
<file path=[Content_Types].xml><?xml version="1.0" encoding="utf-8"?>
<Types xmlns="http://schemas.openxmlformats.org/package/2006/content-types">
  <Default Extension="bin" ContentType="application/vnd.openxmlformats-officedocument.oleObject"/>
  <Default Extension="doc" ContentType="application/msword"/>
  <Default Extension="docx" ContentType="application/vnd.openxmlformats-officedocument.wordprocessingml.documen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A0CEF1" w14:textId="65B1402C" w:rsidR="00C94BCC" w:rsidRPr="00392CE1" w:rsidRDefault="00E124AC" w:rsidP="00423772">
      <w:pPr>
        <w:spacing w:line="360" w:lineRule="auto"/>
        <w:jc w:val="center"/>
        <w:rPr>
          <w:lang w:val="es-PA" w:eastAsia="x-none"/>
        </w:rPr>
      </w:pPr>
      <w:r w:rsidRPr="00392CE1">
        <w:rPr>
          <w:noProof/>
          <w:lang w:val="es-PA"/>
        </w:rPr>
        <mc:AlternateContent>
          <mc:Choice Requires="wps">
            <w:drawing>
              <wp:anchor distT="0" distB="0" distL="114300" distR="114300" simplePos="0" relativeHeight="251647488" behindDoc="1" locked="0" layoutInCell="1" allowOverlap="1" wp14:anchorId="5C3A4810" wp14:editId="26DC1F80">
                <wp:simplePos x="0" y="0"/>
                <wp:positionH relativeFrom="page">
                  <wp:align>left</wp:align>
                </wp:positionH>
                <wp:positionV relativeFrom="page">
                  <wp:align>top</wp:align>
                </wp:positionV>
                <wp:extent cx="3105785" cy="10744200"/>
                <wp:effectExtent l="0" t="0" r="0" b="0"/>
                <wp:wrapNone/>
                <wp:docPr id="54" name="Rectángulo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05785" cy="10744200"/>
                        </a:xfrm>
                        <a:prstGeom prst="rect">
                          <a:avLst/>
                        </a:prstGeom>
                        <a:solidFill>
                          <a:srgbClr val="CCCCC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5CB9DA" id="Rectángulo 54" o:spid="_x0000_s1026" style="position:absolute;margin-left:0;margin-top:0;width:244.55pt;height:846pt;z-index:-251668992;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" fillcolor="#ccc" stroked="f">
                <w10:wrap anchorx="page" anchory="page"/>
              </v:rect>
            </w:pict>
          </mc:Fallback>
        </mc:AlternateContent>
      </w:r>
      <w:r w:rsidRPr="00392CE1">
        <w:rPr>
          <w:noProof/>
          <w:lang w:val="es-PA"/>
        </w:rPr>
        <w:drawing>
          <wp:anchor distT="0" distB="0" distL="114300" distR="114300" simplePos="0" relativeHeight="251649536" behindDoc="0" locked="0" layoutInCell="1" allowOverlap="1" wp14:anchorId="42EB7D75" wp14:editId="123C0924">
            <wp:simplePos x="0" y="0"/>
            <wp:positionH relativeFrom="page">
              <wp:posOffset>0</wp:posOffset>
            </wp:positionH>
            <wp:positionV relativeFrom="paragraph">
              <wp:posOffset>783590</wp:posOffset>
            </wp:positionV>
            <wp:extent cx="3105785" cy="3105785"/>
            <wp:effectExtent l="0" t="0" r="0" b="0"/>
            <wp:wrapNone/>
            <wp:docPr id="29" name="Imagen 14" descr="MP9004313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descr="MP900431316[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05785" cy="3105785"/>
                    </a:xfrm>
                    <a:prstGeom prst="rect">
                      <a:avLst/>
                    </a:prstGeom>
                    <a:noFill/>
                    <a:ln>
                      <a:noFill/>
                    </a:ln>
                  </pic:spPr>
                </pic:pic>
              </a:graphicData>
            </a:graphic>
            <wp14:sizeRelH relativeFrom="page">
              <wp14:pctWidth>0</wp14:pctWidth>
            </wp14:sizeRelH>
            <wp14:sizeRelV relativeFrom="page">
              <wp14:pctHeight>0</wp14:pctHeight>
            </wp14:sizeRelV>
          </wp:anchor>
        </w:drawing>
      </w:r>
      <w:r w:rsidR="000E15CF" w:rsidRPr="00392CE1">
        <w:rPr>
          <w:lang w:val="es-PA" w:eastAsia="x-none"/>
        </w:rPr>
        <w:tab/>
      </w:r>
    </w:p>
    <w:p w14:paraId="432FE478" w14:textId="77777777" w:rsidR="000E15CF" w:rsidRPr="00392CE1" w:rsidRDefault="000E15CF" w:rsidP="00423772">
      <w:pPr>
        <w:spacing w:line="360" w:lineRule="auto"/>
        <w:jc w:val="center"/>
        <w:rPr>
          <w:lang w:val="es-PA" w:eastAsia="x-none"/>
        </w:rPr>
      </w:pPr>
    </w:p>
    <w:p w14:paraId="1F5C9F2B" w14:textId="77777777" w:rsidR="000E15CF" w:rsidRPr="00392CE1" w:rsidRDefault="000E15CF" w:rsidP="00423772">
      <w:pPr>
        <w:spacing w:line="360" w:lineRule="auto"/>
        <w:jc w:val="center"/>
        <w:rPr>
          <w:lang w:val="es-PA" w:eastAsia="x-none"/>
        </w:rPr>
      </w:pPr>
    </w:p>
    <w:p w14:paraId="3F530AB7" w14:textId="0AA12BD7" w:rsidR="000E15CF" w:rsidRPr="00392CE1" w:rsidRDefault="00E124AC" w:rsidP="00423772">
      <w:pPr>
        <w:spacing w:line="360" w:lineRule="auto"/>
        <w:jc w:val="center"/>
        <w:rPr>
          <w:lang w:val="es-PA" w:eastAsia="x-none"/>
        </w:rPr>
      </w:pPr>
      <w:r w:rsidRPr="00392CE1">
        <w:rPr>
          <w:noProof/>
          <w:lang w:val="es-PA"/>
        </w:rPr>
        <mc:AlternateContent>
          <mc:Choice Requires="wps">
            <w:drawing>
              <wp:anchor distT="0" distB="0" distL="114300" distR="114300" simplePos="0" relativeHeight="251648512" behindDoc="0" locked="0" layoutInCell="1" allowOverlap="1" wp14:anchorId="5F38BDB4" wp14:editId="4E255E58">
                <wp:simplePos x="0" y="0"/>
                <wp:positionH relativeFrom="page">
                  <wp:posOffset>3020695</wp:posOffset>
                </wp:positionH>
                <wp:positionV relativeFrom="paragraph">
                  <wp:posOffset>91440</wp:posOffset>
                </wp:positionV>
                <wp:extent cx="7022465" cy="3103245"/>
                <wp:effectExtent l="0" t="0" r="0" b="0"/>
                <wp:wrapNone/>
                <wp:docPr id="23" name="Cuadro de tex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22465" cy="3103245"/>
                        </a:xfrm>
                        <a:prstGeom prst="rect">
                          <a:avLst/>
                        </a:prstGeom>
                        <a:solidFill>
                          <a:srgbClr val="D71535"/>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3D16A5" w14:textId="77777777" w:rsidR="00CF2DC1" w:rsidRDefault="00CF2DC1" w:rsidP="00B63E51">
                            <w:pPr>
                              <w:rPr>
                                <w:smallCaps/>
                                <w:color w:val="FFFFFF"/>
                                <w:sz w:val="44"/>
                                <w:szCs w:val="44"/>
                              </w:rPr>
                            </w:pPr>
                          </w:p>
                          <w:p w14:paraId="1F9A61C1" w14:textId="77777777" w:rsidR="00CF2DC1" w:rsidRDefault="00CF2DC1" w:rsidP="00B63E51">
                            <w:pPr>
                              <w:rPr>
                                <w:smallCaps/>
                                <w:color w:val="FFFFFF"/>
                                <w:sz w:val="44"/>
                                <w:szCs w:val="44"/>
                                <w:lang w:val="es-419"/>
                              </w:rPr>
                            </w:pPr>
                            <w:r>
                              <w:rPr>
                                <w:smallCaps/>
                                <w:color w:val="FFFFFF"/>
                                <w:sz w:val="44"/>
                                <w:szCs w:val="44"/>
                              </w:rPr>
                              <w:tab/>
                            </w:r>
                            <w:r>
                              <w:rPr>
                                <w:smallCaps/>
                                <w:color w:val="FFFFFF"/>
                                <w:sz w:val="44"/>
                                <w:szCs w:val="44"/>
                                <w:lang w:val="es-419"/>
                              </w:rPr>
                              <w:t>Manual de usuario para subida de archivos</w:t>
                            </w:r>
                          </w:p>
                          <w:p w14:paraId="00A4EA3B" w14:textId="77777777" w:rsidR="00CF2DC1" w:rsidRPr="00B74A61" w:rsidRDefault="00CF2DC1" w:rsidP="00B63E51">
                            <w:pPr>
                              <w:rPr>
                                <w:smallCaps/>
                                <w:color w:val="FFFFFF"/>
                                <w:sz w:val="44"/>
                                <w:szCs w:val="44"/>
                                <w:lang w:val="es-419"/>
                              </w:rPr>
                            </w:pPr>
                          </w:p>
                          <w:p w14:paraId="51BA927E" w14:textId="263F7973" w:rsidR="00CF2DC1" w:rsidRPr="000E15CF" w:rsidRDefault="00CF2DC1" w:rsidP="000E15CF">
                            <w:pPr>
                              <w:rPr>
                                <w:smallCaps/>
                                <w:color w:val="FFFFFF"/>
                                <w:sz w:val="32"/>
                                <w:szCs w:val="44"/>
                              </w:rPr>
                            </w:pPr>
                            <w:r w:rsidRPr="00B74A61">
                              <w:rPr>
                                <w:smallCaps/>
                                <w:color w:val="FFFFFF"/>
                                <w:sz w:val="32"/>
                                <w:szCs w:val="44"/>
                                <w:lang w:val="es-419"/>
                              </w:rPr>
                              <w:tab/>
                            </w:r>
                            <w:r w:rsidRPr="00B63E51">
                              <w:rPr>
                                <w:smallCaps/>
                                <w:color w:val="FFFFFF"/>
                                <w:sz w:val="32"/>
                                <w:szCs w:val="44"/>
                              </w:rPr>
                              <w:t xml:space="preserve">version </w:t>
                            </w:r>
                            <w:r w:rsidR="00D532E2">
                              <w:rPr>
                                <w:smallCaps/>
                                <w:color w:val="FFFFFF"/>
                                <w:sz w:val="32"/>
                                <w:szCs w:val="44"/>
                              </w:rPr>
                              <w:t>5</w:t>
                            </w:r>
                            <w:r>
                              <w:rPr>
                                <w:smallCaps/>
                                <w:color w:val="FFFFFF"/>
                                <w:sz w:val="32"/>
                                <w:szCs w:val="44"/>
                              </w:rPr>
                              <w:t>.0</w:t>
                            </w:r>
                          </w:p>
                        </w:txbxContent>
                      </wps:txbx>
                      <wps:bodyPr rot="0" vert="horz" wrap="square" lIns="182880" tIns="45720" rIns="45720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F38BDB4" id="_x0000_t202" coordsize="21600,21600" o:spt="202" path="m,l,21600r21600,l21600,xe">
                <v:stroke joinstyle="miter"/>
                <v:path gradientshapeok="t" o:connecttype="rect"/>
              </v:shapetype>
              <v:shape id="Cuadro de texto 12" o:spid="_x0000_s1026" type="#_x0000_t202" style="position:absolute;left:0;text-align:left;margin-left:237.85pt;margin-top:7.2pt;width:552.95pt;height:244.35pt;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" fillcolor="#d71535" stroked="f">
                <v:textbox inset="14.4pt,,36pt">
                  <w:txbxContent>
                    <w:p w14:paraId="013D16A5" w14:textId="77777777" w:rsidR="00CF2DC1" w:rsidRDefault="00CF2DC1" w:rsidP="00B63E51">
                      <w:pPr>
                        <w:rPr>
                          <w:smallCaps/>
                          <w:color w:val="FFFFFF"/>
                          <w:sz w:val="44"/>
                          <w:szCs w:val="44"/>
                        </w:rPr>
                      </w:pPr>
                    </w:p>
                    <w:p w14:paraId="1F9A61C1" w14:textId="77777777" w:rsidR="00CF2DC1" w:rsidRDefault="00CF2DC1" w:rsidP="00B63E51">
                      <w:pPr>
                        <w:rPr>
                          <w:smallCaps/>
                          <w:color w:val="FFFFFF"/>
                          <w:sz w:val="44"/>
                          <w:szCs w:val="44"/>
                          <w:lang w:val="es-419"/>
                        </w:rPr>
                      </w:pPr>
                      <w:r>
                        <w:rPr>
                          <w:smallCaps/>
                          <w:color w:val="FFFFFF"/>
                          <w:sz w:val="44"/>
                          <w:szCs w:val="44"/>
                        </w:rPr>
                        <w:tab/>
                      </w:r>
                      <w:r>
                        <w:rPr>
                          <w:smallCaps/>
                          <w:color w:val="FFFFFF"/>
                          <w:sz w:val="44"/>
                          <w:szCs w:val="44"/>
                          <w:lang w:val="es-419"/>
                        </w:rPr>
                        <w:t>Manual de usuario para subida de archivos</w:t>
                      </w:r>
                    </w:p>
                    <w:p w14:paraId="00A4EA3B" w14:textId="77777777" w:rsidR="00CF2DC1" w:rsidRPr="00B74A61" w:rsidRDefault="00CF2DC1" w:rsidP="00B63E51">
                      <w:pPr>
                        <w:rPr>
                          <w:smallCaps/>
                          <w:color w:val="FFFFFF"/>
                          <w:sz w:val="44"/>
                          <w:szCs w:val="44"/>
                          <w:lang w:val="es-419"/>
                        </w:rPr>
                      </w:pPr>
                    </w:p>
                    <w:p w14:paraId="51BA927E" w14:textId="263F7973" w:rsidR="00CF2DC1" w:rsidRPr="000E15CF" w:rsidRDefault="00CF2DC1" w:rsidP="000E15CF">
                      <w:pPr>
                        <w:rPr>
                          <w:smallCaps/>
                          <w:color w:val="FFFFFF"/>
                          <w:sz w:val="32"/>
                          <w:szCs w:val="44"/>
                        </w:rPr>
                      </w:pPr>
                      <w:r w:rsidRPr="00B74A61">
                        <w:rPr>
                          <w:smallCaps/>
                          <w:color w:val="FFFFFF"/>
                          <w:sz w:val="32"/>
                          <w:szCs w:val="44"/>
                          <w:lang w:val="es-419"/>
                        </w:rPr>
                        <w:tab/>
                      </w:r>
                      <w:r w:rsidRPr="00B63E51">
                        <w:rPr>
                          <w:smallCaps/>
                          <w:color w:val="FFFFFF"/>
                          <w:sz w:val="32"/>
                          <w:szCs w:val="44"/>
                        </w:rPr>
                        <w:t xml:space="preserve">version </w:t>
                      </w:r>
                      <w:r w:rsidR="00D532E2">
                        <w:rPr>
                          <w:smallCaps/>
                          <w:color w:val="FFFFFF"/>
                          <w:sz w:val="32"/>
                          <w:szCs w:val="44"/>
                        </w:rPr>
                        <w:t>5</w:t>
                      </w:r>
                      <w:r>
                        <w:rPr>
                          <w:smallCaps/>
                          <w:color w:val="FFFFFF"/>
                          <w:sz w:val="32"/>
                          <w:szCs w:val="44"/>
                        </w:rPr>
                        <w:t>.0</w:t>
                      </w:r>
                    </w:p>
                  </w:txbxContent>
                </v:textbox>
                <w10:wrap anchorx="page"/>
              </v:shape>
            </w:pict>
          </mc:Fallback>
        </mc:AlternateContent>
      </w:r>
    </w:p>
    <w:p w14:paraId="6FCEDD01" w14:textId="77777777" w:rsidR="000E15CF" w:rsidRPr="00392CE1" w:rsidRDefault="000E15CF" w:rsidP="00423772">
      <w:pPr>
        <w:spacing w:line="360" w:lineRule="auto"/>
        <w:jc w:val="center"/>
        <w:rPr>
          <w:lang w:val="es-PA" w:eastAsia="x-none"/>
        </w:rPr>
      </w:pPr>
    </w:p>
    <w:p w14:paraId="6E0156FD" w14:textId="77777777" w:rsidR="000E15CF" w:rsidRPr="00392CE1" w:rsidRDefault="000E15CF" w:rsidP="00423772">
      <w:pPr>
        <w:spacing w:line="360" w:lineRule="auto"/>
        <w:jc w:val="center"/>
        <w:rPr>
          <w:lang w:val="es-PA" w:eastAsia="x-none"/>
        </w:rPr>
      </w:pPr>
    </w:p>
    <w:p w14:paraId="447309D7" w14:textId="77777777" w:rsidR="000E15CF" w:rsidRPr="00392CE1" w:rsidRDefault="000E15CF" w:rsidP="00423772">
      <w:pPr>
        <w:spacing w:line="360" w:lineRule="auto"/>
        <w:jc w:val="center"/>
        <w:rPr>
          <w:lang w:val="es-PA" w:eastAsia="x-none"/>
        </w:rPr>
      </w:pPr>
    </w:p>
    <w:p w14:paraId="0C4D6688" w14:textId="77777777" w:rsidR="000E15CF" w:rsidRPr="00392CE1" w:rsidRDefault="000E15CF" w:rsidP="00423772">
      <w:pPr>
        <w:spacing w:line="360" w:lineRule="auto"/>
        <w:jc w:val="center"/>
        <w:rPr>
          <w:lang w:val="es-PA" w:eastAsia="x-none"/>
        </w:rPr>
      </w:pPr>
    </w:p>
    <w:p w14:paraId="106338B0" w14:textId="77777777" w:rsidR="000E15CF" w:rsidRPr="00392CE1" w:rsidRDefault="000E15CF" w:rsidP="00423772">
      <w:pPr>
        <w:spacing w:line="360" w:lineRule="auto"/>
        <w:jc w:val="center"/>
        <w:rPr>
          <w:lang w:val="es-PA" w:eastAsia="x-none"/>
        </w:rPr>
      </w:pPr>
    </w:p>
    <w:p w14:paraId="49828424" w14:textId="77777777" w:rsidR="000E15CF" w:rsidRPr="00392CE1" w:rsidRDefault="000E15CF" w:rsidP="00423772">
      <w:pPr>
        <w:spacing w:line="360" w:lineRule="auto"/>
        <w:jc w:val="center"/>
        <w:rPr>
          <w:lang w:val="es-PA" w:eastAsia="x-none"/>
        </w:rPr>
      </w:pPr>
    </w:p>
    <w:p w14:paraId="2F142881" w14:textId="77777777" w:rsidR="000E15CF" w:rsidRPr="00392CE1" w:rsidRDefault="000E15CF" w:rsidP="00423772">
      <w:pPr>
        <w:spacing w:line="360" w:lineRule="auto"/>
        <w:jc w:val="center"/>
        <w:rPr>
          <w:lang w:val="es-PA" w:eastAsia="x-none"/>
        </w:rPr>
      </w:pPr>
    </w:p>
    <w:p w14:paraId="3362A505" w14:textId="77777777" w:rsidR="000E15CF" w:rsidRPr="00392CE1" w:rsidRDefault="000E15CF" w:rsidP="00423772">
      <w:pPr>
        <w:spacing w:line="360" w:lineRule="auto"/>
        <w:jc w:val="center"/>
        <w:rPr>
          <w:lang w:val="es-PA" w:eastAsia="x-none"/>
        </w:rPr>
      </w:pPr>
    </w:p>
    <w:p w14:paraId="6A618795" w14:textId="77777777" w:rsidR="000E15CF" w:rsidRPr="00392CE1" w:rsidRDefault="000E15CF" w:rsidP="00423772">
      <w:pPr>
        <w:spacing w:line="360" w:lineRule="auto"/>
        <w:jc w:val="center"/>
        <w:rPr>
          <w:lang w:val="es-PA" w:eastAsia="x-none"/>
        </w:rPr>
      </w:pPr>
    </w:p>
    <w:p w14:paraId="3A9B4602" w14:textId="77777777" w:rsidR="000E15CF" w:rsidRPr="00392CE1" w:rsidRDefault="000E15CF" w:rsidP="00423772">
      <w:pPr>
        <w:spacing w:line="360" w:lineRule="auto"/>
        <w:jc w:val="center"/>
        <w:rPr>
          <w:lang w:val="es-PA" w:eastAsia="x-none"/>
        </w:rPr>
      </w:pPr>
    </w:p>
    <w:p w14:paraId="71D97D43" w14:textId="6F39B045" w:rsidR="000E15CF" w:rsidRPr="00392CE1" w:rsidRDefault="000E15CF" w:rsidP="00423772">
      <w:pPr>
        <w:spacing w:line="360" w:lineRule="auto"/>
        <w:jc w:val="center"/>
        <w:rPr>
          <w:lang w:val="es-PA" w:eastAsia="x-none"/>
        </w:rPr>
      </w:pPr>
    </w:p>
    <w:p w14:paraId="3FA75891" w14:textId="511FC55B" w:rsidR="000E15CF" w:rsidRPr="00392CE1" w:rsidRDefault="000E15CF" w:rsidP="00423772">
      <w:pPr>
        <w:spacing w:line="360" w:lineRule="auto"/>
        <w:jc w:val="center"/>
        <w:rPr>
          <w:lang w:val="es-PA" w:eastAsia="x-none"/>
        </w:rPr>
      </w:pPr>
    </w:p>
    <w:p w14:paraId="11FD9BCE" w14:textId="2980236D" w:rsidR="000E15CF" w:rsidRPr="00392CE1" w:rsidRDefault="000E15CF" w:rsidP="00423772">
      <w:pPr>
        <w:spacing w:line="360" w:lineRule="auto"/>
        <w:jc w:val="center"/>
        <w:rPr>
          <w:lang w:val="es-PA" w:eastAsia="x-none"/>
        </w:rPr>
      </w:pPr>
    </w:p>
    <w:p w14:paraId="494EDB3E" w14:textId="74685B5B" w:rsidR="000E15CF" w:rsidRPr="00392CE1" w:rsidRDefault="000E15CF" w:rsidP="00423772">
      <w:pPr>
        <w:spacing w:line="360" w:lineRule="auto"/>
        <w:jc w:val="center"/>
        <w:rPr>
          <w:lang w:val="es-PA" w:eastAsia="x-none"/>
        </w:rPr>
      </w:pPr>
    </w:p>
    <w:p w14:paraId="713DB635" w14:textId="77777777" w:rsidR="000E15CF" w:rsidRPr="00392CE1" w:rsidRDefault="000E15CF" w:rsidP="00423772">
      <w:pPr>
        <w:spacing w:line="360" w:lineRule="auto"/>
        <w:jc w:val="center"/>
        <w:rPr>
          <w:lang w:val="es-PA" w:eastAsia="x-none"/>
        </w:rPr>
      </w:pPr>
    </w:p>
    <w:p w14:paraId="6784038A" w14:textId="77777777" w:rsidR="000E15CF" w:rsidRPr="00392CE1" w:rsidRDefault="000E15CF" w:rsidP="00423772">
      <w:pPr>
        <w:spacing w:line="360" w:lineRule="auto"/>
        <w:jc w:val="center"/>
        <w:rPr>
          <w:lang w:val="es-PA" w:eastAsia="x-none"/>
        </w:rPr>
      </w:pPr>
    </w:p>
    <w:p w14:paraId="4E88C1BD" w14:textId="77777777" w:rsidR="000E15CF" w:rsidRPr="00392CE1" w:rsidRDefault="000E15CF" w:rsidP="00423772">
      <w:pPr>
        <w:spacing w:line="360" w:lineRule="auto"/>
        <w:jc w:val="center"/>
        <w:rPr>
          <w:lang w:val="es-PA" w:eastAsia="x-none"/>
        </w:rPr>
      </w:pPr>
    </w:p>
    <w:p w14:paraId="6F7D4C1E" w14:textId="77777777" w:rsidR="000E15CF" w:rsidRPr="00392CE1" w:rsidRDefault="000E15CF" w:rsidP="00423772">
      <w:pPr>
        <w:spacing w:line="360" w:lineRule="auto"/>
        <w:jc w:val="center"/>
        <w:rPr>
          <w:lang w:val="es-PA" w:eastAsia="x-none"/>
        </w:rPr>
      </w:pPr>
    </w:p>
    <w:p w14:paraId="34DE20A5" w14:textId="6285B8ED" w:rsidR="000E15CF" w:rsidRPr="00392CE1" w:rsidRDefault="00FA6F7F" w:rsidP="00423772">
      <w:pPr>
        <w:spacing w:line="360" w:lineRule="auto"/>
        <w:jc w:val="center"/>
        <w:rPr>
          <w:lang w:val="es-PA" w:eastAsia="x-none"/>
        </w:rPr>
      </w:pPr>
      <w:r w:rsidRPr="00392CE1">
        <w:rPr>
          <w:noProof/>
          <w:lang w:val="es-PA"/>
        </w:rPr>
        <mc:AlternateContent>
          <mc:Choice Requires="wps">
            <w:drawing>
              <wp:anchor distT="45720" distB="45720" distL="114300" distR="114300" simplePos="0" relativeHeight="251650560" behindDoc="1" locked="0" layoutInCell="1" allowOverlap="1" wp14:anchorId="1ED2982E" wp14:editId="20B9827D">
                <wp:simplePos x="0" y="0"/>
                <wp:positionH relativeFrom="column">
                  <wp:posOffset>6756921</wp:posOffset>
                </wp:positionH>
                <wp:positionV relativeFrom="paragraph">
                  <wp:posOffset>-1012270</wp:posOffset>
                </wp:positionV>
                <wp:extent cx="2449830" cy="2061210"/>
                <wp:effectExtent l="0" t="0" r="7620" b="0"/>
                <wp:wrapTight wrapText="bothSides">
                  <wp:wrapPolygon edited="0">
                    <wp:start x="0" y="0"/>
                    <wp:lineTo x="0" y="21360"/>
                    <wp:lineTo x="21499" y="21360"/>
                    <wp:lineTo x="21499" y="0"/>
                    <wp:lineTo x="0" y="0"/>
                  </wp:wrapPolygon>
                </wp:wrapTight>
                <wp:docPr id="246" name="Cuadro de texto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9830" cy="2061210"/>
                        </a:xfrm>
                        <a:prstGeom prst="rect">
                          <a:avLst/>
                        </a:prstGeom>
                        <a:solidFill>
                          <a:srgbClr val="FFFFFF"/>
                        </a:solidFill>
                        <a:ln w="9525">
                          <a:noFill/>
                          <a:miter lim="800000"/>
                          <a:headEnd/>
                          <a:tailEnd/>
                        </a:ln>
                      </wps:spPr>
                      <wps:txbx>
                        <w:txbxContent>
                          <w:p w14:paraId="01AA112D" w14:textId="77777777" w:rsidR="00CF2DC1" w:rsidRPr="000E15CF" w:rsidRDefault="00CF2DC1" w:rsidP="000E5864">
                            <w:pPr>
                              <w:jc w:val="right"/>
                              <w:rPr>
                                <w:color w:val="44546A"/>
                                <w:lang w:val="es-419"/>
                              </w:rPr>
                            </w:pPr>
                            <w:r w:rsidRPr="000E15CF">
                              <w:rPr>
                                <w:color w:val="44546A"/>
                                <w:lang w:val="es-419"/>
                              </w:rPr>
                              <w:t>Fecha:</w:t>
                            </w:r>
                          </w:p>
                          <w:p w14:paraId="7461977A" w14:textId="76E769A2" w:rsidR="00CF2DC1" w:rsidRPr="000E15CF" w:rsidRDefault="00CF2DC1" w:rsidP="000E5864">
                            <w:pPr>
                              <w:jc w:val="right"/>
                              <w:rPr>
                                <w:color w:val="44546A"/>
                                <w:lang w:val="es-419"/>
                              </w:rPr>
                            </w:pPr>
                            <w:r>
                              <w:rPr>
                                <w:color w:val="44546A"/>
                                <w:lang w:val="es-419"/>
                              </w:rPr>
                              <w:t>Abril 1</w:t>
                            </w:r>
                            <w:r w:rsidR="00421D7E">
                              <w:rPr>
                                <w:color w:val="44546A"/>
                                <w:lang w:val="es-419"/>
                              </w:rPr>
                              <w:t>4</w:t>
                            </w:r>
                            <w:r>
                              <w:rPr>
                                <w:color w:val="44546A"/>
                                <w:lang w:val="es-419"/>
                              </w:rPr>
                              <w:t>, 2020</w:t>
                            </w:r>
                          </w:p>
                          <w:p w14:paraId="5EFD22FF" w14:textId="77777777" w:rsidR="00CF2DC1" w:rsidRPr="000E15CF" w:rsidRDefault="00CF2DC1" w:rsidP="000E5864">
                            <w:pPr>
                              <w:jc w:val="right"/>
                              <w:rPr>
                                <w:color w:val="44546A"/>
                                <w:lang w:val="es-419"/>
                              </w:rPr>
                            </w:pPr>
                          </w:p>
                          <w:p w14:paraId="303489CC" w14:textId="77777777" w:rsidR="00CF2DC1" w:rsidRPr="000E15CF" w:rsidRDefault="00CF2DC1" w:rsidP="000E5864">
                            <w:pPr>
                              <w:jc w:val="right"/>
                              <w:rPr>
                                <w:color w:val="44546A"/>
                                <w:lang w:val="es-419"/>
                              </w:rPr>
                            </w:pPr>
                          </w:p>
                          <w:p w14:paraId="6A9725EF" w14:textId="77777777" w:rsidR="00CF2DC1" w:rsidRPr="000E15CF" w:rsidRDefault="00CF2DC1" w:rsidP="000E5864">
                            <w:pPr>
                              <w:jc w:val="right"/>
                              <w:rPr>
                                <w:color w:val="44546A"/>
                                <w:lang w:val="es-419"/>
                              </w:rPr>
                            </w:pPr>
                            <w:r w:rsidRPr="000E15CF">
                              <w:rPr>
                                <w:color w:val="44546A"/>
                                <w:lang w:val="es-419"/>
                              </w:rPr>
                              <w:t>Entregado a:</w:t>
                            </w:r>
                          </w:p>
                          <w:p w14:paraId="43971EF6" w14:textId="77777777" w:rsidR="00CF2DC1" w:rsidRPr="000E15CF" w:rsidRDefault="00CF2DC1" w:rsidP="000E5864">
                            <w:pPr>
                              <w:jc w:val="right"/>
                              <w:rPr>
                                <w:color w:val="44546A"/>
                                <w:lang w:val="es-419"/>
                              </w:rPr>
                            </w:pPr>
                            <w:r>
                              <w:rPr>
                                <w:lang w:val="es-419"/>
                              </w:rPr>
                              <w:t>Empresas de la Zona Libre</w:t>
                            </w:r>
                          </w:p>
                          <w:p w14:paraId="178B94BE" w14:textId="77777777" w:rsidR="00CF2DC1" w:rsidRPr="000E15CF" w:rsidRDefault="00CF2DC1" w:rsidP="000E5864">
                            <w:pPr>
                              <w:jc w:val="right"/>
                              <w:rPr>
                                <w:color w:val="44546A"/>
                                <w:lang w:val="es-419"/>
                              </w:rPr>
                            </w:pPr>
                          </w:p>
                          <w:p w14:paraId="60D5FA8A" w14:textId="77777777" w:rsidR="00CF2DC1" w:rsidRPr="000E15CF" w:rsidRDefault="00CF2DC1" w:rsidP="000E5864">
                            <w:pPr>
                              <w:jc w:val="right"/>
                              <w:rPr>
                                <w:color w:val="44546A"/>
                                <w:lang w:val="es-419"/>
                              </w:rPr>
                            </w:pPr>
                          </w:p>
                          <w:p w14:paraId="0BF95ED8" w14:textId="77777777" w:rsidR="00CF2DC1" w:rsidRPr="000E15CF" w:rsidRDefault="00CF2DC1" w:rsidP="000E5864">
                            <w:pPr>
                              <w:jc w:val="right"/>
                              <w:rPr>
                                <w:color w:val="44546A"/>
                                <w:szCs w:val="18"/>
                                <w:lang w:val="es-419"/>
                              </w:rPr>
                            </w:pPr>
                            <w:r w:rsidRPr="000E15CF">
                              <w:rPr>
                                <w:color w:val="44546A"/>
                                <w:szCs w:val="18"/>
                                <w:lang w:val="es-419"/>
                              </w:rPr>
                              <w:t>Presentado por:</w:t>
                            </w:r>
                          </w:p>
                          <w:p w14:paraId="78B84EB8" w14:textId="77777777" w:rsidR="00CF2DC1" w:rsidRPr="007B49DD" w:rsidRDefault="00CF2DC1" w:rsidP="000E5864">
                            <w:pPr>
                              <w:jc w:val="right"/>
                              <w:rPr>
                                <w:color w:val="44546A"/>
                                <w:szCs w:val="18"/>
                                <w:lang w:val="es-MX"/>
                              </w:rPr>
                            </w:pPr>
                            <w:r w:rsidRPr="007B49DD">
                              <w:rPr>
                                <w:color w:val="44546A"/>
                                <w:szCs w:val="18"/>
                                <w:lang w:val="es-MX"/>
                              </w:rPr>
                              <w:t>CrimsonLogic Panama Inc.</w:t>
                            </w:r>
                          </w:p>
                          <w:p w14:paraId="51B0E945" w14:textId="77777777" w:rsidR="00CF2DC1" w:rsidRPr="007B49DD" w:rsidRDefault="00CF2DC1" w:rsidP="000E5864">
                            <w:pPr>
                              <w:jc w:val="right"/>
                              <w:rPr>
                                <w:color w:val="44546A"/>
                                <w:szCs w:val="18"/>
                                <w:lang w:val="es-MX"/>
                              </w:rPr>
                            </w:pPr>
                            <w:r w:rsidRPr="007B49DD">
                              <w:rPr>
                                <w:color w:val="44546A"/>
                                <w:szCs w:val="18"/>
                                <w:lang w:val="es-MX"/>
                              </w:rPr>
                              <w:t>Ciudad del Saber, Bldg. 239</w:t>
                            </w:r>
                          </w:p>
                          <w:p w14:paraId="0AF1E2CC" w14:textId="77777777" w:rsidR="00CF2DC1" w:rsidRPr="007B49DD" w:rsidRDefault="00CF2DC1" w:rsidP="000E5864">
                            <w:pPr>
                              <w:jc w:val="right"/>
                              <w:rPr>
                                <w:color w:val="44546A"/>
                                <w:szCs w:val="18"/>
                                <w:lang w:val="es-MX"/>
                              </w:rPr>
                            </w:pPr>
                            <w:r w:rsidRPr="007B49DD">
                              <w:rPr>
                                <w:color w:val="44546A"/>
                                <w:szCs w:val="18"/>
                                <w:lang w:val="es-MX"/>
                              </w:rPr>
                              <w:t>Fort Clayton, Panamá</w:t>
                            </w:r>
                          </w:p>
                          <w:p w14:paraId="7C9660B5" w14:textId="77777777" w:rsidR="00CF2DC1" w:rsidRPr="007B49DD" w:rsidRDefault="00CF2DC1" w:rsidP="000E5864">
                            <w:pPr>
                              <w:jc w:val="right"/>
                              <w:rPr>
                                <w:color w:val="44546A"/>
                                <w:lang w:val="es-MX"/>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D2982E" id="Cuadro de texto 246" o:spid="_x0000_s1027" type="#_x0000_t202" style="position:absolute;left:0;text-align:left;margin-left:532.05pt;margin-top:-79.7pt;width:192.9pt;height:162.3pt;z-index:-2516659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" stroked="f">
                <v:textbox>
                  <w:txbxContent>
                    <w:p w14:paraId="01AA112D" w14:textId="77777777" w:rsidR="00CF2DC1" w:rsidRPr="000E15CF" w:rsidRDefault="00CF2DC1" w:rsidP="000E5864">
                      <w:pPr>
                        <w:jc w:val="right"/>
                        <w:rPr>
                          <w:color w:val="44546A"/>
                          <w:lang w:val="es-419"/>
                        </w:rPr>
                      </w:pPr>
                      <w:r w:rsidRPr="000E15CF">
                        <w:rPr>
                          <w:color w:val="44546A"/>
                          <w:lang w:val="es-419"/>
                        </w:rPr>
                        <w:t>Fecha:</w:t>
                      </w:r>
                    </w:p>
                    <w:p w14:paraId="7461977A" w14:textId="76E769A2" w:rsidR="00CF2DC1" w:rsidRPr="000E15CF" w:rsidRDefault="00CF2DC1" w:rsidP="000E5864">
                      <w:pPr>
                        <w:jc w:val="right"/>
                        <w:rPr>
                          <w:color w:val="44546A"/>
                          <w:lang w:val="es-419"/>
                        </w:rPr>
                      </w:pPr>
                      <w:r>
                        <w:rPr>
                          <w:color w:val="44546A"/>
                          <w:lang w:val="es-419"/>
                        </w:rPr>
                        <w:t>Abril 1</w:t>
                      </w:r>
                      <w:r w:rsidR="00421D7E">
                        <w:rPr>
                          <w:color w:val="44546A"/>
                          <w:lang w:val="es-419"/>
                        </w:rPr>
                        <w:t>4</w:t>
                      </w:r>
                      <w:r>
                        <w:rPr>
                          <w:color w:val="44546A"/>
                          <w:lang w:val="es-419"/>
                        </w:rPr>
                        <w:t>, 2020</w:t>
                      </w:r>
                    </w:p>
                    <w:p w14:paraId="5EFD22FF" w14:textId="77777777" w:rsidR="00CF2DC1" w:rsidRPr="000E15CF" w:rsidRDefault="00CF2DC1" w:rsidP="000E5864">
                      <w:pPr>
                        <w:jc w:val="right"/>
                        <w:rPr>
                          <w:color w:val="44546A"/>
                          <w:lang w:val="es-419"/>
                        </w:rPr>
                      </w:pPr>
                    </w:p>
                    <w:p w14:paraId="303489CC" w14:textId="77777777" w:rsidR="00CF2DC1" w:rsidRPr="000E15CF" w:rsidRDefault="00CF2DC1" w:rsidP="000E5864">
                      <w:pPr>
                        <w:jc w:val="right"/>
                        <w:rPr>
                          <w:color w:val="44546A"/>
                          <w:lang w:val="es-419"/>
                        </w:rPr>
                      </w:pPr>
                    </w:p>
                    <w:p w14:paraId="6A9725EF" w14:textId="77777777" w:rsidR="00CF2DC1" w:rsidRPr="000E15CF" w:rsidRDefault="00CF2DC1" w:rsidP="000E5864">
                      <w:pPr>
                        <w:jc w:val="right"/>
                        <w:rPr>
                          <w:color w:val="44546A"/>
                          <w:lang w:val="es-419"/>
                        </w:rPr>
                      </w:pPr>
                      <w:r w:rsidRPr="000E15CF">
                        <w:rPr>
                          <w:color w:val="44546A"/>
                          <w:lang w:val="es-419"/>
                        </w:rPr>
                        <w:t>Entregado a:</w:t>
                      </w:r>
                    </w:p>
                    <w:p w14:paraId="43971EF6" w14:textId="77777777" w:rsidR="00CF2DC1" w:rsidRPr="000E15CF" w:rsidRDefault="00CF2DC1" w:rsidP="000E5864">
                      <w:pPr>
                        <w:jc w:val="right"/>
                        <w:rPr>
                          <w:color w:val="44546A"/>
                          <w:lang w:val="es-419"/>
                        </w:rPr>
                      </w:pPr>
                      <w:r>
                        <w:rPr>
                          <w:lang w:val="es-419"/>
                        </w:rPr>
                        <w:t>Empresas de la Zona Libre</w:t>
                      </w:r>
                    </w:p>
                    <w:p w14:paraId="178B94BE" w14:textId="77777777" w:rsidR="00CF2DC1" w:rsidRPr="000E15CF" w:rsidRDefault="00CF2DC1" w:rsidP="000E5864">
                      <w:pPr>
                        <w:jc w:val="right"/>
                        <w:rPr>
                          <w:color w:val="44546A"/>
                          <w:lang w:val="es-419"/>
                        </w:rPr>
                      </w:pPr>
                    </w:p>
                    <w:p w14:paraId="60D5FA8A" w14:textId="77777777" w:rsidR="00CF2DC1" w:rsidRPr="000E15CF" w:rsidRDefault="00CF2DC1" w:rsidP="000E5864">
                      <w:pPr>
                        <w:jc w:val="right"/>
                        <w:rPr>
                          <w:color w:val="44546A"/>
                          <w:lang w:val="es-419"/>
                        </w:rPr>
                      </w:pPr>
                    </w:p>
                    <w:p w14:paraId="0BF95ED8" w14:textId="77777777" w:rsidR="00CF2DC1" w:rsidRPr="000E15CF" w:rsidRDefault="00CF2DC1" w:rsidP="000E5864">
                      <w:pPr>
                        <w:jc w:val="right"/>
                        <w:rPr>
                          <w:color w:val="44546A"/>
                          <w:szCs w:val="18"/>
                          <w:lang w:val="es-419"/>
                        </w:rPr>
                      </w:pPr>
                      <w:r w:rsidRPr="000E15CF">
                        <w:rPr>
                          <w:color w:val="44546A"/>
                          <w:szCs w:val="18"/>
                          <w:lang w:val="es-419"/>
                        </w:rPr>
                        <w:t>Presentado por:</w:t>
                      </w:r>
                    </w:p>
                    <w:p w14:paraId="78B84EB8" w14:textId="77777777" w:rsidR="00CF2DC1" w:rsidRPr="007B49DD" w:rsidRDefault="00CF2DC1" w:rsidP="000E5864">
                      <w:pPr>
                        <w:jc w:val="right"/>
                        <w:rPr>
                          <w:color w:val="44546A"/>
                          <w:szCs w:val="18"/>
                          <w:lang w:val="es-MX"/>
                        </w:rPr>
                      </w:pPr>
                      <w:r w:rsidRPr="007B49DD">
                        <w:rPr>
                          <w:color w:val="44546A"/>
                          <w:szCs w:val="18"/>
                          <w:lang w:val="es-MX"/>
                        </w:rPr>
                        <w:t>CrimsonLogic Panama Inc.</w:t>
                      </w:r>
                    </w:p>
                    <w:p w14:paraId="51B0E945" w14:textId="77777777" w:rsidR="00CF2DC1" w:rsidRPr="007B49DD" w:rsidRDefault="00CF2DC1" w:rsidP="000E5864">
                      <w:pPr>
                        <w:jc w:val="right"/>
                        <w:rPr>
                          <w:color w:val="44546A"/>
                          <w:szCs w:val="18"/>
                          <w:lang w:val="es-MX"/>
                        </w:rPr>
                      </w:pPr>
                      <w:r w:rsidRPr="007B49DD">
                        <w:rPr>
                          <w:color w:val="44546A"/>
                          <w:szCs w:val="18"/>
                          <w:lang w:val="es-MX"/>
                        </w:rPr>
                        <w:t xml:space="preserve">Ciudad del Saber, </w:t>
                      </w:r>
                      <w:proofErr w:type="spellStart"/>
                      <w:r w:rsidRPr="007B49DD">
                        <w:rPr>
                          <w:color w:val="44546A"/>
                          <w:szCs w:val="18"/>
                          <w:lang w:val="es-MX"/>
                        </w:rPr>
                        <w:t>Bldg</w:t>
                      </w:r>
                      <w:proofErr w:type="spellEnd"/>
                      <w:r w:rsidRPr="007B49DD">
                        <w:rPr>
                          <w:color w:val="44546A"/>
                          <w:szCs w:val="18"/>
                          <w:lang w:val="es-MX"/>
                        </w:rPr>
                        <w:t>. 239</w:t>
                      </w:r>
                    </w:p>
                    <w:p w14:paraId="0AF1E2CC" w14:textId="77777777" w:rsidR="00CF2DC1" w:rsidRPr="007B49DD" w:rsidRDefault="00CF2DC1" w:rsidP="000E5864">
                      <w:pPr>
                        <w:jc w:val="right"/>
                        <w:rPr>
                          <w:color w:val="44546A"/>
                          <w:szCs w:val="18"/>
                          <w:lang w:val="es-MX"/>
                        </w:rPr>
                      </w:pPr>
                      <w:r w:rsidRPr="007B49DD">
                        <w:rPr>
                          <w:color w:val="44546A"/>
                          <w:szCs w:val="18"/>
                          <w:lang w:val="es-MX"/>
                        </w:rPr>
                        <w:t>Fort Clayton, Panamá</w:t>
                      </w:r>
                    </w:p>
                    <w:p w14:paraId="7C9660B5" w14:textId="77777777" w:rsidR="00CF2DC1" w:rsidRPr="007B49DD" w:rsidRDefault="00CF2DC1" w:rsidP="000E5864">
                      <w:pPr>
                        <w:jc w:val="right"/>
                        <w:rPr>
                          <w:color w:val="44546A"/>
                          <w:lang w:val="es-MX"/>
                        </w:rPr>
                      </w:pPr>
                    </w:p>
                  </w:txbxContent>
                </v:textbox>
                <w10:wrap type="tight"/>
              </v:shape>
            </w:pict>
          </mc:Fallback>
        </mc:AlternateContent>
      </w:r>
    </w:p>
    <w:p w14:paraId="48973C9F" w14:textId="77CC74E9" w:rsidR="000E15CF" w:rsidRPr="00392CE1" w:rsidRDefault="000E15CF" w:rsidP="00423772">
      <w:pPr>
        <w:spacing w:line="360" w:lineRule="auto"/>
        <w:jc w:val="center"/>
        <w:rPr>
          <w:lang w:val="es-PA" w:eastAsia="x-none"/>
        </w:rPr>
      </w:pPr>
    </w:p>
    <w:p w14:paraId="6CFD8211" w14:textId="77777777" w:rsidR="000E15CF" w:rsidRPr="00392CE1" w:rsidRDefault="000E15CF" w:rsidP="00423772">
      <w:pPr>
        <w:spacing w:line="360" w:lineRule="auto"/>
        <w:jc w:val="center"/>
        <w:rPr>
          <w:lang w:val="es-PA" w:eastAsia="x-none"/>
        </w:rPr>
      </w:pPr>
    </w:p>
    <w:p w14:paraId="62B70629" w14:textId="111E3A6E" w:rsidR="0020029A" w:rsidRDefault="0020029A" w:rsidP="00D66AE4">
      <w:pPr>
        <w:spacing w:after="200" w:line="360" w:lineRule="auto"/>
        <w:rPr>
          <w:color w:val="000000"/>
          <w:lang w:val="es-PA"/>
        </w:rPr>
      </w:pPr>
    </w:p>
    <w:p w14:paraId="4FB442EF" w14:textId="5178B4C6" w:rsidR="00D84584" w:rsidRDefault="00D84584" w:rsidP="00D66AE4">
      <w:pPr>
        <w:spacing w:after="200" w:line="360" w:lineRule="auto"/>
        <w:rPr>
          <w:color w:val="000000"/>
          <w:lang w:val="es-PA"/>
        </w:rPr>
      </w:pPr>
    </w:p>
    <w:p w14:paraId="1EBBE3A0" w14:textId="77777777" w:rsidR="00D84584" w:rsidRPr="00392CE1" w:rsidRDefault="00D84584" w:rsidP="00D66AE4">
      <w:pPr>
        <w:spacing w:after="200" w:line="360" w:lineRule="auto"/>
        <w:rPr>
          <w:color w:val="000000"/>
          <w:lang w:val="es-PA"/>
        </w:rPr>
      </w:pPr>
    </w:p>
    <w:tbl>
      <w:tblPr>
        <w:tblW w:w="87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2772"/>
        <w:gridCol w:w="2160"/>
        <w:gridCol w:w="1530"/>
      </w:tblGrid>
      <w:tr w:rsidR="00D66AE4" w:rsidRPr="00392CE1" w14:paraId="4D159967" w14:textId="77777777" w:rsidTr="00C25832">
        <w:trPr>
          <w:trHeight w:val="454"/>
        </w:trPr>
        <w:tc>
          <w:tcPr>
            <w:tcW w:w="2268" w:type="dxa"/>
            <w:tcBorders>
              <w:bottom w:val="single" w:sz="4" w:space="0" w:color="auto"/>
            </w:tcBorders>
            <w:shd w:val="clear" w:color="auto" w:fill="943634"/>
          </w:tcPr>
          <w:p w14:paraId="227438F3" w14:textId="77777777" w:rsidR="00D66AE4" w:rsidRPr="00392CE1" w:rsidRDefault="00D66AE4" w:rsidP="00C25832">
            <w:pPr>
              <w:spacing w:line="360" w:lineRule="auto"/>
              <w:rPr>
                <w:b/>
                <w:smallCaps/>
                <w:color w:val="FFFFFF"/>
                <w:lang w:val="es-PA"/>
              </w:rPr>
            </w:pPr>
            <w:r w:rsidRPr="00392CE1">
              <w:rPr>
                <w:b/>
                <w:smallCaps/>
                <w:color w:val="FFFFFF"/>
                <w:lang w:val="es-PA"/>
              </w:rPr>
              <w:lastRenderedPageBreak/>
              <w:t>Rol</w:t>
            </w:r>
          </w:p>
        </w:tc>
        <w:tc>
          <w:tcPr>
            <w:tcW w:w="2772" w:type="dxa"/>
            <w:shd w:val="clear" w:color="auto" w:fill="943634"/>
          </w:tcPr>
          <w:p w14:paraId="5FB984E3" w14:textId="77777777" w:rsidR="00D66AE4" w:rsidRPr="00392CE1" w:rsidRDefault="00D66AE4" w:rsidP="00C25832">
            <w:pPr>
              <w:spacing w:line="360" w:lineRule="auto"/>
              <w:rPr>
                <w:b/>
                <w:smallCaps/>
                <w:color w:val="FFFFFF"/>
                <w:lang w:val="es-PA"/>
              </w:rPr>
            </w:pPr>
            <w:r w:rsidRPr="00392CE1">
              <w:rPr>
                <w:b/>
                <w:smallCaps/>
                <w:color w:val="FFFFFF"/>
                <w:lang w:val="es-PA"/>
              </w:rPr>
              <w:t>Nombre</w:t>
            </w:r>
          </w:p>
        </w:tc>
        <w:tc>
          <w:tcPr>
            <w:tcW w:w="2160" w:type="dxa"/>
            <w:shd w:val="clear" w:color="auto" w:fill="943634"/>
          </w:tcPr>
          <w:p w14:paraId="6B2BE4A9" w14:textId="77777777" w:rsidR="00D66AE4" w:rsidRPr="00392CE1" w:rsidRDefault="00D66AE4" w:rsidP="00C25832">
            <w:pPr>
              <w:spacing w:line="360" w:lineRule="auto"/>
              <w:rPr>
                <w:b/>
                <w:smallCaps/>
                <w:color w:val="FFFFFF"/>
                <w:lang w:val="es-PA"/>
              </w:rPr>
            </w:pPr>
            <w:r w:rsidRPr="00392CE1">
              <w:rPr>
                <w:b/>
                <w:smallCaps/>
                <w:color w:val="FFFFFF"/>
                <w:lang w:val="es-PA"/>
              </w:rPr>
              <w:t>Firma</w:t>
            </w:r>
          </w:p>
        </w:tc>
        <w:tc>
          <w:tcPr>
            <w:tcW w:w="1530" w:type="dxa"/>
            <w:shd w:val="clear" w:color="auto" w:fill="943634"/>
          </w:tcPr>
          <w:p w14:paraId="0DF00C54" w14:textId="77777777" w:rsidR="00D66AE4" w:rsidRPr="00392CE1" w:rsidRDefault="00D66AE4" w:rsidP="00C25832">
            <w:pPr>
              <w:spacing w:line="360" w:lineRule="auto"/>
              <w:rPr>
                <w:b/>
                <w:smallCaps/>
                <w:color w:val="FFFFFF"/>
                <w:lang w:val="es-PA"/>
              </w:rPr>
            </w:pPr>
            <w:r w:rsidRPr="00392CE1">
              <w:rPr>
                <w:b/>
                <w:smallCaps/>
                <w:color w:val="FFFFFF"/>
                <w:lang w:val="es-PA"/>
              </w:rPr>
              <w:t>Fecha (</w:t>
            </w:r>
            <w:proofErr w:type="spellStart"/>
            <w:r w:rsidRPr="00392CE1">
              <w:rPr>
                <w:b/>
                <w:smallCaps/>
                <w:color w:val="FFFFFF"/>
                <w:lang w:val="es-PA"/>
              </w:rPr>
              <w:t>dd.mm.yyyy</w:t>
            </w:r>
            <w:proofErr w:type="spellEnd"/>
            <w:r w:rsidRPr="00392CE1">
              <w:rPr>
                <w:b/>
                <w:smallCaps/>
                <w:color w:val="FFFFFF"/>
                <w:lang w:val="es-PA"/>
              </w:rPr>
              <w:t>)</w:t>
            </w:r>
          </w:p>
        </w:tc>
      </w:tr>
      <w:tr w:rsidR="00D66AE4" w:rsidRPr="00392CE1" w14:paraId="6DD540DE" w14:textId="77777777" w:rsidTr="00C25832">
        <w:trPr>
          <w:trHeight w:val="197"/>
        </w:trPr>
        <w:tc>
          <w:tcPr>
            <w:tcW w:w="2268" w:type="dxa"/>
          </w:tcPr>
          <w:p w14:paraId="50AAE8AC" w14:textId="77777777" w:rsidR="00D66AE4" w:rsidRPr="00392CE1" w:rsidRDefault="00D66AE4" w:rsidP="00C25832">
            <w:pPr>
              <w:spacing w:line="360" w:lineRule="auto"/>
              <w:rPr>
                <w:b/>
                <w:bCs/>
                <w:color w:val="000000"/>
                <w:lang w:val="es-PA"/>
              </w:rPr>
            </w:pPr>
            <w:r w:rsidRPr="00392CE1">
              <w:rPr>
                <w:b/>
                <w:bCs/>
                <w:color w:val="000000"/>
                <w:lang w:val="es-PA"/>
              </w:rPr>
              <w:t>Programador</w:t>
            </w:r>
          </w:p>
        </w:tc>
        <w:tc>
          <w:tcPr>
            <w:tcW w:w="2772" w:type="dxa"/>
          </w:tcPr>
          <w:p w14:paraId="47ACE9AC" w14:textId="77777777" w:rsidR="00D66AE4" w:rsidRPr="00392CE1" w:rsidRDefault="00D66AE4" w:rsidP="00C25832">
            <w:pPr>
              <w:spacing w:line="360" w:lineRule="auto"/>
              <w:rPr>
                <w:caps/>
                <w:color w:val="000000"/>
                <w:lang w:val="es-PA"/>
              </w:rPr>
            </w:pPr>
            <w:r w:rsidRPr="00392CE1">
              <w:rPr>
                <w:caps/>
                <w:color w:val="000000"/>
                <w:lang w:val="es-PA"/>
              </w:rPr>
              <w:t>DANIEL PHILLIPS</w:t>
            </w:r>
          </w:p>
        </w:tc>
        <w:tc>
          <w:tcPr>
            <w:tcW w:w="2160" w:type="dxa"/>
          </w:tcPr>
          <w:p w14:paraId="4F8D477F" w14:textId="77777777" w:rsidR="00D66AE4" w:rsidRPr="00392CE1" w:rsidRDefault="00D66AE4" w:rsidP="00C25832">
            <w:pPr>
              <w:spacing w:line="360" w:lineRule="auto"/>
              <w:rPr>
                <w:caps/>
                <w:color w:val="000000"/>
                <w:lang w:val="es-PA"/>
              </w:rPr>
            </w:pPr>
          </w:p>
        </w:tc>
        <w:tc>
          <w:tcPr>
            <w:tcW w:w="1530" w:type="dxa"/>
          </w:tcPr>
          <w:p w14:paraId="79FCAF12" w14:textId="77777777" w:rsidR="00D66AE4" w:rsidRPr="00392CE1" w:rsidRDefault="00D66AE4" w:rsidP="00C25832">
            <w:pPr>
              <w:spacing w:line="360" w:lineRule="auto"/>
              <w:rPr>
                <w:caps/>
                <w:color w:val="000000"/>
                <w:lang w:val="es-PA"/>
              </w:rPr>
            </w:pPr>
            <w:r w:rsidRPr="00392CE1">
              <w:rPr>
                <w:caps/>
                <w:color w:val="000000"/>
                <w:lang w:val="es-PA"/>
              </w:rPr>
              <w:t>27.10.2019</w:t>
            </w:r>
          </w:p>
        </w:tc>
      </w:tr>
      <w:tr w:rsidR="00FA6F7F" w:rsidRPr="00392CE1" w14:paraId="30366B2C" w14:textId="77777777" w:rsidTr="00C25832">
        <w:trPr>
          <w:trHeight w:val="197"/>
        </w:trPr>
        <w:tc>
          <w:tcPr>
            <w:tcW w:w="2268" w:type="dxa"/>
          </w:tcPr>
          <w:p w14:paraId="69AA9AFC" w14:textId="2EFFB023" w:rsidR="00FA6F7F" w:rsidRPr="00392CE1" w:rsidRDefault="00EA2FA8" w:rsidP="00C25832">
            <w:pPr>
              <w:spacing w:line="360" w:lineRule="auto"/>
              <w:rPr>
                <w:b/>
                <w:bCs/>
                <w:color w:val="000000"/>
                <w:lang w:val="es-PA"/>
              </w:rPr>
            </w:pPr>
            <w:r w:rsidRPr="00392CE1">
              <w:rPr>
                <w:b/>
                <w:bCs/>
                <w:color w:val="000000"/>
                <w:lang w:val="es-PA"/>
              </w:rPr>
              <w:t>Programador</w:t>
            </w:r>
          </w:p>
        </w:tc>
        <w:tc>
          <w:tcPr>
            <w:tcW w:w="2772" w:type="dxa"/>
          </w:tcPr>
          <w:p w14:paraId="5108B0E1" w14:textId="7A914B7C" w:rsidR="00FA6F7F" w:rsidRPr="00392CE1" w:rsidRDefault="00FA6F7F" w:rsidP="00C25832">
            <w:pPr>
              <w:spacing w:line="360" w:lineRule="auto"/>
              <w:rPr>
                <w:caps/>
                <w:color w:val="000000"/>
                <w:lang w:val="es-PA"/>
              </w:rPr>
            </w:pPr>
            <w:r>
              <w:rPr>
                <w:caps/>
                <w:color w:val="000000"/>
                <w:lang w:val="es-PA"/>
              </w:rPr>
              <w:t>Juan torres</w:t>
            </w:r>
          </w:p>
        </w:tc>
        <w:tc>
          <w:tcPr>
            <w:tcW w:w="2160" w:type="dxa"/>
          </w:tcPr>
          <w:p w14:paraId="557680D4" w14:textId="77777777" w:rsidR="00FA6F7F" w:rsidRPr="00392CE1" w:rsidRDefault="00FA6F7F" w:rsidP="00C25832">
            <w:pPr>
              <w:spacing w:line="360" w:lineRule="auto"/>
              <w:rPr>
                <w:caps/>
                <w:color w:val="000000"/>
                <w:lang w:val="es-PA"/>
              </w:rPr>
            </w:pPr>
          </w:p>
        </w:tc>
        <w:tc>
          <w:tcPr>
            <w:tcW w:w="1530" w:type="dxa"/>
          </w:tcPr>
          <w:p w14:paraId="3E391DBB" w14:textId="411F4C91" w:rsidR="00FA6F7F" w:rsidRPr="00392CE1" w:rsidRDefault="00FA6F7F" w:rsidP="00C25832">
            <w:pPr>
              <w:spacing w:line="360" w:lineRule="auto"/>
              <w:rPr>
                <w:caps/>
                <w:color w:val="000000"/>
                <w:lang w:val="es-PA"/>
              </w:rPr>
            </w:pPr>
            <w:r>
              <w:rPr>
                <w:caps/>
                <w:color w:val="000000"/>
                <w:lang w:val="es-PA"/>
              </w:rPr>
              <w:t>02.04.2020</w:t>
            </w:r>
          </w:p>
        </w:tc>
      </w:tr>
      <w:tr w:rsidR="00E1606C" w:rsidRPr="00392CE1" w14:paraId="0C5402D6" w14:textId="77777777" w:rsidTr="00C25832">
        <w:trPr>
          <w:trHeight w:val="197"/>
        </w:trPr>
        <w:tc>
          <w:tcPr>
            <w:tcW w:w="2268" w:type="dxa"/>
          </w:tcPr>
          <w:p w14:paraId="27517ADC" w14:textId="00C5C55B" w:rsidR="00E1606C" w:rsidRPr="00392CE1" w:rsidRDefault="00E1606C" w:rsidP="00C25832">
            <w:pPr>
              <w:spacing w:line="360" w:lineRule="auto"/>
              <w:rPr>
                <w:b/>
                <w:bCs/>
                <w:color w:val="000000"/>
                <w:lang w:val="es-PA"/>
              </w:rPr>
            </w:pPr>
            <w:r>
              <w:rPr>
                <w:b/>
                <w:bCs/>
                <w:color w:val="000000"/>
                <w:lang w:val="es-PA"/>
              </w:rPr>
              <w:t>Programador</w:t>
            </w:r>
            <w:r w:rsidR="00F92DF7">
              <w:rPr>
                <w:b/>
                <w:bCs/>
                <w:color w:val="000000"/>
                <w:lang w:val="es-PA"/>
              </w:rPr>
              <w:t xml:space="preserve"> </w:t>
            </w:r>
            <w:r w:rsidR="00F92DF7" w:rsidRPr="00392CE1">
              <w:rPr>
                <w:b/>
                <w:bCs/>
                <w:color w:val="000000"/>
                <w:lang w:val="es-PA"/>
              </w:rPr>
              <w:t>Senior</w:t>
            </w:r>
          </w:p>
        </w:tc>
        <w:tc>
          <w:tcPr>
            <w:tcW w:w="2772" w:type="dxa"/>
          </w:tcPr>
          <w:p w14:paraId="7BE30AE2" w14:textId="149D3EF3" w:rsidR="00E1606C" w:rsidRDefault="00E1606C" w:rsidP="00C25832">
            <w:pPr>
              <w:spacing w:line="360" w:lineRule="auto"/>
              <w:rPr>
                <w:caps/>
                <w:color w:val="000000"/>
                <w:lang w:val="es-PA"/>
              </w:rPr>
            </w:pPr>
            <w:r>
              <w:rPr>
                <w:caps/>
                <w:color w:val="000000"/>
                <w:lang w:val="es-PA"/>
              </w:rPr>
              <w:t>LUIS MU</w:t>
            </w:r>
            <w:r w:rsidR="00F92DF7" w:rsidRPr="00392CE1">
              <w:rPr>
                <w:caps/>
                <w:color w:val="000000"/>
                <w:lang w:val="es-PA"/>
              </w:rPr>
              <w:t>ñ</w:t>
            </w:r>
            <w:r>
              <w:rPr>
                <w:caps/>
                <w:color w:val="000000"/>
                <w:lang w:val="es-PA"/>
              </w:rPr>
              <w:t>Oz</w:t>
            </w:r>
          </w:p>
        </w:tc>
        <w:tc>
          <w:tcPr>
            <w:tcW w:w="2160" w:type="dxa"/>
          </w:tcPr>
          <w:p w14:paraId="50256C72" w14:textId="77777777" w:rsidR="00E1606C" w:rsidRPr="00392CE1" w:rsidRDefault="00E1606C" w:rsidP="00C25832">
            <w:pPr>
              <w:spacing w:line="360" w:lineRule="auto"/>
              <w:rPr>
                <w:caps/>
                <w:color w:val="000000"/>
                <w:lang w:val="es-PA"/>
              </w:rPr>
            </w:pPr>
          </w:p>
        </w:tc>
        <w:tc>
          <w:tcPr>
            <w:tcW w:w="1530" w:type="dxa"/>
          </w:tcPr>
          <w:p w14:paraId="46BE446E" w14:textId="0AFD3ECC" w:rsidR="00E1606C" w:rsidRDefault="00E1606C" w:rsidP="00C25832">
            <w:pPr>
              <w:spacing w:line="360" w:lineRule="auto"/>
              <w:rPr>
                <w:caps/>
                <w:color w:val="000000"/>
                <w:lang w:val="es-PA"/>
              </w:rPr>
            </w:pPr>
            <w:r>
              <w:rPr>
                <w:caps/>
                <w:color w:val="000000"/>
                <w:lang w:val="es-PA"/>
              </w:rPr>
              <w:t>07.04.2020</w:t>
            </w:r>
          </w:p>
        </w:tc>
      </w:tr>
    </w:tbl>
    <w:p w14:paraId="29268441" w14:textId="77777777" w:rsidR="00D66AE4" w:rsidRPr="00392CE1" w:rsidRDefault="00D66AE4" w:rsidP="00D66AE4">
      <w:pPr>
        <w:spacing w:line="360" w:lineRule="auto"/>
        <w:ind w:right="90"/>
        <w:rPr>
          <w:color w:val="000000"/>
          <w:lang w:val="es-PA"/>
        </w:rPr>
      </w:pPr>
    </w:p>
    <w:p w14:paraId="45AC71FA" w14:textId="77777777" w:rsidR="00D66AE4" w:rsidRPr="00392CE1" w:rsidRDefault="00D66AE4" w:rsidP="00D66AE4">
      <w:pPr>
        <w:spacing w:line="360" w:lineRule="auto"/>
        <w:ind w:right="90"/>
        <w:rPr>
          <w:color w:val="000000"/>
          <w:lang w:val="es-PA"/>
        </w:rPr>
      </w:pPr>
    </w:p>
    <w:p w14:paraId="039D5ECA" w14:textId="77777777" w:rsidR="00D66AE4" w:rsidRPr="00392CE1" w:rsidRDefault="00D66AE4" w:rsidP="00D66AE4">
      <w:pPr>
        <w:spacing w:line="360" w:lineRule="auto"/>
        <w:rPr>
          <w:color w:val="000000"/>
          <w:lang w:val="es-PA"/>
        </w:rPr>
      </w:pPr>
      <w:r w:rsidRPr="00392CE1">
        <w:rPr>
          <w:b/>
          <w:smallCaps/>
          <w:color w:val="000000"/>
          <w:lang w:val="es-PA"/>
        </w:rPr>
        <w:t>Revisado por</w:t>
      </w:r>
    </w:p>
    <w:tbl>
      <w:tblPr>
        <w:tblW w:w="108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50"/>
        <w:gridCol w:w="2790"/>
        <w:gridCol w:w="2160"/>
        <w:gridCol w:w="2160"/>
        <w:gridCol w:w="1530"/>
      </w:tblGrid>
      <w:tr w:rsidR="00612AD8" w:rsidRPr="00392CE1" w14:paraId="16B291EF" w14:textId="77777777" w:rsidTr="00612AD8">
        <w:trPr>
          <w:trHeight w:val="454"/>
        </w:trPr>
        <w:tc>
          <w:tcPr>
            <w:tcW w:w="2250" w:type="dxa"/>
            <w:tcBorders>
              <w:bottom w:val="single" w:sz="4" w:space="0" w:color="auto"/>
            </w:tcBorders>
            <w:shd w:val="clear" w:color="auto" w:fill="943634"/>
          </w:tcPr>
          <w:p w14:paraId="474A0C20" w14:textId="77777777" w:rsidR="00612AD8" w:rsidRPr="00392CE1" w:rsidRDefault="00612AD8" w:rsidP="00C25832">
            <w:pPr>
              <w:spacing w:line="360" w:lineRule="auto"/>
              <w:rPr>
                <w:b/>
                <w:smallCaps/>
                <w:color w:val="FFFFFF"/>
                <w:lang w:val="es-PA"/>
              </w:rPr>
            </w:pPr>
            <w:r w:rsidRPr="00392CE1">
              <w:rPr>
                <w:b/>
                <w:smallCaps/>
                <w:color w:val="FFFFFF"/>
                <w:lang w:val="es-PA"/>
              </w:rPr>
              <w:t>Rol</w:t>
            </w:r>
          </w:p>
        </w:tc>
        <w:tc>
          <w:tcPr>
            <w:tcW w:w="2790" w:type="dxa"/>
            <w:shd w:val="clear" w:color="auto" w:fill="943634"/>
          </w:tcPr>
          <w:p w14:paraId="7EC00FEC" w14:textId="77777777" w:rsidR="00612AD8" w:rsidRPr="00392CE1" w:rsidRDefault="00612AD8" w:rsidP="00C25832">
            <w:pPr>
              <w:spacing w:line="360" w:lineRule="auto"/>
              <w:rPr>
                <w:b/>
                <w:smallCaps/>
                <w:color w:val="FFFFFF"/>
                <w:lang w:val="es-PA"/>
              </w:rPr>
            </w:pPr>
            <w:r w:rsidRPr="00392CE1">
              <w:rPr>
                <w:b/>
                <w:smallCaps/>
                <w:color w:val="FFFFFF"/>
                <w:lang w:val="es-PA"/>
              </w:rPr>
              <w:t>Nombre</w:t>
            </w:r>
          </w:p>
        </w:tc>
        <w:tc>
          <w:tcPr>
            <w:tcW w:w="2160" w:type="dxa"/>
            <w:shd w:val="clear" w:color="auto" w:fill="943634"/>
          </w:tcPr>
          <w:p w14:paraId="2FCA9F7A" w14:textId="3D45AA19" w:rsidR="00612AD8" w:rsidRPr="00392CE1" w:rsidRDefault="00612AD8" w:rsidP="00C25832">
            <w:pPr>
              <w:spacing w:line="360" w:lineRule="auto"/>
              <w:rPr>
                <w:b/>
                <w:smallCaps/>
                <w:color w:val="FFFFFF"/>
                <w:lang w:val="es-PA"/>
              </w:rPr>
            </w:pPr>
            <w:proofErr w:type="spellStart"/>
            <w:r>
              <w:rPr>
                <w:b/>
                <w:smallCaps/>
                <w:color w:val="FFFFFF"/>
                <w:lang w:val="es-PA"/>
              </w:rPr>
              <w:t>Version</w:t>
            </w:r>
            <w:proofErr w:type="spellEnd"/>
          </w:p>
        </w:tc>
        <w:tc>
          <w:tcPr>
            <w:tcW w:w="2160" w:type="dxa"/>
            <w:shd w:val="clear" w:color="auto" w:fill="943634"/>
          </w:tcPr>
          <w:p w14:paraId="292FCAF2" w14:textId="7C9308EE" w:rsidR="00612AD8" w:rsidRPr="00392CE1" w:rsidRDefault="00612AD8" w:rsidP="00C25832">
            <w:pPr>
              <w:spacing w:line="360" w:lineRule="auto"/>
              <w:rPr>
                <w:b/>
                <w:smallCaps/>
                <w:color w:val="FFFFFF"/>
                <w:lang w:val="es-PA"/>
              </w:rPr>
            </w:pPr>
            <w:r w:rsidRPr="00392CE1">
              <w:rPr>
                <w:b/>
                <w:smallCaps/>
                <w:color w:val="FFFFFF"/>
                <w:lang w:val="es-PA"/>
              </w:rPr>
              <w:t>Firma</w:t>
            </w:r>
          </w:p>
        </w:tc>
        <w:tc>
          <w:tcPr>
            <w:tcW w:w="1530" w:type="dxa"/>
            <w:shd w:val="clear" w:color="auto" w:fill="943634"/>
          </w:tcPr>
          <w:p w14:paraId="29896348" w14:textId="77777777" w:rsidR="00612AD8" w:rsidRPr="00392CE1" w:rsidRDefault="00612AD8" w:rsidP="00C25832">
            <w:pPr>
              <w:spacing w:line="360" w:lineRule="auto"/>
              <w:rPr>
                <w:b/>
                <w:smallCaps/>
                <w:color w:val="FFFFFF"/>
                <w:lang w:val="es-PA"/>
              </w:rPr>
            </w:pPr>
            <w:r w:rsidRPr="00392CE1">
              <w:rPr>
                <w:b/>
                <w:smallCaps/>
                <w:color w:val="FFFFFF"/>
                <w:lang w:val="es-PA"/>
              </w:rPr>
              <w:t>Fecha (</w:t>
            </w:r>
            <w:proofErr w:type="spellStart"/>
            <w:r w:rsidRPr="00392CE1">
              <w:rPr>
                <w:b/>
                <w:smallCaps/>
                <w:color w:val="FFFFFF"/>
                <w:lang w:val="es-PA"/>
              </w:rPr>
              <w:t>dd.mm.yyyy</w:t>
            </w:r>
            <w:proofErr w:type="spellEnd"/>
            <w:r w:rsidRPr="00392CE1">
              <w:rPr>
                <w:b/>
                <w:smallCaps/>
                <w:color w:val="FFFFFF"/>
                <w:lang w:val="es-PA"/>
              </w:rPr>
              <w:t>)</w:t>
            </w:r>
          </w:p>
        </w:tc>
      </w:tr>
      <w:tr w:rsidR="00612AD8" w:rsidRPr="00392CE1" w14:paraId="6A85178C" w14:textId="77777777" w:rsidTr="00612AD8">
        <w:trPr>
          <w:trHeight w:val="242"/>
        </w:trPr>
        <w:tc>
          <w:tcPr>
            <w:tcW w:w="2250" w:type="dxa"/>
          </w:tcPr>
          <w:p w14:paraId="5B9529F5" w14:textId="77777777" w:rsidR="00612AD8" w:rsidRPr="00392CE1" w:rsidRDefault="00612AD8" w:rsidP="00C25832">
            <w:pPr>
              <w:spacing w:line="360" w:lineRule="auto"/>
              <w:rPr>
                <w:b/>
                <w:bCs/>
                <w:color w:val="000000"/>
                <w:lang w:val="es-PA"/>
              </w:rPr>
            </w:pPr>
            <w:r w:rsidRPr="00392CE1">
              <w:rPr>
                <w:b/>
                <w:bCs/>
                <w:color w:val="000000"/>
                <w:lang w:val="es-PA"/>
              </w:rPr>
              <w:t>Ingeniero de software principal</w:t>
            </w:r>
          </w:p>
        </w:tc>
        <w:tc>
          <w:tcPr>
            <w:tcW w:w="2790" w:type="dxa"/>
          </w:tcPr>
          <w:p w14:paraId="04777553" w14:textId="77777777" w:rsidR="00612AD8" w:rsidRPr="00392CE1" w:rsidRDefault="00612AD8" w:rsidP="00C25832">
            <w:pPr>
              <w:spacing w:line="360" w:lineRule="auto"/>
              <w:rPr>
                <w:caps/>
                <w:color w:val="000000"/>
                <w:lang w:val="es-PA"/>
              </w:rPr>
            </w:pPr>
            <w:r w:rsidRPr="00392CE1">
              <w:rPr>
                <w:caps/>
                <w:color w:val="000000"/>
                <w:lang w:val="es-PA"/>
              </w:rPr>
              <w:t>NIRMALYA BASU</w:t>
            </w:r>
          </w:p>
        </w:tc>
        <w:tc>
          <w:tcPr>
            <w:tcW w:w="2160" w:type="dxa"/>
          </w:tcPr>
          <w:p w14:paraId="520DB165" w14:textId="54081616" w:rsidR="00612AD8" w:rsidRPr="00392CE1" w:rsidRDefault="00612AD8" w:rsidP="00C25832">
            <w:pPr>
              <w:spacing w:line="360" w:lineRule="auto"/>
              <w:rPr>
                <w:caps/>
                <w:color w:val="000000"/>
                <w:lang w:val="es-PA"/>
              </w:rPr>
            </w:pPr>
            <w:r>
              <w:rPr>
                <w:caps/>
                <w:color w:val="000000"/>
                <w:lang w:val="es-PA"/>
              </w:rPr>
              <w:t>1.0</w:t>
            </w:r>
          </w:p>
        </w:tc>
        <w:tc>
          <w:tcPr>
            <w:tcW w:w="2160" w:type="dxa"/>
          </w:tcPr>
          <w:p w14:paraId="75DC920B" w14:textId="0B54DF78" w:rsidR="00612AD8" w:rsidRPr="00392CE1" w:rsidRDefault="00612AD8" w:rsidP="00C25832">
            <w:pPr>
              <w:spacing w:line="360" w:lineRule="auto"/>
              <w:rPr>
                <w:caps/>
                <w:color w:val="000000"/>
                <w:lang w:val="es-PA"/>
              </w:rPr>
            </w:pPr>
          </w:p>
        </w:tc>
        <w:tc>
          <w:tcPr>
            <w:tcW w:w="1530" w:type="dxa"/>
          </w:tcPr>
          <w:p w14:paraId="29DBA63C" w14:textId="77777777" w:rsidR="00612AD8" w:rsidRPr="00392CE1" w:rsidRDefault="00612AD8" w:rsidP="00C25832">
            <w:pPr>
              <w:spacing w:line="360" w:lineRule="auto"/>
              <w:rPr>
                <w:caps/>
                <w:color w:val="000000"/>
                <w:lang w:val="es-PA"/>
              </w:rPr>
            </w:pPr>
            <w:r w:rsidRPr="00392CE1">
              <w:rPr>
                <w:caps/>
                <w:color w:val="000000"/>
                <w:lang w:val="es-PA"/>
              </w:rPr>
              <w:t>27.10.2019</w:t>
            </w:r>
          </w:p>
        </w:tc>
      </w:tr>
      <w:tr w:rsidR="00612AD8" w:rsidRPr="00392CE1" w14:paraId="0EF45E80" w14:textId="77777777" w:rsidTr="00612AD8">
        <w:trPr>
          <w:trHeight w:val="242"/>
        </w:trPr>
        <w:tc>
          <w:tcPr>
            <w:tcW w:w="2250" w:type="dxa"/>
          </w:tcPr>
          <w:p w14:paraId="0EE54834" w14:textId="77777777" w:rsidR="00612AD8" w:rsidRPr="00392CE1" w:rsidRDefault="00612AD8" w:rsidP="00C25832">
            <w:pPr>
              <w:spacing w:line="360" w:lineRule="auto"/>
              <w:rPr>
                <w:b/>
                <w:bCs/>
                <w:color w:val="000000"/>
                <w:lang w:val="es-PA"/>
              </w:rPr>
            </w:pPr>
            <w:r w:rsidRPr="00392CE1">
              <w:rPr>
                <w:b/>
                <w:bCs/>
                <w:color w:val="000000"/>
                <w:lang w:val="es-PA"/>
              </w:rPr>
              <w:t>Programador Senior</w:t>
            </w:r>
          </w:p>
        </w:tc>
        <w:tc>
          <w:tcPr>
            <w:tcW w:w="2790" w:type="dxa"/>
          </w:tcPr>
          <w:p w14:paraId="0D0FAD6A" w14:textId="77777777" w:rsidR="00612AD8" w:rsidRPr="00392CE1" w:rsidRDefault="00612AD8" w:rsidP="00C25832">
            <w:pPr>
              <w:spacing w:line="360" w:lineRule="auto"/>
              <w:rPr>
                <w:caps/>
                <w:color w:val="000000"/>
                <w:lang w:val="es-PA"/>
              </w:rPr>
            </w:pPr>
            <w:r w:rsidRPr="00392CE1">
              <w:rPr>
                <w:caps/>
                <w:color w:val="000000"/>
                <w:lang w:val="es-PA"/>
              </w:rPr>
              <w:t>Luis muñoz</w:t>
            </w:r>
          </w:p>
        </w:tc>
        <w:tc>
          <w:tcPr>
            <w:tcW w:w="2160" w:type="dxa"/>
          </w:tcPr>
          <w:p w14:paraId="3400EDFE" w14:textId="22C65517" w:rsidR="00612AD8" w:rsidRPr="00392CE1" w:rsidRDefault="00612AD8" w:rsidP="00C25832">
            <w:pPr>
              <w:spacing w:line="360" w:lineRule="auto"/>
              <w:rPr>
                <w:caps/>
                <w:color w:val="000000"/>
                <w:lang w:val="es-PA"/>
              </w:rPr>
            </w:pPr>
            <w:r>
              <w:rPr>
                <w:caps/>
                <w:color w:val="000000"/>
                <w:lang w:val="es-PA"/>
              </w:rPr>
              <w:t>2.0</w:t>
            </w:r>
          </w:p>
        </w:tc>
        <w:tc>
          <w:tcPr>
            <w:tcW w:w="2160" w:type="dxa"/>
          </w:tcPr>
          <w:p w14:paraId="2D7C69AA" w14:textId="725B4F5F" w:rsidR="00612AD8" w:rsidRPr="00392CE1" w:rsidRDefault="00612AD8" w:rsidP="00C25832">
            <w:pPr>
              <w:spacing w:line="360" w:lineRule="auto"/>
              <w:rPr>
                <w:caps/>
                <w:color w:val="000000"/>
                <w:lang w:val="es-PA"/>
              </w:rPr>
            </w:pPr>
          </w:p>
        </w:tc>
        <w:tc>
          <w:tcPr>
            <w:tcW w:w="1530" w:type="dxa"/>
          </w:tcPr>
          <w:p w14:paraId="18EE7467" w14:textId="6DA67B49" w:rsidR="00612AD8" w:rsidRPr="00392CE1" w:rsidRDefault="00612AD8" w:rsidP="00C25832">
            <w:pPr>
              <w:spacing w:line="360" w:lineRule="auto"/>
              <w:rPr>
                <w:caps/>
                <w:color w:val="000000"/>
                <w:lang w:val="es-PA"/>
              </w:rPr>
            </w:pPr>
            <w:r>
              <w:rPr>
                <w:caps/>
                <w:color w:val="000000"/>
                <w:lang w:val="es-PA"/>
              </w:rPr>
              <w:t>01</w:t>
            </w:r>
            <w:r w:rsidRPr="00392CE1">
              <w:rPr>
                <w:caps/>
                <w:color w:val="000000"/>
                <w:lang w:val="es-PA"/>
              </w:rPr>
              <w:t>.</w:t>
            </w:r>
            <w:r>
              <w:rPr>
                <w:caps/>
                <w:color w:val="000000"/>
                <w:lang w:val="es-PA"/>
              </w:rPr>
              <w:t>03</w:t>
            </w:r>
            <w:r w:rsidRPr="00392CE1">
              <w:rPr>
                <w:caps/>
                <w:color w:val="000000"/>
                <w:lang w:val="es-PA"/>
              </w:rPr>
              <w:t>.20</w:t>
            </w:r>
            <w:r>
              <w:rPr>
                <w:caps/>
                <w:color w:val="000000"/>
                <w:lang w:val="es-PA"/>
              </w:rPr>
              <w:t>20</w:t>
            </w:r>
          </w:p>
        </w:tc>
      </w:tr>
      <w:tr w:rsidR="00612AD8" w:rsidRPr="00392CE1" w14:paraId="61C3F2D8" w14:textId="77777777" w:rsidTr="00612AD8">
        <w:trPr>
          <w:trHeight w:val="242"/>
        </w:trPr>
        <w:tc>
          <w:tcPr>
            <w:tcW w:w="2250" w:type="dxa"/>
          </w:tcPr>
          <w:p w14:paraId="6C0A4DA4" w14:textId="70F5FE45" w:rsidR="00612AD8" w:rsidRPr="00392CE1" w:rsidRDefault="00612AD8" w:rsidP="00F92DF7">
            <w:pPr>
              <w:spacing w:line="360" w:lineRule="auto"/>
              <w:rPr>
                <w:b/>
                <w:bCs/>
                <w:color w:val="000000"/>
                <w:lang w:val="es-PA"/>
              </w:rPr>
            </w:pPr>
            <w:r>
              <w:rPr>
                <w:b/>
                <w:bCs/>
                <w:color w:val="000000"/>
                <w:lang w:val="es-PA"/>
              </w:rPr>
              <w:t xml:space="preserve">Programador </w:t>
            </w:r>
            <w:r w:rsidRPr="00392CE1">
              <w:rPr>
                <w:b/>
                <w:bCs/>
                <w:color w:val="000000"/>
                <w:lang w:val="es-PA"/>
              </w:rPr>
              <w:t>Senior</w:t>
            </w:r>
          </w:p>
        </w:tc>
        <w:tc>
          <w:tcPr>
            <w:tcW w:w="2790" w:type="dxa"/>
          </w:tcPr>
          <w:p w14:paraId="62517088" w14:textId="28287EB3" w:rsidR="00612AD8" w:rsidRPr="00392CE1" w:rsidRDefault="00612AD8" w:rsidP="00F92DF7">
            <w:pPr>
              <w:spacing w:line="360" w:lineRule="auto"/>
              <w:rPr>
                <w:caps/>
                <w:color w:val="000000"/>
                <w:lang w:val="es-PA"/>
              </w:rPr>
            </w:pPr>
            <w:r>
              <w:rPr>
                <w:caps/>
                <w:color w:val="000000"/>
                <w:lang w:val="es-PA"/>
              </w:rPr>
              <w:t>LUIS MU</w:t>
            </w:r>
            <w:r w:rsidRPr="00392CE1">
              <w:rPr>
                <w:caps/>
                <w:color w:val="000000"/>
                <w:lang w:val="es-PA"/>
              </w:rPr>
              <w:t>ñ</w:t>
            </w:r>
            <w:r>
              <w:rPr>
                <w:caps/>
                <w:color w:val="000000"/>
                <w:lang w:val="es-PA"/>
              </w:rPr>
              <w:t>Oz</w:t>
            </w:r>
          </w:p>
        </w:tc>
        <w:tc>
          <w:tcPr>
            <w:tcW w:w="2160" w:type="dxa"/>
          </w:tcPr>
          <w:p w14:paraId="5FC05B12" w14:textId="7DBE758D" w:rsidR="00612AD8" w:rsidRPr="00392CE1" w:rsidRDefault="00612AD8" w:rsidP="00F92DF7">
            <w:pPr>
              <w:spacing w:line="360" w:lineRule="auto"/>
              <w:rPr>
                <w:caps/>
                <w:color w:val="000000"/>
                <w:lang w:val="es-PA"/>
              </w:rPr>
            </w:pPr>
            <w:r>
              <w:rPr>
                <w:caps/>
                <w:color w:val="000000"/>
                <w:lang w:val="es-PA"/>
              </w:rPr>
              <w:t>3.0</w:t>
            </w:r>
          </w:p>
        </w:tc>
        <w:tc>
          <w:tcPr>
            <w:tcW w:w="2160" w:type="dxa"/>
          </w:tcPr>
          <w:p w14:paraId="6956F73B" w14:textId="22B6F421" w:rsidR="00612AD8" w:rsidRPr="00392CE1" w:rsidRDefault="00612AD8" w:rsidP="00F92DF7">
            <w:pPr>
              <w:spacing w:line="360" w:lineRule="auto"/>
              <w:rPr>
                <w:caps/>
                <w:color w:val="000000"/>
                <w:lang w:val="es-PA"/>
              </w:rPr>
            </w:pPr>
          </w:p>
        </w:tc>
        <w:tc>
          <w:tcPr>
            <w:tcW w:w="1530" w:type="dxa"/>
          </w:tcPr>
          <w:p w14:paraId="48578CDE" w14:textId="34916694" w:rsidR="00612AD8" w:rsidRPr="00392CE1" w:rsidRDefault="00612AD8" w:rsidP="00F92DF7">
            <w:pPr>
              <w:spacing w:line="360" w:lineRule="auto"/>
              <w:rPr>
                <w:caps/>
                <w:color w:val="000000"/>
                <w:lang w:val="es-PA"/>
              </w:rPr>
            </w:pPr>
            <w:r>
              <w:rPr>
                <w:caps/>
                <w:color w:val="000000"/>
                <w:lang w:val="es-PA"/>
              </w:rPr>
              <w:t>07.04.2020</w:t>
            </w:r>
          </w:p>
        </w:tc>
      </w:tr>
      <w:tr w:rsidR="00722141" w:rsidRPr="00392CE1" w14:paraId="59090327" w14:textId="77777777" w:rsidTr="00612AD8">
        <w:trPr>
          <w:trHeight w:val="242"/>
        </w:trPr>
        <w:tc>
          <w:tcPr>
            <w:tcW w:w="2250" w:type="dxa"/>
          </w:tcPr>
          <w:p w14:paraId="0780729C" w14:textId="64E7FB13" w:rsidR="00722141" w:rsidRDefault="00722141" w:rsidP="00722141">
            <w:pPr>
              <w:spacing w:line="360" w:lineRule="auto"/>
              <w:rPr>
                <w:b/>
                <w:bCs/>
                <w:color w:val="000000"/>
                <w:lang w:val="es-PA"/>
              </w:rPr>
            </w:pPr>
            <w:r>
              <w:rPr>
                <w:b/>
                <w:bCs/>
                <w:color w:val="000000"/>
                <w:lang w:val="es-PA"/>
              </w:rPr>
              <w:t xml:space="preserve">Programador </w:t>
            </w:r>
            <w:r w:rsidRPr="00392CE1">
              <w:rPr>
                <w:b/>
                <w:bCs/>
                <w:color w:val="000000"/>
                <w:lang w:val="es-PA"/>
              </w:rPr>
              <w:t>Senior</w:t>
            </w:r>
          </w:p>
        </w:tc>
        <w:tc>
          <w:tcPr>
            <w:tcW w:w="2790" w:type="dxa"/>
          </w:tcPr>
          <w:p w14:paraId="65B978C0" w14:textId="3297F1DA" w:rsidR="00722141" w:rsidRDefault="00722141" w:rsidP="00722141">
            <w:pPr>
              <w:spacing w:line="360" w:lineRule="auto"/>
              <w:rPr>
                <w:caps/>
                <w:color w:val="000000"/>
                <w:lang w:val="es-PA"/>
              </w:rPr>
            </w:pPr>
            <w:r>
              <w:rPr>
                <w:caps/>
                <w:color w:val="000000"/>
                <w:lang w:val="es-PA"/>
              </w:rPr>
              <w:t>LUIS MU</w:t>
            </w:r>
            <w:r w:rsidRPr="00392CE1">
              <w:rPr>
                <w:caps/>
                <w:color w:val="000000"/>
                <w:lang w:val="es-PA"/>
              </w:rPr>
              <w:t>ñ</w:t>
            </w:r>
            <w:r>
              <w:rPr>
                <w:caps/>
                <w:color w:val="000000"/>
                <w:lang w:val="es-PA"/>
              </w:rPr>
              <w:t>Oz</w:t>
            </w:r>
          </w:p>
        </w:tc>
        <w:tc>
          <w:tcPr>
            <w:tcW w:w="2160" w:type="dxa"/>
          </w:tcPr>
          <w:p w14:paraId="175A52CA" w14:textId="01FBED3A" w:rsidR="00722141" w:rsidRDefault="00722141" w:rsidP="00722141">
            <w:pPr>
              <w:spacing w:line="360" w:lineRule="auto"/>
              <w:rPr>
                <w:caps/>
                <w:color w:val="000000"/>
                <w:lang w:val="es-PA"/>
              </w:rPr>
            </w:pPr>
            <w:r>
              <w:rPr>
                <w:caps/>
                <w:color w:val="000000"/>
                <w:lang w:val="es-PA"/>
              </w:rPr>
              <w:t>4.0</w:t>
            </w:r>
          </w:p>
        </w:tc>
        <w:tc>
          <w:tcPr>
            <w:tcW w:w="2160" w:type="dxa"/>
          </w:tcPr>
          <w:p w14:paraId="7F26DE94" w14:textId="77777777" w:rsidR="00722141" w:rsidRPr="00392CE1" w:rsidRDefault="00722141" w:rsidP="00722141">
            <w:pPr>
              <w:spacing w:line="360" w:lineRule="auto"/>
              <w:rPr>
                <w:caps/>
                <w:color w:val="000000"/>
                <w:lang w:val="es-PA"/>
              </w:rPr>
            </w:pPr>
          </w:p>
        </w:tc>
        <w:tc>
          <w:tcPr>
            <w:tcW w:w="1530" w:type="dxa"/>
          </w:tcPr>
          <w:p w14:paraId="1135D3BF" w14:textId="632E5B1D" w:rsidR="00722141" w:rsidRDefault="00722141" w:rsidP="00722141">
            <w:pPr>
              <w:spacing w:line="360" w:lineRule="auto"/>
              <w:rPr>
                <w:caps/>
                <w:color w:val="000000"/>
                <w:lang w:val="es-PA"/>
              </w:rPr>
            </w:pPr>
            <w:r>
              <w:rPr>
                <w:caps/>
                <w:color w:val="000000"/>
                <w:lang w:val="es-PA"/>
              </w:rPr>
              <w:t>13.04.2020</w:t>
            </w:r>
          </w:p>
        </w:tc>
      </w:tr>
      <w:tr w:rsidR="00421D7E" w:rsidRPr="00392CE1" w14:paraId="34E1A170" w14:textId="77777777" w:rsidTr="00612AD8">
        <w:trPr>
          <w:trHeight w:val="242"/>
        </w:trPr>
        <w:tc>
          <w:tcPr>
            <w:tcW w:w="2250" w:type="dxa"/>
          </w:tcPr>
          <w:p w14:paraId="0763A233" w14:textId="3B56CDA2" w:rsidR="00421D7E" w:rsidRDefault="00421D7E" w:rsidP="00421D7E">
            <w:pPr>
              <w:spacing w:line="360" w:lineRule="auto"/>
              <w:rPr>
                <w:b/>
                <w:bCs/>
                <w:color w:val="000000"/>
                <w:lang w:val="es-PA"/>
              </w:rPr>
            </w:pPr>
            <w:r>
              <w:rPr>
                <w:b/>
                <w:bCs/>
                <w:color w:val="000000"/>
                <w:lang w:val="es-PA"/>
              </w:rPr>
              <w:t xml:space="preserve">Programador </w:t>
            </w:r>
            <w:r w:rsidRPr="00392CE1">
              <w:rPr>
                <w:b/>
                <w:bCs/>
                <w:color w:val="000000"/>
                <w:lang w:val="es-PA"/>
              </w:rPr>
              <w:t>Senior</w:t>
            </w:r>
          </w:p>
        </w:tc>
        <w:tc>
          <w:tcPr>
            <w:tcW w:w="2790" w:type="dxa"/>
          </w:tcPr>
          <w:p w14:paraId="14523C59" w14:textId="0C1B919A" w:rsidR="00421D7E" w:rsidRDefault="00421D7E" w:rsidP="00421D7E">
            <w:pPr>
              <w:spacing w:line="360" w:lineRule="auto"/>
              <w:rPr>
                <w:caps/>
                <w:color w:val="000000"/>
                <w:lang w:val="es-PA"/>
              </w:rPr>
            </w:pPr>
            <w:r>
              <w:rPr>
                <w:caps/>
                <w:color w:val="000000"/>
                <w:lang w:val="es-PA"/>
              </w:rPr>
              <w:t>LUIS MU</w:t>
            </w:r>
            <w:r w:rsidRPr="00392CE1">
              <w:rPr>
                <w:caps/>
                <w:color w:val="000000"/>
                <w:lang w:val="es-PA"/>
              </w:rPr>
              <w:t>ñ</w:t>
            </w:r>
            <w:r>
              <w:rPr>
                <w:caps/>
                <w:color w:val="000000"/>
                <w:lang w:val="es-PA"/>
              </w:rPr>
              <w:t>Oz</w:t>
            </w:r>
          </w:p>
        </w:tc>
        <w:tc>
          <w:tcPr>
            <w:tcW w:w="2160" w:type="dxa"/>
          </w:tcPr>
          <w:p w14:paraId="31E1D030" w14:textId="33F0FFF9" w:rsidR="00421D7E" w:rsidRDefault="00421D7E" w:rsidP="00421D7E">
            <w:pPr>
              <w:spacing w:line="360" w:lineRule="auto"/>
              <w:rPr>
                <w:caps/>
                <w:color w:val="000000"/>
                <w:lang w:val="es-PA"/>
              </w:rPr>
            </w:pPr>
            <w:r>
              <w:rPr>
                <w:caps/>
                <w:color w:val="000000"/>
                <w:lang w:val="es-PA"/>
              </w:rPr>
              <w:t>5.0</w:t>
            </w:r>
          </w:p>
        </w:tc>
        <w:tc>
          <w:tcPr>
            <w:tcW w:w="2160" w:type="dxa"/>
          </w:tcPr>
          <w:p w14:paraId="3EFCA192" w14:textId="77777777" w:rsidR="00421D7E" w:rsidRPr="00392CE1" w:rsidRDefault="00421D7E" w:rsidP="00421D7E">
            <w:pPr>
              <w:spacing w:line="360" w:lineRule="auto"/>
              <w:rPr>
                <w:caps/>
                <w:color w:val="000000"/>
                <w:lang w:val="es-PA"/>
              </w:rPr>
            </w:pPr>
          </w:p>
        </w:tc>
        <w:tc>
          <w:tcPr>
            <w:tcW w:w="1530" w:type="dxa"/>
          </w:tcPr>
          <w:p w14:paraId="7CCF3999" w14:textId="638A33F8" w:rsidR="00421D7E" w:rsidRDefault="00421D7E" w:rsidP="00421D7E">
            <w:pPr>
              <w:spacing w:line="360" w:lineRule="auto"/>
              <w:rPr>
                <w:caps/>
                <w:color w:val="000000"/>
                <w:lang w:val="es-PA"/>
              </w:rPr>
            </w:pPr>
            <w:r>
              <w:rPr>
                <w:caps/>
                <w:color w:val="000000"/>
                <w:lang w:val="es-PA"/>
              </w:rPr>
              <w:t>14.04.2020</w:t>
            </w:r>
          </w:p>
        </w:tc>
      </w:tr>
    </w:tbl>
    <w:p w14:paraId="4FDA0820" w14:textId="77777777" w:rsidR="00D66AE4" w:rsidRPr="00392CE1" w:rsidRDefault="00D66AE4" w:rsidP="00D66AE4">
      <w:pPr>
        <w:spacing w:line="360" w:lineRule="auto"/>
        <w:ind w:right="90"/>
        <w:rPr>
          <w:color w:val="000000"/>
          <w:lang w:val="es-PA"/>
        </w:rPr>
      </w:pPr>
    </w:p>
    <w:p w14:paraId="7A76933B" w14:textId="77777777" w:rsidR="00D66AE4" w:rsidRPr="00392CE1" w:rsidRDefault="00D66AE4" w:rsidP="00D66AE4">
      <w:pPr>
        <w:spacing w:line="360" w:lineRule="auto"/>
        <w:rPr>
          <w:color w:val="000000"/>
          <w:lang w:val="es-PA"/>
        </w:rPr>
      </w:pPr>
    </w:p>
    <w:p w14:paraId="31FB35F2" w14:textId="77777777" w:rsidR="00D66AE4" w:rsidRPr="00392CE1" w:rsidRDefault="00D66AE4" w:rsidP="00D66AE4">
      <w:pPr>
        <w:spacing w:line="360" w:lineRule="auto"/>
        <w:rPr>
          <w:b/>
          <w:smallCaps/>
          <w:color w:val="000000"/>
          <w:lang w:val="es-PA"/>
        </w:rPr>
      </w:pPr>
      <w:r w:rsidRPr="00392CE1">
        <w:rPr>
          <w:b/>
          <w:smallCaps/>
          <w:color w:val="000000"/>
          <w:lang w:val="es-PA"/>
        </w:rPr>
        <w:t>Aprobaciones por</w:t>
      </w:r>
    </w:p>
    <w:tbl>
      <w:tblPr>
        <w:tblW w:w="493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86"/>
        <w:gridCol w:w="4275"/>
        <w:gridCol w:w="3295"/>
        <w:gridCol w:w="2447"/>
      </w:tblGrid>
      <w:tr w:rsidR="00D66AE4" w:rsidRPr="00392CE1" w14:paraId="53092C21" w14:textId="77777777" w:rsidTr="00C25832">
        <w:trPr>
          <w:trHeight w:val="454"/>
        </w:trPr>
        <w:tc>
          <w:tcPr>
            <w:tcW w:w="1291" w:type="pct"/>
            <w:tcBorders>
              <w:bottom w:val="single" w:sz="4" w:space="0" w:color="auto"/>
            </w:tcBorders>
            <w:shd w:val="clear" w:color="auto" w:fill="943634"/>
          </w:tcPr>
          <w:p w14:paraId="0D5153F8" w14:textId="77777777" w:rsidR="00D66AE4" w:rsidRPr="00392CE1" w:rsidRDefault="00D66AE4" w:rsidP="00C25832">
            <w:pPr>
              <w:spacing w:line="360" w:lineRule="auto"/>
              <w:rPr>
                <w:b/>
                <w:smallCaps/>
                <w:color w:val="FFFFFF"/>
                <w:lang w:val="es-PA"/>
              </w:rPr>
            </w:pPr>
            <w:r w:rsidRPr="00392CE1">
              <w:rPr>
                <w:b/>
                <w:smallCaps/>
                <w:color w:val="FFFFFF"/>
                <w:lang w:val="es-PA"/>
              </w:rPr>
              <w:t>Designación</w:t>
            </w:r>
          </w:p>
        </w:tc>
        <w:tc>
          <w:tcPr>
            <w:tcW w:w="1583" w:type="pct"/>
            <w:shd w:val="clear" w:color="auto" w:fill="943634"/>
          </w:tcPr>
          <w:p w14:paraId="040EF669" w14:textId="77777777" w:rsidR="00D66AE4" w:rsidRPr="00392CE1" w:rsidRDefault="00D66AE4" w:rsidP="00C25832">
            <w:pPr>
              <w:spacing w:line="360" w:lineRule="auto"/>
              <w:rPr>
                <w:b/>
                <w:smallCaps/>
                <w:color w:val="FFFFFF"/>
                <w:lang w:val="es-PA"/>
              </w:rPr>
            </w:pPr>
            <w:r w:rsidRPr="00392CE1">
              <w:rPr>
                <w:b/>
                <w:smallCaps/>
                <w:color w:val="FFFFFF"/>
                <w:lang w:val="es-PA"/>
              </w:rPr>
              <w:t>Nombre</w:t>
            </w:r>
          </w:p>
        </w:tc>
        <w:tc>
          <w:tcPr>
            <w:tcW w:w="1220" w:type="pct"/>
            <w:shd w:val="clear" w:color="auto" w:fill="943634"/>
          </w:tcPr>
          <w:p w14:paraId="4D0FDF27" w14:textId="77777777" w:rsidR="00D66AE4" w:rsidRPr="00392CE1" w:rsidRDefault="00D66AE4" w:rsidP="00C25832">
            <w:pPr>
              <w:spacing w:line="360" w:lineRule="auto"/>
              <w:rPr>
                <w:b/>
                <w:smallCaps/>
                <w:color w:val="FFFFFF"/>
                <w:lang w:val="es-PA"/>
              </w:rPr>
            </w:pPr>
            <w:r w:rsidRPr="00392CE1">
              <w:rPr>
                <w:b/>
                <w:smallCaps/>
                <w:color w:val="FFFFFF"/>
                <w:lang w:val="es-PA"/>
              </w:rPr>
              <w:t>Firma</w:t>
            </w:r>
          </w:p>
        </w:tc>
        <w:tc>
          <w:tcPr>
            <w:tcW w:w="906" w:type="pct"/>
            <w:shd w:val="clear" w:color="auto" w:fill="943634"/>
          </w:tcPr>
          <w:p w14:paraId="74F0C02B" w14:textId="77777777" w:rsidR="00D66AE4" w:rsidRPr="00392CE1" w:rsidRDefault="00D66AE4" w:rsidP="00C25832">
            <w:pPr>
              <w:spacing w:line="360" w:lineRule="auto"/>
              <w:rPr>
                <w:b/>
                <w:smallCaps/>
                <w:color w:val="FFFFFF"/>
                <w:lang w:val="es-PA"/>
              </w:rPr>
            </w:pPr>
            <w:r w:rsidRPr="00392CE1">
              <w:rPr>
                <w:b/>
                <w:smallCaps/>
                <w:color w:val="FFFFFF"/>
                <w:lang w:val="es-PA"/>
              </w:rPr>
              <w:t>Fecha (</w:t>
            </w:r>
            <w:proofErr w:type="spellStart"/>
            <w:r w:rsidRPr="00392CE1">
              <w:rPr>
                <w:b/>
                <w:smallCaps/>
                <w:color w:val="FFFFFF"/>
                <w:lang w:val="es-PA"/>
              </w:rPr>
              <w:t>dd.mm.yyyy</w:t>
            </w:r>
            <w:proofErr w:type="spellEnd"/>
            <w:r w:rsidRPr="00392CE1">
              <w:rPr>
                <w:b/>
                <w:smallCaps/>
                <w:color w:val="FFFFFF"/>
                <w:lang w:val="es-PA"/>
              </w:rPr>
              <w:t>)</w:t>
            </w:r>
          </w:p>
        </w:tc>
      </w:tr>
      <w:tr w:rsidR="00D66AE4" w:rsidRPr="00392CE1" w14:paraId="762503D2" w14:textId="77777777" w:rsidTr="00C25832">
        <w:trPr>
          <w:trHeight w:val="260"/>
        </w:trPr>
        <w:tc>
          <w:tcPr>
            <w:tcW w:w="1291" w:type="pct"/>
          </w:tcPr>
          <w:p w14:paraId="21EEC73B" w14:textId="77777777" w:rsidR="00D66AE4" w:rsidRPr="00392CE1" w:rsidRDefault="00D66AE4" w:rsidP="00D66AE4">
            <w:pPr>
              <w:spacing w:line="360" w:lineRule="auto"/>
              <w:rPr>
                <w:b/>
                <w:bCs/>
                <w:smallCaps/>
                <w:color w:val="000000"/>
                <w:lang w:val="es-PA"/>
              </w:rPr>
            </w:pPr>
            <w:r w:rsidRPr="00392CE1">
              <w:rPr>
                <w:b/>
                <w:bCs/>
                <w:color w:val="000000"/>
                <w:lang w:val="es-PA"/>
              </w:rPr>
              <w:t>Ingeniero de software principal</w:t>
            </w:r>
          </w:p>
        </w:tc>
        <w:tc>
          <w:tcPr>
            <w:tcW w:w="1583" w:type="pct"/>
          </w:tcPr>
          <w:p w14:paraId="605DE2B8" w14:textId="77777777" w:rsidR="00D66AE4" w:rsidRPr="00392CE1" w:rsidRDefault="00D66AE4" w:rsidP="00D66AE4">
            <w:pPr>
              <w:spacing w:line="360" w:lineRule="auto"/>
              <w:rPr>
                <w:caps/>
                <w:color w:val="000000"/>
                <w:lang w:val="es-PA"/>
              </w:rPr>
            </w:pPr>
            <w:r w:rsidRPr="00392CE1">
              <w:rPr>
                <w:caps/>
                <w:color w:val="000000"/>
                <w:lang w:val="es-PA"/>
              </w:rPr>
              <w:t>NIRMALYA BASU</w:t>
            </w:r>
          </w:p>
        </w:tc>
        <w:tc>
          <w:tcPr>
            <w:tcW w:w="1220" w:type="pct"/>
          </w:tcPr>
          <w:p w14:paraId="0CCFA735" w14:textId="77777777" w:rsidR="00D66AE4" w:rsidRPr="00392CE1" w:rsidRDefault="00D66AE4" w:rsidP="00D66AE4">
            <w:pPr>
              <w:spacing w:line="360" w:lineRule="auto"/>
              <w:rPr>
                <w:caps/>
                <w:color w:val="000000"/>
                <w:lang w:val="es-PA"/>
              </w:rPr>
            </w:pPr>
          </w:p>
        </w:tc>
        <w:tc>
          <w:tcPr>
            <w:tcW w:w="906" w:type="pct"/>
          </w:tcPr>
          <w:p w14:paraId="154E411F" w14:textId="77777777" w:rsidR="00D66AE4" w:rsidRPr="00392CE1" w:rsidRDefault="00D66AE4" w:rsidP="00D66AE4">
            <w:pPr>
              <w:spacing w:line="360" w:lineRule="auto"/>
              <w:rPr>
                <w:caps/>
                <w:color w:val="000000"/>
                <w:lang w:val="es-PA"/>
              </w:rPr>
            </w:pPr>
            <w:r w:rsidRPr="00392CE1">
              <w:rPr>
                <w:caps/>
                <w:color w:val="000000"/>
                <w:lang w:val="es-PA"/>
              </w:rPr>
              <w:t>27.10.2019</w:t>
            </w:r>
          </w:p>
        </w:tc>
      </w:tr>
      <w:tr w:rsidR="00D66AE4" w:rsidRPr="00392CE1" w14:paraId="173203CC" w14:textId="77777777" w:rsidTr="00C25832">
        <w:trPr>
          <w:trHeight w:val="152"/>
        </w:trPr>
        <w:tc>
          <w:tcPr>
            <w:tcW w:w="1291" w:type="pct"/>
          </w:tcPr>
          <w:p w14:paraId="05108D06" w14:textId="77777777" w:rsidR="00D66AE4" w:rsidRPr="00392CE1" w:rsidRDefault="00D66AE4" w:rsidP="00D66AE4">
            <w:pPr>
              <w:spacing w:line="360" w:lineRule="auto"/>
              <w:rPr>
                <w:b/>
                <w:smallCaps/>
                <w:color w:val="000000"/>
                <w:lang w:val="es-PA"/>
              </w:rPr>
            </w:pPr>
            <w:r w:rsidRPr="00392CE1">
              <w:rPr>
                <w:b/>
                <w:smallCaps/>
                <w:color w:val="000000"/>
                <w:lang w:val="es-PA"/>
              </w:rPr>
              <w:t>Gerente del Proyecto</w:t>
            </w:r>
          </w:p>
        </w:tc>
        <w:tc>
          <w:tcPr>
            <w:tcW w:w="1583" w:type="pct"/>
          </w:tcPr>
          <w:p w14:paraId="66FECADC" w14:textId="77777777" w:rsidR="00D66AE4" w:rsidRPr="00392CE1" w:rsidRDefault="00D66AE4" w:rsidP="00D66AE4">
            <w:pPr>
              <w:spacing w:line="360" w:lineRule="auto"/>
              <w:rPr>
                <w:caps/>
                <w:color w:val="000000"/>
                <w:lang w:val="es-PA"/>
              </w:rPr>
            </w:pPr>
            <w:r w:rsidRPr="00392CE1">
              <w:rPr>
                <w:caps/>
                <w:color w:val="000000"/>
                <w:lang w:val="es-PA"/>
              </w:rPr>
              <w:t>ANDREVIS BERROA</w:t>
            </w:r>
          </w:p>
        </w:tc>
        <w:tc>
          <w:tcPr>
            <w:tcW w:w="1220" w:type="pct"/>
          </w:tcPr>
          <w:p w14:paraId="57B95627" w14:textId="77777777" w:rsidR="00D66AE4" w:rsidRPr="00392CE1" w:rsidRDefault="00D66AE4" w:rsidP="00D66AE4">
            <w:pPr>
              <w:spacing w:line="360" w:lineRule="auto"/>
              <w:rPr>
                <w:caps/>
                <w:color w:val="000000"/>
                <w:lang w:val="es-PA"/>
              </w:rPr>
            </w:pPr>
          </w:p>
        </w:tc>
        <w:tc>
          <w:tcPr>
            <w:tcW w:w="906" w:type="pct"/>
          </w:tcPr>
          <w:p w14:paraId="7C2AF626" w14:textId="77777777" w:rsidR="00D66AE4" w:rsidRPr="00392CE1" w:rsidRDefault="00D66AE4" w:rsidP="00D66AE4">
            <w:pPr>
              <w:spacing w:line="360" w:lineRule="auto"/>
              <w:rPr>
                <w:caps/>
                <w:color w:val="000000"/>
                <w:lang w:val="es-PA"/>
              </w:rPr>
            </w:pPr>
            <w:r w:rsidRPr="00392CE1">
              <w:rPr>
                <w:caps/>
                <w:color w:val="000000"/>
                <w:lang w:val="es-PA"/>
              </w:rPr>
              <w:t>27.10.2019</w:t>
            </w:r>
          </w:p>
        </w:tc>
      </w:tr>
      <w:tr w:rsidR="00421D7E" w:rsidRPr="00392CE1" w14:paraId="797B56BC" w14:textId="77777777" w:rsidTr="00C25832">
        <w:trPr>
          <w:trHeight w:val="152"/>
        </w:trPr>
        <w:tc>
          <w:tcPr>
            <w:tcW w:w="1291" w:type="pct"/>
          </w:tcPr>
          <w:p w14:paraId="1977CDE0" w14:textId="256A5508" w:rsidR="00421D7E" w:rsidRPr="00392CE1" w:rsidRDefault="00421D7E" w:rsidP="00421D7E">
            <w:pPr>
              <w:spacing w:line="360" w:lineRule="auto"/>
              <w:rPr>
                <w:b/>
                <w:smallCaps/>
                <w:color w:val="000000"/>
                <w:lang w:val="es-PA"/>
              </w:rPr>
            </w:pPr>
            <w:r w:rsidRPr="00392CE1">
              <w:rPr>
                <w:b/>
                <w:bCs/>
                <w:color w:val="000000"/>
                <w:lang w:val="es-PA"/>
              </w:rPr>
              <w:t>Ingeniero de software principal</w:t>
            </w:r>
          </w:p>
        </w:tc>
        <w:tc>
          <w:tcPr>
            <w:tcW w:w="1583" w:type="pct"/>
          </w:tcPr>
          <w:p w14:paraId="2421C007" w14:textId="7B4CCE46" w:rsidR="00421D7E" w:rsidRPr="00392CE1" w:rsidRDefault="00421D7E" w:rsidP="00421D7E">
            <w:pPr>
              <w:spacing w:line="360" w:lineRule="auto"/>
              <w:rPr>
                <w:caps/>
                <w:color w:val="000000"/>
                <w:lang w:val="es-PA"/>
              </w:rPr>
            </w:pPr>
            <w:r w:rsidRPr="00392CE1">
              <w:rPr>
                <w:caps/>
                <w:color w:val="000000"/>
                <w:lang w:val="es-PA"/>
              </w:rPr>
              <w:t>NIRMALYA BASU</w:t>
            </w:r>
          </w:p>
        </w:tc>
        <w:tc>
          <w:tcPr>
            <w:tcW w:w="1220" w:type="pct"/>
          </w:tcPr>
          <w:p w14:paraId="3DD0821E" w14:textId="77777777" w:rsidR="00421D7E" w:rsidRPr="00392CE1" w:rsidRDefault="00421D7E" w:rsidP="00421D7E">
            <w:pPr>
              <w:spacing w:line="360" w:lineRule="auto"/>
              <w:rPr>
                <w:caps/>
                <w:color w:val="000000"/>
                <w:lang w:val="es-PA"/>
              </w:rPr>
            </w:pPr>
          </w:p>
        </w:tc>
        <w:tc>
          <w:tcPr>
            <w:tcW w:w="906" w:type="pct"/>
          </w:tcPr>
          <w:p w14:paraId="031C8DDF" w14:textId="07C0E032" w:rsidR="00421D7E" w:rsidRPr="00392CE1" w:rsidRDefault="00421D7E" w:rsidP="00421D7E">
            <w:pPr>
              <w:spacing w:line="360" w:lineRule="auto"/>
              <w:rPr>
                <w:caps/>
                <w:color w:val="000000"/>
                <w:lang w:val="es-PA"/>
              </w:rPr>
            </w:pPr>
            <w:r>
              <w:rPr>
                <w:caps/>
                <w:color w:val="000000"/>
                <w:lang w:val="es-PA"/>
              </w:rPr>
              <w:t>14</w:t>
            </w:r>
            <w:r w:rsidRPr="00392CE1">
              <w:rPr>
                <w:caps/>
                <w:color w:val="000000"/>
                <w:lang w:val="es-PA"/>
              </w:rPr>
              <w:t>.</w:t>
            </w:r>
            <w:r>
              <w:rPr>
                <w:caps/>
                <w:color w:val="000000"/>
                <w:lang w:val="es-PA"/>
              </w:rPr>
              <w:t>04</w:t>
            </w:r>
            <w:r w:rsidRPr="00392CE1">
              <w:rPr>
                <w:caps/>
                <w:color w:val="000000"/>
                <w:lang w:val="es-PA"/>
              </w:rPr>
              <w:t>.20</w:t>
            </w:r>
            <w:r>
              <w:rPr>
                <w:caps/>
                <w:color w:val="000000"/>
                <w:lang w:val="es-PA"/>
              </w:rPr>
              <w:t>20</w:t>
            </w:r>
          </w:p>
        </w:tc>
      </w:tr>
    </w:tbl>
    <w:p w14:paraId="74C8637A" w14:textId="1D0F4F8D" w:rsidR="00D66AE4" w:rsidRDefault="00D66AE4" w:rsidP="00D66AE4">
      <w:pPr>
        <w:spacing w:line="360" w:lineRule="auto"/>
        <w:rPr>
          <w:color w:val="000000"/>
          <w:lang w:val="es-PA"/>
        </w:rPr>
      </w:pPr>
    </w:p>
    <w:p w14:paraId="6F6B927C" w14:textId="0CDF9D14" w:rsidR="00FA6F7F" w:rsidRDefault="00FA6F7F" w:rsidP="00D66AE4">
      <w:pPr>
        <w:spacing w:line="360" w:lineRule="auto"/>
        <w:rPr>
          <w:color w:val="000000"/>
          <w:lang w:val="es-PA"/>
        </w:rPr>
      </w:pPr>
    </w:p>
    <w:p w14:paraId="0AE892EB" w14:textId="77777777" w:rsidR="00FA6F7F" w:rsidRPr="00392CE1" w:rsidRDefault="00FA6F7F" w:rsidP="00D66AE4">
      <w:pPr>
        <w:spacing w:line="360" w:lineRule="auto"/>
        <w:rPr>
          <w:color w:val="000000"/>
          <w:lang w:val="es-PA"/>
        </w:rPr>
      </w:pPr>
    </w:p>
    <w:p w14:paraId="469D2C44" w14:textId="77777777" w:rsidR="00D66AE4" w:rsidRPr="00392CE1" w:rsidRDefault="00D66AE4" w:rsidP="00D66AE4">
      <w:pPr>
        <w:spacing w:line="360" w:lineRule="auto"/>
        <w:rPr>
          <w:b/>
          <w:smallCaps/>
          <w:color w:val="000000"/>
          <w:lang w:val="es-PA"/>
        </w:rPr>
      </w:pPr>
    </w:p>
    <w:p w14:paraId="16B80ABE" w14:textId="77777777" w:rsidR="00D66AE4" w:rsidRPr="00392CE1" w:rsidRDefault="00D66AE4" w:rsidP="00D66AE4">
      <w:pPr>
        <w:spacing w:line="360" w:lineRule="auto"/>
        <w:rPr>
          <w:lang w:val="es-PA"/>
        </w:rPr>
      </w:pPr>
      <w:r w:rsidRPr="00392CE1">
        <w:rPr>
          <w:b/>
          <w:smallCaps/>
          <w:color w:val="000000"/>
          <w:lang w:val="es-PA"/>
        </w:rPr>
        <w:t>Lista de distribución (Aplicable solo si se distribuyen copias impresas)</w:t>
      </w:r>
    </w:p>
    <w:tbl>
      <w:tblPr>
        <w:tblW w:w="493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86"/>
        <w:gridCol w:w="4275"/>
        <w:gridCol w:w="3295"/>
        <w:gridCol w:w="2447"/>
      </w:tblGrid>
      <w:tr w:rsidR="00D66AE4" w:rsidRPr="00392CE1" w14:paraId="7FDDA477" w14:textId="77777777" w:rsidTr="00C25832">
        <w:trPr>
          <w:trHeight w:val="454"/>
        </w:trPr>
        <w:tc>
          <w:tcPr>
            <w:tcW w:w="1291" w:type="pct"/>
            <w:tcBorders>
              <w:bottom w:val="single" w:sz="4" w:space="0" w:color="auto"/>
            </w:tcBorders>
            <w:shd w:val="clear" w:color="auto" w:fill="943634"/>
          </w:tcPr>
          <w:p w14:paraId="2D80CCED" w14:textId="77777777" w:rsidR="00D66AE4" w:rsidRPr="00392CE1" w:rsidRDefault="00D66AE4" w:rsidP="00C25832">
            <w:pPr>
              <w:spacing w:line="360" w:lineRule="auto"/>
              <w:rPr>
                <w:b/>
                <w:smallCaps/>
                <w:color w:val="FFFFFF"/>
                <w:lang w:val="es-PA"/>
              </w:rPr>
            </w:pPr>
            <w:r w:rsidRPr="00392CE1">
              <w:rPr>
                <w:b/>
                <w:smallCaps/>
                <w:color w:val="FFFFFF"/>
                <w:lang w:val="es-PA"/>
              </w:rPr>
              <w:t>Número de control de documento</w:t>
            </w:r>
          </w:p>
        </w:tc>
        <w:tc>
          <w:tcPr>
            <w:tcW w:w="1583" w:type="pct"/>
            <w:shd w:val="clear" w:color="auto" w:fill="943634"/>
          </w:tcPr>
          <w:p w14:paraId="414278E3" w14:textId="77777777" w:rsidR="00D66AE4" w:rsidRPr="00392CE1" w:rsidRDefault="00D66AE4" w:rsidP="00C25832">
            <w:pPr>
              <w:spacing w:line="360" w:lineRule="auto"/>
              <w:rPr>
                <w:b/>
                <w:smallCaps/>
                <w:color w:val="FFFFFF"/>
                <w:lang w:val="es-PA"/>
              </w:rPr>
            </w:pPr>
            <w:r w:rsidRPr="00392CE1">
              <w:rPr>
                <w:b/>
                <w:smallCaps/>
                <w:color w:val="FFFFFF"/>
                <w:lang w:val="es-PA"/>
              </w:rPr>
              <w:t>número de versión</w:t>
            </w:r>
          </w:p>
        </w:tc>
        <w:tc>
          <w:tcPr>
            <w:tcW w:w="1220" w:type="pct"/>
            <w:shd w:val="clear" w:color="auto" w:fill="943634"/>
          </w:tcPr>
          <w:p w14:paraId="2E247FAC" w14:textId="77777777" w:rsidR="00D66AE4" w:rsidRPr="00392CE1" w:rsidRDefault="00D66AE4" w:rsidP="00C25832">
            <w:pPr>
              <w:spacing w:line="360" w:lineRule="auto"/>
              <w:rPr>
                <w:b/>
                <w:smallCaps/>
                <w:color w:val="FFFFFF"/>
                <w:lang w:val="es-PA"/>
              </w:rPr>
            </w:pPr>
            <w:r w:rsidRPr="00392CE1">
              <w:rPr>
                <w:b/>
                <w:smallCaps/>
                <w:color w:val="FFFFFF"/>
                <w:lang w:val="es-PA"/>
              </w:rPr>
              <w:t>Nombre del Recipiente</w:t>
            </w:r>
          </w:p>
        </w:tc>
        <w:tc>
          <w:tcPr>
            <w:tcW w:w="906" w:type="pct"/>
            <w:shd w:val="clear" w:color="auto" w:fill="943634"/>
          </w:tcPr>
          <w:p w14:paraId="4942AFD8" w14:textId="77777777" w:rsidR="00D66AE4" w:rsidRPr="00392CE1" w:rsidRDefault="00D66AE4" w:rsidP="00C25832">
            <w:pPr>
              <w:spacing w:line="360" w:lineRule="auto"/>
              <w:rPr>
                <w:b/>
                <w:smallCaps/>
                <w:color w:val="FFFFFF"/>
                <w:lang w:val="es-PA"/>
              </w:rPr>
            </w:pPr>
            <w:r w:rsidRPr="00392CE1">
              <w:rPr>
                <w:b/>
                <w:smallCaps/>
                <w:color w:val="FFFFFF"/>
                <w:lang w:val="es-PA"/>
              </w:rPr>
              <w:t>Fecha</w:t>
            </w:r>
          </w:p>
          <w:p w14:paraId="1E60BA74" w14:textId="77777777" w:rsidR="00D66AE4" w:rsidRPr="00392CE1" w:rsidRDefault="00D66AE4" w:rsidP="00C25832">
            <w:pPr>
              <w:spacing w:line="360" w:lineRule="auto"/>
              <w:rPr>
                <w:b/>
                <w:smallCaps/>
                <w:color w:val="FFFFFF"/>
                <w:lang w:val="es-PA"/>
              </w:rPr>
            </w:pPr>
            <w:r w:rsidRPr="00392CE1">
              <w:rPr>
                <w:b/>
                <w:smallCaps/>
                <w:color w:val="FFFFFF"/>
                <w:lang w:val="es-PA"/>
              </w:rPr>
              <w:t>(</w:t>
            </w:r>
            <w:proofErr w:type="spellStart"/>
            <w:r w:rsidRPr="00392CE1">
              <w:rPr>
                <w:b/>
                <w:smallCaps/>
                <w:color w:val="FFFFFF"/>
                <w:lang w:val="es-PA"/>
              </w:rPr>
              <w:t>dd.mm.yyyy</w:t>
            </w:r>
            <w:proofErr w:type="spellEnd"/>
            <w:r w:rsidRPr="00392CE1">
              <w:rPr>
                <w:b/>
                <w:smallCaps/>
                <w:color w:val="FFFFFF"/>
                <w:lang w:val="es-PA"/>
              </w:rPr>
              <w:t>)</w:t>
            </w:r>
          </w:p>
        </w:tc>
      </w:tr>
      <w:tr w:rsidR="00D66AE4" w:rsidRPr="00392CE1" w14:paraId="1D8E79F9" w14:textId="77777777" w:rsidTr="00C25832">
        <w:trPr>
          <w:trHeight w:val="233"/>
        </w:trPr>
        <w:tc>
          <w:tcPr>
            <w:tcW w:w="1291" w:type="pct"/>
          </w:tcPr>
          <w:p w14:paraId="74FB6F80" w14:textId="77777777" w:rsidR="00D66AE4" w:rsidRPr="00392CE1" w:rsidRDefault="00D66AE4" w:rsidP="00C25832">
            <w:pPr>
              <w:spacing w:line="360" w:lineRule="auto"/>
              <w:rPr>
                <w:bCs/>
                <w:smallCaps/>
                <w:color w:val="000000"/>
                <w:lang w:val="es-PA"/>
              </w:rPr>
            </w:pPr>
          </w:p>
        </w:tc>
        <w:tc>
          <w:tcPr>
            <w:tcW w:w="1583" w:type="pct"/>
          </w:tcPr>
          <w:p w14:paraId="6CF16E85" w14:textId="77777777" w:rsidR="00D66AE4" w:rsidRPr="00392CE1" w:rsidRDefault="00D66AE4" w:rsidP="00C25832">
            <w:pPr>
              <w:spacing w:line="360" w:lineRule="auto"/>
              <w:rPr>
                <w:caps/>
                <w:color w:val="000000"/>
                <w:lang w:val="es-PA"/>
              </w:rPr>
            </w:pPr>
          </w:p>
        </w:tc>
        <w:tc>
          <w:tcPr>
            <w:tcW w:w="1220" w:type="pct"/>
          </w:tcPr>
          <w:p w14:paraId="0529C940" w14:textId="77777777" w:rsidR="00D66AE4" w:rsidRPr="00392CE1" w:rsidRDefault="00D66AE4" w:rsidP="00C25832">
            <w:pPr>
              <w:spacing w:line="360" w:lineRule="auto"/>
              <w:rPr>
                <w:caps/>
                <w:color w:val="000000"/>
                <w:lang w:val="es-PA"/>
              </w:rPr>
            </w:pPr>
          </w:p>
        </w:tc>
        <w:tc>
          <w:tcPr>
            <w:tcW w:w="906" w:type="pct"/>
          </w:tcPr>
          <w:p w14:paraId="2F1A4324" w14:textId="77777777" w:rsidR="00D66AE4" w:rsidRPr="00392CE1" w:rsidRDefault="00D66AE4" w:rsidP="00C25832">
            <w:pPr>
              <w:spacing w:line="360" w:lineRule="auto"/>
              <w:rPr>
                <w:caps/>
                <w:color w:val="000000"/>
                <w:lang w:val="es-PA"/>
              </w:rPr>
            </w:pPr>
          </w:p>
        </w:tc>
      </w:tr>
      <w:tr w:rsidR="00D66AE4" w:rsidRPr="00392CE1" w14:paraId="042FD777" w14:textId="77777777" w:rsidTr="00C25832">
        <w:trPr>
          <w:trHeight w:val="233"/>
        </w:trPr>
        <w:tc>
          <w:tcPr>
            <w:tcW w:w="1291" w:type="pct"/>
          </w:tcPr>
          <w:p w14:paraId="7DE9FA47" w14:textId="77777777" w:rsidR="00D66AE4" w:rsidRPr="00392CE1" w:rsidRDefault="00D66AE4" w:rsidP="00C25832">
            <w:pPr>
              <w:spacing w:line="360" w:lineRule="auto"/>
              <w:rPr>
                <w:bCs/>
                <w:smallCaps/>
                <w:color w:val="000000"/>
                <w:lang w:val="es-PA"/>
              </w:rPr>
            </w:pPr>
          </w:p>
        </w:tc>
        <w:tc>
          <w:tcPr>
            <w:tcW w:w="1583" w:type="pct"/>
          </w:tcPr>
          <w:p w14:paraId="1433782C" w14:textId="77777777" w:rsidR="00D66AE4" w:rsidRPr="00392CE1" w:rsidRDefault="00D66AE4" w:rsidP="00C25832">
            <w:pPr>
              <w:spacing w:line="360" w:lineRule="auto"/>
              <w:rPr>
                <w:caps/>
                <w:color w:val="000000"/>
                <w:lang w:val="es-PA"/>
              </w:rPr>
            </w:pPr>
          </w:p>
        </w:tc>
        <w:tc>
          <w:tcPr>
            <w:tcW w:w="1220" w:type="pct"/>
          </w:tcPr>
          <w:p w14:paraId="1595E590" w14:textId="77777777" w:rsidR="00D66AE4" w:rsidRPr="00392CE1" w:rsidRDefault="00D66AE4" w:rsidP="00C25832">
            <w:pPr>
              <w:spacing w:line="360" w:lineRule="auto"/>
              <w:rPr>
                <w:caps/>
                <w:color w:val="000000"/>
                <w:lang w:val="es-PA"/>
              </w:rPr>
            </w:pPr>
          </w:p>
        </w:tc>
        <w:tc>
          <w:tcPr>
            <w:tcW w:w="906" w:type="pct"/>
          </w:tcPr>
          <w:p w14:paraId="329473EB" w14:textId="77777777" w:rsidR="00D66AE4" w:rsidRPr="00392CE1" w:rsidRDefault="00D66AE4" w:rsidP="00C25832">
            <w:pPr>
              <w:spacing w:line="360" w:lineRule="auto"/>
              <w:rPr>
                <w:caps/>
                <w:color w:val="000000"/>
                <w:lang w:val="es-PA"/>
              </w:rPr>
            </w:pPr>
          </w:p>
        </w:tc>
      </w:tr>
    </w:tbl>
    <w:p w14:paraId="3A69A295" w14:textId="77777777" w:rsidR="00D66AE4" w:rsidRPr="00392CE1" w:rsidRDefault="00D66AE4" w:rsidP="00D66AE4">
      <w:pPr>
        <w:spacing w:line="360" w:lineRule="auto"/>
        <w:rPr>
          <w:lang w:val="es-PA" w:eastAsia="x-none"/>
        </w:rPr>
      </w:pPr>
    </w:p>
    <w:p w14:paraId="018F0A5F" w14:textId="77777777" w:rsidR="00D66AE4" w:rsidRPr="00392CE1" w:rsidRDefault="00D66AE4" w:rsidP="00D66AE4">
      <w:pPr>
        <w:pStyle w:val="Heading1"/>
        <w:shd w:val="clear" w:color="auto" w:fill="C00000"/>
        <w:tabs>
          <w:tab w:val="right" w:pos="8640"/>
        </w:tabs>
        <w:spacing w:line="360" w:lineRule="auto"/>
        <w:rPr>
          <w:lang w:val="es-PA"/>
        </w:rPr>
      </w:pPr>
      <w:r w:rsidRPr="00392CE1">
        <w:rPr>
          <w:lang w:val="es-PA" w:eastAsia="x-none"/>
        </w:rPr>
        <w:br w:type="page"/>
      </w:r>
      <w:bookmarkStart w:id="0" w:name="_Toc37788489"/>
      <w:r w:rsidRPr="00392CE1">
        <w:rPr>
          <w:lang w:val="es-PA"/>
        </w:rPr>
        <w:lastRenderedPageBreak/>
        <w:t>Tabla de contenido</w:t>
      </w:r>
      <w:bookmarkEnd w:id="0"/>
      <w:r w:rsidRPr="00392CE1">
        <w:rPr>
          <w:lang w:val="es-PA"/>
        </w:rPr>
        <w:tab/>
      </w:r>
    </w:p>
    <w:p w14:paraId="52958C4D" w14:textId="42800065" w:rsidR="001654F3" w:rsidRDefault="00D66AE4">
      <w:pPr>
        <w:pStyle w:val="TOC1"/>
        <w:rPr>
          <w:rFonts w:asciiTheme="minorHAnsi" w:eastAsiaTheme="minorEastAsia" w:hAnsiTheme="minorHAnsi" w:cstheme="minorBidi"/>
          <w:b w:val="0"/>
          <w:caps w:val="0"/>
          <w:sz w:val="22"/>
          <w:szCs w:val="22"/>
          <w:lang w:val="en-US" w:eastAsia="en-US"/>
        </w:rPr>
      </w:pPr>
      <w:r w:rsidRPr="00392CE1">
        <w:rPr>
          <w:lang w:val="es-PA"/>
        </w:rPr>
        <w:fldChar w:fldCharType="begin"/>
      </w:r>
      <w:r w:rsidRPr="00392CE1">
        <w:rPr>
          <w:lang w:val="es-PA"/>
        </w:rPr>
        <w:instrText xml:space="preserve"> TOC \o "1-2" \h \z \t "Style Heading 3 + Century Gothic 10 pt1,3" </w:instrText>
      </w:r>
      <w:r w:rsidRPr="00392CE1">
        <w:rPr>
          <w:lang w:val="es-PA"/>
        </w:rPr>
        <w:fldChar w:fldCharType="separate"/>
      </w:r>
      <w:hyperlink w:anchor="_Toc37788489" w:history="1">
        <w:r w:rsidR="001654F3" w:rsidRPr="00C9544F">
          <w:rPr>
            <w:rStyle w:val="Hyperlink"/>
            <w:lang w:val="es-PA"/>
          </w:rPr>
          <w:t>Tabla de contenido</w:t>
        </w:r>
        <w:r w:rsidR="001654F3">
          <w:rPr>
            <w:webHidden/>
          </w:rPr>
          <w:tab/>
        </w:r>
        <w:r w:rsidR="001654F3">
          <w:rPr>
            <w:webHidden/>
          </w:rPr>
          <w:fldChar w:fldCharType="begin"/>
        </w:r>
        <w:r w:rsidR="001654F3">
          <w:rPr>
            <w:webHidden/>
          </w:rPr>
          <w:instrText xml:space="preserve"> PAGEREF _Toc37788489 \h </w:instrText>
        </w:r>
        <w:r w:rsidR="001654F3">
          <w:rPr>
            <w:webHidden/>
          </w:rPr>
        </w:r>
        <w:r w:rsidR="001654F3">
          <w:rPr>
            <w:webHidden/>
          </w:rPr>
          <w:fldChar w:fldCharType="separate"/>
        </w:r>
        <w:r w:rsidR="00555BC1">
          <w:rPr>
            <w:webHidden/>
          </w:rPr>
          <w:t>4</w:t>
        </w:r>
        <w:r w:rsidR="001654F3">
          <w:rPr>
            <w:webHidden/>
          </w:rPr>
          <w:fldChar w:fldCharType="end"/>
        </w:r>
      </w:hyperlink>
    </w:p>
    <w:p w14:paraId="4E344F52" w14:textId="5DC5EA21" w:rsidR="001654F3" w:rsidRDefault="00CE1C5C">
      <w:pPr>
        <w:pStyle w:val="TOC1"/>
        <w:rPr>
          <w:rFonts w:asciiTheme="minorHAnsi" w:eastAsiaTheme="minorEastAsia" w:hAnsiTheme="minorHAnsi" w:cstheme="minorBidi"/>
          <w:b w:val="0"/>
          <w:caps w:val="0"/>
          <w:sz w:val="22"/>
          <w:szCs w:val="22"/>
          <w:lang w:val="en-US" w:eastAsia="en-US"/>
        </w:rPr>
      </w:pPr>
      <w:hyperlink w:anchor="_Toc37788490" w:history="1">
        <w:r w:rsidR="001654F3" w:rsidRPr="00C9544F">
          <w:rPr>
            <w:rStyle w:val="Hyperlink"/>
            <w:lang w:val="es-PA"/>
          </w:rPr>
          <w:t>1.</w:t>
        </w:r>
        <w:r w:rsidR="001654F3">
          <w:rPr>
            <w:rFonts w:asciiTheme="minorHAnsi" w:eastAsiaTheme="minorEastAsia" w:hAnsiTheme="minorHAnsi" w:cstheme="minorBidi"/>
            <w:b w:val="0"/>
            <w:caps w:val="0"/>
            <w:sz w:val="22"/>
            <w:szCs w:val="22"/>
            <w:lang w:val="en-US" w:eastAsia="en-US"/>
          </w:rPr>
          <w:tab/>
        </w:r>
        <w:r w:rsidR="001654F3" w:rsidRPr="00C9544F">
          <w:rPr>
            <w:rStyle w:val="Hyperlink"/>
            <w:lang w:val="es-PA"/>
          </w:rPr>
          <w:t>Introducción</w:t>
        </w:r>
        <w:r w:rsidR="001654F3">
          <w:rPr>
            <w:webHidden/>
          </w:rPr>
          <w:tab/>
        </w:r>
        <w:r w:rsidR="001654F3">
          <w:rPr>
            <w:webHidden/>
          </w:rPr>
          <w:fldChar w:fldCharType="begin"/>
        </w:r>
        <w:r w:rsidR="001654F3">
          <w:rPr>
            <w:webHidden/>
          </w:rPr>
          <w:instrText xml:space="preserve"> PAGEREF _Toc37788490 \h </w:instrText>
        </w:r>
        <w:r w:rsidR="001654F3">
          <w:rPr>
            <w:webHidden/>
          </w:rPr>
        </w:r>
        <w:r w:rsidR="001654F3">
          <w:rPr>
            <w:webHidden/>
          </w:rPr>
          <w:fldChar w:fldCharType="separate"/>
        </w:r>
        <w:r w:rsidR="00555BC1">
          <w:rPr>
            <w:webHidden/>
          </w:rPr>
          <w:t>6</w:t>
        </w:r>
        <w:r w:rsidR="001654F3">
          <w:rPr>
            <w:webHidden/>
          </w:rPr>
          <w:fldChar w:fldCharType="end"/>
        </w:r>
      </w:hyperlink>
    </w:p>
    <w:p w14:paraId="47D3E577" w14:textId="68569669" w:rsidR="001654F3" w:rsidRDefault="00CE1C5C">
      <w:pPr>
        <w:pStyle w:val="TOC2"/>
        <w:rPr>
          <w:rFonts w:asciiTheme="minorHAnsi" w:eastAsiaTheme="minorEastAsia" w:hAnsiTheme="minorHAnsi" w:cstheme="minorBidi"/>
          <w:smallCaps w:val="0"/>
          <w:noProof/>
          <w:sz w:val="22"/>
          <w:szCs w:val="22"/>
          <w:lang w:val="en-US" w:eastAsia="en-US"/>
        </w:rPr>
      </w:pPr>
      <w:hyperlink w:anchor="_Toc37788491" w:history="1">
        <w:r w:rsidR="001654F3" w:rsidRPr="00C9544F">
          <w:rPr>
            <w:rStyle w:val="Hyperlink"/>
            <w:rFonts w:ascii="Times New Roman" w:hAnsi="Times New Roman"/>
            <w:noProof/>
            <w:lang w:val="es-PA"/>
          </w:rPr>
          <w:t>1.1</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PROPÓSITO Y ALCANCE</w:t>
        </w:r>
        <w:r w:rsidR="001654F3">
          <w:rPr>
            <w:noProof/>
            <w:webHidden/>
          </w:rPr>
          <w:tab/>
        </w:r>
        <w:r w:rsidR="001654F3">
          <w:rPr>
            <w:noProof/>
            <w:webHidden/>
          </w:rPr>
          <w:fldChar w:fldCharType="begin"/>
        </w:r>
        <w:r w:rsidR="001654F3">
          <w:rPr>
            <w:noProof/>
            <w:webHidden/>
          </w:rPr>
          <w:instrText xml:space="preserve"> PAGEREF _Toc37788491 \h </w:instrText>
        </w:r>
        <w:r w:rsidR="001654F3">
          <w:rPr>
            <w:noProof/>
            <w:webHidden/>
          </w:rPr>
        </w:r>
        <w:r w:rsidR="001654F3">
          <w:rPr>
            <w:noProof/>
            <w:webHidden/>
          </w:rPr>
          <w:fldChar w:fldCharType="separate"/>
        </w:r>
        <w:r w:rsidR="00555BC1">
          <w:rPr>
            <w:noProof/>
            <w:webHidden/>
          </w:rPr>
          <w:t>6</w:t>
        </w:r>
        <w:r w:rsidR="001654F3">
          <w:rPr>
            <w:noProof/>
            <w:webHidden/>
          </w:rPr>
          <w:fldChar w:fldCharType="end"/>
        </w:r>
      </w:hyperlink>
    </w:p>
    <w:p w14:paraId="2716D68E" w14:textId="78B99632" w:rsidR="001654F3" w:rsidRDefault="00CE1C5C">
      <w:pPr>
        <w:pStyle w:val="TOC2"/>
        <w:rPr>
          <w:rFonts w:asciiTheme="minorHAnsi" w:eastAsiaTheme="minorEastAsia" w:hAnsiTheme="minorHAnsi" w:cstheme="minorBidi"/>
          <w:smallCaps w:val="0"/>
          <w:noProof/>
          <w:sz w:val="22"/>
          <w:szCs w:val="22"/>
          <w:lang w:val="en-US" w:eastAsia="en-US"/>
        </w:rPr>
      </w:pPr>
      <w:hyperlink w:anchor="_Toc37788492" w:history="1">
        <w:r w:rsidR="001654F3" w:rsidRPr="00C9544F">
          <w:rPr>
            <w:rStyle w:val="Hyperlink"/>
            <w:rFonts w:ascii="Times New Roman" w:hAnsi="Times New Roman"/>
            <w:noProof/>
            <w:lang w:val="es-PA"/>
          </w:rPr>
          <w:t>1.2</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DEFINICIÓN Y ABREVIATURAS</w:t>
        </w:r>
        <w:r w:rsidR="001654F3">
          <w:rPr>
            <w:noProof/>
            <w:webHidden/>
          </w:rPr>
          <w:tab/>
        </w:r>
        <w:r w:rsidR="001654F3">
          <w:rPr>
            <w:noProof/>
            <w:webHidden/>
          </w:rPr>
          <w:fldChar w:fldCharType="begin"/>
        </w:r>
        <w:r w:rsidR="001654F3">
          <w:rPr>
            <w:noProof/>
            <w:webHidden/>
          </w:rPr>
          <w:instrText xml:space="preserve"> PAGEREF _Toc37788492 \h </w:instrText>
        </w:r>
        <w:r w:rsidR="001654F3">
          <w:rPr>
            <w:noProof/>
            <w:webHidden/>
          </w:rPr>
        </w:r>
        <w:r w:rsidR="001654F3">
          <w:rPr>
            <w:noProof/>
            <w:webHidden/>
          </w:rPr>
          <w:fldChar w:fldCharType="separate"/>
        </w:r>
        <w:r w:rsidR="00555BC1">
          <w:rPr>
            <w:noProof/>
            <w:webHidden/>
          </w:rPr>
          <w:t>7</w:t>
        </w:r>
        <w:r w:rsidR="001654F3">
          <w:rPr>
            <w:noProof/>
            <w:webHidden/>
          </w:rPr>
          <w:fldChar w:fldCharType="end"/>
        </w:r>
      </w:hyperlink>
    </w:p>
    <w:p w14:paraId="3231D4A3" w14:textId="304B9B36" w:rsidR="001654F3" w:rsidRDefault="00CE1C5C">
      <w:pPr>
        <w:pStyle w:val="TOC1"/>
        <w:rPr>
          <w:rFonts w:asciiTheme="minorHAnsi" w:eastAsiaTheme="minorEastAsia" w:hAnsiTheme="minorHAnsi" w:cstheme="minorBidi"/>
          <w:b w:val="0"/>
          <w:caps w:val="0"/>
          <w:sz w:val="22"/>
          <w:szCs w:val="22"/>
          <w:lang w:val="en-US" w:eastAsia="en-US"/>
        </w:rPr>
      </w:pPr>
      <w:hyperlink w:anchor="_Toc37788493" w:history="1">
        <w:r w:rsidR="001654F3" w:rsidRPr="00C9544F">
          <w:rPr>
            <w:rStyle w:val="Hyperlink"/>
            <w:lang w:val="es-PA"/>
          </w:rPr>
          <w:t>2.</w:t>
        </w:r>
        <w:r w:rsidR="001654F3">
          <w:rPr>
            <w:rFonts w:asciiTheme="minorHAnsi" w:eastAsiaTheme="minorEastAsia" w:hAnsiTheme="minorHAnsi" w:cstheme="minorBidi"/>
            <w:b w:val="0"/>
            <w:caps w:val="0"/>
            <w:sz w:val="22"/>
            <w:szCs w:val="22"/>
            <w:lang w:val="en-US" w:eastAsia="en-US"/>
          </w:rPr>
          <w:tab/>
        </w:r>
        <w:r w:rsidR="001654F3" w:rsidRPr="00C9544F">
          <w:rPr>
            <w:rStyle w:val="Hyperlink"/>
            <w:lang w:val="es-PA"/>
          </w:rPr>
          <w:t>Configurar el cliente “File Upload Helper”</w:t>
        </w:r>
        <w:r w:rsidR="001654F3">
          <w:rPr>
            <w:webHidden/>
          </w:rPr>
          <w:tab/>
        </w:r>
        <w:r w:rsidR="001654F3">
          <w:rPr>
            <w:webHidden/>
          </w:rPr>
          <w:fldChar w:fldCharType="begin"/>
        </w:r>
        <w:r w:rsidR="001654F3">
          <w:rPr>
            <w:webHidden/>
          </w:rPr>
          <w:instrText xml:space="preserve"> PAGEREF _Toc37788493 \h </w:instrText>
        </w:r>
        <w:r w:rsidR="001654F3">
          <w:rPr>
            <w:webHidden/>
          </w:rPr>
        </w:r>
        <w:r w:rsidR="001654F3">
          <w:rPr>
            <w:webHidden/>
          </w:rPr>
          <w:fldChar w:fldCharType="separate"/>
        </w:r>
        <w:r w:rsidR="00555BC1">
          <w:rPr>
            <w:webHidden/>
          </w:rPr>
          <w:t>8</w:t>
        </w:r>
        <w:r w:rsidR="001654F3">
          <w:rPr>
            <w:webHidden/>
          </w:rPr>
          <w:fldChar w:fldCharType="end"/>
        </w:r>
      </w:hyperlink>
    </w:p>
    <w:p w14:paraId="3CB73CE5" w14:textId="6E4BDCB0" w:rsidR="001654F3" w:rsidRDefault="00CE1C5C">
      <w:pPr>
        <w:pStyle w:val="TOC2"/>
        <w:rPr>
          <w:rFonts w:asciiTheme="minorHAnsi" w:eastAsiaTheme="minorEastAsia" w:hAnsiTheme="minorHAnsi" w:cstheme="minorBidi"/>
          <w:smallCaps w:val="0"/>
          <w:noProof/>
          <w:sz w:val="22"/>
          <w:szCs w:val="22"/>
          <w:lang w:val="en-US" w:eastAsia="en-US"/>
        </w:rPr>
      </w:pPr>
      <w:hyperlink w:anchor="_Toc37788494" w:history="1">
        <w:r w:rsidR="001654F3" w:rsidRPr="00C9544F">
          <w:rPr>
            <w:rStyle w:val="Hyperlink"/>
            <w:rFonts w:ascii="Times New Roman" w:hAnsi="Times New Roman"/>
            <w:noProof/>
            <w:lang w:val="es-PA"/>
          </w:rPr>
          <w:t>2.1</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REQUISITOS PARA EL USO DEL CLIENTE</w:t>
        </w:r>
        <w:r w:rsidR="001654F3">
          <w:rPr>
            <w:noProof/>
            <w:webHidden/>
          </w:rPr>
          <w:tab/>
        </w:r>
        <w:r w:rsidR="001654F3">
          <w:rPr>
            <w:noProof/>
            <w:webHidden/>
          </w:rPr>
          <w:fldChar w:fldCharType="begin"/>
        </w:r>
        <w:r w:rsidR="001654F3">
          <w:rPr>
            <w:noProof/>
            <w:webHidden/>
          </w:rPr>
          <w:instrText xml:space="preserve"> PAGEREF _Toc37788494 \h </w:instrText>
        </w:r>
        <w:r w:rsidR="001654F3">
          <w:rPr>
            <w:noProof/>
            <w:webHidden/>
          </w:rPr>
        </w:r>
        <w:r w:rsidR="001654F3">
          <w:rPr>
            <w:noProof/>
            <w:webHidden/>
          </w:rPr>
          <w:fldChar w:fldCharType="separate"/>
        </w:r>
        <w:r w:rsidR="00555BC1">
          <w:rPr>
            <w:noProof/>
            <w:webHidden/>
          </w:rPr>
          <w:t>8</w:t>
        </w:r>
        <w:r w:rsidR="001654F3">
          <w:rPr>
            <w:noProof/>
            <w:webHidden/>
          </w:rPr>
          <w:fldChar w:fldCharType="end"/>
        </w:r>
      </w:hyperlink>
    </w:p>
    <w:p w14:paraId="5CA7E233" w14:textId="0BA8005A" w:rsidR="001654F3" w:rsidRDefault="00CE1C5C">
      <w:pPr>
        <w:pStyle w:val="TOC2"/>
        <w:rPr>
          <w:rFonts w:asciiTheme="minorHAnsi" w:eastAsiaTheme="minorEastAsia" w:hAnsiTheme="minorHAnsi" w:cstheme="minorBidi"/>
          <w:smallCaps w:val="0"/>
          <w:noProof/>
          <w:sz w:val="22"/>
          <w:szCs w:val="22"/>
          <w:lang w:val="en-US" w:eastAsia="en-US"/>
        </w:rPr>
      </w:pPr>
      <w:hyperlink w:anchor="_Toc37788495" w:history="1">
        <w:r w:rsidR="001654F3" w:rsidRPr="00C9544F">
          <w:rPr>
            <w:rStyle w:val="Hyperlink"/>
            <w:rFonts w:ascii="Times New Roman" w:hAnsi="Times New Roman"/>
            <w:noProof/>
            <w:lang w:val="es-PA"/>
          </w:rPr>
          <w:t>2.2</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ESTRUCTURA DE CARPETAS</w:t>
        </w:r>
        <w:r w:rsidR="001654F3">
          <w:rPr>
            <w:noProof/>
            <w:webHidden/>
          </w:rPr>
          <w:tab/>
        </w:r>
        <w:r w:rsidR="001654F3">
          <w:rPr>
            <w:noProof/>
            <w:webHidden/>
          </w:rPr>
          <w:fldChar w:fldCharType="begin"/>
        </w:r>
        <w:r w:rsidR="001654F3">
          <w:rPr>
            <w:noProof/>
            <w:webHidden/>
          </w:rPr>
          <w:instrText xml:space="preserve"> PAGEREF _Toc37788495 \h </w:instrText>
        </w:r>
        <w:r w:rsidR="001654F3">
          <w:rPr>
            <w:noProof/>
            <w:webHidden/>
          </w:rPr>
        </w:r>
        <w:r w:rsidR="001654F3">
          <w:rPr>
            <w:noProof/>
            <w:webHidden/>
          </w:rPr>
          <w:fldChar w:fldCharType="separate"/>
        </w:r>
        <w:r w:rsidR="00555BC1">
          <w:rPr>
            <w:noProof/>
            <w:webHidden/>
          </w:rPr>
          <w:t>9</w:t>
        </w:r>
        <w:r w:rsidR="001654F3">
          <w:rPr>
            <w:noProof/>
            <w:webHidden/>
          </w:rPr>
          <w:fldChar w:fldCharType="end"/>
        </w:r>
      </w:hyperlink>
    </w:p>
    <w:p w14:paraId="2F9DA388" w14:textId="0587DAB2" w:rsidR="001654F3" w:rsidRDefault="00CE1C5C">
      <w:pPr>
        <w:pStyle w:val="TOC2"/>
        <w:rPr>
          <w:rFonts w:asciiTheme="minorHAnsi" w:eastAsiaTheme="minorEastAsia" w:hAnsiTheme="minorHAnsi" w:cstheme="minorBidi"/>
          <w:smallCaps w:val="0"/>
          <w:noProof/>
          <w:sz w:val="22"/>
          <w:szCs w:val="22"/>
          <w:lang w:val="en-US" w:eastAsia="en-US"/>
        </w:rPr>
      </w:pPr>
      <w:hyperlink w:anchor="_Toc37788496" w:history="1">
        <w:r w:rsidR="001654F3" w:rsidRPr="00C9544F">
          <w:rPr>
            <w:rStyle w:val="Hyperlink"/>
            <w:rFonts w:ascii="Times New Roman" w:hAnsi="Times New Roman"/>
            <w:noProof/>
            <w:lang w:val="es-PA"/>
          </w:rPr>
          <w:t>2.3</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FORMATO DEL NOMBRE DE ARCHIVOS Y ARCHIVOS SOPORTADOS</w:t>
        </w:r>
        <w:r w:rsidR="001654F3">
          <w:rPr>
            <w:noProof/>
            <w:webHidden/>
          </w:rPr>
          <w:tab/>
        </w:r>
        <w:r w:rsidR="001654F3">
          <w:rPr>
            <w:noProof/>
            <w:webHidden/>
          </w:rPr>
          <w:fldChar w:fldCharType="begin"/>
        </w:r>
        <w:r w:rsidR="001654F3">
          <w:rPr>
            <w:noProof/>
            <w:webHidden/>
          </w:rPr>
          <w:instrText xml:space="preserve"> PAGEREF _Toc37788496 \h </w:instrText>
        </w:r>
        <w:r w:rsidR="001654F3">
          <w:rPr>
            <w:noProof/>
            <w:webHidden/>
          </w:rPr>
        </w:r>
        <w:r w:rsidR="001654F3">
          <w:rPr>
            <w:noProof/>
            <w:webHidden/>
          </w:rPr>
          <w:fldChar w:fldCharType="separate"/>
        </w:r>
        <w:r w:rsidR="00555BC1">
          <w:rPr>
            <w:noProof/>
            <w:webHidden/>
          </w:rPr>
          <w:t>10</w:t>
        </w:r>
        <w:r w:rsidR="001654F3">
          <w:rPr>
            <w:noProof/>
            <w:webHidden/>
          </w:rPr>
          <w:fldChar w:fldCharType="end"/>
        </w:r>
      </w:hyperlink>
    </w:p>
    <w:p w14:paraId="4D976C8D" w14:textId="195C0AD7" w:rsidR="001654F3" w:rsidRDefault="00CE1C5C">
      <w:pPr>
        <w:pStyle w:val="TOC2"/>
        <w:rPr>
          <w:rFonts w:asciiTheme="minorHAnsi" w:eastAsiaTheme="minorEastAsia" w:hAnsiTheme="minorHAnsi" w:cstheme="minorBidi"/>
          <w:smallCaps w:val="0"/>
          <w:noProof/>
          <w:sz w:val="22"/>
          <w:szCs w:val="22"/>
          <w:lang w:val="en-US" w:eastAsia="en-US"/>
        </w:rPr>
      </w:pPr>
      <w:hyperlink w:anchor="_Toc37788497" w:history="1">
        <w:r w:rsidR="001654F3" w:rsidRPr="00C9544F">
          <w:rPr>
            <w:rStyle w:val="Hyperlink"/>
            <w:rFonts w:ascii="Times New Roman" w:hAnsi="Times New Roman"/>
            <w:noProof/>
            <w:lang w:val="es-PA"/>
          </w:rPr>
          <w:t>2.4</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EL ARCHIVO DE PROPIEDADES</w:t>
        </w:r>
        <w:r w:rsidR="001654F3">
          <w:rPr>
            <w:noProof/>
            <w:webHidden/>
          </w:rPr>
          <w:tab/>
        </w:r>
        <w:r w:rsidR="001654F3">
          <w:rPr>
            <w:noProof/>
            <w:webHidden/>
          </w:rPr>
          <w:fldChar w:fldCharType="begin"/>
        </w:r>
        <w:r w:rsidR="001654F3">
          <w:rPr>
            <w:noProof/>
            <w:webHidden/>
          </w:rPr>
          <w:instrText xml:space="preserve"> PAGEREF _Toc37788497 \h </w:instrText>
        </w:r>
        <w:r w:rsidR="001654F3">
          <w:rPr>
            <w:noProof/>
            <w:webHidden/>
          </w:rPr>
        </w:r>
        <w:r w:rsidR="001654F3">
          <w:rPr>
            <w:noProof/>
            <w:webHidden/>
          </w:rPr>
          <w:fldChar w:fldCharType="separate"/>
        </w:r>
        <w:r w:rsidR="00555BC1">
          <w:rPr>
            <w:noProof/>
            <w:webHidden/>
          </w:rPr>
          <w:t>11</w:t>
        </w:r>
        <w:r w:rsidR="001654F3">
          <w:rPr>
            <w:noProof/>
            <w:webHidden/>
          </w:rPr>
          <w:fldChar w:fldCharType="end"/>
        </w:r>
      </w:hyperlink>
    </w:p>
    <w:p w14:paraId="452C3663" w14:textId="7A18C67C" w:rsidR="001654F3" w:rsidRDefault="00CE1C5C">
      <w:pPr>
        <w:pStyle w:val="TOC2"/>
        <w:rPr>
          <w:rFonts w:asciiTheme="minorHAnsi" w:eastAsiaTheme="minorEastAsia" w:hAnsiTheme="minorHAnsi" w:cstheme="minorBidi"/>
          <w:smallCaps w:val="0"/>
          <w:noProof/>
          <w:sz w:val="22"/>
          <w:szCs w:val="22"/>
          <w:lang w:val="en-US" w:eastAsia="en-US"/>
        </w:rPr>
      </w:pPr>
      <w:hyperlink w:anchor="_Toc37788498" w:history="1">
        <w:r w:rsidR="001654F3" w:rsidRPr="00C9544F">
          <w:rPr>
            <w:rStyle w:val="Hyperlink"/>
            <w:rFonts w:ascii="Times New Roman" w:hAnsi="Times New Roman"/>
            <w:noProof/>
            <w:lang w:val="es-PA"/>
          </w:rPr>
          <w:t>2.5</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PARAMETROS QUE NECESITARA EL CLIENTE AL EJECUTARSE</w:t>
        </w:r>
        <w:r w:rsidR="001654F3">
          <w:rPr>
            <w:noProof/>
            <w:webHidden/>
          </w:rPr>
          <w:tab/>
        </w:r>
        <w:r w:rsidR="001654F3">
          <w:rPr>
            <w:noProof/>
            <w:webHidden/>
          </w:rPr>
          <w:fldChar w:fldCharType="begin"/>
        </w:r>
        <w:r w:rsidR="001654F3">
          <w:rPr>
            <w:noProof/>
            <w:webHidden/>
          </w:rPr>
          <w:instrText xml:space="preserve"> PAGEREF _Toc37788498 \h </w:instrText>
        </w:r>
        <w:r w:rsidR="001654F3">
          <w:rPr>
            <w:noProof/>
            <w:webHidden/>
          </w:rPr>
        </w:r>
        <w:r w:rsidR="001654F3">
          <w:rPr>
            <w:noProof/>
            <w:webHidden/>
          </w:rPr>
          <w:fldChar w:fldCharType="separate"/>
        </w:r>
        <w:r w:rsidR="00555BC1">
          <w:rPr>
            <w:noProof/>
            <w:webHidden/>
          </w:rPr>
          <w:t>13</w:t>
        </w:r>
        <w:r w:rsidR="001654F3">
          <w:rPr>
            <w:noProof/>
            <w:webHidden/>
          </w:rPr>
          <w:fldChar w:fldCharType="end"/>
        </w:r>
      </w:hyperlink>
    </w:p>
    <w:p w14:paraId="4C2F53A6" w14:textId="06240D73" w:rsidR="001654F3" w:rsidRDefault="00CE1C5C">
      <w:pPr>
        <w:pStyle w:val="TOC2"/>
        <w:rPr>
          <w:rFonts w:asciiTheme="minorHAnsi" w:eastAsiaTheme="minorEastAsia" w:hAnsiTheme="minorHAnsi" w:cstheme="minorBidi"/>
          <w:smallCaps w:val="0"/>
          <w:noProof/>
          <w:sz w:val="22"/>
          <w:szCs w:val="22"/>
          <w:lang w:val="en-US" w:eastAsia="en-US"/>
        </w:rPr>
      </w:pPr>
      <w:hyperlink w:anchor="_Toc37788499" w:history="1">
        <w:r w:rsidR="001654F3" w:rsidRPr="00C9544F">
          <w:rPr>
            <w:rStyle w:val="Hyperlink"/>
            <w:rFonts w:ascii="Times New Roman" w:hAnsi="Times New Roman"/>
            <w:noProof/>
            <w:lang w:val="es-PA"/>
          </w:rPr>
          <w:t>2.6</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QUE HACER SI SE HIZO UN CAMBIO DE USUARIO O CONTRASEÑA</w:t>
        </w:r>
        <w:r w:rsidR="001654F3">
          <w:rPr>
            <w:noProof/>
            <w:webHidden/>
          </w:rPr>
          <w:tab/>
        </w:r>
        <w:r w:rsidR="001654F3">
          <w:rPr>
            <w:noProof/>
            <w:webHidden/>
          </w:rPr>
          <w:fldChar w:fldCharType="begin"/>
        </w:r>
        <w:r w:rsidR="001654F3">
          <w:rPr>
            <w:noProof/>
            <w:webHidden/>
          </w:rPr>
          <w:instrText xml:space="preserve"> PAGEREF _Toc37788499 \h </w:instrText>
        </w:r>
        <w:r w:rsidR="001654F3">
          <w:rPr>
            <w:noProof/>
            <w:webHidden/>
          </w:rPr>
        </w:r>
        <w:r w:rsidR="001654F3">
          <w:rPr>
            <w:noProof/>
            <w:webHidden/>
          </w:rPr>
          <w:fldChar w:fldCharType="separate"/>
        </w:r>
        <w:r w:rsidR="00555BC1">
          <w:rPr>
            <w:noProof/>
            <w:webHidden/>
          </w:rPr>
          <w:t>14</w:t>
        </w:r>
        <w:r w:rsidR="001654F3">
          <w:rPr>
            <w:noProof/>
            <w:webHidden/>
          </w:rPr>
          <w:fldChar w:fldCharType="end"/>
        </w:r>
      </w:hyperlink>
    </w:p>
    <w:p w14:paraId="4EA8DF6B" w14:textId="0B4EA0A8"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00" w:history="1">
        <w:r w:rsidR="001654F3" w:rsidRPr="00C9544F">
          <w:rPr>
            <w:rStyle w:val="Hyperlink"/>
            <w:rFonts w:ascii="Times New Roman" w:hAnsi="Times New Roman"/>
            <w:noProof/>
            <w:lang w:val="es-PA"/>
          </w:rPr>
          <w:t>2.7</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Conocer si los archivos fueron enviados con éxito</w:t>
        </w:r>
        <w:r w:rsidR="001654F3">
          <w:rPr>
            <w:noProof/>
            <w:webHidden/>
          </w:rPr>
          <w:tab/>
        </w:r>
        <w:r w:rsidR="001654F3">
          <w:rPr>
            <w:noProof/>
            <w:webHidden/>
          </w:rPr>
          <w:fldChar w:fldCharType="begin"/>
        </w:r>
        <w:r w:rsidR="001654F3">
          <w:rPr>
            <w:noProof/>
            <w:webHidden/>
          </w:rPr>
          <w:instrText xml:space="preserve"> PAGEREF _Toc37788500 \h </w:instrText>
        </w:r>
        <w:r w:rsidR="001654F3">
          <w:rPr>
            <w:noProof/>
            <w:webHidden/>
          </w:rPr>
        </w:r>
        <w:r w:rsidR="001654F3">
          <w:rPr>
            <w:noProof/>
            <w:webHidden/>
          </w:rPr>
          <w:fldChar w:fldCharType="separate"/>
        </w:r>
        <w:r w:rsidR="00555BC1">
          <w:rPr>
            <w:noProof/>
            <w:webHidden/>
          </w:rPr>
          <w:t>14</w:t>
        </w:r>
        <w:r w:rsidR="001654F3">
          <w:rPr>
            <w:noProof/>
            <w:webHidden/>
          </w:rPr>
          <w:fldChar w:fldCharType="end"/>
        </w:r>
      </w:hyperlink>
    </w:p>
    <w:p w14:paraId="3F8FFD17" w14:textId="6515205A"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01" w:history="1">
        <w:r w:rsidR="001654F3" w:rsidRPr="00C9544F">
          <w:rPr>
            <w:rStyle w:val="Hyperlink"/>
            <w:rFonts w:ascii="Times New Roman" w:hAnsi="Times New Roman"/>
            <w:noProof/>
            <w:lang w:val="es-PA"/>
          </w:rPr>
          <w:t>2.8</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¿QUÉ OCURRE CON LOS ARCHIVOS DUPLICADOS?</w:t>
        </w:r>
        <w:r w:rsidR="001654F3">
          <w:rPr>
            <w:noProof/>
            <w:webHidden/>
          </w:rPr>
          <w:tab/>
        </w:r>
        <w:r w:rsidR="001654F3">
          <w:rPr>
            <w:noProof/>
            <w:webHidden/>
          </w:rPr>
          <w:fldChar w:fldCharType="begin"/>
        </w:r>
        <w:r w:rsidR="001654F3">
          <w:rPr>
            <w:noProof/>
            <w:webHidden/>
          </w:rPr>
          <w:instrText xml:space="preserve"> PAGEREF _Toc37788501 \h </w:instrText>
        </w:r>
        <w:r w:rsidR="001654F3">
          <w:rPr>
            <w:noProof/>
            <w:webHidden/>
          </w:rPr>
        </w:r>
        <w:r w:rsidR="001654F3">
          <w:rPr>
            <w:noProof/>
            <w:webHidden/>
          </w:rPr>
          <w:fldChar w:fldCharType="separate"/>
        </w:r>
        <w:r w:rsidR="00555BC1">
          <w:rPr>
            <w:noProof/>
            <w:webHidden/>
          </w:rPr>
          <w:t>15</w:t>
        </w:r>
        <w:r w:rsidR="001654F3">
          <w:rPr>
            <w:noProof/>
            <w:webHidden/>
          </w:rPr>
          <w:fldChar w:fldCharType="end"/>
        </w:r>
      </w:hyperlink>
    </w:p>
    <w:p w14:paraId="11ED2071" w14:textId="35F131CF"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02" w:history="1">
        <w:r w:rsidR="001654F3" w:rsidRPr="00C9544F">
          <w:rPr>
            <w:rStyle w:val="Hyperlink"/>
            <w:rFonts w:ascii="Times New Roman" w:hAnsi="Times New Roman"/>
            <w:noProof/>
            <w:lang w:val="es-PA"/>
          </w:rPr>
          <w:t>2.9</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EJECUTAR EL CLIENTE</w:t>
        </w:r>
        <w:r w:rsidR="001654F3">
          <w:rPr>
            <w:noProof/>
            <w:webHidden/>
          </w:rPr>
          <w:tab/>
        </w:r>
        <w:r w:rsidR="001654F3">
          <w:rPr>
            <w:noProof/>
            <w:webHidden/>
          </w:rPr>
          <w:fldChar w:fldCharType="begin"/>
        </w:r>
        <w:r w:rsidR="001654F3">
          <w:rPr>
            <w:noProof/>
            <w:webHidden/>
          </w:rPr>
          <w:instrText xml:space="preserve"> PAGEREF _Toc37788502 \h </w:instrText>
        </w:r>
        <w:r w:rsidR="001654F3">
          <w:rPr>
            <w:noProof/>
            <w:webHidden/>
          </w:rPr>
        </w:r>
        <w:r w:rsidR="001654F3">
          <w:rPr>
            <w:noProof/>
            <w:webHidden/>
          </w:rPr>
          <w:fldChar w:fldCharType="separate"/>
        </w:r>
        <w:r w:rsidR="00555BC1">
          <w:rPr>
            <w:noProof/>
            <w:webHidden/>
          </w:rPr>
          <w:t>15</w:t>
        </w:r>
        <w:r w:rsidR="001654F3">
          <w:rPr>
            <w:noProof/>
            <w:webHidden/>
          </w:rPr>
          <w:fldChar w:fldCharType="end"/>
        </w:r>
      </w:hyperlink>
    </w:p>
    <w:p w14:paraId="510254A9" w14:textId="76181F26"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03" w:history="1">
        <w:r w:rsidR="001654F3" w:rsidRPr="00C9544F">
          <w:rPr>
            <w:rStyle w:val="Hyperlink"/>
            <w:rFonts w:ascii="Times New Roman" w:hAnsi="Times New Roman"/>
            <w:noProof/>
          </w:rPr>
          <w:t>2.10</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MX"/>
          </w:rPr>
          <w:t>ESTADO DE</w:t>
        </w:r>
        <w:r w:rsidR="001654F3" w:rsidRPr="00C9544F">
          <w:rPr>
            <w:rStyle w:val="Hyperlink"/>
            <w:noProof/>
          </w:rPr>
          <w:t xml:space="preserve"> </w:t>
        </w:r>
        <w:r w:rsidR="001654F3" w:rsidRPr="00C9544F">
          <w:rPr>
            <w:rStyle w:val="Hyperlink"/>
            <w:noProof/>
            <w:lang w:val="es-MX"/>
          </w:rPr>
          <w:t>PROCESAMIENTO DE</w:t>
        </w:r>
        <w:r w:rsidR="001654F3" w:rsidRPr="00C9544F">
          <w:rPr>
            <w:rStyle w:val="Hyperlink"/>
            <w:noProof/>
          </w:rPr>
          <w:t xml:space="preserve"> </w:t>
        </w:r>
        <w:r w:rsidR="001654F3" w:rsidRPr="00C9544F">
          <w:rPr>
            <w:rStyle w:val="Hyperlink"/>
            <w:noProof/>
            <w:lang w:val="es-MX"/>
          </w:rPr>
          <w:t>ARCHIVOS EN EL</w:t>
        </w:r>
        <w:r w:rsidR="001654F3" w:rsidRPr="00C9544F">
          <w:rPr>
            <w:rStyle w:val="Hyperlink"/>
            <w:noProof/>
          </w:rPr>
          <w:t xml:space="preserve"> </w:t>
        </w:r>
        <w:r w:rsidR="001654F3" w:rsidRPr="00C9544F">
          <w:rPr>
            <w:rStyle w:val="Hyperlink"/>
            <w:noProof/>
            <w:lang w:val="es-MX"/>
          </w:rPr>
          <w:t xml:space="preserve">SISTEMA </w:t>
        </w:r>
        <w:r w:rsidR="001654F3" w:rsidRPr="00C9544F">
          <w:rPr>
            <w:rStyle w:val="Hyperlink"/>
            <w:noProof/>
          </w:rPr>
          <w:t>DMCE</w:t>
        </w:r>
        <w:r w:rsidR="001654F3">
          <w:rPr>
            <w:noProof/>
            <w:webHidden/>
          </w:rPr>
          <w:tab/>
        </w:r>
        <w:r w:rsidR="001654F3">
          <w:rPr>
            <w:noProof/>
            <w:webHidden/>
          </w:rPr>
          <w:fldChar w:fldCharType="begin"/>
        </w:r>
        <w:r w:rsidR="001654F3">
          <w:rPr>
            <w:noProof/>
            <w:webHidden/>
          </w:rPr>
          <w:instrText xml:space="preserve"> PAGEREF _Toc37788503 \h </w:instrText>
        </w:r>
        <w:r w:rsidR="001654F3">
          <w:rPr>
            <w:noProof/>
            <w:webHidden/>
          </w:rPr>
        </w:r>
        <w:r w:rsidR="001654F3">
          <w:rPr>
            <w:noProof/>
            <w:webHidden/>
          </w:rPr>
          <w:fldChar w:fldCharType="separate"/>
        </w:r>
        <w:r w:rsidR="00555BC1">
          <w:rPr>
            <w:noProof/>
            <w:webHidden/>
          </w:rPr>
          <w:t>17</w:t>
        </w:r>
        <w:r w:rsidR="001654F3">
          <w:rPr>
            <w:noProof/>
            <w:webHidden/>
          </w:rPr>
          <w:fldChar w:fldCharType="end"/>
        </w:r>
      </w:hyperlink>
    </w:p>
    <w:p w14:paraId="6176A76B" w14:textId="5F03376D" w:rsidR="001654F3" w:rsidRDefault="00CE1C5C">
      <w:pPr>
        <w:pStyle w:val="TOC1"/>
        <w:rPr>
          <w:rFonts w:asciiTheme="minorHAnsi" w:eastAsiaTheme="minorEastAsia" w:hAnsiTheme="minorHAnsi" w:cstheme="minorBidi"/>
          <w:b w:val="0"/>
          <w:caps w:val="0"/>
          <w:sz w:val="22"/>
          <w:szCs w:val="22"/>
          <w:lang w:val="en-US" w:eastAsia="en-US"/>
        </w:rPr>
      </w:pPr>
      <w:hyperlink w:anchor="_Toc37788504" w:history="1">
        <w:r w:rsidR="001654F3" w:rsidRPr="00C9544F">
          <w:rPr>
            <w:rStyle w:val="Hyperlink"/>
            <w:lang w:val="es-PA"/>
          </w:rPr>
          <w:t>3.</w:t>
        </w:r>
        <w:r w:rsidR="001654F3">
          <w:rPr>
            <w:rFonts w:asciiTheme="minorHAnsi" w:eastAsiaTheme="minorEastAsia" w:hAnsiTheme="minorHAnsi" w:cstheme="minorBidi"/>
            <w:b w:val="0"/>
            <w:caps w:val="0"/>
            <w:sz w:val="22"/>
            <w:szCs w:val="22"/>
            <w:lang w:val="en-US" w:eastAsia="en-US"/>
          </w:rPr>
          <w:tab/>
        </w:r>
        <w:r w:rsidR="001654F3" w:rsidRPr="00C9544F">
          <w:rPr>
            <w:rStyle w:val="Hyperlink"/>
            <w:lang w:val="es-PA"/>
          </w:rPr>
          <w:t>Consumir Servicio Web “File Upload”</w:t>
        </w:r>
        <w:r w:rsidR="001654F3">
          <w:rPr>
            <w:webHidden/>
          </w:rPr>
          <w:tab/>
        </w:r>
        <w:r w:rsidR="001654F3">
          <w:rPr>
            <w:webHidden/>
          </w:rPr>
          <w:fldChar w:fldCharType="begin"/>
        </w:r>
        <w:r w:rsidR="001654F3">
          <w:rPr>
            <w:webHidden/>
          </w:rPr>
          <w:instrText xml:space="preserve"> PAGEREF _Toc37788504 \h </w:instrText>
        </w:r>
        <w:r w:rsidR="001654F3">
          <w:rPr>
            <w:webHidden/>
          </w:rPr>
        </w:r>
        <w:r w:rsidR="001654F3">
          <w:rPr>
            <w:webHidden/>
          </w:rPr>
          <w:fldChar w:fldCharType="separate"/>
        </w:r>
        <w:r w:rsidR="00555BC1">
          <w:rPr>
            <w:webHidden/>
          </w:rPr>
          <w:t>21</w:t>
        </w:r>
        <w:r w:rsidR="001654F3">
          <w:rPr>
            <w:webHidden/>
          </w:rPr>
          <w:fldChar w:fldCharType="end"/>
        </w:r>
      </w:hyperlink>
    </w:p>
    <w:p w14:paraId="20018D6A" w14:textId="4E709E3A"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05" w:history="1">
        <w:r w:rsidR="001654F3" w:rsidRPr="00C9544F">
          <w:rPr>
            <w:rStyle w:val="Hyperlink"/>
            <w:rFonts w:ascii="Times New Roman" w:hAnsi="Times New Roman"/>
            <w:noProof/>
            <w:lang w:val="es-PA"/>
          </w:rPr>
          <w:t>3.1</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REQUISITOS PARA CONSUMIR EL SERVICIO WEB DESDE OTRO SISTEMA</w:t>
        </w:r>
        <w:r w:rsidR="001654F3">
          <w:rPr>
            <w:noProof/>
            <w:webHidden/>
          </w:rPr>
          <w:tab/>
        </w:r>
        <w:r w:rsidR="001654F3">
          <w:rPr>
            <w:noProof/>
            <w:webHidden/>
          </w:rPr>
          <w:fldChar w:fldCharType="begin"/>
        </w:r>
        <w:r w:rsidR="001654F3">
          <w:rPr>
            <w:noProof/>
            <w:webHidden/>
          </w:rPr>
          <w:instrText xml:space="preserve"> PAGEREF _Toc37788505 \h </w:instrText>
        </w:r>
        <w:r w:rsidR="001654F3">
          <w:rPr>
            <w:noProof/>
            <w:webHidden/>
          </w:rPr>
        </w:r>
        <w:r w:rsidR="001654F3">
          <w:rPr>
            <w:noProof/>
            <w:webHidden/>
          </w:rPr>
          <w:fldChar w:fldCharType="separate"/>
        </w:r>
        <w:r w:rsidR="00555BC1">
          <w:rPr>
            <w:noProof/>
            <w:webHidden/>
          </w:rPr>
          <w:t>21</w:t>
        </w:r>
        <w:r w:rsidR="001654F3">
          <w:rPr>
            <w:noProof/>
            <w:webHidden/>
          </w:rPr>
          <w:fldChar w:fldCharType="end"/>
        </w:r>
      </w:hyperlink>
    </w:p>
    <w:p w14:paraId="769AD14E" w14:textId="41548F08"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06" w:history="1">
        <w:r w:rsidR="001654F3" w:rsidRPr="00C9544F">
          <w:rPr>
            <w:rStyle w:val="Hyperlink"/>
            <w:rFonts w:ascii="Times New Roman" w:hAnsi="Times New Roman"/>
            <w:noProof/>
            <w:lang w:val="es-PA"/>
          </w:rPr>
          <w:t>3.2</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ESTRUCTURA DE LA CLASE “ListContainer”</w:t>
        </w:r>
        <w:r w:rsidR="001654F3">
          <w:rPr>
            <w:noProof/>
            <w:webHidden/>
          </w:rPr>
          <w:tab/>
        </w:r>
        <w:r w:rsidR="001654F3">
          <w:rPr>
            <w:noProof/>
            <w:webHidden/>
          </w:rPr>
          <w:fldChar w:fldCharType="begin"/>
        </w:r>
        <w:r w:rsidR="001654F3">
          <w:rPr>
            <w:noProof/>
            <w:webHidden/>
          </w:rPr>
          <w:instrText xml:space="preserve"> PAGEREF _Toc37788506 \h </w:instrText>
        </w:r>
        <w:r w:rsidR="001654F3">
          <w:rPr>
            <w:noProof/>
            <w:webHidden/>
          </w:rPr>
        </w:r>
        <w:r w:rsidR="001654F3">
          <w:rPr>
            <w:noProof/>
            <w:webHidden/>
          </w:rPr>
          <w:fldChar w:fldCharType="separate"/>
        </w:r>
        <w:r w:rsidR="00555BC1">
          <w:rPr>
            <w:noProof/>
            <w:webHidden/>
          </w:rPr>
          <w:t>22</w:t>
        </w:r>
        <w:r w:rsidR="001654F3">
          <w:rPr>
            <w:noProof/>
            <w:webHidden/>
          </w:rPr>
          <w:fldChar w:fldCharType="end"/>
        </w:r>
      </w:hyperlink>
    </w:p>
    <w:p w14:paraId="2C5C8736" w14:textId="706A63E4"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07" w:history="1">
        <w:r w:rsidR="001654F3" w:rsidRPr="00C9544F">
          <w:rPr>
            <w:rStyle w:val="Hyperlink"/>
            <w:rFonts w:ascii="Times New Roman" w:hAnsi="Times New Roman"/>
            <w:noProof/>
            <w:lang w:val="es-PA"/>
          </w:rPr>
          <w:t>3.3</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ESTRUCTURA DE LA CLASE “ServiceResponse”</w:t>
        </w:r>
        <w:r w:rsidR="001654F3">
          <w:rPr>
            <w:noProof/>
            <w:webHidden/>
          </w:rPr>
          <w:tab/>
        </w:r>
        <w:r w:rsidR="001654F3">
          <w:rPr>
            <w:noProof/>
            <w:webHidden/>
          </w:rPr>
          <w:fldChar w:fldCharType="begin"/>
        </w:r>
        <w:r w:rsidR="001654F3">
          <w:rPr>
            <w:noProof/>
            <w:webHidden/>
          </w:rPr>
          <w:instrText xml:space="preserve"> PAGEREF _Toc37788507 \h </w:instrText>
        </w:r>
        <w:r w:rsidR="001654F3">
          <w:rPr>
            <w:noProof/>
            <w:webHidden/>
          </w:rPr>
        </w:r>
        <w:r w:rsidR="001654F3">
          <w:rPr>
            <w:noProof/>
            <w:webHidden/>
          </w:rPr>
          <w:fldChar w:fldCharType="separate"/>
        </w:r>
        <w:r w:rsidR="00555BC1">
          <w:rPr>
            <w:noProof/>
            <w:webHidden/>
          </w:rPr>
          <w:t>24</w:t>
        </w:r>
        <w:r w:rsidR="001654F3">
          <w:rPr>
            <w:noProof/>
            <w:webHidden/>
          </w:rPr>
          <w:fldChar w:fldCharType="end"/>
        </w:r>
      </w:hyperlink>
    </w:p>
    <w:p w14:paraId="74BBEF6A" w14:textId="24AA9BD4"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08" w:history="1">
        <w:r w:rsidR="001654F3" w:rsidRPr="00C9544F">
          <w:rPr>
            <w:rStyle w:val="Hyperlink"/>
            <w:rFonts w:ascii="Times New Roman" w:hAnsi="Times New Roman"/>
            <w:noProof/>
            <w:lang w:val="es-PA"/>
          </w:rPr>
          <w:t>3.4</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PROGRAMANDO EL CLIENTE</w:t>
        </w:r>
        <w:r w:rsidR="001654F3">
          <w:rPr>
            <w:noProof/>
            <w:webHidden/>
          </w:rPr>
          <w:tab/>
        </w:r>
        <w:r w:rsidR="001654F3">
          <w:rPr>
            <w:noProof/>
            <w:webHidden/>
          </w:rPr>
          <w:fldChar w:fldCharType="begin"/>
        </w:r>
        <w:r w:rsidR="001654F3">
          <w:rPr>
            <w:noProof/>
            <w:webHidden/>
          </w:rPr>
          <w:instrText xml:space="preserve"> PAGEREF _Toc37788508 \h </w:instrText>
        </w:r>
        <w:r w:rsidR="001654F3">
          <w:rPr>
            <w:noProof/>
            <w:webHidden/>
          </w:rPr>
        </w:r>
        <w:r w:rsidR="001654F3">
          <w:rPr>
            <w:noProof/>
            <w:webHidden/>
          </w:rPr>
          <w:fldChar w:fldCharType="separate"/>
        </w:r>
        <w:r w:rsidR="00555BC1">
          <w:rPr>
            <w:noProof/>
            <w:webHidden/>
          </w:rPr>
          <w:t>26</w:t>
        </w:r>
        <w:r w:rsidR="001654F3">
          <w:rPr>
            <w:noProof/>
            <w:webHidden/>
          </w:rPr>
          <w:fldChar w:fldCharType="end"/>
        </w:r>
      </w:hyperlink>
    </w:p>
    <w:p w14:paraId="68DCBCAD" w14:textId="7A797BE9"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09" w:history="1">
        <w:r w:rsidR="001654F3" w:rsidRPr="00C9544F">
          <w:rPr>
            <w:rStyle w:val="Hyperlink"/>
            <w:rFonts w:ascii="Times New Roman" w:hAnsi="Times New Roman"/>
            <w:noProof/>
            <w:lang w:val="es-PA"/>
          </w:rPr>
          <w:t>3.5</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CONVIRTIENDO LOS ARCHIVOS EN ARRAYS DE BYTES</w:t>
        </w:r>
        <w:r w:rsidR="001654F3">
          <w:rPr>
            <w:noProof/>
            <w:webHidden/>
          </w:rPr>
          <w:tab/>
        </w:r>
        <w:r w:rsidR="001654F3">
          <w:rPr>
            <w:noProof/>
            <w:webHidden/>
          </w:rPr>
          <w:fldChar w:fldCharType="begin"/>
        </w:r>
        <w:r w:rsidR="001654F3">
          <w:rPr>
            <w:noProof/>
            <w:webHidden/>
          </w:rPr>
          <w:instrText xml:space="preserve"> PAGEREF _Toc37788509 \h </w:instrText>
        </w:r>
        <w:r w:rsidR="001654F3">
          <w:rPr>
            <w:noProof/>
            <w:webHidden/>
          </w:rPr>
        </w:r>
        <w:r w:rsidR="001654F3">
          <w:rPr>
            <w:noProof/>
            <w:webHidden/>
          </w:rPr>
          <w:fldChar w:fldCharType="separate"/>
        </w:r>
        <w:r w:rsidR="00555BC1">
          <w:rPr>
            <w:noProof/>
            <w:webHidden/>
          </w:rPr>
          <w:t>28</w:t>
        </w:r>
        <w:r w:rsidR="001654F3">
          <w:rPr>
            <w:noProof/>
            <w:webHidden/>
          </w:rPr>
          <w:fldChar w:fldCharType="end"/>
        </w:r>
      </w:hyperlink>
    </w:p>
    <w:p w14:paraId="773F2CC2" w14:textId="38453733"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10" w:history="1">
        <w:r w:rsidR="001654F3" w:rsidRPr="00C9544F">
          <w:rPr>
            <w:rStyle w:val="Hyperlink"/>
            <w:rFonts w:ascii="Times New Roman" w:hAnsi="Times New Roman"/>
            <w:noProof/>
            <w:lang w:val="es-PA"/>
          </w:rPr>
          <w:t>3.6</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AUTENTICACIÓN EN EL SERVICIO WEB</w:t>
        </w:r>
        <w:r w:rsidR="001654F3">
          <w:rPr>
            <w:noProof/>
            <w:webHidden/>
          </w:rPr>
          <w:tab/>
        </w:r>
        <w:r w:rsidR="001654F3">
          <w:rPr>
            <w:noProof/>
            <w:webHidden/>
          </w:rPr>
          <w:fldChar w:fldCharType="begin"/>
        </w:r>
        <w:r w:rsidR="001654F3">
          <w:rPr>
            <w:noProof/>
            <w:webHidden/>
          </w:rPr>
          <w:instrText xml:space="preserve"> PAGEREF _Toc37788510 \h </w:instrText>
        </w:r>
        <w:r w:rsidR="001654F3">
          <w:rPr>
            <w:noProof/>
            <w:webHidden/>
          </w:rPr>
        </w:r>
        <w:r w:rsidR="001654F3">
          <w:rPr>
            <w:noProof/>
            <w:webHidden/>
          </w:rPr>
          <w:fldChar w:fldCharType="separate"/>
        </w:r>
        <w:r w:rsidR="00555BC1">
          <w:rPr>
            <w:noProof/>
            <w:webHidden/>
          </w:rPr>
          <w:t>31</w:t>
        </w:r>
        <w:r w:rsidR="001654F3">
          <w:rPr>
            <w:noProof/>
            <w:webHidden/>
          </w:rPr>
          <w:fldChar w:fldCharType="end"/>
        </w:r>
      </w:hyperlink>
    </w:p>
    <w:p w14:paraId="4DA50E9A" w14:textId="4DE8F4AC"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11" w:history="1">
        <w:r w:rsidR="001654F3" w:rsidRPr="00C9544F">
          <w:rPr>
            <w:rStyle w:val="Hyperlink"/>
            <w:rFonts w:ascii="Times New Roman" w:hAnsi="Times New Roman"/>
            <w:noProof/>
          </w:rPr>
          <w:t>3.7</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rPr>
          <w:t>C</w:t>
        </w:r>
        <w:r w:rsidR="001654F3" w:rsidRPr="00C9544F">
          <w:rPr>
            <w:rStyle w:val="Hyperlink"/>
            <w:noProof/>
            <w:lang w:val="en-US"/>
          </w:rPr>
          <w:t>IFRADO DE CREDENCIALES</w:t>
        </w:r>
        <w:r w:rsidR="001654F3">
          <w:rPr>
            <w:noProof/>
            <w:webHidden/>
          </w:rPr>
          <w:tab/>
        </w:r>
        <w:r w:rsidR="001654F3">
          <w:rPr>
            <w:noProof/>
            <w:webHidden/>
          </w:rPr>
          <w:fldChar w:fldCharType="begin"/>
        </w:r>
        <w:r w:rsidR="001654F3">
          <w:rPr>
            <w:noProof/>
            <w:webHidden/>
          </w:rPr>
          <w:instrText xml:space="preserve"> PAGEREF _Toc37788511 \h </w:instrText>
        </w:r>
        <w:r w:rsidR="001654F3">
          <w:rPr>
            <w:noProof/>
            <w:webHidden/>
          </w:rPr>
        </w:r>
        <w:r w:rsidR="001654F3">
          <w:rPr>
            <w:noProof/>
            <w:webHidden/>
          </w:rPr>
          <w:fldChar w:fldCharType="separate"/>
        </w:r>
        <w:r w:rsidR="00555BC1">
          <w:rPr>
            <w:noProof/>
            <w:webHidden/>
          </w:rPr>
          <w:t>33</w:t>
        </w:r>
        <w:r w:rsidR="001654F3">
          <w:rPr>
            <w:noProof/>
            <w:webHidden/>
          </w:rPr>
          <w:fldChar w:fldCharType="end"/>
        </w:r>
      </w:hyperlink>
    </w:p>
    <w:p w14:paraId="502E1B29" w14:textId="6931C735" w:rsidR="001654F3" w:rsidRDefault="00CE1C5C">
      <w:pPr>
        <w:pStyle w:val="TOC1"/>
        <w:rPr>
          <w:rFonts w:asciiTheme="minorHAnsi" w:eastAsiaTheme="minorEastAsia" w:hAnsiTheme="minorHAnsi" w:cstheme="minorBidi"/>
          <w:b w:val="0"/>
          <w:caps w:val="0"/>
          <w:sz w:val="22"/>
          <w:szCs w:val="22"/>
          <w:lang w:val="en-US" w:eastAsia="en-US"/>
        </w:rPr>
      </w:pPr>
      <w:hyperlink w:anchor="_Toc37788512" w:history="1">
        <w:r w:rsidR="001654F3" w:rsidRPr="00C9544F">
          <w:rPr>
            <w:rStyle w:val="Hyperlink"/>
            <w:lang w:val="es-PA"/>
          </w:rPr>
          <w:t>4.</w:t>
        </w:r>
        <w:r w:rsidR="001654F3">
          <w:rPr>
            <w:rFonts w:asciiTheme="minorHAnsi" w:eastAsiaTheme="minorEastAsia" w:hAnsiTheme="minorHAnsi" w:cstheme="minorBidi"/>
            <w:b w:val="0"/>
            <w:caps w:val="0"/>
            <w:sz w:val="22"/>
            <w:szCs w:val="22"/>
            <w:lang w:val="en-US" w:eastAsia="en-US"/>
          </w:rPr>
          <w:tab/>
        </w:r>
        <w:r w:rsidR="001654F3" w:rsidRPr="00C9544F">
          <w:rPr>
            <w:rStyle w:val="Hyperlink"/>
            <w:lang w:val="es-PA"/>
          </w:rPr>
          <w:t>Formato de archivos</w:t>
        </w:r>
        <w:r w:rsidR="001654F3">
          <w:rPr>
            <w:webHidden/>
          </w:rPr>
          <w:tab/>
        </w:r>
        <w:r w:rsidR="001654F3">
          <w:rPr>
            <w:webHidden/>
          </w:rPr>
          <w:fldChar w:fldCharType="begin"/>
        </w:r>
        <w:r w:rsidR="001654F3">
          <w:rPr>
            <w:webHidden/>
          </w:rPr>
          <w:instrText xml:space="preserve"> PAGEREF _Toc37788512 \h </w:instrText>
        </w:r>
        <w:r w:rsidR="001654F3">
          <w:rPr>
            <w:webHidden/>
          </w:rPr>
        </w:r>
        <w:r w:rsidR="001654F3">
          <w:rPr>
            <w:webHidden/>
          </w:rPr>
          <w:fldChar w:fldCharType="separate"/>
        </w:r>
        <w:r w:rsidR="00555BC1">
          <w:rPr>
            <w:webHidden/>
          </w:rPr>
          <w:t>35</w:t>
        </w:r>
        <w:r w:rsidR="001654F3">
          <w:rPr>
            <w:webHidden/>
          </w:rPr>
          <w:fldChar w:fldCharType="end"/>
        </w:r>
      </w:hyperlink>
    </w:p>
    <w:p w14:paraId="13D4DF58" w14:textId="5DA5B001"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13" w:history="1">
        <w:r w:rsidR="001654F3" w:rsidRPr="00C9544F">
          <w:rPr>
            <w:rStyle w:val="Hyperlink"/>
            <w:rFonts w:ascii="Times New Roman" w:hAnsi="Times New Roman"/>
            <w:noProof/>
            <w:lang w:val="es-PA"/>
          </w:rPr>
          <w:t>4.1</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ARCHIVOS DE TEXTO PLANO</w:t>
        </w:r>
        <w:r w:rsidR="001654F3">
          <w:rPr>
            <w:noProof/>
            <w:webHidden/>
          </w:rPr>
          <w:tab/>
        </w:r>
        <w:r w:rsidR="001654F3">
          <w:rPr>
            <w:noProof/>
            <w:webHidden/>
          </w:rPr>
          <w:fldChar w:fldCharType="begin"/>
        </w:r>
        <w:r w:rsidR="001654F3">
          <w:rPr>
            <w:noProof/>
            <w:webHidden/>
          </w:rPr>
          <w:instrText xml:space="preserve"> PAGEREF _Toc37788513 \h </w:instrText>
        </w:r>
        <w:r w:rsidR="001654F3">
          <w:rPr>
            <w:noProof/>
            <w:webHidden/>
          </w:rPr>
        </w:r>
        <w:r w:rsidR="001654F3">
          <w:rPr>
            <w:noProof/>
            <w:webHidden/>
          </w:rPr>
          <w:fldChar w:fldCharType="separate"/>
        </w:r>
        <w:r w:rsidR="00555BC1">
          <w:rPr>
            <w:noProof/>
            <w:webHidden/>
          </w:rPr>
          <w:t>35</w:t>
        </w:r>
        <w:r w:rsidR="001654F3">
          <w:rPr>
            <w:noProof/>
            <w:webHidden/>
          </w:rPr>
          <w:fldChar w:fldCharType="end"/>
        </w:r>
      </w:hyperlink>
    </w:p>
    <w:p w14:paraId="6888F893" w14:textId="07B5027B"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14" w:history="1">
        <w:r w:rsidR="001654F3" w:rsidRPr="00C9544F">
          <w:rPr>
            <w:rStyle w:val="Hyperlink"/>
            <w:rFonts w:ascii="Times New Roman" w:hAnsi="Times New Roman"/>
            <w:noProof/>
            <w:lang w:val="es-PA"/>
          </w:rPr>
          <w:t>4.1.1</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iCs/>
            <w:noProof/>
            <w:lang w:val="es-PA"/>
          </w:rPr>
          <w:t>Orden que se deben seguir con este formato</w:t>
        </w:r>
        <w:r w:rsidR="001654F3">
          <w:rPr>
            <w:noProof/>
            <w:webHidden/>
          </w:rPr>
          <w:tab/>
        </w:r>
        <w:r w:rsidR="001654F3">
          <w:rPr>
            <w:noProof/>
            <w:webHidden/>
          </w:rPr>
          <w:fldChar w:fldCharType="begin"/>
        </w:r>
        <w:r w:rsidR="001654F3">
          <w:rPr>
            <w:noProof/>
            <w:webHidden/>
          </w:rPr>
          <w:instrText xml:space="preserve"> PAGEREF _Toc37788514 \h </w:instrText>
        </w:r>
        <w:r w:rsidR="001654F3">
          <w:rPr>
            <w:noProof/>
            <w:webHidden/>
          </w:rPr>
        </w:r>
        <w:r w:rsidR="001654F3">
          <w:rPr>
            <w:noProof/>
            <w:webHidden/>
          </w:rPr>
          <w:fldChar w:fldCharType="separate"/>
        </w:r>
        <w:r w:rsidR="00555BC1">
          <w:rPr>
            <w:noProof/>
            <w:webHidden/>
          </w:rPr>
          <w:t>35</w:t>
        </w:r>
        <w:r w:rsidR="001654F3">
          <w:rPr>
            <w:noProof/>
            <w:webHidden/>
          </w:rPr>
          <w:fldChar w:fldCharType="end"/>
        </w:r>
      </w:hyperlink>
    </w:p>
    <w:p w14:paraId="69B515C9" w14:textId="3FC7FC6F"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15" w:history="1">
        <w:r w:rsidR="001654F3" w:rsidRPr="00C9544F">
          <w:rPr>
            <w:rStyle w:val="Hyperlink"/>
            <w:rFonts w:ascii="Times New Roman" w:hAnsi="Times New Roman"/>
            <w:noProof/>
            <w:lang w:val="es-PA"/>
          </w:rPr>
          <w:t>4.1.2</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iCs/>
            <w:noProof/>
            <w:lang w:val="es-PA"/>
          </w:rPr>
          <w:t>Reglas que se deben seguir con este formato</w:t>
        </w:r>
        <w:r w:rsidR="001654F3">
          <w:rPr>
            <w:noProof/>
            <w:webHidden/>
          </w:rPr>
          <w:tab/>
        </w:r>
        <w:r w:rsidR="001654F3">
          <w:rPr>
            <w:noProof/>
            <w:webHidden/>
          </w:rPr>
          <w:fldChar w:fldCharType="begin"/>
        </w:r>
        <w:r w:rsidR="001654F3">
          <w:rPr>
            <w:noProof/>
            <w:webHidden/>
          </w:rPr>
          <w:instrText xml:space="preserve"> PAGEREF _Toc37788515 \h </w:instrText>
        </w:r>
        <w:r w:rsidR="001654F3">
          <w:rPr>
            <w:noProof/>
            <w:webHidden/>
          </w:rPr>
        </w:r>
        <w:r w:rsidR="001654F3">
          <w:rPr>
            <w:noProof/>
            <w:webHidden/>
          </w:rPr>
          <w:fldChar w:fldCharType="separate"/>
        </w:r>
        <w:r w:rsidR="00555BC1">
          <w:rPr>
            <w:noProof/>
            <w:webHidden/>
          </w:rPr>
          <w:t>36</w:t>
        </w:r>
        <w:r w:rsidR="001654F3">
          <w:rPr>
            <w:noProof/>
            <w:webHidden/>
          </w:rPr>
          <w:fldChar w:fldCharType="end"/>
        </w:r>
      </w:hyperlink>
    </w:p>
    <w:p w14:paraId="6311BFEC" w14:textId="0F39E7DA"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16" w:history="1">
        <w:r w:rsidR="001654F3" w:rsidRPr="00C9544F">
          <w:rPr>
            <w:rStyle w:val="Hyperlink"/>
            <w:rFonts w:ascii="Times New Roman" w:hAnsi="Times New Roman"/>
            <w:noProof/>
            <w:lang w:val="es-PA"/>
          </w:rPr>
          <w:t>4.1.3</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iCs/>
            <w:noProof/>
            <w:lang w:val="es-PA"/>
          </w:rPr>
          <w:t>EJEMPLO PARA ENTORNO DE PRUEBA</w:t>
        </w:r>
        <w:r w:rsidR="001654F3">
          <w:rPr>
            <w:noProof/>
            <w:webHidden/>
          </w:rPr>
          <w:tab/>
        </w:r>
        <w:r w:rsidR="001654F3">
          <w:rPr>
            <w:noProof/>
            <w:webHidden/>
          </w:rPr>
          <w:fldChar w:fldCharType="begin"/>
        </w:r>
        <w:r w:rsidR="001654F3">
          <w:rPr>
            <w:noProof/>
            <w:webHidden/>
          </w:rPr>
          <w:instrText xml:space="preserve"> PAGEREF _Toc37788516 \h </w:instrText>
        </w:r>
        <w:r w:rsidR="001654F3">
          <w:rPr>
            <w:noProof/>
            <w:webHidden/>
          </w:rPr>
        </w:r>
        <w:r w:rsidR="001654F3">
          <w:rPr>
            <w:noProof/>
            <w:webHidden/>
          </w:rPr>
          <w:fldChar w:fldCharType="separate"/>
        </w:r>
        <w:r w:rsidR="00555BC1">
          <w:rPr>
            <w:noProof/>
            <w:webHidden/>
          </w:rPr>
          <w:t>37</w:t>
        </w:r>
        <w:r w:rsidR="001654F3">
          <w:rPr>
            <w:noProof/>
            <w:webHidden/>
          </w:rPr>
          <w:fldChar w:fldCharType="end"/>
        </w:r>
      </w:hyperlink>
    </w:p>
    <w:p w14:paraId="3AFC9CE6" w14:textId="438B9DAC"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17" w:history="1">
        <w:r w:rsidR="001654F3" w:rsidRPr="00C9544F">
          <w:rPr>
            <w:rStyle w:val="Hyperlink"/>
            <w:rFonts w:ascii="Times New Roman" w:hAnsi="Times New Roman"/>
            <w:noProof/>
            <w:lang w:val="es-PA"/>
          </w:rPr>
          <w:t>4.1.4</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iCs/>
            <w:noProof/>
            <w:lang w:val="es-PA"/>
          </w:rPr>
          <w:t>EJEMPLO PARA ENTORNO DE PRODUCCIÓN</w:t>
        </w:r>
        <w:r w:rsidR="001654F3">
          <w:rPr>
            <w:noProof/>
            <w:webHidden/>
          </w:rPr>
          <w:tab/>
        </w:r>
        <w:r w:rsidR="001654F3">
          <w:rPr>
            <w:noProof/>
            <w:webHidden/>
          </w:rPr>
          <w:fldChar w:fldCharType="begin"/>
        </w:r>
        <w:r w:rsidR="001654F3">
          <w:rPr>
            <w:noProof/>
            <w:webHidden/>
          </w:rPr>
          <w:instrText xml:space="preserve"> PAGEREF _Toc37788517 \h </w:instrText>
        </w:r>
        <w:r w:rsidR="001654F3">
          <w:rPr>
            <w:noProof/>
            <w:webHidden/>
          </w:rPr>
        </w:r>
        <w:r w:rsidR="001654F3">
          <w:rPr>
            <w:noProof/>
            <w:webHidden/>
          </w:rPr>
          <w:fldChar w:fldCharType="separate"/>
        </w:r>
        <w:r w:rsidR="00555BC1">
          <w:rPr>
            <w:noProof/>
            <w:webHidden/>
          </w:rPr>
          <w:t>39</w:t>
        </w:r>
        <w:r w:rsidR="001654F3">
          <w:rPr>
            <w:noProof/>
            <w:webHidden/>
          </w:rPr>
          <w:fldChar w:fldCharType="end"/>
        </w:r>
      </w:hyperlink>
    </w:p>
    <w:p w14:paraId="081BE712" w14:textId="74CFCB25"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18" w:history="1">
        <w:r w:rsidR="001654F3" w:rsidRPr="00C9544F">
          <w:rPr>
            <w:rStyle w:val="Hyperlink"/>
            <w:rFonts w:ascii="Times New Roman" w:hAnsi="Times New Roman"/>
            <w:noProof/>
            <w:lang w:val="es-PA"/>
          </w:rPr>
          <w:t>4.2</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ARCHIVOS XML</w:t>
        </w:r>
        <w:r w:rsidR="001654F3">
          <w:rPr>
            <w:noProof/>
            <w:webHidden/>
          </w:rPr>
          <w:tab/>
        </w:r>
        <w:r w:rsidR="001654F3">
          <w:rPr>
            <w:noProof/>
            <w:webHidden/>
          </w:rPr>
          <w:fldChar w:fldCharType="begin"/>
        </w:r>
        <w:r w:rsidR="001654F3">
          <w:rPr>
            <w:noProof/>
            <w:webHidden/>
          </w:rPr>
          <w:instrText xml:space="preserve"> PAGEREF _Toc37788518 \h </w:instrText>
        </w:r>
        <w:r w:rsidR="001654F3">
          <w:rPr>
            <w:noProof/>
            <w:webHidden/>
          </w:rPr>
        </w:r>
        <w:r w:rsidR="001654F3">
          <w:rPr>
            <w:noProof/>
            <w:webHidden/>
          </w:rPr>
          <w:fldChar w:fldCharType="separate"/>
        </w:r>
        <w:r w:rsidR="00555BC1">
          <w:rPr>
            <w:noProof/>
            <w:webHidden/>
          </w:rPr>
          <w:t>41</w:t>
        </w:r>
        <w:r w:rsidR="001654F3">
          <w:rPr>
            <w:noProof/>
            <w:webHidden/>
          </w:rPr>
          <w:fldChar w:fldCharType="end"/>
        </w:r>
      </w:hyperlink>
    </w:p>
    <w:p w14:paraId="317C43E7" w14:textId="46896DB0"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19" w:history="1">
        <w:r w:rsidR="001654F3" w:rsidRPr="00C9544F">
          <w:rPr>
            <w:rStyle w:val="Hyperlink"/>
            <w:rFonts w:ascii="Times New Roman" w:hAnsi="Times New Roman"/>
            <w:noProof/>
            <w:lang w:val="es-PA"/>
          </w:rPr>
          <w:t>4.2.1</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iCs/>
            <w:noProof/>
            <w:lang w:val="es-PA"/>
          </w:rPr>
          <w:t>Orden que se deben seguir con este formato</w:t>
        </w:r>
        <w:r w:rsidR="001654F3">
          <w:rPr>
            <w:noProof/>
            <w:webHidden/>
          </w:rPr>
          <w:tab/>
        </w:r>
        <w:r w:rsidR="001654F3">
          <w:rPr>
            <w:noProof/>
            <w:webHidden/>
          </w:rPr>
          <w:fldChar w:fldCharType="begin"/>
        </w:r>
        <w:r w:rsidR="001654F3">
          <w:rPr>
            <w:noProof/>
            <w:webHidden/>
          </w:rPr>
          <w:instrText xml:space="preserve"> PAGEREF _Toc37788519 \h </w:instrText>
        </w:r>
        <w:r w:rsidR="001654F3">
          <w:rPr>
            <w:noProof/>
            <w:webHidden/>
          </w:rPr>
        </w:r>
        <w:r w:rsidR="001654F3">
          <w:rPr>
            <w:noProof/>
            <w:webHidden/>
          </w:rPr>
          <w:fldChar w:fldCharType="separate"/>
        </w:r>
        <w:r w:rsidR="00555BC1">
          <w:rPr>
            <w:noProof/>
            <w:webHidden/>
          </w:rPr>
          <w:t>41</w:t>
        </w:r>
        <w:r w:rsidR="001654F3">
          <w:rPr>
            <w:noProof/>
            <w:webHidden/>
          </w:rPr>
          <w:fldChar w:fldCharType="end"/>
        </w:r>
      </w:hyperlink>
    </w:p>
    <w:p w14:paraId="0745CEC3" w14:textId="763A02B6"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20" w:history="1">
        <w:r w:rsidR="001654F3" w:rsidRPr="00C9544F">
          <w:rPr>
            <w:rStyle w:val="Hyperlink"/>
            <w:rFonts w:ascii="Times New Roman" w:hAnsi="Times New Roman"/>
            <w:noProof/>
            <w:lang w:val="es-PA"/>
          </w:rPr>
          <w:t>4.2.2</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iCs/>
            <w:noProof/>
            <w:lang w:val="es-PA"/>
          </w:rPr>
          <w:t>Reglas que se deben seguir con este formato</w:t>
        </w:r>
        <w:r w:rsidR="001654F3">
          <w:rPr>
            <w:noProof/>
            <w:webHidden/>
          </w:rPr>
          <w:tab/>
        </w:r>
        <w:r w:rsidR="001654F3">
          <w:rPr>
            <w:noProof/>
            <w:webHidden/>
          </w:rPr>
          <w:fldChar w:fldCharType="begin"/>
        </w:r>
        <w:r w:rsidR="001654F3">
          <w:rPr>
            <w:noProof/>
            <w:webHidden/>
          </w:rPr>
          <w:instrText xml:space="preserve"> PAGEREF _Toc37788520 \h </w:instrText>
        </w:r>
        <w:r w:rsidR="001654F3">
          <w:rPr>
            <w:noProof/>
            <w:webHidden/>
          </w:rPr>
        </w:r>
        <w:r w:rsidR="001654F3">
          <w:rPr>
            <w:noProof/>
            <w:webHidden/>
          </w:rPr>
          <w:fldChar w:fldCharType="separate"/>
        </w:r>
        <w:r w:rsidR="00555BC1">
          <w:rPr>
            <w:noProof/>
            <w:webHidden/>
          </w:rPr>
          <w:t>42</w:t>
        </w:r>
        <w:r w:rsidR="001654F3">
          <w:rPr>
            <w:noProof/>
            <w:webHidden/>
          </w:rPr>
          <w:fldChar w:fldCharType="end"/>
        </w:r>
      </w:hyperlink>
    </w:p>
    <w:p w14:paraId="1C19BA27" w14:textId="16161321"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21" w:history="1">
        <w:r w:rsidR="001654F3" w:rsidRPr="00C9544F">
          <w:rPr>
            <w:rStyle w:val="Hyperlink"/>
            <w:rFonts w:ascii="Times New Roman" w:hAnsi="Times New Roman"/>
            <w:noProof/>
            <w:lang w:val="es-PA"/>
          </w:rPr>
          <w:t>4.2.3</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iCs/>
            <w:noProof/>
            <w:lang w:val="es-PA"/>
          </w:rPr>
          <w:t>EJEMPLO PARA ENTORNO DE PRUEBA</w:t>
        </w:r>
        <w:r w:rsidR="001654F3">
          <w:rPr>
            <w:noProof/>
            <w:webHidden/>
          </w:rPr>
          <w:tab/>
        </w:r>
        <w:r w:rsidR="001654F3">
          <w:rPr>
            <w:noProof/>
            <w:webHidden/>
          </w:rPr>
          <w:fldChar w:fldCharType="begin"/>
        </w:r>
        <w:r w:rsidR="001654F3">
          <w:rPr>
            <w:noProof/>
            <w:webHidden/>
          </w:rPr>
          <w:instrText xml:space="preserve"> PAGEREF _Toc37788521 \h </w:instrText>
        </w:r>
        <w:r w:rsidR="001654F3">
          <w:rPr>
            <w:noProof/>
            <w:webHidden/>
          </w:rPr>
        </w:r>
        <w:r w:rsidR="001654F3">
          <w:rPr>
            <w:noProof/>
            <w:webHidden/>
          </w:rPr>
          <w:fldChar w:fldCharType="separate"/>
        </w:r>
        <w:r w:rsidR="00555BC1">
          <w:rPr>
            <w:noProof/>
            <w:webHidden/>
          </w:rPr>
          <w:t>43</w:t>
        </w:r>
        <w:r w:rsidR="001654F3">
          <w:rPr>
            <w:noProof/>
            <w:webHidden/>
          </w:rPr>
          <w:fldChar w:fldCharType="end"/>
        </w:r>
      </w:hyperlink>
    </w:p>
    <w:p w14:paraId="22071D32" w14:textId="6318F818"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22" w:history="1">
        <w:r w:rsidR="001654F3" w:rsidRPr="00C9544F">
          <w:rPr>
            <w:rStyle w:val="Hyperlink"/>
            <w:rFonts w:ascii="Times New Roman" w:hAnsi="Times New Roman"/>
            <w:noProof/>
            <w:lang w:val="es-PA"/>
          </w:rPr>
          <w:t>4.2.4</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iCs/>
            <w:noProof/>
            <w:lang w:val="es-PA"/>
          </w:rPr>
          <w:t>EJEMPLO PARA ENTORNO DE PRODUCCIÓN</w:t>
        </w:r>
        <w:r w:rsidR="001654F3">
          <w:rPr>
            <w:noProof/>
            <w:webHidden/>
          </w:rPr>
          <w:tab/>
        </w:r>
        <w:r w:rsidR="001654F3">
          <w:rPr>
            <w:noProof/>
            <w:webHidden/>
          </w:rPr>
          <w:fldChar w:fldCharType="begin"/>
        </w:r>
        <w:r w:rsidR="001654F3">
          <w:rPr>
            <w:noProof/>
            <w:webHidden/>
          </w:rPr>
          <w:instrText xml:space="preserve"> PAGEREF _Toc37788522 \h </w:instrText>
        </w:r>
        <w:r w:rsidR="001654F3">
          <w:rPr>
            <w:noProof/>
            <w:webHidden/>
          </w:rPr>
        </w:r>
        <w:r w:rsidR="001654F3">
          <w:rPr>
            <w:noProof/>
            <w:webHidden/>
          </w:rPr>
          <w:fldChar w:fldCharType="separate"/>
        </w:r>
        <w:r w:rsidR="00555BC1">
          <w:rPr>
            <w:noProof/>
            <w:webHidden/>
          </w:rPr>
          <w:t>45</w:t>
        </w:r>
        <w:r w:rsidR="001654F3">
          <w:rPr>
            <w:noProof/>
            <w:webHidden/>
          </w:rPr>
          <w:fldChar w:fldCharType="end"/>
        </w:r>
      </w:hyperlink>
    </w:p>
    <w:p w14:paraId="05F7D565" w14:textId="2935A50B"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23" w:history="1">
        <w:r w:rsidR="001654F3" w:rsidRPr="00C9544F">
          <w:rPr>
            <w:rStyle w:val="Hyperlink"/>
            <w:rFonts w:ascii="Times New Roman" w:hAnsi="Times New Roman"/>
            <w:noProof/>
            <w:lang w:val="es-PA"/>
          </w:rPr>
          <w:t>4.3</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TABLA DE VALORES</w:t>
        </w:r>
        <w:r w:rsidR="001654F3">
          <w:rPr>
            <w:noProof/>
            <w:webHidden/>
          </w:rPr>
          <w:tab/>
        </w:r>
        <w:r w:rsidR="001654F3">
          <w:rPr>
            <w:noProof/>
            <w:webHidden/>
          </w:rPr>
          <w:fldChar w:fldCharType="begin"/>
        </w:r>
        <w:r w:rsidR="001654F3">
          <w:rPr>
            <w:noProof/>
            <w:webHidden/>
          </w:rPr>
          <w:instrText xml:space="preserve"> PAGEREF _Toc37788523 \h </w:instrText>
        </w:r>
        <w:r w:rsidR="001654F3">
          <w:rPr>
            <w:noProof/>
            <w:webHidden/>
          </w:rPr>
        </w:r>
        <w:r w:rsidR="001654F3">
          <w:rPr>
            <w:noProof/>
            <w:webHidden/>
          </w:rPr>
          <w:fldChar w:fldCharType="separate"/>
        </w:r>
        <w:r w:rsidR="00555BC1">
          <w:rPr>
            <w:noProof/>
            <w:webHidden/>
          </w:rPr>
          <w:t>47</w:t>
        </w:r>
        <w:r w:rsidR="001654F3">
          <w:rPr>
            <w:noProof/>
            <w:webHidden/>
          </w:rPr>
          <w:fldChar w:fldCharType="end"/>
        </w:r>
      </w:hyperlink>
    </w:p>
    <w:p w14:paraId="0FC22915" w14:textId="22E7E535"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24" w:history="1">
        <w:r w:rsidR="001654F3" w:rsidRPr="00C9544F">
          <w:rPr>
            <w:rStyle w:val="Hyperlink"/>
            <w:rFonts w:ascii="Times New Roman" w:hAnsi="Times New Roman"/>
            <w:noProof/>
            <w:lang w:val="es-PA"/>
          </w:rPr>
          <w:t>4.4</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Ver valores de codigos dentro del sistema</w:t>
        </w:r>
        <w:r w:rsidR="001654F3">
          <w:rPr>
            <w:noProof/>
            <w:webHidden/>
          </w:rPr>
          <w:tab/>
        </w:r>
        <w:r w:rsidR="001654F3">
          <w:rPr>
            <w:noProof/>
            <w:webHidden/>
          </w:rPr>
          <w:fldChar w:fldCharType="begin"/>
        </w:r>
        <w:r w:rsidR="001654F3">
          <w:rPr>
            <w:noProof/>
            <w:webHidden/>
          </w:rPr>
          <w:instrText xml:space="preserve"> PAGEREF _Toc37788524 \h </w:instrText>
        </w:r>
        <w:r w:rsidR="001654F3">
          <w:rPr>
            <w:noProof/>
            <w:webHidden/>
          </w:rPr>
        </w:r>
        <w:r w:rsidR="001654F3">
          <w:rPr>
            <w:noProof/>
            <w:webHidden/>
          </w:rPr>
          <w:fldChar w:fldCharType="separate"/>
        </w:r>
        <w:r w:rsidR="00555BC1">
          <w:rPr>
            <w:noProof/>
            <w:webHidden/>
          </w:rPr>
          <w:t>72</w:t>
        </w:r>
        <w:r w:rsidR="001654F3">
          <w:rPr>
            <w:noProof/>
            <w:webHidden/>
          </w:rPr>
          <w:fldChar w:fldCharType="end"/>
        </w:r>
      </w:hyperlink>
    </w:p>
    <w:p w14:paraId="26AED69C" w14:textId="7B2101B6" w:rsidR="001654F3" w:rsidRDefault="00CE1C5C">
      <w:pPr>
        <w:pStyle w:val="TOC2"/>
        <w:rPr>
          <w:rFonts w:asciiTheme="minorHAnsi" w:eastAsiaTheme="minorEastAsia" w:hAnsiTheme="minorHAnsi" w:cstheme="minorBidi"/>
          <w:smallCaps w:val="0"/>
          <w:noProof/>
          <w:sz w:val="22"/>
          <w:szCs w:val="22"/>
          <w:lang w:val="en-US" w:eastAsia="en-US"/>
        </w:rPr>
      </w:pPr>
      <w:hyperlink w:anchor="_Toc37788525" w:history="1">
        <w:r w:rsidR="001654F3" w:rsidRPr="00C9544F">
          <w:rPr>
            <w:rStyle w:val="Hyperlink"/>
            <w:rFonts w:ascii="Times New Roman" w:hAnsi="Times New Roman"/>
            <w:noProof/>
            <w:lang w:val="es-PA"/>
          </w:rPr>
          <w:t>4.5</w:t>
        </w:r>
        <w:r w:rsidR="001654F3">
          <w:rPr>
            <w:rFonts w:asciiTheme="minorHAnsi" w:eastAsiaTheme="minorEastAsia" w:hAnsiTheme="minorHAnsi" w:cstheme="minorBidi"/>
            <w:smallCaps w:val="0"/>
            <w:noProof/>
            <w:sz w:val="22"/>
            <w:szCs w:val="22"/>
            <w:lang w:val="en-US" w:eastAsia="en-US"/>
          </w:rPr>
          <w:tab/>
        </w:r>
        <w:r w:rsidR="001654F3" w:rsidRPr="00C9544F">
          <w:rPr>
            <w:rStyle w:val="Hyperlink"/>
            <w:noProof/>
            <w:lang w:val="es-PA"/>
          </w:rPr>
          <w:t>Ver estado de procesamiento de los archivos subidos</w:t>
        </w:r>
        <w:r w:rsidR="001654F3">
          <w:rPr>
            <w:noProof/>
            <w:webHidden/>
          </w:rPr>
          <w:tab/>
        </w:r>
        <w:r w:rsidR="001654F3">
          <w:rPr>
            <w:noProof/>
            <w:webHidden/>
          </w:rPr>
          <w:fldChar w:fldCharType="begin"/>
        </w:r>
        <w:r w:rsidR="001654F3">
          <w:rPr>
            <w:noProof/>
            <w:webHidden/>
          </w:rPr>
          <w:instrText xml:space="preserve"> PAGEREF _Toc37788525 \h </w:instrText>
        </w:r>
        <w:r w:rsidR="001654F3">
          <w:rPr>
            <w:noProof/>
            <w:webHidden/>
          </w:rPr>
        </w:r>
        <w:r w:rsidR="001654F3">
          <w:rPr>
            <w:noProof/>
            <w:webHidden/>
          </w:rPr>
          <w:fldChar w:fldCharType="separate"/>
        </w:r>
        <w:r w:rsidR="00555BC1">
          <w:rPr>
            <w:noProof/>
            <w:webHidden/>
          </w:rPr>
          <w:t>75</w:t>
        </w:r>
        <w:r w:rsidR="001654F3">
          <w:rPr>
            <w:noProof/>
            <w:webHidden/>
          </w:rPr>
          <w:fldChar w:fldCharType="end"/>
        </w:r>
      </w:hyperlink>
    </w:p>
    <w:p w14:paraId="083CCF93" w14:textId="1C6BD932" w:rsidR="00D66AE4" w:rsidRPr="00392CE1" w:rsidRDefault="00D66AE4" w:rsidP="0020029A">
      <w:pPr>
        <w:spacing w:line="360" w:lineRule="auto"/>
        <w:rPr>
          <w:lang w:val="es-PA" w:eastAsia="x-none"/>
        </w:rPr>
      </w:pPr>
      <w:r w:rsidRPr="00392CE1">
        <w:rPr>
          <w:caps/>
          <w:color w:val="000000"/>
          <w:lang w:val="es-PA"/>
        </w:rPr>
        <w:fldChar w:fldCharType="end"/>
      </w:r>
    </w:p>
    <w:p w14:paraId="1FF3F3BA" w14:textId="77777777" w:rsidR="00D66AE4" w:rsidRPr="00392CE1" w:rsidRDefault="00D66AE4" w:rsidP="00D66AE4">
      <w:pPr>
        <w:pStyle w:val="Heading1"/>
        <w:numPr>
          <w:ilvl w:val="0"/>
          <w:numId w:val="1"/>
        </w:numPr>
        <w:shd w:val="clear" w:color="auto" w:fill="C00000"/>
        <w:spacing w:line="360" w:lineRule="auto"/>
        <w:rPr>
          <w:lang w:val="es-PA"/>
        </w:rPr>
      </w:pPr>
      <w:r w:rsidRPr="00392CE1">
        <w:rPr>
          <w:lang w:val="es-PA" w:eastAsia="x-none"/>
        </w:rPr>
        <w:br w:type="page"/>
      </w:r>
      <w:bookmarkStart w:id="1" w:name="_Toc37788490"/>
      <w:r w:rsidRPr="00392CE1">
        <w:rPr>
          <w:lang w:val="es-PA"/>
        </w:rPr>
        <w:lastRenderedPageBreak/>
        <w:t>Introducción</w:t>
      </w:r>
      <w:bookmarkEnd w:id="1"/>
    </w:p>
    <w:p w14:paraId="6CD9D852" w14:textId="77777777" w:rsidR="00D66AE4" w:rsidRPr="00392CE1" w:rsidRDefault="00D66AE4" w:rsidP="00D66AE4">
      <w:pPr>
        <w:pStyle w:val="BodyText"/>
        <w:spacing w:line="360" w:lineRule="auto"/>
        <w:rPr>
          <w:i w:val="0"/>
          <w:iCs/>
          <w:sz w:val="16"/>
          <w:szCs w:val="16"/>
          <w:lang w:val="es-PA"/>
        </w:rPr>
      </w:pPr>
    </w:p>
    <w:p w14:paraId="7C4CB301" w14:textId="77777777" w:rsidR="00D66AE4" w:rsidRPr="00392CE1" w:rsidRDefault="00D66AE4" w:rsidP="00D66AE4">
      <w:pPr>
        <w:pStyle w:val="Heading2"/>
        <w:shd w:val="clear" w:color="auto" w:fill="FBE4D5"/>
        <w:spacing w:line="360" w:lineRule="auto"/>
        <w:rPr>
          <w:lang w:val="es-PA"/>
        </w:rPr>
      </w:pPr>
      <w:bookmarkStart w:id="2" w:name="_Toc37788491"/>
      <w:r w:rsidRPr="00392CE1">
        <w:rPr>
          <w:lang w:val="es-PA"/>
        </w:rPr>
        <w:t>PROPÓSITO Y ALCANCE</w:t>
      </w:r>
      <w:bookmarkEnd w:id="2"/>
    </w:p>
    <w:p w14:paraId="257C18E3" w14:textId="77777777" w:rsidR="00D66AE4" w:rsidRPr="00392CE1" w:rsidRDefault="00D66AE4" w:rsidP="00D66AE4">
      <w:pPr>
        <w:spacing w:line="360" w:lineRule="auto"/>
        <w:rPr>
          <w:lang w:val="es-PA" w:eastAsia="x-none"/>
        </w:rPr>
      </w:pPr>
    </w:p>
    <w:p w14:paraId="24D3891E" w14:textId="495E81BB" w:rsidR="00C25832" w:rsidRPr="00392CE1" w:rsidRDefault="00D66AE4" w:rsidP="00D66AE4">
      <w:pPr>
        <w:spacing w:line="360" w:lineRule="auto"/>
        <w:rPr>
          <w:lang w:val="es-PA" w:eastAsia="x-none"/>
        </w:rPr>
      </w:pPr>
      <w:r w:rsidRPr="00392CE1">
        <w:rPr>
          <w:lang w:val="es-PA" w:eastAsia="x-none"/>
        </w:rPr>
        <w:t xml:space="preserve">El objetivo de este </w:t>
      </w:r>
      <w:r w:rsidR="005E0F03" w:rsidRPr="00392CE1">
        <w:rPr>
          <w:lang w:val="es-PA" w:eastAsia="x-none"/>
        </w:rPr>
        <w:t xml:space="preserve">documento es detallar </w:t>
      </w:r>
      <w:r w:rsidR="00C25832" w:rsidRPr="00392CE1">
        <w:rPr>
          <w:lang w:val="es-PA" w:eastAsia="x-none"/>
        </w:rPr>
        <w:t xml:space="preserve">las configuraciones para el servicio </w:t>
      </w:r>
      <w:r w:rsidR="005E0F03" w:rsidRPr="00392CE1">
        <w:rPr>
          <w:lang w:val="es-PA" w:eastAsia="x-none"/>
        </w:rPr>
        <w:t xml:space="preserve">de la subida de archivos en el nuevo sistema del DMCE. </w:t>
      </w:r>
      <w:r w:rsidR="00C25832" w:rsidRPr="00392CE1">
        <w:rPr>
          <w:lang w:val="es-PA" w:eastAsia="x-none"/>
        </w:rPr>
        <w:t>Este documento se dividirá en dos partes</w:t>
      </w:r>
      <w:r w:rsidR="006E4C03">
        <w:rPr>
          <w:lang w:val="es-PA" w:eastAsia="x-none"/>
        </w:rPr>
        <w:t xml:space="preserve"> </w:t>
      </w:r>
      <w:r w:rsidR="006E4C03" w:rsidRPr="006E4C03">
        <w:rPr>
          <w:lang w:val="es-PA" w:eastAsia="x-none"/>
        </w:rPr>
        <w:t>como la carga de archivos se puede hacer de dos maneras</w:t>
      </w:r>
      <w:r w:rsidR="00C25832" w:rsidRPr="00392CE1">
        <w:rPr>
          <w:lang w:val="es-PA" w:eastAsia="x-none"/>
        </w:rPr>
        <w:t>:</w:t>
      </w:r>
    </w:p>
    <w:p w14:paraId="624016C4" w14:textId="77777777" w:rsidR="00C25832" w:rsidRPr="00392CE1" w:rsidRDefault="00C25832" w:rsidP="00D66AE4">
      <w:pPr>
        <w:spacing w:line="360" w:lineRule="auto"/>
        <w:rPr>
          <w:lang w:val="es-PA" w:eastAsia="x-none"/>
        </w:rPr>
      </w:pPr>
    </w:p>
    <w:p w14:paraId="4FB6595C" w14:textId="1FE6446F" w:rsidR="00D66AE4" w:rsidRPr="006E4C03" w:rsidRDefault="00C25832" w:rsidP="00192693">
      <w:pPr>
        <w:pStyle w:val="ListParagraph"/>
        <w:numPr>
          <w:ilvl w:val="0"/>
          <w:numId w:val="17"/>
        </w:numPr>
        <w:spacing w:line="360" w:lineRule="auto"/>
        <w:rPr>
          <w:lang w:val="es-PA" w:eastAsia="x-none"/>
        </w:rPr>
      </w:pPr>
      <w:r w:rsidRPr="006E4C03">
        <w:rPr>
          <w:b/>
          <w:bCs/>
          <w:u w:val="single"/>
          <w:lang w:val="es-PA" w:eastAsia="x-none"/>
        </w:rPr>
        <w:t>Configuración para utilizar el cliente creado por CrimsonLogic</w:t>
      </w:r>
      <w:r w:rsidR="00800F22" w:rsidRPr="006E4C03">
        <w:rPr>
          <w:lang w:val="es-PA" w:eastAsia="x-none"/>
        </w:rPr>
        <w:t xml:space="preserve">: </w:t>
      </w:r>
    </w:p>
    <w:p w14:paraId="218EF770" w14:textId="19F379A5" w:rsidR="00800F22" w:rsidRPr="00392CE1" w:rsidRDefault="00800F22" w:rsidP="00800F22">
      <w:pPr>
        <w:spacing w:line="360" w:lineRule="auto"/>
        <w:ind w:left="720"/>
        <w:rPr>
          <w:lang w:val="es-PA" w:eastAsia="x-none"/>
        </w:rPr>
      </w:pPr>
      <w:r w:rsidRPr="00392CE1">
        <w:rPr>
          <w:lang w:val="es-PA" w:eastAsia="x-none"/>
        </w:rPr>
        <w:t xml:space="preserve">La empresa </w:t>
      </w:r>
      <w:proofErr w:type="spellStart"/>
      <w:r w:rsidRPr="00392CE1">
        <w:rPr>
          <w:lang w:val="es-PA" w:eastAsia="x-none"/>
        </w:rPr>
        <w:t>a</w:t>
      </w:r>
      <w:proofErr w:type="spellEnd"/>
      <w:r w:rsidRPr="00392CE1">
        <w:rPr>
          <w:lang w:val="es-PA" w:eastAsia="x-none"/>
        </w:rPr>
        <w:t xml:space="preserve"> desarrollado un pequeño cliente para la subida de archivos. Las configuraciones son bastantes sencillas y no se requiere de muchos conocimientos técnicos.</w:t>
      </w:r>
      <w:r w:rsidR="0077527D">
        <w:rPr>
          <w:lang w:val="es-PA" w:eastAsia="x-none"/>
        </w:rPr>
        <w:br/>
      </w:r>
      <w:r w:rsidR="0077527D" w:rsidRPr="0077527D">
        <w:rPr>
          <w:lang w:val="es-PA" w:eastAsia="x-none"/>
        </w:rPr>
        <w:t>Las empresas simplemente pueden usar este cliente para cargar archivos sin la necesidad de ningún esfuerzo de desarrollo.</w:t>
      </w:r>
    </w:p>
    <w:p w14:paraId="04B75570" w14:textId="77777777" w:rsidR="00800F22" w:rsidRPr="00392CE1" w:rsidRDefault="00800F22" w:rsidP="00800F22">
      <w:pPr>
        <w:spacing w:line="360" w:lineRule="auto"/>
        <w:ind w:left="720"/>
        <w:rPr>
          <w:lang w:val="es-PA" w:eastAsia="x-none"/>
        </w:rPr>
      </w:pPr>
    </w:p>
    <w:p w14:paraId="085563B0" w14:textId="59EE7B28" w:rsidR="00C25832" w:rsidRPr="006E4C03" w:rsidRDefault="00C25832" w:rsidP="00192693">
      <w:pPr>
        <w:pStyle w:val="ListParagraph"/>
        <w:numPr>
          <w:ilvl w:val="0"/>
          <w:numId w:val="17"/>
        </w:numPr>
        <w:spacing w:line="360" w:lineRule="auto"/>
        <w:rPr>
          <w:lang w:val="es-PA" w:eastAsia="x-none"/>
        </w:rPr>
      </w:pPr>
      <w:r w:rsidRPr="006E4C03">
        <w:rPr>
          <w:b/>
          <w:bCs/>
          <w:u w:val="single"/>
          <w:lang w:val="es-PA" w:eastAsia="x-none"/>
        </w:rPr>
        <w:t>Configuración y programación necesaria para consumir el servicio web</w:t>
      </w:r>
      <w:r w:rsidR="006E4C03" w:rsidRPr="006E4C03">
        <w:rPr>
          <w:b/>
          <w:bCs/>
          <w:u w:val="single"/>
          <w:lang w:val="es-PA" w:eastAsia="x-none"/>
        </w:rPr>
        <w:t xml:space="preserve"> (Web </w:t>
      </w:r>
      <w:proofErr w:type="spellStart"/>
      <w:r w:rsidR="006E4C03" w:rsidRPr="006E4C03">
        <w:rPr>
          <w:b/>
          <w:bCs/>
          <w:u w:val="single"/>
          <w:lang w:val="es-PA" w:eastAsia="x-none"/>
        </w:rPr>
        <w:t>Service</w:t>
      </w:r>
      <w:proofErr w:type="spellEnd"/>
      <w:r w:rsidR="006E4C03" w:rsidRPr="006E4C03">
        <w:rPr>
          <w:b/>
          <w:bCs/>
          <w:u w:val="single"/>
          <w:lang w:val="es-PA" w:eastAsia="x-none"/>
        </w:rPr>
        <w:t>)</w:t>
      </w:r>
      <w:r w:rsidRPr="006E4C03">
        <w:rPr>
          <w:b/>
          <w:bCs/>
          <w:u w:val="single"/>
          <w:lang w:val="es-PA" w:eastAsia="x-none"/>
        </w:rPr>
        <w:t xml:space="preserve"> desde otro sistema</w:t>
      </w:r>
      <w:r w:rsidR="00CF6736" w:rsidRPr="006E4C03">
        <w:rPr>
          <w:lang w:val="es-PA" w:eastAsia="x-none"/>
        </w:rPr>
        <w:t xml:space="preserve">: Esta sección abarca todo lo que se necesita para poder crear su propio cliente del File </w:t>
      </w:r>
      <w:proofErr w:type="spellStart"/>
      <w:r w:rsidR="00CF6736" w:rsidRPr="006E4C03">
        <w:rPr>
          <w:lang w:val="es-PA" w:eastAsia="x-none"/>
        </w:rPr>
        <w:t>Upload</w:t>
      </w:r>
      <w:proofErr w:type="spellEnd"/>
      <w:r w:rsidR="00CF6736" w:rsidRPr="006E4C03">
        <w:rPr>
          <w:lang w:val="es-PA" w:eastAsia="x-none"/>
        </w:rPr>
        <w:t>. Esta sección es ideal para aquellas empresas que desean anexar este servicio web a sus sistemas / aplicaciones web.</w:t>
      </w:r>
    </w:p>
    <w:p w14:paraId="4EDDFAAD" w14:textId="77777777" w:rsidR="00830A4B" w:rsidRPr="00392CE1" w:rsidRDefault="00830A4B" w:rsidP="00D66AE4">
      <w:pPr>
        <w:spacing w:line="360" w:lineRule="auto"/>
        <w:rPr>
          <w:lang w:val="es-PA" w:eastAsia="x-none"/>
        </w:rPr>
      </w:pPr>
    </w:p>
    <w:p w14:paraId="34E6B157" w14:textId="47581F7B" w:rsidR="00F42F97" w:rsidRDefault="009B2819" w:rsidP="00D66AE4">
      <w:pPr>
        <w:spacing w:line="360" w:lineRule="auto"/>
        <w:rPr>
          <w:lang w:val="es-PA" w:eastAsia="x-none"/>
        </w:rPr>
      </w:pPr>
      <w:r w:rsidRPr="00392CE1">
        <w:rPr>
          <w:lang w:val="es-PA" w:eastAsia="x-none"/>
        </w:rPr>
        <w:t xml:space="preserve">Usted puede elegir cualquiera de los dos caminos si desea empezar a consumir el servicio. </w:t>
      </w:r>
      <w:r w:rsidR="00830A4B" w:rsidRPr="00392CE1">
        <w:rPr>
          <w:lang w:val="es-PA" w:eastAsia="x-none"/>
        </w:rPr>
        <w:t>Con esta funcionalidad las empresas</w:t>
      </w:r>
      <w:r w:rsidR="00F42F97" w:rsidRPr="00392CE1">
        <w:rPr>
          <w:lang w:val="es-PA" w:eastAsia="x-none"/>
        </w:rPr>
        <w:t xml:space="preserve"> (a quienes va dirigido este documento),</w:t>
      </w:r>
      <w:r w:rsidR="00830A4B" w:rsidRPr="00392CE1">
        <w:rPr>
          <w:lang w:val="es-PA" w:eastAsia="x-none"/>
        </w:rPr>
        <w:t xml:space="preserve"> podrán subir archivos como declaraciones</w:t>
      </w:r>
      <w:r w:rsidR="00F42F97" w:rsidRPr="00392CE1">
        <w:rPr>
          <w:lang w:val="es-PA" w:eastAsia="x-none"/>
        </w:rPr>
        <w:t>, inventario</w:t>
      </w:r>
      <w:r w:rsidR="00C25832" w:rsidRPr="00392CE1">
        <w:rPr>
          <w:lang w:val="es-PA" w:eastAsia="x-none"/>
        </w:rPr>
        <w:t>s</w:t>
      </w:r>
      <w:r w:rsidR="00F42F97" w:rsidRPr="00392CE1">
        <w:rPr>
          <w:lang w:val="es-PA" w:eastAsia="x-none"/>
        </w:rPr>
        <w:t xml:space="preserve"> o lista de materiales. </w:t>
      </w:r>
    </w:p>
    <w:p w14:paraId="1ABC8588" w14:textId="4D5B6FB2" w:rsidR="00E83C00" w:rsidRDefault="00E83C00" w:rsidP="00D66AE4">
      <w:pPr>
        <w:spacing w:line="360" w:lineRule="auto"/>
        <w:rPr>
          <w:lang w:val="es-PA" w:eastAsia="x-none"/>
        </w:rPr>
      </w:pPr>
    </w:p>
    <w:p w14:paraId="47D8EFD5" w14:textId="4F7E9F8B" w:rsidR="00E83C00" w:rsidRDefault="00E83C00" w:rsidP="00D66AE4">
      <w:pPr>
        <w:spacing w:line="360" w:lineRule="auto"/>
        <w:rPr>
          <w:lang w:val="es-PA" w:eastAsia="x-none"/>
        </w:rPr>
      </w:pPr>
    </w:p>
    <w:p w14:paraId="47BB7BFA" w14:textId="32091BA8" w:rsidR="00E83C00" w:rsidRDefault="00E83C00" w:rsidP="00D66AE4">
      <w:pPr>
        <w:spacing w:line="360" w:lineRule="auto"/>
        <w:rPr>
          <w:lang w:val="es-PA" w:eastAsia="x-none"/>
        </w:rPr>
      </w:pPr>
    </w:p>
    <w:p w14:paraId="2276D460" w14:textId="526C5CE6" w:rsidR="00E83C00" w:rsidRDefault="00E83C00" w:rsidP="00D66AE4">
      <w:pPr>
        <w:spacing w:line="360" w:lineRule="auto"/>
        <w:rPr>
          <w:lang w:val="es-PA" w:eastAsia="x-none"/>
        </w:rPr>
      </w:pPr>
    </w:p>
    <w:p w14:paraId="2234CF61" w14:textId="22F6073D" w:rsidR="00E83C00" w:rsidRDefault="00E83C00" w:rsidP="00D66AE4">
      <w:pPr>
        <w:spacing w:line="360" w:lineRule="auto"/>
        <w:rPr>
          <w:lang w:val="es-PA" w:eastAsia="x-none"/>
        </w:rPr>
      </w:pPr>
    </w:p>
    <w:p w14:paraId="7BDD6909" w14:textId="77777777" w:rsidR="00E83C00" w:rsidRPr="00392CE1" w:rsidRDefault="00E83C00" w:rsidP="00E83C00">
      <w:pPr>
        <w:pStyle w:val="BodyText"/>
        <w:spacing w:line="360" w:lineRule="auto"/>
        <w:rPr>
          <w:i w:val="0"/>
          <w:iCs/>
          <w:sz w:val="16"/>
          <w:szCs w:val="16"/>
          <w:lang w:val="es-PA"/>
        </w:rPr>
      </w:pPr>
    </w:p>
    <w:p w14:paraId="78138A62" w14:textId="14F2E9B2" w:rsidR="00E83C00" w:rsidRPr="00DB7D04" w:rsidRDefault="00E83C00" w:rsidP="00DB7D04">
      <w:pPr>
        <w:pStyle w:val="Heading2"/>
        <w:shd w:val="clear" w:color="auto" w:fill="FBE4D5"/>
        <w:tabs>
          <w:tab w:val="clear" w:pos="720"/>
          <w:tab w:val="num" w:pos="1620"/>
        </w:tabs>
        <w:spacing w:line="360" w:lineRule="auto"/>
        <w:ind w:left="1260"/>
        <w:rPr>
          <w:lang w:val="es-PA"/>
        </w:rPr>
      </w:pPr>
      <w:bookmarkStart w:id="3" w:name="_Toc37788492"/>
      <w:r w:rsidRPr="00392CE1">
        <w:rPr>
          <w:lang w:val="es-PA"/>
        </w:rPr>
        <w:lastRenderedPageBreak/>
        <w:t>DEFINICIÓN Y ABREVIATURAS</w:t>
      </w:r>
      <w:bookmarkEnd w:id="3"/>
    </w:p>
    <w:p w14:paraId="32048C2A" w14:textId="77777777" w:rsidR="004F5647" w:rsidRPr="00392CE1" w:rsidRDefault="004F5647" w:rsidP="004F5647">
      <w:pPr>
        <w:rPr>
          <w:lang w:val="es-PA" w:eastAsia="x-none"/>
        </w:rPr>
      </w:pPr>
    </w:p>
    <w:tbl>
      <w:tblPr>
        <w:tblpPr w:leftFromText="202" w:rightFromText="202" w:vertAnchor="text" w:tblpXSpec="cente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268"/>
        <w:gridCol w:w="6345"/>
      </w:tblGrid>
      <w:tr w:rsidR="004F5647" w:rsidRPr="00392CE1" w14:paraId="78789EAB" w14:textId="77777777" w:rsidTr="0093211A">
        <w:trPr>
          <w:trHeight w:val="426"/>
        </w:trPr>
        <w:tc>
          <w:tcPr>
            <w:tcW w:w="2268" w:type="dxa"/>
            <w:shd w:val="clear" w:color="auto" w:fill="943634"/>
            <w:noWrap/>
            <w:tcMar>
              <w:top w:w="0" w:type="dxa"/>
              <w:left w:w="108" w:type="dxa"/>
              <w:bottom w:w="0" w:type="dxa"/>
              <w:right w:w="108" w:type="dxa"/>
            </w:tcMar>
            <w:vAlign w:val="center"/>
            <w:hideMark/>
          </w:tcPr>
          <w:p w14:paraId="7381E43F" w14:textId="77777777" w:rsidR="004F5647" w:rsidRPr="00392CE1" w:rsidRDefault="00792755" w:rsidP="00C25832">
            <w:pPr>
              <w:spacing w:line="360" w:lineRule="auto"/>
              <w:jc w:val="both"/>
              <w:rPr>
                <w:b/>
                <w:bCs/>
                <w:color w:val="FFFFFF"/>
                <w:lang w:val="es-PA"/>
              </w:rPr>
            </w:pPr>
            <w:r w:rsidRPr="00392CE1">
              <w:rPr>
                <w:b/>
                <w:bCs/>
                <w:color w:val="FFFFFF"/>
                <w:lang w:val="es-PA"/>
              </w:rPr>
              <w:t>Termino</w:t>
            </w:r>
          </w:p>
        </w:tc>
        <w:tc>
          <w:tcPr>
            <w:tcW w:w="6345" w:type="dxa"/>
            <w:shd w:val="clear" w:color="auto" w:fill="943634"/>
            <w:noWrap/>
            <w:tcMar>
              <w:top w:w="0" w:type="dxa"/>
              <w:left w:w="108" w:type="dxa"/>
              <w:bottom w:w="0" w:type="dxa"/>
              <w:right w:w="108" w:type="dxa"/>
            </w:tcMar>
            <w:vAlign w:val="center"/>
            <w:hideMark/>
          </w:tcPr>
          <w:p w14:paraId="591E3F8B" w14:textId="77777777" w:rsidR="004F5647" w:rsidRPr="00392CE1" w:rsidRDefault="004F5647" w:rsidP="00C25832">
            <w:pPr>
              <w:spacing w:line="360" w:lineRule="auto"/>
              <w:jc w:val="both"/>
              <w:rPr>
                <w:b/>
                <w:bCs/>
                <w:color w:val="FFFFFF"/>
                <w:lang w:val="es-PA"/>
              </w:rPr>
            </w:pPr>
            <w:r w:rsidRPr="00392CE1">
              <w:rPr>
                <w:b/>
                <w:bCs/>
                <w:color w:val="FFFFFF"/>
                <w:lang w:val="es-PA"/>
              </w:rPr>
              <w:t>Descripción</w:t>
            </w:r>
          </w:p>
        </w:tc>
      </w:tr>
      <w:tr w:rsidR="004F5647" w:rsidRPr="00392CE1" w14:paraId="7F05065E" w14:textId="77777777" w:rsidTr="0093211A">
        <w:trPr>
          <w:trHeight w:val="271"/>
        </w:trPr>
        <w:tc>
          <w:tcPr>
            <w:tcW w:w="2268" w:type="dxa"/>
            <w:noWrap/>
            <w:tcMar>
              <w:top w:w="0" w:type="dxa"/>
              <w:left w:w="108" w:type="dxa"/>
              <w:bottom w:w="0" w:type="dxa"/>
              <w:right w:w="108" w:type="dxa"/>
            </w:tcMar>
            <w:vAlign w:val="center"/>
          </w:tcPr>
          <w:p w14:paraId="466C0AE5" w14:textId="77777777" w:rsidR="004F5647" w:rsidRPr="00392CE1" w:rsidRDefault="004F5647" w:rsidP="00C25832">
            <w:pPr>
              <w:tabs>
                <w:tab w:val="clear" w:pos="360"/>
              </w:tabs>
              <w:spacing w:line="360" w:lineRule="auto"/>
              <w:jc w:val="both"/>
              <w:rPr>
                <w:color w:val="000000"/>
                <w:lang w:val="es-PA"/>
              </w:rPr>
            </w:pPr>
            <w:r w:rsidRPr="00392CE1">
              <w:rPr>
                <w:color w:val="000000"/>
                <w:lang w:val="es-PA"/>
              </w:rPr>
              <w:t>DMCE</w:t>
            </w:r>
          </w:p>
        </w:tc>
        <w:tc>
          <w:tcPr>
            <w:tcW w:w="6345" w:type="dxa"/>
            <w:noWrap/>
            <w:tcMar>
              <w:top w:w="0" w:type="dxa"/>
              <w:left w:w="108" w:type="dxa"/>
              <w:bottom w:w="0" w:type="dxa"/>
              <w:right w:w="108" w:type="dxa"/>
            </w:tcMar>
            <w:vAlign w:val="center"/>
          </w:tcPr>
          <w:p w14:paraId="39EAC7F0" w14:textId="77777777" w:rsidR="004F5647" w:rsidRPr="00392CE1" w:rsidRDefault="00C42512" w:rsidP="00C25832">
            <w:pPr>
              <w:spacing w:line="360" w:lineRule="auto"/>
              <w:jc w:val="both"/>
              <w:rPr>
                <w:color w:val="000000"/>
                <w:lang w:val="es-PA"/>
              </w:rPr>
            </w:pPr>
            <w:r w:rsidRPr="00392CE1">
              <w:rPr>
                <w:color w:val="000000"/>
                <w:lang w:val="es-PA"/>
              </w:rPr>
              <w:t>Declaración de Movimiento Comercial</w:t>
            </w:r>
            <w:r w:rsidR="00B57779" w:rsidRPr="00392CE1">
              <w:rPr>
                <w:color w:val="000000"/>
                <w:lang w:val="es-PA"/>
              </w:rPr>
              <w:t>.</w:t>
            </w:r>
          </w:p>
        </w:tc>
      </w:tr>
      <w:tr w:rsidR="004F5647" w:rsidRPr="00392CE1" w14:paraId="03CD9516" w14:textId="77777777" w:rsidTr="0093211A">
        <w:trPr>
          <w:trHeight w:val="271"/>
        </w:trPr>
        <w:tc>
          <w:tcPr>
            <w:tcW w:w="2268" w:type="dxa"/>
            <w:noWrap/>
            <w:tcMar>
              <w:top w:w="0" w:type="dxa"/>
              <w:left w:w="108" w:type="dxa"/>
              <w:bottom w:w="0" w:type="dxa"/>
              <w:right w:w="108" w:type="dxa"/>
            </w:tcMar>
            <w:vAlign w:val="center"/>
          </w:tcPr>
          <w:p w14:paraId="7ED24F96" w14:textId="77777777" w:rsidR="004F5647" w:rsidRPr="00392CE1" w:rsidRDefault="004F5647" w:rsidP="00C25832">
            <w:pPr>
              <w:tabs>
                <w:tab w:val="clear" w:pos="360"/>
              </w:tabs>
              <w:spacing w:line="360" w:lineRule="auto"/>
              <w:jc w:val="both"/>
              <w:rPr>
                <w:color w:val="000000"/>
                <w:lang w:val="es-PA"/>
              </w:rPr>
            </w:pPr>
            <w:r w:rsidRPr="00392CE1">
              <w:rPr>
                <w:color w:val="000000"/>
                <w:lang w:val="es-PA"/>
              </w:rPr>
              <w:t>CFZ</w:t>
            </w:r>
          </w:p>
        </w:tc>
        <w:tc>
          <w:tcPr>
            <w:tcW w:w="6345" w:type="dxa"/>
            <w:noWrap/>
            <w:tcMar>
              <w:top w:w="0" w:type="dxa"/>
              <w:left w:w="108" w:type="dxa"/>
              <w:bottom w:w="0" w:type="dxa"/>
              <w:right w:w="108" w:type="dxa"/>
            </w:tcMar>
            <w:vAlign w:val="center"/>
          </w:tcPr>
          <w:p w14:paraId="65442F0B" w14:textId="77777777" w:rsidR="004F5647" w:rsidRPr="00392CE1" w:rsidRDefault="004F5647" w:rsidP="00C25832">
            <w:pPr>
              <w:spacing w:line="360" w:lineRule="auto"/>
              <w:jc w:val="both"/>
              <w:rPr>
                <w:color w:val="000000"/>
                <w:lang w:val="es-PA"/>
              </w:rPr>
            </w:pPr>
            <w:r w:rsidRPr="00392CE1">
              <w:rPr>
                <w:color w:val="000000"/>
                <w:lang w:val="es-PA"/>
              </w:rPr>
              <w:t>Zona Libre de Colón</w:t>
            </w:r>
            <w:r w:rsidR="00B57779" w:rsidRPr="00392CE1">
              <w:rPr>
                <w:color w:val="000000"/>
                <w:lang w:val="es-PA"/>
              </w:rPr>
              <w:t>.</w:t>
            </w:r>
          </w:p>
        </w:tc>
      </w:tr>
      <w:tr w:rsidR="004F5647" w:rsidRPr="00B06A5E" w14:paraId="753BAFDC" w14:textId="77777777" w:rsidTr="0093211A">
        <w:trPr>
          <w:trHeight w:val="271"/>
        </w:trPr>
        <w:tc>
          <w:tcPr>
            <w:tcW w:w="2268" w:type="dxa"/>
            <w:noWrap/>
            <w:tcMar>
              <w:top w:w="0" w:type="dxa"/>
              <w:left w:w="108" w:type="dxa"/>
              <w:bottom w:w="0" w:type="dxa"/>
              <w:right w:w="108" w:type="dxa"/>
            </w:tcMar>
            <w:vAlign w:val="center"/>
          </w:tcPr>
          <w:p w14:paraId="00DD298A" w14:textId="77777777" w:rsidR="004F5647" w:rsidRPr="00392CE1" w:rsidRDefault="004F5647" w:rsidP="00C25832">
            <w:pPr>
              <w:spacing w:line="360" w:lineRule="auto"/>
              <w:jc w:val="both"/>
              <w:rPr>
                <w:color w:val="000000"/>
                <w:lang w:val="es-PA"/>
              </w:rPr>
            </w:pPr>
            <w:r w:rsidRPr="00392CE1">
              <w:rPr>
                <w:color w:val="000000"/>
                <w:lang w:val="es-PA"/>
              </w:rPr>
              <w:t>Número CR</w:t>
            </w:r>
          </w:p>
        </w:tc>
        <w:tc>
          <w:tcPr>
            <w:tcW w:w="6345" w:type="dxa"/>
            <w:noWrap/>
            <w:tcMar>
              <w:top w:w="0" w:type="dxa"/>
              <w:left w:w="108" w:type="dxa"/>
              <w:bottom w:w="0" w:type="dxa"/>
              <w:right w:w="108" w:type="dxa"/>
            </w:tcMar>
            <w:vAlign w:val="center"/>
          </w:tcPr>
          <w:p w14:paraId="3F8F3D9E" w14:textId="77777777" w:rsidR="004F5647" w:rsidRPr="00392CE1" w:rsidRDefault="004F5647" w:rsidP="00C25832">
            <w:pPr>
              <w:spacing w:line="360" w:lineRule="auto"/>
              <w:jc w:val="both"/>
              <w:rPr>
                <w:lang w:val="es-PA"/>
              </w:rPr>
            </w:pPr>
            <w:r w:rsidRPr="00392CE1">
              <w:rPr>
                <w:color w:val="000000"/>
                <w:lang w:val="es-PA"/>
              </w:rPr>
              <w:t xml:space="preserve">Clave de operación de la </w:t>
            </w:r>
            <w:r w:rsidRPr="00392CE1">
              <w:rPr>
                <w:lang w:val="es-PA"/>
              </w:rPr>
              <w:t>empresa (</w:t>
            </w:r>
            <w:proofErr w:type="spellStart"/>
            <w:r w:rsidRPr="00392CE1">
              <w:rPr>
                <w:rFonts w:cs="Helvetica"/>
                <w:shd w:val="clear" w:color="auto" w:fill="FFFFFF"/>
                <w:lang w:val="es-PA"/>
              </w:rPr>
              <w:t>Customs</w:t>
            </w:r>
            <w:proofErr w:type="spellEnd"/>
            <w:r w:rsidRPr="00392CE1">
              <w:rPr>
                <w:rFonts w:cs="Helvetica"/>
                <w:shd w:val="clear" w:color="auto" w:fill="FFFFFF"/>
                <w:lang w:val="es-PA"/>
              </w:rPr>
              <w:t xml:space="preserve"> </w:t>
            </w:r>
            <w:proofErr w:type="spellStart"/>
            <w:r w:rsidRPr="00392CE1">
              <w:rPr>
                <w:rFonts w:cs="Helvetica"/>
                <w:shd w:val="clear" w:color="auto" w:fill="FFFFFF"/>
                <w:lang w:val="es-PA"/>
              </w:rPr>
              <w:t>Registration</w:t>
            </w:r>
            <w:proofErr w:type="spellEnd"/>
            <w:r w:rsidRPr="00392CE1">
              <w:rPr>
                <w:rFonts w:cs="Helvetica"/>
                <w:shd w:val="clear" w:color="auto" w:fill="FFFFFF"/>
                <w:lang w:val="es-PA"/>
              </w:rPr>
              <w:t xml:space="preserve"> </w:t>
            </w:r>
            <w:proofErr w:type="spellStart"/>
            <w:r w:rsidRPr="00392CE1">
              <w:rPr>
                <w:rFonts w:cs="Helvetica"/>
                <w:shd w:val="clear" w:color="auto" w:fill="FFFFFF"/>
                <w:lang w:val="es-PA"/>
              </w:rPr>
              <w:t>Number</w:t>
            </w:r>
            <w:proofErr w:type="spellEnd"/>
            <w:r w:rsidR="00C42512" w:rsidRPr="00392CE1">
              <w:rPr>
                <w:rFonts w:cs="Helvetica"/>
                <w:sz w:val="18"/>
                <w:szCs w:val="18"/>
                <w:shd w:val="clear" w:color="auto" w:fill="FFFFFF"/>
                <w:lang w:val="es-PA"/>
              </w:rPr>
              <w:t>)</w:t>
            </w:r>
            <w:r w:rsidR="00B57779" w:rsidRPr="00392CE1">
              <w:rPr>
                <w:rFonts w:cs="Helvetica"/>
                <w:sz w:val="18"/>
                <w:szCs w:val="18"/>
                <w:shd w:val="clear" w:color="auto" w:fill="FFFFFF"/>
                <w:lang w:val="es-PA"/>
              </w:rPr>
              <w:t>.</w:t>
            </w:r>
          </w:p>
        </w:tc>
      </w:tr>
      <w:tr w:rsidR="004F5647" w:rsidRPr="00B06A5E" w14:paraId="37EBCCCB" w14:textId="77777777" w:rsidTr="0093211A">
        <w:trPr>
          <w:trHeight w:val="271"/>
        </w:trPr>
        <w:tc>
          <w:tcPr>
            <w:tcW w:w="2268" w:type="dxa"/>
            <w:noWrap/>
            <w:tcMar>
              <w:top w:w="0" w:type="dxa"/>
              <w:left w:w="108" w:type="dxa"/>
              <w:bottom w:w="0" w:type="dxa"/>
              <w:right w:w="108" w:type="dxa"/>
            </w:tcMar>
            <w:vAlign w:val="center"/>
          </w:tcPr>
          <w:p w14:paraId="0DD691F2" w14:textId="77777777" w:rsidR="004F5647" w:rsidRPr="00392CE1" w:rsidRDefault="00C42512" w:rsidP="00C25832">
            <w:pPr>
              <w:spacing w:line="360" w:lineRule="auto"/>
              <w:jc w:val="both"/>
              <w:rPr>
                <w:color w:val="000000"/>
                <w:lang w:val="es-PA"/>
              </w:rPr>
            </w:pPr>
            <w:r w:rsidRPr="00392CE1">
              <w:rPr>
                <w:color w:val="000000"/>
                <w:lang w:val="es-PA"/>
              </w:rPr>
              <w:t>BOM</w:t>
            </w:r>
            <w:r w:rsidR="00B57779" w:rsidRPr="00392CE1">
              <w:rPr>
                <w:color w:val="000000"/>
                <w:lang w:val="es-PA"/>
              </w:rPr>
              <w:t>LIST</w:t>
            </w:r>
          </w:p>
        </w:tc>
        <w:tc>
          <w:tcPr>
            <w:tcW w:w="6345" w:type="dxa"/>
            <w:noWrap/>
            <w:tcMar>
              <w:top w:w="0" w:type="dxa"/>
              <w:left w:w="108" w:type="dxa"/>
              <w:bottom w:w="0" w:type="dxa"/>
              <w:right w:w="108" w:type="dxa"/>
            </w:tcMar>
            <w:vAlign w:val="center"/>
          </w:tcPr>
          <w:p w14:paraId="7BA9B0AD" w14:textId="77777777" w:rsidR="004F5647" w:rsidRPr="00392CE1" w:rsidRDefault="00D427CB" w:rsidP="00C25832">
            <w:pPr>
              <w:spacing w:line="360" w:lineRule="auto"/>
              <w:jc w:val="both"/>
              <w:rPr>
                <w:color w:val="000000"/>
                <w:lang w:val="es-PA"/>
              </w:rPr>
            </w:pPr>
            <w:r w:rsidRPr="00392CE1">
              <w:rPr>
                <w:color w:val="000000"/>
                <w:lang w:val="es-PA"/>
              </w:rPr>
              <w:t>Archivos de tipo l</w:t>
            </w:r>
            <w:r w:rsidR="00C42512" w:rsidRPr="00392CE1">
              <w:rPr>
                <w:color w:val="000000"/>
                <w:lang w:val="es-PA"/>
              </w:rPr>
              <w:t>ista de materiales</w:t>
            </w:r>
            <w:r w:rsidR="004F5647" w:rsidRPr="00392CE1">
              <w:rPr>
                <w:color w:val="000000"/>
                <w:lang w:val="es-PA"/>
              </w:rPr>
              <w:t xml:space="preserve"> (</w:t>
            </w:r>
            <w:r w:rsidR="00C42512" w:rsidRPr="00392CE1">
              <w:rPr>
                <w:color w:val="000000"/>
                <w:lang w:val="es-PA"/>
              </w:rPr>
              <w:t xml:space="preserve">Bill </w:t>
            </w:r>
            <w:proofErr w:type="spellStart"/>
            <w:r w:rsidR="00C42512" w:rsidRPr="00392CE1">
              <w:rPr>
                <w:color w:val="000000"/>
                <w:lang w:val="es-PA"/>
              </w:rPr>
              <w:t>of</w:t>
            </w:r>
            <w:proofErr w:type="spellEnd"/>
            <w:r w:rsidR="00C42512" w:rsidRPr="00392CE1">
              <w:rPr>
                <w:color w:val="000000"/>
                <w:lang w:val="es-PA"/>
              </w:rPr>
              <w:t xml:space="preserve"> </w:t>
            </w:r>
            <w:proofErr w:type="spellStart"/>
            <w:r w:rsidR="00C42512" w:rsidRPr="00392CE1">
              <w:rPr>
                <w:color w:val="000000"/>
                <w:lang w:val="es-PA"/>
              </w:rPr>
              <w:t>Materials</w:t>
            </w:r>
            <w:proofErr w:type="spellEnd"/>
            <w:r w:rsidR="004F5647" w:rsidRPr="00392CE1">
              <w:rPr>
                <w:color w:val="000000"/>
                <w:lang w:val="es-PA"/>
              </w:rPr>
              <w:t>)</w:t>
            </w:r>
            <w:r w:rsidR="00B57779" w:rsidRPr="00392CE1">
              <w:rPr>
                <w:color w:val="000000"/>
                <w:lang w:val="es-PA"/>
              </w:rPr>
              <w:t>.</w:t>
            </w:r>
          </w:p>
        </w:tc>
      </w:tr>
      <w:tr w:rsidR="00D427CB" w:rsidRPr="00392CE1" w14:paraId="110E8CCA" w14:textId="77777777" w:rsidTr="0093211A">
        <w:trPr>
          <w:trHeight w:val="271"/>
        </w:trPr>
        <w:tc>
          <w:tcPr>
            <w:tcW w:w="2268" w:type="dxa"/>
            <w:noWrap/>
            <w:tcMar>
              <w:top w:w="0" w:type="dxa"/>
              <w:left w:w="108" w:type="dxa"/>
              <w:bottom w:w="0" w:type="dxa"/>
              <w:right w:w="108" w:type="dxa"/>
            </w:tcMar>
            <w:vAlign w:val="center"/>
          </w:tcPr>
          <w:p w14:paraId="6C1C499B" w14:textId="77777777" w:rsidR="00D427CB" w:rsidRPr="00392CE1" w:rsidRDefault="00D427CB" w:rsidP="00C25832">
            <w:pPr>
              <w:spacing w:line="360" w:lineRule="auto"/>
              <w:jc w:val="both"/>
              <w:rPr>
                <w:color w:val="000000"/>
                <w:lang w:val="es-PA"/>
              </w:rPr>
            </w:pPr>
            <w:r w:rsidRPr="00392CE1">
              <w:rPr>
                <w:color w:val="000000"/>
                <w:lang w:val="es-PA"/>
              </w:rPr>
              <w:t>DMCFORM</w:t>
            </w:r>
          </w:p>
        </w:tc>
        <w:tc>
          <w:tcPr>
            <w:tcW w:w="6345" w:type="dxa"/>
            <w:noWrap/>
            <w:tcMar>
              <w:top w:w="0" w:type="dxa"/>
              <w:left w:w="108" w:type="dxa"/>
              <w:bottom w:w="0" w:type="dxa"/>
              <w:right w:w="108" w:type="dxa"/>
            </w:tcMar>
            <w:vAlign w:val="center"/>
          </w:tcPr>
          <w:p w14:paraId="1440B28D" w14:textId="77777777" w:rsidR="00D427CB" w:rsidRPr="00392CE1" w:rsidRDefault="00D427CB" w:rsidP="00C25832">
            <w:pPr>
              <w:spacing w:line="360" w:lineRule="auto"/>
              <w:jc w:val="both"/>
              <w:rPr>
                <w:color w:val="000000"/>
                <w:lang w:val="es-PA"/>
              </w:rPr>
            </w:pPr>
            <w:r w:rsidRPr="00392CE1">
              <w:rPr>
                <w:color w:val="000000"/>
                <w:lang w:val="es-PA"/>
              </w:rPr>
              <w:t>Archivos de tipo Declaraciones</w:t>
            </w:r>
            <w:r w:rsidR="00B57779" w:rsidRPr="00392CE1">
              <w:rPr>
                <w:color w:val="000000"/>
                <w:lang w:val="es-PA"/>
              </w:rPr>
              <w:t>.</w:t>
            </w:r>
          </w:p>
        </w:tc>
      </w:tr>
      <w:tr w:rsidR="00D427CB" w:rsidRPr="00392CE1" w14:paraId="3C05734B" w14:textId="77777777" w:rsidTr="0093211A">
        <w:trPr>
          <w:trHeight w:val="271"/>
        </w:trPr>
        <w:tc>
          <w:tcPr>
            <w:tcW w:w="2268" w:type="dxa"/>
            <w:noWrap/>
            <w:tcMar>
              <w:top w:w="0" w:type="dxa"/>
              <w:left w:w="108" w:type="dxa"/>
              <w:bottom w:w="0" w:type="dxa"/>
              <w:right w:w="108" w:type="dxa"/>
            </w:tcMar>
            <w:vAlign w:val="center"/>
          </w:tcPr>
          <w:p w14:paraId="763BD262" w14:textId="77777777" w:rsidR="00D427CB" w:rsidRPr="00392CE1" w:rsidRDefault="00D427CB" w:rsidP="00C25832">
            <w:pPr>
              <w:spacing w:line="360" w:lineRule="auto"/>
              <w:jc w:val="both"/>
              <w:rPr>
                <w:color w:val="000000"/>
                <w:lang w:val="es-PA"/>
              </w:rPr>
            </w:pPr>
            <w:r w:rsidRPr="00392CE1">
              <w:rPr>
                <w:color w:val="000000"/>
                <w:lang w:val="es-PA"/>
              </w:rPr>
              <w:t>INVENTORY</w:t>
            </w:r>
          </w:p>
        </w:tc>
        <w:tc>
          <w:tcPr>
            <w:tcW w:w="6345" w:type="dxa"/>
            <w:noWrap/>
            <w:tcMar>
              <w:top w:w="0" w:type="dxa"/>
              <w:left w:w="108" w:type="dxa"/>
              <w:bottom w:w="0" w:type="dxa"/>
              <w:right w:w="108" w:type="dxa"/>
            </w:tcMar>
            <w:vAlign w:val="center"/>
          </w:tcPr>
          <w:p w14:paraId="7002F1DC" w14:textId="77777777" w:rsidR="00D427CB" w:rsidRPr="00392CE1" w:rsidRDefault="00D427CB" w:rsidP="00C25832">
            <w:pPr>
              <w:spacing w:line="360" w:lineRule="auto"/>
              <w:jc w:val="both"/>
              <w:rPr>
                <w:color w:val="000000"/>
                <w:lang w:val="es-PA"/>
              </w:rPr>
            </w:pPr>
            <w:r w:rsidRPr="00392CE1">
              <w:rPr>
                <w:color w:val="000000"/>
                <w:lang w:val="es-PA"/>
              </w:rPr>
              <w:t>Archivos de tipo Inventario</w:t>
            </w:r>
            <w:r w:rsidR="00B57779" w:rsidRPr="00392CE1">
              <w:rPr>
                <w:color w:val="000000"/>
                <w:lang w:val="es-PA"/>
              </w:rPr>
              <w:t>.</w:t>
            </w:r>
          </w:p>
        </w:tc>
      </w:tr>
      <w:tr w:rsidR="00D427CB" w:rsidRPr="00B06A5E" w14:paraId="68FDAEDB" w14:textId="77777777" w:rsidTr="0093211A">
        <w:trPr>
          <w:trHeight w:val="271"/>
        </w:trPr>
        <w:tc>
          <w:tcPr>
            <w:tcW w:w="2268" w:type="dxa"/>
            <w:noWrap/>
            <w:tcMar>
              <w:top w:w="0" w:type="dxa"/>
              <w:left w:w="108" w:type="dxa"/>
              <w:bottom w:w="0" w:type="dxa"/>
              <w:right w:w="108" w:type="dxa"/>
            </w:tcMar>
            <w:vAlign w:val="center"/>
          </w:tcPr>
          <w:p w14:paraId="3824CD27" w14:textId="77777777" w:rsidR="00D427CB" w:rsidRPr="00392CE1" w:rsidRDefault="00D427CB" w:rsidP="00C25832">
            <w:pPr>
              <w:spacing w:line="360" w:lineRule="auto"/>
              <w:jc w:val="both"/>
              <w:rPr>
                <w:color w:val="000000"/>
                <w:lang w:val="es-PA"/>
              </w:rPr>
            </w:pPr>
            <w:r w:rsidRPr="00392CE1">
              <w:rPr>
                <w:color w:val="000000"/>
                <w:lang w:val="es-PA"/>
              </w:rPr>
              <w:t>INITIAL CONTAINER</w:t>
            </w:r>
          </w:p>
        </w:tc>
        <w:tc>
          <w:tcPr>
            <w:tcW w:w="6345" w:type="dxa"/>
            <w:noWrap/>
            <w:tcMar>
              <w:top w:w="0" w:type="dxa"/>
              <w:left w:w="108" w:type="dxa"/>
              <w:bottom w:w="0" w:type="dxa"/>
              <w:right w:w="108" w:type="dxa"/>
            </w:tcMar>
            <w:vAlign w:val="center"/>
          </w:tcPr>
          <w:p w14:paraId="76DF20E3" w14:textId="77777777" w:rsidR="00D427CB" w:rsidRPr="00392CE1" w:rsidRDefault="00D427CB" w:rsidP="00C25832">
            <w:pPr>
              <w:spacing w:line="360" w:lineRule="auto"/>
              <w:jc w:val="both"/>
              <w:rPr>
                <w:color w:val="000000"/>
                <w:lang w:val="es-PA"/>
              </w:rPr>
            </w:pPr>
            <w:r w:rsidRPr="00392CE1">
              <w:rPr>
                <w:color w:val="000000"/>
                <w:lang w:val="es-PA"/>
              </w:rPr>
              <w:t>Archivos de tipo Contenedor Inicial</w:t>
            </w:r>
            <w:r w:rsidR="00B57779" w:rsidRPr="00392CE1">
              <w:rPr>
                <w:color w:val="000000"/>
                <w:lang w:val="es-PA"/>
              </w:rPr>
              <w:t>.</w:t>
            </w:r>
          </w:p>
        </w:tc>
      </w:tr>
      <w:tr w:rsidR="00B57779" w:rsidRPr="00392CE1" w14:paraId="77891067" w14:textId="77777777" w:rsidTr="0093211A">
        <w:trPr>
          <w:trHeight w:val="271"/>
        </w:trPr>
        <w:tc>
          <w:tcPr>
            <w:tcW w:w="2268" w:type="dxa"/>
            <w:noWrap/>
            <w:tcMar>
              <w:top w:w="0" w:type="dxa"/>
              <w:left w:w="108" w:type="dxa"/>
              <w:bottom w:w="0" w:type="dxa"/>
              <w:right w:w="108" w:type="dxa"/>
            </w:tcMar>
            <w:vAlign w:val="center"/>
          </w:tcPr>
          <w:p w14:paraId="6729F447" w14:textId="77777777" w:rsidR="00B57779" w:rsidRPr="00392CE1" w:rsidRDefault="00B57779" w:rsidP="00C25832">
            <w:pPr>
              <w:spacing w:line="360" w:lineRule="auto"/>
              <w:jc w:val="both"/>
              <w:rPr>
                <w:color w:val="000000"/>
                <w:lang w:val="es-PA"/>
              </w:rPr>
            </w:pPr>
            <w:r w:rsidRPr="00392CE1">
              <w:rPr>
                <w:color w:val="000000"/>
                <w:lang w:val="es-PA"/>
              </w:rPr>
              <w:t>CONTAINER</w:t>
            </w:r>
          </w:p>
        </w:tc>
        <w:tc>
          <w:tcPr>
            <w:tcW w:w="6345" w:type="dxa"/>
            <w:noWrap/>
            <w:tcMar>
              <w:top w:w="0" w:type="dxa"/>
              <w:left w:w="108" w:type="dxa"/>
              <w:bottom w:w="0" w:type="dxa"/>
              <w:right w:w="108" w:type="dxa"/>
            </w:tcMar>
            <w:vAlign w:val="center"/>
          </w:tcPr>
          <w:p w14:paraId="4F8D3723" w14:textId="77777777" w:rsidR="00B57779" w:rsidRPr="00392CE1" w:rsidRDefault="00B57779" w:rsidP="00C25832">
            <w:pPr>
              <w:spacing w:line="360" w:lineRule="auto"/>
              <w:jc w:val="both"/>
              <w:rPr>
                <w:color w:val="000000"/>
                <w:lang w:val="es-PA"/>
              </w:rPr>
            </w:pPr>
            <w:r w:rsidRPr="00392CE1">
              <w:rPr>
                <w:color w:val="000000"/>
                <w:lang w:val="es-PA"/>
              </w:rPr>
              <w:t>Archivos de tipo Contenedor.</w:t>
            </w:r>
          </w:p>
        </w:tc>
      </w:tr>
      <w:tr w:rsidR="00D427CB" w:rsidRPr="00392CE1" w14:paraId="7EA664DB" w14:textId="77777777" w:rsidTr="0093211A">
        <w:trPr>
          <w:trHeight w:val="271"/>
        </w:trPr>
        <w:tc>
          <w:tcPr>
            <w:tcW w:w="2268" w:type="dxa"/>
            <w:noWrap/>
            <w:tcMar>
              <w:top w:w="0" w:type="dxa"/>
              <w:left w:w="108" w:type="dxa"/>
              <w:bottom w:w="0" w:type="dxa"/>
              <w:right w:w="108" w:type="dxa"/>
            </w:tcMar>
            <w:vAlign w:val="center"/>
          </w:tcPr>
          <w:p w14:paraId="604745B0" w14:textId="77777777" w:rsidR="00D427CB" w:rsidRPr="00392CE1" w:rsidRDefault="00D427CB" w:rsidP="00C25832">
            <w:pPr>
              <w:spacing w:line="360" w:lineRule="auto"/>
              <w:jc w:val="both"/>
              <w:rPr>
                <w:color w:val="000000"/>
                <w:lang w:val="es-PA"/>
              </w:rPr>
            </w:pPr>
            <w:r w:rsidRPr="00392CE1">
              <w:rPr>
                <w:color w:val="000000"/>
                <w:lang w:val="es-PA"/>
              </w:rPr>
              <w:t xml:space="preserve">File </w:t>
            </w:r>
            <w:proofErr w:type="spellStart"/>
            <w:r w:rsidRPr="00392CE1">
              <w:rPr>
                <w:color w:val="000000"/>
                <w:lang w:val="es-PA"/>
              </w:rPr>
              <w:t>Upload</w:t>
            </w:r>
            <w:proofErr w:type="spellEnd"/>
          </w:p>
        </w:tc>
        <w:tc>
          <w:tcPr>
            <w:tcW w:w="6345" w:type="dxa"/>
            <w:noWrap/>
            <w:tcMar>
              <w:top w:w="0" w:type="dxa"/>
              <w:left w:w="108" w:type="dxa"/>
              <w:bottom w:w="0" w:type="dxa"/>
              <w:right w:w="108" w:type="dxa"/>
            </w:tcMar>
            <w:vAlign w:val="center"/>
          </w:tcPr>
          <w:p w14:paraId="29495DF6" w14:textId="77777777" w:rsidR="00D427CB" w:rsidRPr="00392CE1" w:rsidRDefault="00D427CB" w:rsidP="00C25832">
            <w:pPr>
              <w:spacing w:line="360" w:lineRule="auto"/>
              <w:jc w:val="both"/>
              <w:rPr>
                <w:color w:val="000000"/>
                <w:lang w:val="es-PA"/>
              </w:rPr>
            </w:pPr>
            <w:r w:rsidRPr="00392CE1">
              <w:rPr>
                <w:color w:val="000000"/>
                <w:lang w:val="es-PA"/>
              </w:rPr>
              <w:t>Subida de archivos</w:t>
            </w:r>
            <w:r w:rsidR="00B57779" w:rsidRPr="00392CE1">
              <w:rPr>
                <w:color w:val="000000"/>
                <w:lang w:val="es-PA"/>
              </w:rPr>
              <w:t>.</w:t>
            </w:r>
          </w:p>
        </w:tc>
      </w:tr>
      <w:tr w:rsidR="00D427CB" w:rsidRPr="00B06A5E" w14:paraId="577AAA7F" w14:textId="77777777" w:rsidTr="0093211A">
        <w:trPr>
          <w:trHeight w:val="271"/>
        </w:trPr>
        <w:tc>
          <w:tcPr>
            <w:tcW w:w="2268" w:type="dxa"/>
            <w:noWrap/>
            <w:tcMar>
              <w:top w:w="0" w:type="dxa"/>
              <w:left w:w="108" w:type="dxa"/>
              <w:bottom w:w="0" w:type="dxa"/>
              <w:right w:w="108" w:type="dxa"/>
            </w:tcMar>
            <w:vAlign w:val="center"/>
          </w:tcPr>
          <w:p w14:paraId="50781221" w14:textId="77777777" w:rsidR="00D427CB" w:rsidRPr="00392CE1" w:rsidRDefault="00D427CB" w:rsidP="00C25832">
            <w:pPr>
              <w:spacing w:line="360" w:lineRule="auto"/>
              <w:jc w:val="both"/>
              <w:rPr>
                <w:color w:val="000000"/>
                <w:lang w:val="es-PA"/>
              </w:rPr>
            </w:pPr>
            <w:r w:rsidRPr="00392CE1">
              <w:rPr>
                <w:lang w:val="es-PA" w:eastAsia="x-none"/>
              </w:rPr>
              <w:t xml:space="preserve">File Transfer </w:t>
            </w:r>
            <w:proofErr w:type="spellStart"/>
            <w:r w:rsidRPr="00392CE1">
              <w:rPr>
                <w:lang w:val="es-PA" w:eastAsia="x-none"/>
              </w:rPr>
              <w:t>Helper</w:t>
            </w:r>
            <w:proofErr w:type="spellEnd"/>
          </w:p>
        </w:tc>
        <w:tc>
          <w:tcPr>
            <w:tcW w:w="6345" w:type="dxa"/>
            <w:noWrap/>
            <w:tcMar>
              <w:top w:w="0" w:type="dxa"/>
              <w:left w:w="108" w:type="dxa"/>
              <w:bottom w:w="0" w:type="dxa"/>
              <w:right w:w="108" w:type="dxa"/>
            </w:tcMar>
            <w:vAlign w:val="center"/>
          </w:tcPr>
          <w:p w14:paraId="295C5D79" w14:textId="77777777" w:rsidR="00D427CB" w:rsidRPr="00392CE1" w:rsidRDefault="00D427CB" w:rsidP="00C25832">
            <w:pPr>
              <w:spacing w:line="360" w:lineRule="auto"/>
              <w:jc w:val="both"/>
              <w:rPr>
                <w:color w:val="000000"/>
                <w:lang w:val="es-PA"/>
              </w:rPr>
            </w:pPr>
            <w:r w:rsidRPr="00392CE1">
              <w:rPr>
                <w:color w:val="000000"/>
                <w:lang w:val="es-PA"/>
              </w:rPr>
              <w:t>Nombre del ejecutable del cliente para la subida de archivos</w:t>
            </w:r>
            <w:r w:rsidR="00B57779" w:rsidRPr="00392CE1">
              <w:rPr>
                <w:color w:val="000000"/>
                <w:lang w:val="es-PA"/>
              </w:rPr>
              <w:t>.</w:t>
            </w:r>
          </w:p>
        </w:tc>
      </w:tr>
      <w:tr w:rsidR="00B57779" w:rsidRPr="00B06A5E" w14:paraId="33D47C6A" w14:textId="77777777" w:rsidTr="0093211A">
        <w:trPr>
          <w:trHeight w:val="271"/>
        </w:trPr>
        <w:tc>
          <w:tcPr>
            <w:tcW w:w="2268" w:type="dxa"/>
            <w:noWrap/>
            <w:tcMar>
              <w:top w:w="0" w:type="dxa"/>
              <w:left w:w="108" w:type="dxa"/>
              <w:bottom w:w="0" w:type="dxa"/>
              <w:right w:w="108" w:type="dxa"/>
            </w:tcMar>
            <w:vAlign w:val="center"/>
          </w:tcPr>
          <w:p w14:paraId="17EBA52D" w14:textId="77777777" w:rsidR="00B57779" w:rsidRPr="00392CE1" w:rsidRDefault="00B57779" w:rsidP="00C25832">
            <w:pPr>
              <w:spacing w:line="360" w:lineRule="auto"/>
              <w:jc w:val="both"/>
              <w:rPr>
                <w:lang w:val="es-PA" w:eastAsia="x-none"/>
              </w:rPr>
            </w:pPr>
            <w:r w:rsidRPr="00392CE1">
              <w:rPr>
                <w:lang w:val="es-PA" w:eastAsia="x-none"/>
              </w:rPr>
              <w:t xml:space="preserve">. </w:t>
            </w:r>
            <w:proofErr w:type="spellStart"/>
            <w:r w:rsidRPr="00392CE1">
              <w:rPr>
                <w:lang w:val="es-PA" w:eastAsia="x-none"/>
              </w:rPr>
              <w:t>batch</w:t>
            </w:r>
            <w:proofErr w:type="spellEnd"/>
          </w:p>
        </w:tc>
        <w:tc>
          <w:tcPr>
            <w:tcW w:w="6345" w:type="dxa"/>
            <w:noWrap/>
            <w:tcMar>
              <w:top w:w="0" w:type="dxa"/>
              <w:left w:w="108" w:type="dxa"/>
              <w:bottom w:w="0" w:type="dxa"/>
              <w:right w:w="108" w:type="dxa"/>
            </w:tcMar>
            <w:vAlign w:val="center"/>
          </w:tcPr>
          <w:p w14:paraId="462C7D6C" w14:textId="77777777" w:rsidR="00B57779" w:rsidRPr="00392CE1" w:rsidRDefault="00B57779" w:rsidP="00C25832">
            <w:pPr>
              <w:spacing w:line="360" w:lineRule="auto"/>
              <w:jc w:val="both"/>
              <w:rPr>
                <w:color w:val="000000"/>
                <w:lang w:val="es-PA"/>
              </w:rPr>
            </w:pPr>
            <w:r w:rsidRPr="00392CE1">
              <w:rPr>
                <w:color w:val="000000"/>
                <w:lang w:val="es-PA"/>
              </w:rPr>
              <w:t>Archivos de procesamiento por lotes.</w:t>
            </w:r>
          </w:p>
        </w:tc>
      </w:tr>
      <w:tr w:rsidR="00792755" w:rsidRPr="00B06A5E" w14:paraId="033E8A08" w14:textId="77777777" w:rsidTr="0093211A">
        <w:trPr>
          <w:trHeight w:val="271"/>
        </w:trPr>
        <w:tc>
          <w:tcPr>
            <w:tcW w:w="2268" w:type="dxa"/>
            <w:noWrap/>
            <w:tcMar>
              <w:top w:w="0" w:type="dxa"/>
              <w:left w:w="108" w:type="dxa"/>
              <w:bottom w:w="0" w:type="dxa"/>
              <w:right w:w="108" w:type="dxa"/>
            </w:tcMar>
            <w:vAlign w:val="center"/>
          </w:tcPr>
          <w:p w14:paraId="79B5C2B9" w14:textId="77777777" w:rsidR="00792755" w:rsidRPr="00392CE1" w:rsidRDefault="00792755" w:rsidP="00C25832">
            <w:pPr>
              <w:spacing w:line="360" w:lineRule="auto"/>
              <w:jc w:val="both"/>
              <w:rPr>
                <w:lang w:val="es-PA" w:eastAsia="x-none"/>
              </w:rPr>
            </w:pPr>
            <w:r w:rsidRPr="00392CE1">
              <w:rPr>
                <w:lang w:val="es-PA" w:eastAsia="x-none"/>
              </w:rPr>
              <w:t>Shell Script</w:t>
            </w:r>
          </w:p>
        </w:tc>
        <w:tc>
          <w:tcPr>
            <w:tcW w:w="6345" w:type="dxa"/>
            <w:noWrap/>
            <w:tcMar>
              <w:top w:w="0" w:type="dxa"/>
              <w:left w:w="108" w:type="dxa"/>
              <w:bottom w:w="0" w:type="dxa"/>
              <w:right w:w="108" w:type="dxa"/>
            </w:tcMar>
            <w:vAlign w:val="center"/>
          </w:tcPr>
          <w:p w14:paraId="4CFC39B4" w14:textId="77777777" w:rsidR="00792755" w:rsidRPr="00392CE1" w:rsidRDefault="00792755" w:rsidP="00C25832">
            <w:pPr>
              <w:spacing w:line="360" w:lineRule="auto"/>
              <w:jc w:val="both"/>
              <w:rPr>
                <w:color w:val="000000"/>
                <w:lang w:val="es-PA"/>
              </w:rPr>
            </w:pPr>
            <w:r w:rsidRPr="00392CE1">
              <w:rPr>
                <w:color w:val="000000"/>
                <w:lang w:val="es-PA"/>
              </w:rPr>
              <w:t>Fichero en donde se introduce comandos que son ejecutados en el Shell.</w:t>
            </w:r>
          </w:p>
        </w:tc>
      </w:tr>
      <w:tr w:rsidR="00B57779" w:rsidRPr="00392CE1" w14:paraId="1C9C98A0" w14:textId="77777777" w:rsidTr="0093211A">
        <w:trPr>
          <w:trHeight w:val="271"/>
        </w:trPr>
        <w:tc>
          <w:tcPr>
            <w:tcW w:w="2268" w:type="dxa"/>
            <w:noWrap/>
            <w:tcMar>
              <w:top w:w="0" w:type="dxa"/>
              <w:left w:w="108" w:type="dxa"/>
              <w:bottom w:w="0" w:type="dxa"/>
              <w:right w:w="108" w:type="dxa"/>
            </w:tcMar>
            <w:vAlign w:val="center"/>
          </w:tcPr>
          <w:p w14:paraId="11420E01" w14:textId="77777777" w:rsidR="00B57779" w:rsidRPr="00392CE1" w:rsidRDefault="00B57779" w:rsidP="00C25832">
            <w:pPr>
              <w:spacing w:line="360" w:lineRule="auto"/>
              <w:jc w:val="both"/>
              <w:rPr>
                <w:lang w:val="es-PA" w:eastAsia="x-none"/>
              </w:rPr>
            </w:pPr>
            <w:r w:rsidRPr="00392CE1">
              <w:rPr>
                <w:lang w:val="es-PA" w:eastAsia="x-none"/>
              </w:rPr>
              <w:t xml:space="preserve">. </w:t>
            </w:r>
            <w:proofErr w:type="spellStart"/>
            <w:r w:rsidRPr="00392CE1">
              <w:rPr>
                <w:lang w:val="es-PA" w:eastAsia="x-none"/>
              </w:rPr>
              <w:t>jar</w:t>
            </w:r>
            <w:proofErr w:type="spellEnd"/>
          </w:p>
        </w:tc>
        <w:tc>
          <w:tcPr>
            <w:tcW w:w="6345" w:type="dxa"/>
            <w:noWrap/>
            <w:tcMar>
              <w:top w:w="0" w:type="dxa"/>
              <w:left w:w="108" w:type="dxa"/>
              <w:bottom w:w="0" w:type="dxa"/>
              <w:right w:w="108" w:type="dxa"/>
            </w:tcMar>
            <w:vAlign w:val="center"/>
          </w:tcPr>
          <w:p w14:paraId="2E1FFF94" w14:textId="77777777" w:rsidR="00B57779" w:rsidRPr="00392CE1" w:rsidRDefault="00B57779" w:rsidP="00C25832">
            <w:pPr>
              <w:spacing w:line="360" w:lineRule="auto"/>
              <w:jc w:val="both"/>
              <w:rPr>
                <w:color w:val="000000"/>
                <w:lang w:val="es-PA"/>
              </w:rPr>
            </w:pPr>
            <w:r w:rsidRPr="00392CE1">
              <w:rPr>
                <w:color w:val="000000"/>
                <w:lang w:val="es-PA"/>
              </w:rPr>
              <w:t>Archivos ejecutables JAVA.</w:t>
            </w:r>
          </w:p>
        </w:tc>
      </w:tr>
      <w:tr w:rsidR="00B57779" w:rsidRPr="00B06A5E" w14:paraId="14BB77F7" w14:textId="77777777" w:rsidTr="0093211A">
        <w:trPr>
          <w:trHeight w:val="271"/>
        </w:trPr>
        <w:tc>
          <w:tcPr>
            <w:tcW w:w="2268" w:type="dxa"/>
            <w:noWrap/>
            <w:tcMar>
              <w:top w:w="0" w:type="dxa"/>
              <w:left w:w="108" w:type="dxa"/>
              <w:bottom w:w="0" w:type="dxa"/>
              <w:right w:w="108" w:type="dxa"/>
            </w:tcMar>
            <w:vAlign w:val="center"/>
          </w:tcPr>
          <w:p w14:paraId="3E97ED05" w14:textId="77777777" w:rsidR="00B57779" w:rsidRPr="00392CE1" w:rsidRDefault="00B57779" w:rsidP="00C25832">
            <w:pPr>
              <w:spacing w:line="360" w:lineRule="auto"/>
              <w:jc w:val="both"/>
              <w:rPr>
                <w:lang w:val="es-PA" w:eastAsia="x-none"/>
              </w:rPr>
            </w:pPr>
            <w:r w:rsidRPr="00392CE1">
              <w:rPr>
                <w:lang w:val="es-PA" w:eastAsia="x-none"/>
              </w:rPr>
              <w:t>FUSERV</w:t>
            </w:r>
          </w:p>
        </w:tc>
        <w:tc>
          <w:tcPr>
            <w:tcW w:w="6345" w:type="dxa"/>
            <w:noWrap/>
            <w:tcMar>
              <w:top w:w="0" w:type="dxa"/>
              <w:left w:w="108" w:type="dxa"/>
              <w:bottom w:w="0" w:type="dxa"/>
              <w:right w:w="108" w:type="dxa"/>
            </w:tcMar>
            <w:vAlign w:val="center"/>
          </w:tcPr>
          <w:p w14:paraId="656CA9D0" w14:textId="77777777" w:rsidR="00B57779" w:rsidRPr="00392CE1" w:rsidRDefault="00B57779" w:rsidP="00C25832">
            <w:pPr>
              <w:spacing w:line="360" w:lineRule="auto"/>
              <w:jc w:val="both"/>
              <w:rPr>
                <w:color w:val="000000"/>
                <w:lang w:val="es-PA"/>
              </w:rPr>
            </w:pPr>
            <w:r w:rsidRPr="00392CE1">
              <w:rPr>
                <w:color w:val="000000"/>
                <w:lang w:val="es-PA"/>
              </w:rPr>
              <w:t>Rol del sistema para otorgar la subida de archivos desde el cliente.</w:t>
            </w:r>
          </w:p>
        </w:tc>
      </w:tr>
      <w:tr w:rsidR="00645F66" w:rsidRPr="00392CE1" w14:paraId="04D07C77" w14:textId="77777777" w:rsidTr="0093211A">
        <w:trPr>
          <w:trHeight w:val="271"/>
        </w:trPr>
        <w:tc>
          <w:tcPr>
            <w:tcW w:w="2268" w:type="dxa"/>
            <w:noWrap/>
            <w:tcMar>
              <w:top w:w="0" w:type="dxa"/>
              <w:left w:w="108" w:type="dxa"/>
              <w:bottom w:w="0" w:type="dxa"/>
              <w:right w:w="108" w:type="dxa"/>
            </w:tcMar>
            <w:vAlign w:val="center"/>
          </w:tcPr>
          <w:p w14:paraId="76F60BAE" w14:textId="77777777" w:rsidR="00645F66" w:rsidRPr="00392CE1" w:rsidRDefault="00645F66" w:rsidP="00C25832">
            <w:pPr>
              <w:spacing w:line="360" w:lineRule="auto"/>
              <w:jc w:val="both"/>
              <w:rPr>
                <w:lang w:val="es-PA" w:eastAsia="x-none"/>
              </w:rPr>
            </w:pPr>
            <w:r w:rsidRPr="00392CE1">
              <w:rPr>
                <w:lang w:val="es-PA" w:eastAsia="x-none"/>
              </w:rPr>
              <w:t xml:space="preserve">. </w:t>
            </w:r>
            <w:proofErr w:type="spellStart"/>
            <w:r w:rsidRPr="00392CE1">
              <w:rPr>
                <w:lang w:val="es-PA" w:eastAsia="x-none"/>
              </w:rPr>
              <w:t>properties</w:t>
            </w:r>
            <w:proofErr w:type="spellEnd"/>
          </w:p>
        </w:tc>
        <w:tc>
          <w:tcPr>
            <w:tcW w:w="6345" w:type="dxa"/>
            <w:noWrap/>
            <w:tcMar>
              <w:top w:w="0" w:type="dxa"/>
              <w:left w:w="108" w:type="dxa"/>
              <w:bottom w:w="0" w:type="dxa"/>
              <w:right w:w="108" w:type="dxa"/>
            </w:tcMar>
            <w:vAlign w:val="center"/>
          </w:tcPr>
          <w:p w14:paraId="582B00F4" w14:textId="77777777" w:rsidR="00645F66" w:rsidRPr="00392CE1" w:rsidRDefault="00645F66" w:rsidP="00C25832">
            <w:pPr>
              <w:spacing w:line="360" w:lineRule="auto"/>
              <w:jc w:val="both"/>
              <w:rPr>
                <w:color w:val="000000"/>
                <w:lang w:val="es-PA"/>
              </w:rPr>
            </w:pPr>
            <w:r w:rsidRPr="00392CE1">
              <w:rPr>
                <w:color w:val="000000"/>
                <w:lang w:val="es-PA"/>
              </w:rPr>
              <w:t>Archivos de propiedades.</w:t>
            </w:r>
          </w:p>
        </w:tc>
      </w:tr>
      <w:tr w:rsidR="009B2819" w:rsidRPr="00392CE1" w14:paraId="605B98AA" w14:textId="77777777" w:rsidTr="0093211A">
        <w:trPr>
          <w:trHeight w:val="271"/>
        </w:trPr>
        <w:tc>
          <w:tcPr>
            <w:tcW w:w="2268" w:type="dxa"/>
            <w:noWrap/>
            <w:tcMar>
              <w:top w:w="0" w:type="dxa"/>
              <w:left w:w="108" w:type="dxa"/>
              <w:bottom w:w="0" w:type="dxa"/>
              <w:right w:w="108" w:type="dxa"/>
            </w:tcMar>
            <w:vAlign w:val="center"/>
          </w:tcPr>
          <w:p w14:paraId="4D43A351" w14:textId="77777777" w:rsidR="009B2819" w:rsidRPr="00392CE1" w:rsidRDefault="009B2819" w:rsidP="00C25832">
            <w:pPr>
              <w:spacing w:line="360" w:lineRule="auto"/>
              <w:jc w:val="both"/>
              <w:rPr>
                <w:lang w:val="es-PA" w:eastAsia="x-none"/>
              </w:rPr>
            </w:pPr>
            <w:r w:rsidRPr="00392CE1">
              <w:rPr>
                <w:lang w:val="es-PA" w:eastAsia="x-none"/>
              </w:rPr>
              <w:t>WSDL</w:t>
            </w:r>
          </w:p>
        </w:tc>
        <w:tc>
          <w:tcPr>
            <w:tcW w:w="6345" w:type="dxa"/>
            <w:noWrap/>
            <w:tcMar>
              <w:top w:w="0" w:type="dxa"/>
              <w:left w:w="108" w:type="dxa"/>
              <w:bottom w:w="0" w:type="dxa"/>
              <w:right w:w="108" w:type="dxa"/>
            </w:tcMar>
            <w:vAlign w:val="center"/>
          </w:tcPr>
          <w:p w14:paraId="36DD3C35" w14:textId="77777777" w:rsidR="009B2819" w:rsidRPr="007B49DD" w:rsidRDefault="009B2819" w:rsidP="00C25832">
            <w:pPr>
              <w:spacing w:line="360" w:lineRule="auto"/>
              <w:jc w:val="both"/>
              <w:rPr>
                <w:color w:val="000000"/>
                <w:lang w:val="en-US"/>
              </w:rPr>
            </w:pPr>
            <w:proofErr w:type="spellStart"/>
            <w:r w:rsidRPr="007B49DD">
              <w:rPr>
                <w:color w:val="000000"/>
                <w:lang w:val="en-US"/>
              </w:rPr>
              <w:t>Protocolo</w:t>
            </w:r>
            <w:proofErr w:type="spellEnd"/>
            <w:r w:rsidRPr="007B49DD">
              <w:rPr>
                <w:color w:val="000000"/>
                <w:lang w:val="en-US"/>
              </w:rPr>
              <w:t xml:space="preserve"> XML (</w:t>
            </w:r>
            <w:r w:rsidRPr="007B49DD">
              <w:rPr>
                <w:lang w:val="en-US"/>
              </w:rPr>
              <w:t>Web</w:t>
            </w:r>
            <w:r w:rsidRPr="007B49DD">
              <w:rPr>
                <w:color w:val="000000"/>
                <w:lang w:val="en-US"/>
              </w:rPr>
              <w:t xml:space="preserve"> Services Description Language)</w:t>
            </w:r>
          </w:p>
        </w:tc>
      </w:tr>
      <w:tr w:rsidR="009B2819" w:rsidRPr="00392CE1" w14:paraId="340C8354" w14:textId="77777777" w:rsidTr="0093211A">
        <w:trPr>
          <w:trHeight w:val="58"/>
        </w:trPr>
        <w:tc>
          <w:tcPr>
            <w:tcW w:w="2268" w:type="dxa"/>
            <w:noWrap/>
            <w:tcMar>
              <w:top w:w="0" w:type="dxa"/>
              <w:left w:w="108" w:type="dxa"/>
              <w:bottom w:w="0" w:type="dxa"/>
              <w:right w:w="108" w:type="dxa"/>
            </w:tcMar>
            <w:vAlign w:val="center"/>
          </w:tcPr>
          <w:p w14:paraId="34FCA2AD" w14:textId="77777777" w:rsidR="009B2819" w:rsidRPr="00392CE1" w:rsidRDefault="009B2819" w:rsidP="00C25832">
            <w:pPr>
              <w:spacing w:line="360" w:lineRule="auto"/>
              <w:jc w:val="both"/>
              <w:rPr>
                <w:lang w:val="es-PA" w:eastAsia="x-none"/>
              </w:rPr>
            </w:pPr>
            <w:r w:rsidRPr="00392CE1">
              <w:rPr>
                <w:lang w:val="es-PA" w:eastAsia="x-none"/>
              </w:rPr>
              <w:t>SOAP</w:t>
            </w:r>
          </w:p>
        </w:tc>
        <w:tc>
          <w:tcPr>
            <w:tcW w:w="6345" w:type="dxa"/>
            <w:noWrap/>
            <w:tcMar>
              <w:top w:w="0" w:type="dxa"/>
              <w:left w:w="108" w:type="dxa"/>
              <w:bottom w:w="0" w:type="dxa"/>
              <w:right w:w="108" w:type="dxa"/>
            </w:tcMar>
            <w:vAlign w:val="center"/>
          </w:tcPr>
          <w:p w14:paraId="5AF9966C" w14:textId="77777777" w:rsidR="009B2819" w:rsidRPr="00392CE1" w:rsidRDefault="009B2819" w:rsidP="00C25832">
            <w:pPr>
              <w:spacing w:line="360" w:lineRule="auto"/>
              <w:jc w:val="both"/>
              <w:rPr>
                <w:color w:val="000000"/>
                <w:lang w:val="es-PA"/>
              </w:rPr>
            </w:pPr>
            <w:r w:rsidRPr="00392CE1">
              <w:rPr>
                <w:color w:val="000000"/>
                <w:lang w:val="es-PA"/>
              </w:rPr>
              <w:t xml:space="preserve">Simple </w:t>
            </w:r>
            <w:proofErr w:type="spellStart"/>
            <w:r w:rsidRPr="00392CE1">
              <w:rPr>
                <w:color w:val="000000"/>
                <w:lang w:val="es-PA"/>
              </w:rPr>
              <w:t>Object</w:t>
            </w:r>
            <w:proofErr w:type="spellEnd"/>
            <w:r w:rsidRPr="00392CE1">
              <w:rPr>
                <w:color w:val="000000"/>
                <w:lang w:val="es-PA"/>
              </w:rPr>
              <w:t xml:space="preserve"> Access </w:t>
            </w:r>
            <w:proofErr w:type="spellStart"/>
            <w:r w:rsidRPr="00392CE1">
              <w:rPr>
                <w:color w:val="000000"/>
                <w:lang w:val="es-PA"/>
              </w:rPr>
              <w:t>Protocol</w:t>
            </w:r>
            <w:proofErr w:type="spellEnd"/>
          </w:p>
        </w:tc>
      </w:tr>
    </w:tbl>
    <w:p w14:paraId="5F16FC0A" w14:textId="77777777" w:rsidR="004F5647" w:rsidRPr="00392CE1" w:rsidRDefault="004F5647" w:rsidP="004F5647">
      <w:pPr>
        <w:spacing w:line="360" w:lineRule="auto"/>
        <w:jc w:val="center"/>
        <w:rPr>
          <w:b/>
          <w:i/>
          <w:sz w:val="16"/>
          <w:lang w:val="es-PA"/>
        </w:rPr>
      </w:pPr>
    </w:p>
    <w:p w14:paraId="0FCFF343" w14:textId="77777777" w:rsidR="0020029A" w:rsidRPr="00392CE1" w:rsidRDefault="0020029A" w:rsidP="004F5647">
      <w:pPr>
        <w:spacing w:line="360" w:lineRule="auto"/>
        <w:jc w:val="center"/>
        <w:rPr>
          <w:b/>
          <w:i/>
          <w:sz w:val="16"/>
          <w:lang w:val="es-PA"/>
        </w:rPr>
      </w:pPr>
    </w:p>
    <w:p w14:paraId="37B40CD5" w14:textId="77777777" w:rsidR="00092FDD" w:rsidRPr="00392CE1" w:rsidRDefault="00092FDD" w:rsidP="004F5647">
      <w:pPr>
        <w:spacing w:line="360" w:lineRule="auto"/>
        <w:jc w:val="center"/>
        <w:rPr>
          <w:b/>
          <w:i/>
          <w:sz w:val="16"/>
          <w:lang w:val="es-PA"/>
        </w:rPr>
      </w:pPr>
    </w:p>
    <w:p w14:paraId="115D29C3" w14:textId="77777777" w:rsidR="00092FDD" w:rsidRPr="00392CE1" w:rsidRDefault="00092FDD" w:rsidP="004F5647">
      <w:pPr>
        <w:spacing w:line="360" w:lineRule="auto"/>
        <w:jc w:val="center"/>
        <w:rPr>
          <w:b/>
          <w:i/>
          <w:sz w:val="16"/>
          <w:lang w:val="es-PA"/>
        </w:rPr>
      </w:pPr>
    </w:p>
    <w:p w14:paraId="3E17E446" w14:textId="77777777" w:rsidR="00092FDD" w:rsidRPr="00392CE1" w:rsidRDefault="00092FDD" w:rsidP="004F5647">
      <w:pPr>
        <w:spacing w:line="360" w:lineRule="auto"/>
        <w:jc w:val="center"/>
        <w:rPr>
          <w:b/>
          <w:i/>
          <w:sz w:val="16"/>
          <w:lang w:val="es-PA"/>
        </w:rPr>
      </w:pPr>
    </w:p>
    <w:p w14:paraId="359D2161" w14:textId="77777777" w:rsidR="00092FDD" w:rsidRPr="00392CE1" w:rsidRDefault="00092FDD" w:rsidP="004F5647">
      <w:pPr>
        <w:spacing w:line="360" w:lineRule="auto"/>
        <w:jc w:val="center"/>
        <w:rPr>
          <w:b/>
          <w:i/>
          <w:sz w:val="16"/>
          <w:lang w:val="es-PA"/>
        </w:rPr>
      </w:pPr>
    </w:p>
    <w:p w14:paraId="681658CF" w14:textId="77777777" w:rsidR="00092FDD" w:rsidRPr="00392CE1" w:rsidRDefault="00092FDD" w:rsidP="004F5647">
      <w:pPr>
        <w:spacing w:line="360" w:lineRule="auto"/>
        <w:jc w:val="center"/>
        <w:rPr>
          <w:b/>
          <w:i/>
          <w:sz w:val="16"/>
          <w:lang w:val="es-PA"/>
        </w:rPr>
      </w:pPr>
    </w:p>
    <w:p w14:paraId="3C59DD7C" w14:textId="77777777" w:rsidR="00092FDD" w:rsidRPr="00392CE1" w:rsidRDefault="00092FDD" w:rsidP="004F5647">
      <w:pPr>
        <w:spacing w:line="360" w:lineRule="auto"/>
        <w:jc w:val="center"/>
        <w:rPr>
          <w:b/>
          <w:i/>
          <w:sz w:val="16"/>
          <w:lang w:val="es-PA"/>
        </w:rPr>
      </w:pPr>
    </w:p>
    <w:p w14:paraId="5E92A12E" w14:textId="77777777" w:rsidR="00092FDD" w:rsidRPr="00392CE1" w:rsidRDefault="00092FDD" w:rsidP="004F5647">
      <w:pPr>
        <w:spacing w:line="360" w:lineRule="auto"/>
        <w:jc w:val="center"/>
        <w:rPr>
          <w:b/>
          <w:i/>
          <w:sz w:val="16"/>
          <w:lang w:val="es-PA"/>
        </w:rPr>
      </w:pPr>
    </w:p>
    <w:p w14:paraId="3A3E5853" w14:textId="77777777" w:rsidR="00092FDD" w:rsidRPr="00392CE1" w:rsidRDefault="00092FDD" w:rsidP="004F5647">
      <w:pPr>
        <w:spacing w:line="360" w:lineRule="auto"/>
        <w:jc w:val="center"/>
        <w:rPr>
          <w:b/>
          <w:i/>
          <w:sz w:val="16"/>
          <w:lang w:val="es-PA"/>
        </w:rPr>
      </w:pPr>
    </w:p>
    <w:p w14:paraId="04CF303D" w14:textId="77777777" w:rsidR="00092FDD" w:rsidRPr="00392CE1" w:rsidRDefault="00092FDD" w:rsidP="004F5647">
      <w:pPr>
        <w:spacing w:line="360" w:lineRule="auto"/>
        <w:jc w:val="center"/>
        <w:rPr>
          <w:b/>
          <w:i/>
          <w:sz w:val="16"/>
          <w:lang w:val="es-PA"/>
        </w:rPr>
      </w:pPr>
    </w:p>
    <w:p w14:paraId="1B7A3D99" w14:textId="77777777" w:rsidR="00092FDD" w:rsidRPr="00392CE1" w:rsidRDefault="00092FDD" w:rsidP="004F5647">
      <w:pPr>
        <w:spacing w:line="360" w:lineRule="auto"/>
        <w:jc w:val="center"/>
        <w:rPr>
          <w:b/>
          <w:i/>
          <w:sz w:val="16"/>
          <w:lang w:val="es-PA"/>
        </w:rPr>
      </w:pPr>
    </w:p>
    <w:p w14:paraId="3B99DB38" w14:textId="77777777" w:rsidR="0020029A" w:rsidRPr="00392CE1" w:rsidRDefault="0020029A" w:rsidP="004F5647">
      <w:pPr>
        <w:spacing w:line="360" w:lineRule="auto"/>
        <w:jc w:val="center"/>
        <w:rPr>
          <w:b/>
          <w:i/>
          <w:sz w:val="16"/>
          <w:lang w:val="es-PA"/>
        </w:rPr>
      </w:pPr>
    </w:p>
    <w:p w14:paraId="187BB582" w14:textId="77777777" w:rsidR="0020029A" w:rsidRPr="00392CE1" w:rsidRDefault="0020029A" w:rsidP="004F5647">
      <w:pPr>
        <w:spacing w:line="360" w:lineRule="auto"/>
        <w:jc w:val="center"/>
        <w:rPr>
          <w:b/>
          <w:i/>
          <w:sz w:val="16"/>
          <w:lang w:val="es-PA"/>
        </w:rPr>
      </w:pPr>
    </w:p>
    <w:p w14:paraId="5CEEFE9D" w14:textId="77777777" w:rsidR="0020029A" w:rsidRPr="00392CE1" w:rsidRDefault="0020029A" w:rsidP="004F5647">
      <w:pPr>
        <w:spacing w:line="360" w:lineRule="auto"/>
        <w:jc w:val="center"/>
        <w:rPr>
          <w:b/>
          <w:i/>
          <w:sz w:val="16"/>
          <w:lang w:val="es-PA"/>
        </w:rPr>
      </w:pPr>
    </w:p>
    <w:p w14:paraId="57AAA453" w14:textId="77777777" w:rsidR="0020029A" w:rsidRPr="00392CE1" w:rsidRDefault="0020029A" w:rsidP="004F5647">
      <w:pPr>
        <w:spacing w:line="360" w:lineRule="auto"/>
        <w:jc w:val="center"/>
        <w:rPr>
          <w:b/>
          <w:i/>
          <w:sz w:val="16"/>
          <w:lang w:val="es-PA"/>
        </w:rPr>
      </w:pPr>
    </w:p>
    <w:p w14:paraId="486EF572" w14:textId="77777777" w:rsidR="0020029A" w:rsidRPr="00392CE1" w:rsidRDefault="0020029A" w:rsidP="004F5647">
      <w:pPr>
        <w:spacing w:line="360" w:lineRule="auto"/>
        <w:jc w:val="center"/>
        <w:rPr>
          <w:b/>
          <w:i/>
          <w:sz w:val="16"/>
          <w:lang w:val="es-PA"/>
        </w:rPr>
      </w:pPr>
    </w:p>
    <w:p w14:paraId="63CAE277" w14:textId="77777777" w:rsidR="0020029A" w:rsidRPr="00392CE1" w:rsidRDefault="0020029A" w:rsidP="004F5647">
      <w:pPr>
        <w:spacing w:line="360" w:lineRule="auto"/>
        <w:jc w:val="center"/>
        <w:rPr>
          <w:b/>
          <w:i/>
          <w:sz w:val="16"/>
          <w:lang w:val="es-PA"/>
        </w:rPr>
      </w:pPr>
    </w:p>
    <w:p w14:paraId="795ED714" w14:textId="77777777" w:rsidR="0020029A" w:rsidRPr="00392CE1" w:rsidRDefault="0020029A" w:rsidP="004F5647">
      <w:pPr>
        <w:spacing w:line="360" w:lineRule="auto"/>
        <w:jc w:val="center"/>
        <w:rPr>
          <w:b/>
          <w:i/>
          <w:sz w:val="16"/>
          <w:lang w:val="es-PA"/>
        </w:rPr>
      </w:pPr>
    </w:p>
    <w:p w14:paraId="466E1107" w14:textId="77777777" w:rsidR="0020029A" w:rsidRPr="00392CE1" w:rsidRDefault="0020029A" w:rsidP="004F5647">
      <w:pPr>
        <w:spacing w:line="360" w:lineRule="auto"/>
        <w:jc w:val="center"/>
        <w:rPr>
          <w:b/>
          <w:i/>
          <w:sz w:val="16"/>
          <w:lang w:val="es-PA"/>
        </w:rPr>
      </w:pPr>
    </w:p>
    <w:p w14:paraId="07900FA4" w14:textId="77777777" w:rsidR="0020029A" w:rsidRPr="00392CE1" w:rsidRDefault="0020029A" w:rsidP="004F5647">
      <w:pPr>
        <w:spacing w:line="360" w:lineRule="auto"/>
        <w:jc w:val="center"/>
        <w:rPr>
          <w:b/>
          <w:i/>
          <w:sz w:val="16"/>
          <w:lang w:val="es-PA"/>
        </w:rPr>
      </w:pPr>
    </w:p>
    <w:p w14:paraId="3CB4AEBD" w14:textId="77777777" w:rsidR="0020029A" w:rsidRPr="00392CE1" w:rsidRDefault="0020029A" w:rsidP="004F5647">
      <w:pPr>
        <w:spacing w:line="360" w:lineRule="auto"/>
        <w:jc w:val="center"/>
        <w:rPr>
          <w:b/>
          <w:i/>
          <w:sz w:val="16"/>
          <w:lang w:val="es-PA"/>
        </w:rPr>
      </w:pPr>
    </w:p>
    <w:p w14:paraId="7AA07048" w14:textId="77777777" w:rsidR="0020029A" w:rsidRPr="00392CE1" w:rsidRDefault="0020029A" w:rsidP="004F5647">
      <w:pPr>
        <w:spacing w:line="360" w:lineRule="auto"/>
        <w:jc w:val="center"/>
        <w:rPr>
          <w:b/>
          <w:i/>
          <w:sz w:val="16"/>
          <w:lang w:val="es-PA"/>
        </w:rPr>
      </w:pPr>
    </w:p>
    <w:p w14:paraId="7800825F" w14:textId="77777777" w:rsidR="0020029A" w:rsidRPr="00392CE1" w:rsidRDefault="0020029A" w:rsidP="004F5647">
      <w:pPr>
        <w:spacing w:line="360" w:lineRule="auto"/>
        <w:jc w:val="center"/>
        <w:rPr>
          <w:b/>
          <w:i/>
          <w:sz w:val="16"/>
          <w:lang w:val="es-PA"/>
        </w:rPr>
      </w:pPr>
    </w:p>
    <w:p w14:paraId="46967F68" w14:textId="77777777" w:rsidR="0020029A" w:rsidRPr="00392CE1" w:rsidRDefault="0020029A" w:rsidP="004F5647">
      <w:pPr>
        <w:spacing w:line="360" w:lineRule="auto"/>
        <w:jc w:val="center"/>
        <w:rPr>
          <w:b/>
          <w:i/>
          <w:sz w:val="16"/>
          <w:lang w:val="es-PA"/>
        </w:rPr>
      </w:pPr>
    </w:p>
    <w:p w14:paraId="16A28D3A" w14:textId="77777777" w:rsidR="0020029A" w:rsidRPr="00392CE1" w:rsidRDefault="0020029A" w:rsidP="004F5647">
      <w:pPr>
        <w:spacing w:line="360" w:lineRule="auto"/>
        <w:jc w:val="center"/>
        <w:rPr>
          <w:b/>
          <w:i/>
          <w:sz w:val="16"/>
          <w:lang w:val="es-PA"/>
        </w:rPr>
      </w:pPr>
    </w:p>
    <w:p w14:paraId="7510B8BE" w14:textId="77777777" w:rsidR="0020029A" w:rsidRPr="00392CE1" w:rsidRDefault="0020029A" w:rsidP="004F5647">
      <w:pPr>
        <w:spacing w:line="360" w:lineRule="auto"/>
        <w:jc w:val="center"/>
        <w:rPr>
          <w:b/>
          <w:i/>
          <w:sz w:val="16"/>
          <w:lang w:val="es-PA"/>
        </w:rPr>
      </w:pPr>
    </w:p>
    <w:p w14:paraId="1D8C4697" w14:textId="77777777" w:rsidR="0020029A" w:rsidRPr="00392CE1" w:rsidRDefault="0020029A" w:rsidP="004F5647">
      <w:pPr>
        <w:spacing w:line="360" w:lineRule="auto"/>
        <w:jc w:val="center"/>
        <w:rPr>
          <w:b/>
          <w:i/>
          <w:sz w:val="16"/>
          <w:lang w:val="es-PA"/>
        </w:rPr>
      </w:pPr>
    </w:p>
    <w:p w14:paraId="7E8BC3E1" w14:textId="14E89998" w:rsidR="0020029A" w:rsidRPr="00392CE1" w:rsidRDefault="0020029A" w:rsidP="00C654AF">
      <w:pPr>
        <w:spacing w:line="360" w:lineRule="auto"/>
        <w:jc w:val="center"/>
        <w:rPr>
          <w:b/>
          <w:i/>
          <w:sz w:val="16"/>
          <w:lang w:val="es-PA"/>
        </w:rPr>
      </w:pPr>
      <w:r w:rsidRPr="00392CE1">
        <w:rPr>
          <w:b/>
          <w:i/>
          <w:sz w:val="16"/>
          <w:lang w:val="es-PA"/>
        </w:rPr>
        <w:t xml:space="preserve">TABLA </w:t>
      </w:r>
      <w:r w:rsidRPr="00392CE1">
        <w:rPr>
          <w:b/>
          <w:i/>
          <w:sz w:val="16"/>
          <w:lang w:val="es-PA"/>
        </w:rPr>
        <w:fldChar w:fldCharType="begin"/>
      </w:r>
      <w:r w:rsidRPr="00392CE1">
        <w:rPr>
          <w:b/>
          <w:i/>
          <w:sz w:val="16"/>
          <w:lang w:val="es-PA"/>
        </w:rPr>
        <w:instrText xml:space="preserve"> SEQ Table \* ARABIC </w:instrText>
      </w:r>
      <w:r w:rsidRPr="00392CE1">
        <w:rPr>
          <w:b/>
          <w:i/>
          <w:sz w:val="16"/>
          <w:lang w:val="es-PA"/>
        </w:rPr>
        <w:fldChar w:fldCharType="separate"/>
      </w:r>
      <w:r w:rsidR="00555BC1">
        <w:rPr>
          <w:b/>
          <w:i/>
          <w:noProof/>
          <w:sz w:val="16"/>
          <w:lang w:val="es-PA"/>
        </w:rPr>
        <w:t>1</w:t>
      </w:r>
      <w:r w:rsidRPr="00392CE1">
        <w:rPr>
          <w:b/>
          <w:i/>
          <w:sz w:val="16"/>
          <w:lang w:val="es-PA"/>
        </w:rPr>
        <w:fldChar w:fldCharType="end"/>
      </w:r>
      <w:r w:rsidRPr="00392CE1">
        <w:rPr>
          <w:b/>
          <w:i/>
          <w:sz w:val="16"/>
          <w:lang w:val="es-PA"/>
        </w:rPr>
        <w:t xml:space="preserve">: Cliente File </w:t>
      </w:r>
      <w:proofErr w:type="spellStart"/>
      <w:r w:rsidRPr="00392CE1">
        <w:rPr>
          <w:b/>
          <w:i/>
          <w:sz w:val="16"/>
          <w:lang w:val="es-PA"/>
        </w:rPr>
        <w:t>Upload</w:t>
      </w:r>
      <w:proofErr w:type="spellEnd"/>
    </w:p>
    <w:p w14:paraId="52E6923D" w14:textId="77777777" w:rsidR="00092FDD" w:rsidRPr="00392CE1" w:rsidRDefault="00C25832" w:rsidP="00092FDD">
      <w:pPr>
        <w:pStyle w:val="Heading1"/>
        <w:numPr>
          <w:ilvl w:val="0"/>
          <w:numId w:val="1"/>
        </w:numPr>
        <w:shd w:val="clear" w:color="auto" w:fill="C00000"/>
        <w:spacing w:line="360" w:lineRule="auto"/>
        <w:rPr>
          <w:lang w:val="es-PA"/>
        </w:rPr>
      </w:pPr>
      <w:bookmarkStart w:id="4" w:name="_Toc37788493"/>
      <w:r w:rsidRPr="00392CE1">
        <w:rPr>
          <w:lang w:val="es-PA"/>
        </w:rPr>
        <w:lastRenderedPageBreak/>
        <w:t>Configurar el c</w:t>
      </w:r>
      <w:r w:rsidR="00092FDD" w:rsidRPr="00392CE1">
        <w:rPr>
          <w:lang w:val="es-PA"/>
        </w:rPr>
        <w:t xml:space="preserve">liente “File </w:t>
      </w:r>
      <w:proofErr w:type="spellStart"/>
      <w:r w:rsidR="00092FDD" w:rsidRPr="00392CE1">
        <w:rPr>
          <w:lang w:val="es-PA"/>
        </w:rPr>
        <w:t>Upload</w:t>
      </w:r>
      <w:proofErr w:type="spellEnd"/>
      <w:r w:rsidR="00092FDD" w:rsidRPr="00392CE1">
        <w:rPr>
          <w:lang w:val="es-PA"/>
        </w:rPr>
        <w:t xml:space="preserve"> </w:t>
      </w:r>
      <w:proofErr w:type="spellStart"/>
      <w:r w:rsidR="00092FDD" w:rsidRPr="00392CE1">
        <w:rPr>
          <w:lang w:val="es-PA"/>
        </w:rPr>
        <w:t>Helper</w:t>
      </w:r>
      <w:proofErr w:type="spellEnd"/>
      <w:r w:rsidR="00092FDD" w:rsidRPr="00392CE1">
        <w:rPr>
          <w:lang w:val="es-PA"/>
        </w:rPr>
        <w:t>”</w:t>
      </w:r>
      <w:bookmarkEnd w:id="4"/>
    </w:p>
    <w:p w14:paraId="7284FF9B" w14:textId="77777777" w:rsidR="00F42F97" w:rsidRPr="00392CE1" w:rsidRDefault="00F42F97" w:rsidP="00092FDD">
      <w:pPr>
        <w:spacing w:line="360" w:lineRule="auto"/>
        <w:rPr>
          <w:lang w:val="es-PA" w:eastAsia="x-none"/>
        </w:rPr>
      </w:pPr>
    </w:p>
    <w:p w14:paraId="734EC827" w14:textId="77777777" w:rsidR="00C42512" w:rsidRPr="00392CE1" w:rsidRDefault="00B57779" w:rsidP="00C42512">
      <w:pPr>
        <w:pStyle w:val="Heading2"/>
        <w:shd w:val="clear" w:color="auto" w:fill="FBE4D5"/>
        <w:spacing w:line="360" w:lineRule="auto"/>
        <w:rPr>
          <w:lang w:val="es-PA"/>
        </w:rPr>
      </w:pPr>
      <w:bookmarkStart w:id="5" w:name="_Toc37788494"/>
      <w:r w:rsidRPr="00392CE1">
        <w:rPr>
          <w:lang w:val="es-PA"/>
        </w:rPr>
        <w:t>REQUISITOS PARA EL USO DEL CLIENTE</w:t>
      </w:r>
      <w:bookmarkEnd w:id="5"/>
    </w:p>
    <w:p w14:paraId="30618145" w14:textId="77777777" w:rsidR="00C42512" w:rsidRPr="00392CE1" w:rsidRDefault="00C42512" w:rsidP="00F42F97">
      <w:pPr>
        <w:spacing w:line="360" w:lineRule="auto"/>
        <w:jc w:val="center"/>
        <w:rPr>
          <w:lang w:val="es-PA" w:eastAsia="x-none"/>
        </w:rPr>
      </w:pPr>
    </w:p>
    <w:p w14:paraId="27A90CB5" w14:textId="77777777" w:rsidR="00B7374E" w:rsidRPr="00392CE1" w:rsidRDefault="00EF1D71" w:rsidP="00192693">
      <w:pPr>
        <w:numPr>
          <w:ilvl w:val="0"/>
          <w:numId w:val="11"/>
        </w:numPr>
        <w:spacing w:line="360" w:lineRule="auto"/>
        <w:rPr>
          <w:lang w:val="es-PA"/>
        </w:rPr>
      </w:pPr>
      <w:r w:rsidRPr="00392CE1">
        <w:rPr>
          <w:b/>
          <w:bCs/>
          <w:lang w:val="es-PA" w:eastAsia="x-none"/>
        </w:rPr>
        <w:t>Tener instalado JAVA en el sistema operativo</w:t>
      </w:r>
      <w:r w:rsidR="00863A0A" w:rsidRPr="00392CE1">
        <w:rPr>
          <w:lang w:val="es-PA" w:eastAsia="x-none"/>
        </w:rPr>
        <w:t xml:space="preserve"> </w:t>
      </w:r>
    </w:p>
    <w:p w14:paraId="1B595106" w14:textId="77777777" w:rsidR="00EF1D71" w:rsidRPr="00392CE1" w:rsidRDefault="00863A0A" w:rsidP="00B7374E">
      <w:pPr>
        <w:spacing w:line="360" w:lineRule="auto"/>
        <w:ind w:left="1080"/>
        <w:rPr>
          <w:lang w:val="es-PA"/>
        </w:rPr>
      </w:pPr>
      <w:r w:rsidRPr="00392CE1">
        <w:rPr>
          <w:lang w:val="es-PA" w:eastAsia="x-none"/>
        </w:rPr>
        <w:t xml:space="preserve">Para conocer si la maquina ya tiene instalado JAVA, abra la consola y ejecute el comando </w:t>
      </w:r>
      <w:r w:rsidRPr="00392CE1">
        <w:rPr>
          <w:i/>
          <w:iCs/>
          <w:lang w:val="es-PA" w:eastAsia="x-none"/>
        </w:rPr>
        <w:t>java -</w:t>
      </w:r>
      <w:proofErr w:type="spellStart"/>
      <w:r w:rsidRPr="00392CE1">
        <w:rPr>
          <w:lang w:val="es-PA" w:eastAsia="x-none"/>
        </w:rPr>
        <w:t>version</w:t>
      </w:r>
      <w:proofErr w:type="spellEnd"/>
    </w:p>
    <w:p w14:paraId="4C8621C7" w14:textId="32723BD4" w:rsidR="00462812" w:rsidRPr="00392CE1" w:rsidRDefault="00E124AC" w:rsidP="0020029A">
      <w:pPr>
        <w:spacing w:line="360" w:lineRule="auto"/>
        <w:ind w:left="1080"/>
        <w:jc w:val="center"/>
        <w:rPr>
          <w:i/>
          <w:iCs/>
          <w:lang w:val="es-PA" w:eastAsia="x-none"/>
        </w:rPr>
      </w:pPr>
      <w:r w:rsidRPr="00392CE1">
        <w:rPr>
          <w:noProof/>
          <w:lang w:val="es-PA"/>
        </w:rPr>
        <w:drawing>
          <wp:inline distT="0" distB="0" distL="0" distR="0" wp14:anchorId="726CEF6A" wp14:editId="1F87A92F">
            <wp:extent cx="5623560" cy="729615"/>
            <wp:effectExtent l="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23560" cy="729615"/>
                    </a:xfrm>
                    <a:prstGeom prst="rect">
                      <a:avLst/>
                    </a:prstGeom>
                    <a:noFill/>
                    <a:ln>
                      <a:noFill/>
                    </a:ln>
                  </pic:spPr>
                </pic:pic>
              </a:graphicData>
            </a:graphic>
          </wp:inline>
        </w:drawing>
      </w:r>
    </w:p>
    <w:p w14:paraId="50CABDE3" w14:textId="78BF63D3" w:rsidR="00B7163D" w:rsidRPr="00392CE1" w:rsidRDefault="00B7163D" w:rsidP="00B7163D">
      <w:pPr>
        <w:spacing w:line="360" w:lineRule="auto"/>
        <w:jc w:val="center"/>
        <w:rPr>
          <w:b/>
          <w:color w:val="000000"/>
          <w:lang w:val="es-PA"/>
        </w:rPr>
      </w:pPr>
      <w:r w:rsidRPr="00392CE1">
        <w:rPr>
          <w:b/>
          <w:i/>
          <w:sz w:val="16"/>
          <w:lang w:val="es-PA"/>
        </w:rPr>
        <w:t xml:space="preserve">FIGURA </w:t>
      </w:r>
      <w:r w:rsidRPr="00392CE1">
        <w:rPr>
          <w:b/>
          <w:i/>
          <w:sz w:val="16"/>
          <w:lang w:val="es-PA"/>
        </w:rPr>
        <w:fldChar w:fldCharType="begin"/>
      </w:r>
      <w:r w:rsidRPr="00392CE1">
        <w:rPr>
          <w:b/>
          <w:i/>
          <w:sz w:val="16"/>
          <w:lang w:val="es-PA"/>
        </w:rPr>
        <w:instrText xml:space="preserve"> SEQ Table \* ARABIC </w:instrText>
      </w:r>
      <w:r w:rsidRPr="00392CE1">
        <w:rPr>
          <w:b/>
          <w:i/>
          <w:sz w:val="16"/>
          <w:lang w:val="es-PA"/>
        </w:rPr>
        <w:fldChar w:fldCharType="separate"/>
      </w:r>
      <w:r w:rsidR="00555BC1">
        <w:rPr>
          <w:b/>
          <w:i/>
          <w:noProof/>
          <w:sz w:val="16"/>
          <w:lang w:val="es-PA"/>
        </w:rPr>
        <w:t>2</w:t>
      </w:r>
      <w:r w:rsidRPr="00392CE1">
        <w:rPr>
          <w:b/>
          <w:i/>
          <w:sz w:val="16"/>
          <w:lang w:val="es-PA"/>
        </w:rPr>
        <w:fldChar w:fldCharType="end"/>
      </w:r>
      <w:r w:rsidRPr="00392CE1">
        <w:rPr>
          <w:b/>
          <w:i/>
          <w:sz w:val="16"/>
          <w:lang w:val="es-PA"/>
        </w:rPr>
        <w:t xml:space="preserve">: Revisión de </w:t>
      </w:r>
      <w:proofErr w:type="spellStart"/>
      <w:r w:rsidRPr="00392CE1">
        <w:rPr>
          <w:b/>
          <w:i/>
          <w:sz w:val="16"/>
          <w:lang w:val="es-PA"/>
        </w:rPr>
        <w:t>version</w:t>
      </w:r>
      <w:proofErr w:type="spellEnd"/>
      <w:r w:rsidRPr="00392CE1">
        <w:rPr>
          <w:b/>
          <w:i/>
          <w:sz w:val="16"/>
          <w:lang w:val="es-PA"/>
        </w:rPr>
        <w:t xml:space="preserve"> de JAVA por consola</w:t>
      </w:r>
    </w:p>
    <w:p w14:paraId="0CE38B34" w14:textId="77777777" w:rsidR="00EF1D71" w:rsidRPr="00392CE1" w:rsidRDefault="00EF1D71" w:rsidP="00EF1D71">
      <w:pPr>
        <w:spacing w:line="360" w:lineRule="auto"/>
        <w:ind w:left="1080"/>
        <w:rPr>
          <w:lang w:val="es-PA"/>
        </w:rPr>
      </w:pPr>
    </w:p>
    <w:p w14:paraId="10600649" w14:textId="77777777" w:rsidR="00462812" w:rsidRPr="00392CE1" w:rsidRDefault="00462812" w:rsidP="00EF1D71">
      <w:pPr>
        <w:spacing w:line="360" w:lineRule="auto"/>
        <w:ind w:left="1080"/>
        <w:rPr>
          <w:lang w:val="es-PA"/>
        </w:rPr>
      </w:pPr>
      <w:r w:rsidRPr="00392CE1">
        <w:rPr>
          <w:lang w:val="es-PA"/>
        </w:rPr>
        <w:t>Si al ejecutar este comando no obtiene un resultado similar al de la imagen presentada, entonces necesitara instalar JAVA.</w:t>
      </w:r>
    </w:p>
    <w:p w14:paraId="4EDDE16E" w14:textId="77777777" w:rsidR="00462812" w:rsidRPr="00392CE1" w:rsidRDefault="00462812" w:rsidP="00EF1D71">
      <w:pPr>
        <w:spacing w:line="360" w:lineRule="auto"/>
        <w:ind w:left="1080"/>
        <w:rPr>
          <w:lang w:val="es-PA"/>
        </w:rPr>
      </w:pPr>
    </w:p>
    <w:p w14:paraId="311E1AAB" w14:textId="77777777" w:rsidR="00EF1D71" w:rsidRPr="00392CE1" w:rsidRDefault="00EF1D71" w:rsidP="00EF1D71">
      <w:pPr>
        <w:spacing w:line="360" w:lineRule="auto"/>
        <w:ind w:left="1080"/>
        <w:rPr>
          <w:b/>
          <w:bCs/>
          <w:lang w:val="es-PA"/>
        </w:rPr>
      </w:pPr>
      <w:r w:rsidRPr="00392CE1">
        <w:rPr>
          <w:u w:val="single"/>
          <w:lang w:val="es-PA"/>
        </w:rPr>
        <w:t>Sistemas Operativos Windows</w:t>
      </w:r>
      <w:r w:rsidRPr="00392CE1">
        <w:rPr>
          <w:b/>
          <w:bCs/>
          <w:lang w:val="es-PA"/>
        </w:rPr>
        <w:t>:</w:t>
      </w:r>
    </w:p>
    <w:p w14:paraId="6AF1E690" w14:textId="77777777" w:rsidR="00EF1D71" w:rsidRPr="00392CE1" w:rsidRDefault="00EF1D71" w:rsidP="00EF1D71">
      <w:pPr>
        <w:spacing w:line="360" w:lineRule="auto"/>
        <w:ind w:left="1080"/>
        <w:rPr>
          <w:b/>
          <w:bCs/>
          <w:lang w:val="es-PA"/>
        </w:rPr>
      </w:pPr>
    </w:p>
    <w:p w14:paraId="5D271759" w14:textId="77777777" w:rsidR="00863A0A" w:rsidRPr="00392CE1" w:rsidRDefault="00EF1D71" w:rsidP="00192693">
      <w:pPr>
        <w:numPr>
          <w:ilvl w:val="0"/>
          <w:numId w:val="12"/>
        </w:numPr>
        <w:spacing w:line="360" w:lineRule="auto"/>
        <w:rPr>
          <w:lang w:val="es-PA" w:eastAsia="x-none"/>
        </w:rPr>
      </w:pPr>
      <w:r w:rsidRPr="00392CE1">
        <w:rPr>
          <w:lang w:val="es-PA"/>
        </w:rPr>
        <w:t>Puede descargar el instalador de JAVA en la siguiente dirección:</w:t>
      </w:r>
      <w:r w:rsidR="00863A0A" w:rsidRPr="00392CE1">
        <w:rPr>
          <w:lang w:val="es-PA"/>
        </w:rPr>
        <w:t xml:space="preserve"> </w:t>
      </w:r>
      <w:r w:rsidRPr="00392CE1">
        <w:rPr>
          <w:lang w:val="es-PA"/>
        </w:rPr>
        <w:t xml:space="preserve">  </w:t>
      </w:r>
      <w:hyperlink r:id="rId14" w:history="1">
        <w:r w:rsidR="00863A0A" w:rsidRPr="00392CE1">
          <w:rPr>
            <w:rStyle w:val="Hyperlink"/>
            <w:lang w:val="es-PA"/>
          </w:rPr>
          <w:t>https://www.java.com/es/download/</w:t>
        </w:r>
      </w:hyperlink>
      <w:r w:rsidR="00863A0A" w:rsidRPr="00392CE1">
        <w:rPr>
          <w:lang w:val="es-PA"/>
        </w:rPr>
        <w:t>.</w:t>
      </w:r>
    </w:p>
    <w:p w14:paraId="3FB7A70B" w14:textId="77777777" w:rsidR="00B7374E" w:rsidRPr="00392CE1" w:rsidRDefault="00863A0A" w:rsidP="00192693">
      <w:pPr>
        <w:numPr>
          <w:ilvl w:val="0"/>
          <w:numId w:val="12"/>
        </w:numPr>
        <w:spacing w:line="360" w:lineRule="auto"/>
        <w:rPr>
          <w:lang w:val="es-PA" w:eastAsia="x-none"/>
        </w:rPr>
      </w:pPr>
      <w:r w:rsidRPr="00392CE1">
        <w:rPr>
          <w:lang w:val="es-PA" w:eastAsia="x-none"/>
        </w:rPr>
        <w:t>Ejecutar el archivo ejecutable de JAVA.</w:t>
      </w:r>
    </w:p>
    <w:p w14:paraId="0390388D" w14:textId="77777777" w:rsidR="00B7374E" w:rsidRPr="00392CE1" w:rsidRDefault="00B7374E" w:rsidP="00B7374E">
      <w:pPr>
        <w:spacing w:line="360" w:lineRule="auto"/>
        <w:ind w:left="1080"/>
        <w:rPr>
          <w:lang w:val="es-PA" w:eastAsia="x-none"/>
        </w:rPr>
      </w:pPr>
    </w:p>
    <w:p w14:paraId="4ED62DBF" w14:textId="77777777" w:rsidR="00B7374E" w:rsidRPr="00392CE1" w:rsidRDefault="00B7374E" w:rsidP="00192693">
      <w:pPr>
        <w:numPr>
          <w:ilvl w:val="0"/>
          <w:numId w:val="11"/>
        </w:numPr>
        <w:spacing w:line="360" w:lineRule="auto"/>
        <w:rPr>
          <w:b/>
          <w:bCs/>
          <w:lang w:val="es-PA" w:eastAsia="x-none"/>
        </w:rPr>
      </w:pPr>
      <w:r w:rsidRPr="00392CE1">
        <w:rPr>
          <w:b/>
          <w:bCs/>
          <w:lang w:val="es-PA" w:eastAsia="x-none"/>
        </w:rPr>
        <w:t xml:space="preserve">Manejo del sistema de archivos (File </w:t>
      </w:r>
      <w:proofErr w:type="spellStart"/>
      <w:r w:rsidRPr="00392CE1">
        <w:rPr>
          <w:b/>
          <w:bCs/>
          <w:lang w:val="es-PA" w:eastAsia="x-none"/>
        </w:rPr>
        <w:t>System</w:t>
      </w:r>
      <w:proofErr w:type="spellEnd"/>
      <w:r w:rsidRPr="00392CE1">
        <w:rPr>
          <w:b/>
          <w:bCs/>
          <w:lang w:val="es-PA" w:eastAsia="x-none"/>
        </w:rPr>
        <w:t>) en el sistema operativo</w:t>
      </w:r>
    </w:p>
    <w:p w14:paraId="09A5DEE4" w14:textId="77777777" w:rsidR="00B7374E" w:rsidRPr="00392CE1" w:rsidRDefault="00B7374E" w:rsidP="00B7374E">
      <w:pPr>
        <w:spacing w:line="360" w:lineRule="auto"/>
        <w:ind w:left="1080"/>
        <w:rPr>
          <w:lang w:val="es-PA" w:eastAsia="x-none"/>
        </w:rPr>
      </w:pPr>
      <w:r w:rsidRPr="00392CE1">
        <w:rPr>
          <w:lang w:val="es-PA" w:eastAsia="x-none"/>
        </w:rPr>
        <w:t xml:space="preserve">La persona debe conocer y saber manejar el sistema de archivos del computador. Esto abarca desde la creación y manejo de carpetas dentro del sistema operativo </w:t>
      </w:r>
      <w:r w:rsidR="00381520" w:rsidRPr="00392CE1">
        <w:rPr>
          <w:lang w:val="es-PA" w:eastAsia="x-none"/>
        </w:rPr>
        <w:t>hasta el control de las rutas de estos.</w:t>
      </w:r>
    </w:p>
    <w:p w14:paraId="3B6496E3" w14:textId="3D16A477" w:rsidR="00B7374E" w:rsidRDefault="00B7374E" w:rsidP="00B7374E">
      <w:pPr>
        <w:spacing w:line="360" w:lineRule="auto"/>
        <w:ind w:left="1080"/>
        <w:rPr>
          <w:b/>
          <w:bCs/>
          <w:lang w:val="es-PA" w:eastAsia="x-none"/>
        </w:rPr>
      </w:pPr>
    </w:p>
    <w:p w14:paraId="28B043D2" w14:textId="0D2699EC" w:rsidR="007C5669" w:rsidRDefault="007C5669" w:rsidP="00B7374E">
      <w:pPr>
        <w:spacing w:line="360" w:lineRule="auto"/>
        <w:ind w:left="1080"/>
        <w:rPr>
          <w:b/>
          <w:bCs/>
          <w:lang w:val="es-PA" w:eastAsia="x-none"/>
        </w:rPr>
      </w:pPr>
    </w:p>
    <w:p w14:paraId="1CEBA2EA" w14:textId="77777777" w:rsidR="007C5669" w:rsidRPr="00392CE1" w:rsidRDefault="007C5669" w:rsidP="00B7374E">
      <w:pPr>
        <w:spacing w:line="360" w:lineRule="auto"/>
        <w:ind w:left="1080"/>
        <w:rPr>
          <w:b/>
          <w:bCs/>
          <w:lang w:val="es-PA" w:eastAsia="x-none"/>
        </w:rPr>
      </w:pPr>
    </w:p>
    <w:p w14:paraId="1CFD55F0" w14:textId="77777777" w:rsidR="00381520" w:rsidRPr="00392CE1" w:rsidRDefault="00B7374E" w:rsidP="00192693">
      <w:pPr>
        <w:numPr>
          <w:ilvl w:val="0"/>
          <w:numId w:val="11"/>
        </w:numPr>
        <w:spacing w:line="360" w:lineRule="auto"/>
        <w:rPr>
          <w:b/>
          <w:bCs/>
          <w:lang w:val="es-PA" w:eastAsia="x-none"/>
        </w:rPr>
      </w:pPr>
      <w:r w:rsidRPr="00392CE1">
        <w:rPr>
          <w:b/>
          <w:bCs/>
          <w:lang w:val="es-PA" w:eastAsia="x-none"/>
        </w:rPr>
        <w:lastRenderedPageBreak/>
        <w:t>Conocimientos de ordenes en procesamientos por lotes</w:t>
      </w:r>
      <w:r w:rsidRPr="00392CE1">
        <w:rPr>
          <w:lang w:val="es-PA" w:eastAsia="x-none"/>
        </w:rPr>
        <w:t xml:space="preserve"> </w:t>
      </w:r>
    </w:p>
    <w:p w14:paraId="7B3057E3" w14:textId="1956430F" w:rsidR="00092FDD" w:rsidRPr="00392CE1" w:rsidRDefault="00381520" w:rsidP="00084C3A">
      <w:pPr>
        <w:spacing w:line="360" w:lineRule="auto"/>
        <w:ind w:left="1080"/>
        <w:rPr>
          <w:lang w:val="es-PA" w:eastAsia="x-none"/>
        </w:rPr>
      </w:pPr>
      <w:r w:rsidRPr="00392CE1">
        <w:rPr>
          <w:lang w:val="es-PA" w:eastAsia="x-none"/>
        </w:rPr>
        <w:t>Esto se requiere en</w:t>
      </w:r>
      <w:r w:rsidR="00B7374E" w:rsidRPr="00392CE1">
        <w:rPr>
          <w:lang w:val="es-PA" w:eastAsia="x-none"/>
        </w:rPr>
        <w:t xml:space="preserve"> caso tal de que se </w:t>
      </w:r>
      <w:r w:rsidRPr="00392CE1">
        <w:rPr>
          <w:lang w:val="es-PA" w:eastAsia="x-none"/>
        </w:rPr>
        <w:t>necesiten</w:t>
      </w:r>
      <w:r w:rsidR="00B7374E" w:rsidRPr="00392CE1">
        <w:rPr>
          <w:lang w:val="es-PA" w:eastAsia="x-none"/>
        </w:rPr>
        <w:t xml:space="preserve"> personalizaciones</w:t>
      </w:r>
      <w:r w:rsidRPr="00392CE1">
        <w:rPr>
          <w:lang w:val="es-PA" w:eastAsia="x-none"/>
        </w:rPr>
        <w:t xml:space="preserve"> </w:t>
      </w:r>
      <w:r w:rsidR="00D427CB" w:rsidRPr="00392CE1">
        <w:rPr>
          <w:lang w:val="es-PA" w:eastAsia="x-none"/>
        </w:rPr>
        <w:t>por parte de la empresa al momento de la ejecución del cliente</w:t>
      </w:r>
      <w:r w:rsidR="00B7374E" w:rsidRPr="00392CE1">
        <w:rPr>
          <w:lang w:val="es-PA" w:eastAsia="x-none"/>
        </w:rPr>
        <w:t xml:space="preserve"> (por ejemplo, si se desea ejecutar el cliente</w:t>
      </w:r>
      <w:r w:rsidR="00D427CB" w:rsidRPr="00392CE1">
        <w:rPr>
          <w:lang w:val="es-PA" w:eastAsia="x-none"/>
        </w:rPr>
        <w:t xml:space="preserve"> File Transfer </w:t>
      </w:r>
      <w:proofErr w:type="spellStart"/>
      <w:r w:rsidR="00D427CB" w:rsidRPr="00392CE1">
        <w:rPr>
          <w:lang w:val="es-PA" w:eastAsia="x-none"/>
        </w:rPr>
        <w:t>Helper</w:t>
      </w:r>
      <w:proofErr w:type="spellEnd"/>
      <w:r w:rsidR="00B7374E" w:rsidRPr="00392CE1">
        <w:rPr>
          <w:lang w:val="es-PA" w:eastAsia="x-none"/>
        </w:rPr>
        <w:t xml:space="preserve"> en cada intervalo de tiempo que se desea).</w:t>
      </w:r>
    </w:p>
    <w:p w14:paraId="08A88A17" w14:textId="77777777" w:rsidR="00B57779" w:rsidRPr="00392CE1" w:rsidRDefault="002A5893" w:rsidP="00B57779">
      <w:pPr>
        <w:pStyle w:val="Heading2"/>
        <w:shd w:val="clear" w:color="auto" w:fill="FBE4D5"/>
        <w:spacing w:line="360" w:lineRule="auto"/>
        <w:rPr>
          <w:lang w:val="es-PA"/>
        </w:rPr>
      </w:pPr>
      <w:bookmarkStart w:id="6" w:name="_Toc37788495"/>
      <w:r w:rsidRPr="00392CE1">
        <w:rPr>
          <w:lang w:val="es-PA"/>
        </w:rPr>
        <w:t>ESTRUCTURA DE CARPETAS</w:t>
      </w:r>
      <w:bookmarkEnd w:id="6"/>
    </w:p>
    <w:p w14:paraId="44C65A1D" w14:textId="77777777" w:rsidR="00876B49" w:rsidRPr="00392CE1" w:rsidRDefault="00876B49" w:rsidP="00876B49">
      <w:pPr>
        <w:spacing w:line="360" w:lineRule="auto"/>
        <w:rPr>
          <w:b/>
          <w:bCs/>
          <w:lang w:val="es-PA" w:eastAsia="x-none"/>
        </w:rPr>
      </w:pPr>
    </w:p>
    <w:p w14:paraId="087BE880" w14:textId="77777777" w:rsidR="00876B49" w:rsidRPr="00392CE1" w:rsidRDefault="002A5893" w:rsidP="00876B49">
      <w:pPr>
        <w:spacing w:line="360" w:lineRule="auto"/>
        <w:rPr>
          <w:lang w:val="es-PA" w:eastAsia="x-none"/>
        </w:rPr>
      </w:pPr>
      <w:r w:rsidRPr="00392CE1">
        <w:rPr>
          <w:lang w:val="es-PA" w:eastAsia="x-none"/>
        </w:rPr>
        <w:t>Se necesita tener la siguiente estructura de</w:t>
      </w:r>
      <w:r w:rsidR="00985B29" w:rsidRPr="00392CE1">
        <w:rPr>
          <w:lang w:val="es-PA" w:eastAsia="x-none"/>
        </w:rPr>
        <w:t xml:space="preserve"> archivos para que el cliente funcione. Esta estructura se debe crear en el directorio raíz de</w:t>
      </w:r>
      <w:r w:rsidRPr="00392CE1">
        <w:rPr>
          <w:lang w:val="es-PA" w:eastAsia="x-none"/>
        </w:rPr>
        <w:t>l sistema</w:t>
      </w:r>
      <w:r w:rsidR="00645F66" w:rsidRPr="00392CE1">
        <w:rPr>
          <w:lang w:val="es-PA" w:eastAsia="x-none"/>
        </w:rPr>
        <w:t xml:space="preserve"> (‘C:/’ en Windows o ‘/’ en Linux)</w:t>
      </w:r>
      <w:r w:rsidRPr="00392CE1">
        <w:rPr>
          <w:lang w:val="es-PA" w:eastAsia="x-none"/>
        </w:rPr>
        <w:t>:</w:t>
      </w:r>
    </w:p>
    <w:p w14:paraId="14932170" w14:textId="77777777" w:rsidR="002A5893" w:rsidRPr="00392CE1" w:rsidRDefault="002A5893" w:rsidP="00876B49">
      <w:pPr>
        <w:spacing w:line="360" w:lineRule="auto"/>
        <w:rPr>
          <w:lang w:val="es-PA" w:eastAsia="x-none"/>
        </w:rPr>
      </w:pPr>
    </w:p>
    <w:p w14:paraId="6B767C3C" w14:textId="5E6808C2" w:rsidR="00645F66" w:rsidRPr="00392CE1" w:rsidRDefault="00E124AC" w:rsidP="0020029A">
      <w:pPr>
        <w:jc w:val="center"/>
        <w:rPr>
          <w:lang w:val="es-PA" w:eastAsia="x-none"/>
        </w:rPr>
      </w:pPr>
      <w:r w:rsidRPr="00392CE1">
        <w:rPr>
          <w:noProof/>
          <w:lang w:val="es-PA"/>
        </w:rPr>
        <w:drawing>
          <wp:inline distT="0" distB="0" distL="0" distR="0" wp14:anchorId="58299C62" wp14:editId="7D8E745A">
            <wp:extent cx="2283357" cy="3113270"/>
            <wp:effectExtent l="0" t="0" r="3175"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95047" cy="3129208"/>
                    </a:xfrm>
                    <a:prstGeom prst="rect">
                      <a:avLst/>
                    </a:prstGeom>
                    <a:noFill/>
                    <a:ln>
                      <a:noFill/>
                    </a:ln>
                  </pic:spPr>
                </pic:pic>
              </a:graphicData>
            </a:graphic>
          </wp:inline>
        </w:drawing>
      </w:r>
    </w:p>
    <w:p w14:paraId="3B88ECA1" w14:textId="77777777" w:rsidR="00645F66" w:rsidRPr="00392CE1" w:rsidRDefault="00645F66" w:rsidP="00645F66">
      <w:pPr>
        <w:rPr>
          <w:lang w:val="es-PA" w:eastAsia="x-none"/>
        </w:rPr>
      </w:pPr>
    </w:p>
    <w:p w14:paraId="0EEAA672" w14:textId="77777777" w:rsidR="00B7163D" w:rsidRPr="00392CE1" w:rsidRDefault="00B7163D" w:rsidP="00B7163D">
      <w:pPr>
        <w:spacing w:line="360" w:lineRule="auto"/>
        <w:jc w:val="center"/>
        <w:rPr>
          <w:b/>
          <w:i/>
          <w:sz w:val="16"/>
          <w:lang w:val="es-PA"/>
        </w:rPr>
      </w:pPr>
    </w:p>
    <w:p w14:paraId="115AD594" w14:textId="111AC2DF" w:rsidR="00F4172C" w:rsidRPr="00FA6F7F" w:rsidRDefault="00B7163D" w:rsidP="00FA6F7F">
      <w:pPr>
        <w:spacing w:line="360" w:lineRule="auto"/>
        <w:jc w:val="center"/>
        <w:rPr>
          <w:b/>
          <w:color w:val="000000"/>
          <w:lang w:val="es-PA"/>
        </w:rPr>
      </w:pPr>
      <w:r w:rsidRPr="00392CE1">
        <w:rPr>
          <w:b/>
          <w:i/>
          <w:sz w:val="16"/>
          <w:lang w:val="es-PA"/>
        </w:rPr>
        <w:t>FIGURA 2: Estructura de archivos necesaria para la configuración del cliente</w:t>
      </w:r>
    </w:p>
    <w:p w14:paraId="64C0447D" w14:textId="77777777" w:rsidR="00F4172C" w:rsidRPr="00392CE1" w:rsidRDefault="00F4172C" w:rsidP="00F4172C">
      <w:pPr>
        <w:tabs>
          <w:tab w:val="clear" w:pos="360"/>
          <w:tab w:val="left" w:pos="5577"/>
        </w:tabs>
        <w:rPr>
          <w:lang w:val="es-PA" w:eastAsia="x-none"/>
        </w:rPr>
      </w:pPr>
      <w:r w:rsidRPr="00392CE1">
        <w:rPr>
          <w:lang w:val="es-PA" w:eastAsia="x-none"/>
        </w:rPr>
        <w:t xml:space="preserve">* Los dos archivos que se manipularan frecuentemente son la carpeta “pendientes” y el archivo . </w:t>
      </w:r>
      <w:proofErr w:type="spellStart"/>
      <w:r w:rsidRPr="00392CE1">
        <w:rPr>
          <w:lang w:val="es-PA" w:eastAsia="x-none"/>
        </w:rPr>
        <w:t>properties</w:t>
      </w:r>
      <w:proofErr w:type="spellEnd"/>
      <w:r w:rsidRPr="00392CE1">
        <w:rPr>
          <w:lang w:val="es-PA" w:eastAsia="x-none"/>
        </w:rPr>
        <w:t xml:space="preserve"> “propiedades”. </w:t>
      </w:r>
    </w:p>
    <w:p w14:paraId="3F105251" w14:textId="77777777" w:rsidR="00F4172C" w:rsidRPr="00392CE1" w:rsidRDefault="00F4172C" w:rsidP="00F4172C">
      <w:pPr>
        <w:tabs>
          <w:tab w:val="clear" w:pos="360"/>
          <w:tab w:val="left" w:pos="5577"/>
        </w:tabs>
        <w:rPr>
          <w:lang w:val="es-PA" w:eastAsia="x-none"/>
        </w:rPr>
      </w:pPr>
    </w:p>
    <w:p w14:paraId="7032BE45" w14:textId="77777777" w:rsidR="00F4172C" w:rsidRPr="00392CE1" w:rsidRDefault="00F4172C" w:rsidP="00F4172C">
      <w:pPr>
        <w:tabs>
          <w:tab w:val="clear" w:pos="360"/>
          <w:tab w:val="left" w:pos="5577"/>
        </w:tabs>
        <w:rPr>
          <w:lang w:val="es-PA" w:eastAsia="x-none"/>
        </w:rPr>
      </w:pPr>
      <w:r w:rsidRPr="00392CE1">
        <w:rPr>
          <w:lang w:val="es-PA" w:eastAsia="x-none"/>
        </w:rPr>
        <w:t>* En la carpeta (“pendientes”) se van a depositar todos los archivos que se desean subir al servidor y el archivo de propiedades (“</w:t>
      </w:r>
      <w:proofErr w:type="spellStart"/>
      <w:r w:rsidRPr="00392CE1">
        <w:rPr>
          <w:lang w:val="es-PA" w:eastAsia="x-none"/>
        </w:rPr>
        <w:t>propiedades.properties</w:t>
      </w:r>
      <w:proofErr w:type="spellEnd"/>
      <w:r w:rsidRPr="00392CE1">
        <w:rPr>
          <w:lang w:val="es-PA" w:eastAsia="x-none"/>
        </w:rPr>
        <w:t>”) almacenara información sobre toda la configuración que necesita tener para poder acceder al servicio web.</w:t>
      </w:r>
    </w:p>
    <w:p w14:paraId="65BA5CE4" w14:textId="77777777" w:rsidR="00F4172C" w:rsidRPr="00392CE1" w:rsidRDefault="00F4172C" w:rsidP="00F4172C">
      <w:pPr>
        <w:tabs>
          <w:tab w:val="clear" w:pos="360"/>
          <w:tab w:val="left" w:pos="5577"/>
        </w:tabs>
        <w:rPr>
          <w:lang w:val="es-PA" w:eastAsia="x-none"/>
        </w:rPr>
      </w:pPr>
    </w:p>
    <w:p w14:paraId="398A9289" w14:textId="77777777" w:rsidR="00F4172C" w:rsidRPr="00392CE1" w:rsidRDefault="00F4172C" w:rsidP="00F4172C">
      <w:pPr>
        <w:tabs>
          <w:tab w:val="clear" w:pos="360"/>
          <w:tab w:val="left" w:pos="5577"/>
        </w:tabs>
        <w:rPr>
          <w:lang w:val="es-PA" w:eastAsia="x-none"/>
        </w:rPr>
      </w:pPr>
      <w:r w:rsidRPr="00392CE1">
        <w:rPr>
          <w:lang w:val="es-PA" w:eastAsia="x-none"/>
        </w:rPr>
        <w:t xml:space="preserve">* También el archivo de propiedades almacenara las credenciales de usuario que se utilizaran para la subida de archivos en caso tal que se desee hacerse automáticamente por medio de archivos. </w:t>
      </w:r>
      <w:proofErr w:type="spellStart"/>
      <w:r w:rsidRPr="00392CE1">
        <w:rPr>
          <w:lang w:val="es-PA" w:eastAsia="x-none"/>
        </w:rPr>
        <w:t>batch</w:t>
      </w:r>
      <w:proofErr w:type="spellEnd"/>
      <w:r w:rsidRPr="00392CE1">
        <w:rPr>
          <w:lang w:val="es-PA" w:eastAsia="x-none"/>
        </w:rPr>
        <w:t xml:space="preserve"> o Shell script.</w:t>
      </w:r>
    </w:p>
    <w:p w14:paraId="14246757" w14:textId="77777777" w:rsidR="00F4172C" w:rsidRPr="00392CE1" w:rsidRDefault="00F4172C" w:rsidP="00F4172C">
      <w:pPr>
        <w:tabs>
          <w:tab w:val="clear" w:pos="360"/>
          <w:tab w:val="left" w:pos="5577"/>
        </w:tabs>
        <w:rPr>
          <w:lang w:val="es-PA" w:eastAsia="x-none"/>
        </w:rPr>
      </w:pPr>
    </w:p>
    <w:p w14:paraId="539D38B7" w14:textId="77777777" w:rsidR="00F97948" w:rsidRPr="00392CE1" w:rsidRDefault="00F97948" w:rsidP="00F97948">
      <w:pPr>
        <w:pStyle w:val="Heading2"/>
        <w:shd w:val="clear" w:color="auto" w:fill="FBE4D5"/>
        <w:spacing w:line="360" w:lineRule="auto"/>
        <w:rPr>
          <w:lang w:val="es-PA"/>
        </w:rPr>
      </w:pPr>
      <w:bookmarkStart w:id="7" w:name="_Toc37788496"/>
      <w:r w:rsidRPr="00392CE1">
        <w:rPr>
          <w:lang w:val="es-PA"/>
        </w:rPr>
        <w:t>FORMATO DEL NOMBRE</w:t>
      </w:r>
      <w:r w:rsidR="002A71BB" w:rsidRPr="00392CE1">
        <w:rPr>
          <w:lang w:val="es-PA"/>
        </w:rPr>
        <w:t xml:space="preserve"> DE ARCHIVOS Y ARCHIVOS SOPORTADOS</w:t>
      </w:r>
      <w:bookmarkEnd w:id="7"/>
    </w:p>
    <w:p w14:paraId="5195A297" w14:textId="77777777" w:rsidR="00F97948" w:rsidRPr="00392CE1" w:rsidRDefault="00F97948" w:rsidP="00645F66">
      <w:pPr>
        <w:tabs>
          <w:tab w:val="clear" w:pos="360"/>
          <w:tab w:val="left" w:pos="5577"/>
        </w:tabs>
        <w:rPr>
          <w:lang w:val="es-PA" w:eastAsia="x-none"/>
        </w:rPr>
      </w:pPr>
    </w:p>
    <w:p w14:paraId="748B5A16" w14:textId="77777777" w:rsidR="002A71BB" w:rsidRPr="00392CE1" w:rsidRDefault="002A71BB" w:rsidP="00645F66">
      <w:pPr>
        <w:tabs>
          <w:tab w:val="clear" w:pos="360"/>
          <w:tab w:val="left" w:pos="5577"/>
        </w:tabs>
        <w:rPr>
          <w:lang w:val="es-PA" w:eastAsia="x-none"/>
        </w:rPr>
      </w:pPr>
      <w:r w:rsidRPr="00392CE1">
        <w:rPr>
          <w:lang w:val="es-PA" w:eastAsia="x-none"/>
        </w:rPr>
        <w:t>Los archivos que se deseen subir al servidor deben cumplir con un formato específico para poder ser procesados posteriormente. Si no se cumple dicho formato, entonces como consecuencia</w:t>
      </w:r>
      <w:r w:rsidR="002638DF" w:rsidRPr="00392CE1">
        <w:rPr>
          <w:lang w:val="es-PA" w:eastAsia="x-none"/>
        </w:rPr>
        <w:t>,</w:t>
      </w:r>
      <w:r w:rsidRPr="00392CE1">
        <w:rPr>
          <w:lang w:val="es-PA" w:eastAsia="x-none"/>
        </w:rPr>
        <w:t xml:space="preserve"> esto causara errores de procesamiento dentro del servidor. El formato utilizado por el sistema es el siguiente:</w:t>
      </w:r>
    </w:p>
    <w:p w14:paraId="210BF907" w14:textId="77777777" w:rsidR="002A71BB" w:rsidRPr="00392CE1" w:rsidRDefault="002A71BB" w:rsidP="00645F66">
      <w:pPr>
        <w:tabs>
          <w:tab w:val="clear" w:pos="360"/>
          <w:tab w:val="left" w:pos="5577"/>
        </w:tabs>
        <w:rPr>
          <w:lang w:val="es-PA" w:eastAsia="x-none"/>
        </w:rPr>
      </w:pPr>
    </w:p>
    <w:p w14:paraId="635D3EE8" w14:textId="77777777" w:rsidR="002A71BB" w:rsidRPr="00392CE1" w:rsidRDefault="002A71BB" w:rsidP="0020029A">
      <w:pPr>
        <w:tabs>
          <w:tab w:val="clear" w:pos="360"/>
          <w:tab w:val="left" w:pos="5577"/>
        </w:tabs>
        <w:jc w:val="center"/>
        <w:rPr>
          <w:b/>
          <w:bCs/>
          <w:lang w:val="es-PA" w:eastAsia="x-none"/>
        </w:rPr>
      </w:pPr>
      <w:r w:rsidRPr="00392CE1">
        <w:rPr>
          <w:b/>
          <w:bCs/>
          <w:color w:val="FF0000"/>
          <w:lang w:val="es-PA" w:eastAsia="x-none"/>
        </w:rPr>
        <w:t>[Tipo de Documento]</w:t>
      </w:r>
      <w:r w:rsidRPr="00392CE1">
        <w:rPr>
          <w:b/>
          <w:bCs/>
          <w:lang w:val="es-PA" w:eastAsia="x-none"/>
        </w:rPr>
        <w:t>_</w:t>
      </w:r>
      <w:r w:rsidRPr="00392CE1">
        <w:rPr>
          <w:b/>
          <w:bCs/>
          <w:color w:val="FF0000"/>
          <w:lang w:val="es-PA" w:eastAsia="x-none"/>
        </w:rPr>
        <w:t>[Número CR]</w:t>
      </w:r>
      <w:r w:rsidRPr="00392CE1">
        <w:rPr>
          <w:b/>
          <w:bCs/>
          <w:lang w:val="es-PA" w:eastAsia="x-none"/>
        </w:rPr>
        <w:t>_[Fecha]</w:t>
      </w:r>
    </w:p>
    <w:p w14:paraId="0B43416C" w14:textId="77777777" w:rsidR="002A71BB" w:rsidRPr="00392CE1" w:rsidRDefault="002A71BB" w:rsidP="00645F66">
      <w:pPr>
        <w:tabs>
          <w:tab w:val="clear" w:pos="360"/>
          <w:tab w:val="left" w:pos="5577"/>
        </w:tabs>
        <w:rPr>
          <w:lang w:val="es-PA" w:eastAsia="x-none"/>
        </w:rPr>
      </w:pPr>
    </w:p>
    <w:p w14:paraId="2E31785E" w14:textId="582C67B6" w:rsidR="002A71BB" w:rsidRPr="00392CE1" w:rsidRDefault="002A71BB" w:rsidP="00645F66">
      <w:pPr>
        <w:tabs>
          <w:tab w:val="clear" w:pos="360"/>
          <w:tab w:val="left" w:pos="5577"/>
        </w:tabs>
        <w:rPr>
          <w:lang w:val="es-PA" w:eastAsia="x-none"/>
        </w:rPr>
      </w:pPr>
      <w:r w:rsidRPr="00392CE1">
        <w:rPr>
          <w:b/>
          <w:bCs/>
          <w:lang w:val="es-PA" w:eastAsia="x-none"/>
        </w:rPr>
        <w:t xml:space="preserve">La parte resaltada en rojo </w:t>
      </w:r>
      <w:r w:rsidR="009712CF" w:rsidRPr="00392CE1">
        <w:rPr>
          <w:b/>
          <w:bCs/>
          <w:lang w:val="es-PA" w:eastAsia="x-none"/>
        </w:rPr>
        <w:t>es</w:t>
      </w:r>
      <w:r w:rsidRPr="00392CE1">
        <w:rPr>
          <w:b/>
          <w:bCs/>
          <w:lang w:val="es-PA" w:eastAsia="x-none"/>
        </w:rPr>
        <w:t xml:space="preserve"> importante</w:t>
      </w:r>
      <w:r w:rsidRPr="00392CE1">
        <w:rPr>
          <w:lang w:val="es-PA" w:eastAsia="x-none"/>
        </w:rPr>
        <w:t xml:space="preserve">, ya que la primera parte especifica </w:t>
      </w:r>
      <w:proofErr w:type="spellStart"/>
      <w:r w:rsidRPr="00392CE1">
        <w:rPr>
          <w:lang w:val="es-PA" w:eastAsia="x-none"/>
        </w:rPr>
        <w:t>que</w:t>
      </w:r>
      <w:proofErr w:type="spellEnd"/>
      <w:r w:rsidRPr="00392CE1">
        <w:rPr>
          <w:lang w:val="es-PA" w:eastAsia="x-none"/>
        </w:rPr>
        <w:t xml:space="preserve"> tipo de archivo se </w:t>
      </w:r>
      <w:r w:rsidR="009712CF" w:rsidRPr="00392CE1">
        <w:rPr>
          <w:lang w:val="es-PA" w:eastAsia="x-none"/>
        </w:rPr>
        <w:t>está</w:t>
      </w:r>
      <w:r w:rsidRPr="00392CE1">
        <w:rPr>
          <w:lang w:val="es-PA" w:eastAsia="x-none"/>
        </w:rPr>
        <w:t xml:space="preserve"> subiendo al</w:t>
      </w:r>
      <w:r w:rsidR="009712CF" w:rsidRPr="00392CE1">
        <w:rPr>
          <w:lang w:val="es-PA" w:eastAsia="x-none"/>
        </w:rPr>
        <w:t xml:space="preserve"> servidor</w:t>
      </w:r>
      <w:r w:rsidRPr="00392CE1">
        <w:rPr>
          <w:lang w:val="es-PA" w:eastAsia="x-none"/>
        </w:rPr>
        <w:t>.</w:t>
      </w:r>
      <w:r w:rsidR="002472AA">
        <w:rPr>
          <w:lang w:val="es-PA" w:eastAsia="x-none"/>
        </w:rPr>
        <w:t xml:space="preserve"> </w:t>
      </w:r>
      <w:r w:rsidR="002472AA" w:rsidRPr="002472AA">
        <w:rPr>
          <w:lang w:val="es-PA" w:eastAsia="x-none"/>
        </w:rPr>
        <w:t xml:space="preserve">La segunda parte es clave de </w:t>
      </w:r>
      <w:r w:rsidR="002472AA">
        <w:rPr>
          <w:lang w:val="es-PA" w:eastAsia="x-none"/>
        </w:rPr>
        <w:t xml:space="preserve">operación. </w:t>
      </w:r>
      <w:r w:rsidR="002472AA" w:rsidRPr="002472AA">
        <w:rPr>
          <w:lang w:val="es-PA" w:eastAsia="x-none"/>
        </w:rPr>
        <w:t xml:space="preserve">Y la tercera parte es la fecha y la hora, pero en </w:t>
      </w:r>
      <w:r w:rsidR="002472AA" w:rsidRPr="0012382E">
        <w:rPr>
          <w:b/>
          <w:bCs/>
          <w:lang w:val="es-PA" w:eastAsia="x-none"/>
        </w:rPr>
        <w:t>milisegundos</w:t>
      </w:r>
      <w:r w:rsidR="002472AA" w:rsidRPr="002472AA">
        <w:rPr>
          <w:lang w:val="es-PA" w:eastAsia="x-none"/>
        </w:rPr>
        <w:t>.</w:t>
      </w:r>
    </w:p>
    <w:p w14:paraId="3AE38777" w14:textId="77777777" w:rsidR="002A71BB" w:rsidRPr="00392CE1" w:rsidRDefault="002A71BB" w:rsidP="00645F66">
      <w:pPr>
        <w:tabs>
          <w:tab w:val="clear" w:pos="360"/>
          <w:tab w:val="left" w:pos="5577"/>
        </w:tabs>
        <w:rPr>
          <w:lang w:val="es-PA" w:eastAsia="x-none"/>
        </w:rPr>
      </w:pPr>
    </w:p>
    <w:p w14:paraId="45D0A77D" w14:textId="77777777" w:rsidR="00F97948" w:rsidRPr="00392CE1" w:rsidRDefault="00F97948" w:rsidP="00645F66">
      <w:pPr>
        <w:tabs>
          <w:tab w:val="clear" w:pos="360"/>
          <w:tab w:val="left" w:pos="5577"/>
        </w:tabs>
        <w:rPr>
          <w:lang w:val="es-PA" w:eastAsia="x-none"/>
        </w:rPr>
      </w:pPr>
      <w:r w:rsidRPr="00392CE1">
        <w:rPr>
          <w:lang w:val="es-PA" w:eastAsia="x-none"/>
        </w:rPr>
        <w:t>Los tipos de archivos actualmente soportados por</w:t>
      </w:r>
      <w:r w:rsidR="002A71BB" w:rsidRPr="00392CE1">
        <w:rPr>
          <w:lang w:val="es-PA" w:eastAsia="x-none"/>
        </w:rPr>
        <w:t xml:space="preserve"> el servidor son los siguientes:</w:t>
      </w:r>
    </w:p>
    <w:p w14:paraId="70B63648" w14:textId="77777777" w:rsidR="00B7163D" w:rsidRPr="00392CE1" w:rsidRDefault="00B7163D" w:rsidP="00645F66">
      <w:pPr>
        <w:tabs>
          <w:tab w:val="clear" w:pos="360"/>
          <w:tab w:val="left" w:pos="5577"/>
        </w:tabs>
        <w:rPr>
          <w:lang w:val="es-PA" w:eastAsia="x-none"/>
        </w:rPr>
      </w:pPr>
    </w:p>
    <w:p w14:paraId="194D5A20" w14:textId="77777777" w:rsidR="00B7163D" w:rsidRPr="00392CE1" w:rsidRDefault="00B7163D" w:rsidP="00B7163D">
      <w:pPr>
        <w:tabs>
          <w:tab w:val="clear" w:pos="360"/>
          <w:tab w:val="left" w:pos="5577"/>
        </w:tabs>
        <w:ind w:left="720"/>
        <w:rPr>
          <w:lang w:val="es-PA" w:eastAsia="x-none"/>
        </w:rPr>
      </w:pPr>
      <w:r w:rsidRPr="00392CE1">
        <w:rPr>
          <w:lang w:val="es-PA" w:eastAsia="x-none"/>
        </w:rPr>
        <w:t>/ Archivos de Declaraciones (</w:t>
      </w:r>
      <w:r w:rsidRPr="00392CE1">
        <w:rPr>
          <w:b/>
          <w:bCs/>
          <w:lang w:val="es-PA" w:eastAsia="x-none"/>
        </w:rPr>
        <w:t>DMCFORM</w:t>
      </w:r>
      <w:r w:rsidRPr="00392CE1">
        <w:rPr>
          <w:lang w:val="es-PA" w:eastAsia="x-none"/>
        </w:rPr>
        <w:t>).</w:t>
      </w:r>
    </w:p>
    <w:p w14:paraId="7FF089B7" w14:textId="77777777" w:rsidR="00B7163D" w:rsidRPr="00392CE1" w:rsidRDefault="00B7163D" w:rsidP="00B7163D">
      <w:pPr>
        <w:tabs>
          <w:tab w:val="clear" w:pos="360"/>
          <w:tab w:val="left" w:pos="5577"/>
        </w:tabs>
        <w:rPr>
          <w:lang w:val="es-PA" w:eastAsia="x-none"/>
        </w:rPr>
      </w:pPr>
    </w:p>
    <w:p w14:paraId="49E025B2" w14:textId="1238EF99" w:rsidR="00B7163D" w:rsidRPr="00392CE1" w:rsidRDefault="00E124AC" w:rsidP="0020029A">
      <w:pPr>
        <w:tabs>
          <w:tab w:val="clear" w:pos="360"/>
          <w:tab w:val="left" w:pos="5577"/>
        </w:tabs>
        <w:jc w:val="center"/>
        <w:rPr>
          <w:noProof/>
          <w:lang w:val="es-PA"/>
        </w:rPr>
      </w:pPr>
      <w:r w:rsidRPr="00392CE1">
        <w:rPr>
          <w:noProof/>
          <w:lang w:val="es-PA"/>
        </w:rPr>
        <w:drawing>
          <wp:inline distT="0" distB="0" distL="0" distR="0" wp14:anchorId="4F614493" wp14:editId="50567A95">
            <wp:extent cx="5095269" cy="1174370"/>
            <wp:effectExtent l="0" t="0" r="0" b="6985"/>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89635" cy="1196120"/>
                    </a:xfrm>
                    <a:prstGeom prst="rect">
                      <a:avLst/>
                    </a:prstGeom>
                    <a:noFill/>
                    <a:ln>
                      <a:noFill/>
                    </a:ln>
                  </pic:spPr>
                </pic:pic>
              </a:graphicData>
            </a:graphic>
          </wp:inline>
        </w:drawing>
      </w:r>
    </w:p>
    <w:p w14:paraId="3712ED04" w14:textId="77777777" w:rsidR="00B7163D" w:rsidRPr="00392CE1" w:rsidRDefault="00B7163D" w:rsidP="00B7163D">
      <w:pPr>
        <w:tabs>
          <w:tab w:val="clear" w:pos="360"/>
          <w:tab w:val="left" w:pos="5577"/>
        </w:tabs>
        <w:rPr>
          <w:noProof/>
          <w:lang w:val="es-PA"/>
        </w:rPr>
      </w:pPr>
    </w:p>
    <w:p w14:paraId="6C1B73A3" w14:textId="77777777" w:rsidR="00B7163D" w:rsidRPr="00392CE1" w:rsidRDefault="00B7163D" w:rsidP="00B7163D">
      <w:pPr>
        <w:tabs>
          <w:tab w:val="clear" w:pos="360"/>
          <w:tab w:val="left" w:pos="5577"/>
        </w:tabs>
        <w:rPr>
          <w:lang w:val="es-PA" w:eastAsia="x-none"/>
        </w:rPr>
      </w:pPr>
    </w:p>
    <w:p w14:paraId="74303577" w14:textId="77777777" w:rsidR="00C0648D" w:rsidRPr="00392CE1" w:rsidRDefault="00B7163D" w:rsidP="006D6604">
      <w:pPr>
        <w:spacing w:line="360" w:lineRule="auto"/>
        <w:jc w:val="center"/>
        <w:rPr>
          <w:b/>
          <w:color w:val="000000"/>
          <w:lang w:val="es-PA"/>
        </w:rPr>
      </w:pPr>
      <w:r w:rsidRPr="00392CE1">
        <w:rPr>
          <w:b/>
          <w:i/>
          <w:sz w:val="16"/>
          <w:lang w:val="es-PA"/>
        </w:rPr>
        <w:t>FIGURA 3: Formato de nombre requerido para archivos a subir</w:t>
      </w:r>
    </w:p>
    <w:p w14:paraId="787FFCCE" w14:textId="77D8287D" w:rsidR="006D6604" w:rsidRDefault="006D6604" w:rsidP="006D6604">
      <w:pPr>
        <w:spacing w:line="360" w:lineRule="auto"/>
        <w:jc w:val="center"/>
        <w:rPr>
          <w:b/>
          <w:color w:val="000000"/>
          <w:lang w:val="es-PA"/>
        </w:rPr>
      </w:pPr>
    </w:p>
    <w:p w14:paraId="61125E4C" w14:textId="77777777" w:rsidR="00C0648D" w:rsidRPr="00392CE1" w:rsidRDefault="00C0648D" w:rsidP="00645F66">
      <w:pPr>
        <w:tabs>
          <w:tab w:val="clear" w:pos="360"/>
          <w:tab w:val="left" w:pos="5577"/>
        </w:tabs>
        <w:rPr>
          <w:lang w:val="es-PA" w:eastAsia="x-none"/>
        </w:rPr>
      </w:pPr>
    </w:p>
    <w:p w14:paraId="18B8865E" w14:textId="77777777" w:rsidR="00C0648D" w:rsidRPr="00392CE1" w:rsidRDefault="00B53355" w:rsidP="00C0648D">
      <w:pPr>
        <w:pStyle w:val="Heading2"/>
        <w:shd w:val="clear" w:color="auto" w:fill="FBE4D5"/>
        <w:spacing w:line="360" w:lineRule="auto"/>
        <w:rPr>
          <w:lang w:val="es-PA"/>
        </w:rPr>
      </w:pPr>
      <w:bookmarkStart w:id="8" w:name="_Toc37788497"/>
      <w:bookmarkStart w:id="9" w:name="_Hlk23079966"/>
      <w:r w:rsidRPr="00392CE1">
        <w:rPr>
          <w:lang w:val="es-PA"/>
        </w:rPr>
        <w:lastRenderedPageBreak/>
        <w:t>EL ARCHIVO DE PROPIEDADES</w:t>
      </w:r>
      <w:bookmarkEnd w:id="8"/>
    </w:p>
    <w:bookmarkEnd w:id="9"/>
    <w:p w14:paraId="7A07882E" w14:textId="77777777" w:rsidR="00C0648D" w:rsidRPr="00392CE1" w:rsidRDefault="00C0648D" w:rsidP="00645F66">
      <w:pPr>
        <w:tabs>
          <w:tab w:val="clear" w:pos="360"/>
          <w:tab w:val="left" w:pos="5577"/>
        </w:tabs>
        <w:rPr>
          <w:lang w:val="es-PA" w:eastAsia="x-none"/>
        </w:rPr>
      </w:pPr>
    </w:p>
    <w:p w14:paraId="0E004A38" w14:textId="77777777" w:rsidR="00B53355" w:rsidRPr="00392CE1" w:rsidRDefault="003046C5" w:rsidP="00645F66">
      <w:pPr>
        <w:tabs>
          <w:tab w:val="clear" w:pos="360"/>
          <w:tab w:val="left" w:pos="5577"/>
        </w:tabs>
        <w:rPr>
          <w:lang w:val="es-PA" w:eastAsia="x-none"/>
        </w:rPr>
      </w:pPr>
      <w:r w:rsidRPr="00392CE1">
        <w:rPr>
          <w:lang w:val="es-PA" w:eastAsia="x-none"/>
        </w:rPr>
        <w:t>El</w:t>
      </w:r>
      <w:r w:rsidR="004020F1" w:rsidRPr="00392CE1">
        <w:rPr>
          <w:lang w:val="es-PA" w:eastAsia="x-none"/>
        </w:rPr>
        <w:t xml:space="preserve"> archivo de propiedades contiene la información de credenciales de usuario. </w:t>
      </w:r>
      <w:r w:rsidR="00935D5A" w:rsidRPr="00392CE1">
        <w:rPr>
          <w:lang w:val="es-PA" w:eastAsia="x-none"/>
        </w:rPr>
        <w:t>Estas propiedades son requeridas si usted desea que el cliente automáticamente empiece a enviar archivos al ejecutarse.</w:t>
      </w:r>
    </w:p>
    <w:p w14:paraId="3C2C0369" w14:textId="77777777" w:rsidR="00E66D04" w:rsidRPr="00392CE1" w:rsidRDefault="00E66D04" w:rsidP="00645F66">
      <w:pPr>
        <w:tabs>
          <w:tab w:val="clear" w:pos="360"/>
          <w:tab w:val="left" w:pos="5577"/>
        </w:tabs>
        <w:rPr>
          <w:lang w:val="es-PA" w:eastAsia="x-none"/>
        </w:rPr>
      </w:pPr>
    </w:p>
    <w:p w14:paraId="7F8BAE67" w14:textId="19F70A87" w:rsidR="00E66D04" w:rsidRPr="00392CE1" w:rsidRDefault="00E124AC" w:rsidP="00E66D04">
      <w:pPr>
        <w:tabs>
          <w:tab w:val="clear" w:pos="360"/>
          <w:tab w:val="left" w:pos="5577"/>
        </w:tabs>
        <w:jc w:val="center"/>
        <w:rPr>
          <w:noProof/>
          <w:lang w:val="es-PA"/>
        </w:rPr>
      </w:pPr>
      <w:r w:rsidRPr="00392CE1">
        <w:rPr>
          <w:noProof/>
          <w:lang w:val="es-PA"/>
        </w:rPr>
        <w:drawing>
          <wp:inline distT="0" distB="0" distL="0" distR="0" wp14:anchorId="1C78CD8B" wp14:editId="01BBBAB9">
            <wp:extent cx="1876425" cy="459740"/>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76425" cy="459740"/>
                    </a:xfrm>
                    <a:prstGeom prst="rect">
                      <a:avLst/>
                    </a:prstGeom>
                    <a:noFill/>
                    <a:ln>
                      <a:noFill/>
                    </a:ln>
                  </pic:spPr>
                </pic:pic>
              </a:graphicData>
            </a:graphic>
          </wp:inline>
        </w:drawing>
      </w:r>
    </w:p>
    <w:p w14:paraId="2CAEAEC3" w14:textId="77777777" w:rsidR="00E66D04" w:rsidRPr="00392CE1" w:rsidRDefault="00E66D04" w:rsidP="00E66D04">
      <w:pPr>
        <w:tabs>
          <w:tab w:val="clear" w:pos="360"/>
          <w:tab w:val="left" w:pos="5577"/>
        </w:tabs>
        <w:jc w:val="center"/>
        <w:rPr>
          <w:lang w:val="es-PA" w:eastAsia="x-none"/>
        </w:rPr>
      </w:pPr>
    </w:p>
    <w:p w14:paraId="447346BB" w14:textId="77777777" w:rsidR="00E66D04" w:rsidRPr="00392CE1" w:rsidRDefault="00E66D04" w:rsidP="00E66D04">
      <w:pPr>
        <w:spacing w:line="360" w:lineRule="auto"/>
        <w:jc w:val="center"/>
        <w:rPr>
          <w:b/>
          <w:i/>
          <w:sz w:val="16"/>
          <w:lang w:val="es-PA"/>
        </w:rPr>
      </w:pPr>
      <w:r w:rsidRPr="00392CE1">
        <w:rPr>
          <w:b/>
          <w:i/>
          <w:sz w:val="16"/>
          <w:lang w:val="es-PA"/>
        </w:rPr>
        <w:t xml:space="preserve">FIGURA 4: Valores </w:t>
      </w:r>
      <w:r w:rsidR="00C24242" w:rsidRPr="00392CE1">
        <w:rPr>
          <w:b/>
          <w:i/>
          <w:sz w:val="16"/>
          <w:lang w:val="es-PA"/>
        </w:rPr>
        <w:t>de configuración de Usuario</w:t>
      </w:r>
    </w:p>
    <w:p w14:paraId="156D5040" w14:textId="77777777" w:rsidR="00E66D04" w:rsidRPr="00392CE1" w:rsidRDefault="00E66D04" w:rsidP="00E66D04">
      <w:pPr>
        <w:spacing w:line="360" w:lineRule="auto"/>
        <w:rPr>
          <w:bCs/>
          <w:iCs/>
          <w:color w:val="000000"/>
          <w:lang w:val="es-PA"/>
        </w:rPr>
      </w:pPr>
    </w:p>
    <w:p w14:paraId="1DAC5256" w14:textId="77777777" w:rsidR="00CC27A3" w:rsidRPr="00392CE1" w:rsidRDefault="00E66D04" w:rsidP="00E66D04">
      <w:pPr>
        <w:spacing w:line="360" w:lineRule="auto"/>
        <w:rPr>
          <w:bCs/>
          <w:iCs/>
          <w:color w:val="000000"/>
          <w:lang w:val="es-PA"/>
        </w:rPr>
      </w:pPr>
      <w:r w:rsidRPr="00392CE1">
        <w:rPr>
          <w:bCs/>
          <w:iCs/>
          <w:color w:val="000000"/>
          <w:lang w:val="es-PA"/>
        </w:rPr>
        <w:t>Si usted no crea un archivo de propiedades con estos valores, cuand</w:t>
      </w:r>
      <w:r w:rsidR="005761C0" w:rsidRPr="00392CE1">
        <w:rPr>
          <w:bCs/>
          <w:iCs/>
          <w:color w:val="000000"/>
          <w:lang w:val="es-PA"/>
        </w:rPr>
        <w:t xml:space="preserve">o ejecute el cliente, este le pedirá las credenciales por consola. </w:t>
      </w:r>
    </w:p>
    <w:p w14:paraId="76DF71B9" w14:textId="77777777" w:rsidR="00CC27A3" w:rsidRPr="00392CE1" w:rsidRDefault="00CC27A3" w:rsidP="00E66D04">
      <w:pPr>
        <w:spacing w:line="360" w:lineRule="auto"/>
        <w:rPr>
          <w:bCs/>
          <w:iCs/>
          <w:color w:val="000000"/>
          <w:lang w:val="es-PA"/>
        </w:rPr>
      </w:pPr>
    </w:p>
    <w:p w14:paraId="751AC728" w14:textId="77777777" w:rsidR="00C24242" w:rsidRPr="00392CE1" w:rsidRDefault="00935D5A" w:rsidP="00E66D04">
      <w:pPr>
        <w:spacing w:line="360" w:lineRule="auto"/>
        <w:rPr>
          <w:bCs/>
          <w:iCs/>
          <w:color w:val="000000"/>
          <w:lang w:val="es-PA"/>
        </w:rPr>
      </w:pPr>
      <w:r w:rsidRPr="00392CE1">
        <w:rPr>
          <w:bCs/>
          <w:iCs/>
          <w:color w:val="000000"/>
          <w:lang w:val="es-PA"/>
        </w:rPr>
        <w:t>Como medida de seguridad y lograr ofuscación en las credenciales, el cliente encriptara automáticamente las credenciales de usuario cuando se ejecute. Este es un comportamiento por defecto del cliente.</w:t>
      </w:r>
    </w:p>
    <w:p w14:paraId="1F573A9A" w14:textId="77777777" w:rsidR="006D6604" w:rsidRPr="00392CE1" w:rsidRDefault="006D6604" w:rsidP="00E66D04">
      <w:pPr>
        <w:spacing w:line="360" w:lineRule="auto"/>
        <w:rPr>
          <w:bCs/>
          <w:iCs/>
          <w:color w:val="000000"/>
          <w:lang w:val="es-PA"/>
        </w:rPr>
      </w:pPr>
    </w:p>
    <w:p w14:paraId="706FDD2A" w14:textId="0735FADA" w:rsidR="006D6604" w:rsidRPr="00392CE1" w:rsidRDefault="00E124AC" w:rsidP="006D6604">
      <w:pPr>
        <w:spacing w:line="360" w:lineRule="auto"/>
        <w:jc w:val="center"/>
        <w:rPr>
          <w:noProof/>
          <w:lang w:val="es-PA"/>
        </w:rPr>
      </w:pPr>
      <w:r w:rsidRPr="00392CE1">
        <w:rPr>
          <w:noProof/>
          <w:lang w:val="es-PA"/>
        </w:rPr>
        <w:drawing>
          <wp:inline distT="0" distB="0" distL="0" distR="0" wp14:anchorId="61720B3C" wp14:editId="7ACF8BE0">
            <wp:extent cx="5084445" cy="507365"/>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84445" cy="507365"/>
                    </a:xfrm>
                    <a:prstGeom prst="rect">
                      <a:avLst/>
                    </a:prstGeom>
                    <a:noFill/>
                    <a:ln>
                      <a:noFill/>
                    </a:ln>
                  </pic:spPr>
                </pic:pic>
              </a:graphicData>
            </a:graphic>
          </wp:inline>
        </w:drawing>
      </w:r>
    </w:p>
    <w:p w14:paraId="0E848F71" w14:textId="77777777" w:rsidR="006D6604" w:rsidRPr="00392CE1" w:rsidRDefault="006D6604" w:rsidP="006D6604">
      <w:pPr>
        <w:spacing w:line="360" w:lineRule="auto"/>
        <w:jc w:val="center"/>
        <w:rPr>
          <w:b/>
          <w:i/>
          <w:sz w:val="16"/>
          <w:lang w:val="es-PA"/>
        </w:rPr>
      </w:pPr>
      <w:r w:rsidRPr="00392CE1">
        <w:rPr>
          <w:b/>
          <w:i/>
          <w:sz w:val="16"/>
          <w:lang w:val="es-PA"/>
        </w:rPr>
        <w:t>FIGURA 5: Valores de usuario cifradas</w:t>
      </w:r>
    </w:p>
    <w:p w14:paraId="0E7FAD35" w14:textId="128194E6" w:rsidR="00C24242" w:rsidRDefault="00C24242" w:rsidP="00E66D04">
      <w:pPr>
        <w:spacing w:line="360" w:lineRule="auto"/>
        <w:rPr>
          <w:bCs/>
          <w:iCs/>
          <w:color w:val="000000"/>
          <w:lang w:val="es-PA"/>
        </w:rPr>
      </w:pPr>
    </w:p>
    <w:p w14:paraId="0C22A958" w14:textId="044C3012" w:rsidR="000C1A89" w:rsidRDefault="000C1A89" w:rsidP="00E66D04">
      <w:pPr>
        <w:spacing w:line="360" w:lineRule="auto"/>
        <w:rPr>
          <w:bCs/>
          <w:iCs/>
          <w:color w:val="000000"/>
          <w:lang w:val="es-PA"/>
        </w:rPr>
      </w:pPr>
    </w:p>
    <w:p w14:paraId="62CC05A1" w14:textId="5956AAD7" w:rsidR="008407CA" w:rsidRDefault="008407CA" w:rsidP="00E66D04">
      <w:pPr>
        <w:spacing w:line="360" w:lineRule="auto"/>
        <w:rPr>
          <w:bCs/>
          <w:iCs/>
          <w:color w:val="000000"/>
          <w:lang w:val="es-PA"/>
        </w:rPr>
      </w:pPr>
    </w:p>
    <w:p w14:paraId="6CE4E3E7" w14:textId="2408010B" w:rsidR="005041D2" w:rsidRDefault="005041D2" w:rsidP="00E66D04">
      <w:pPr>
        <w:spacing w:line="360" w:lineRule="auto"/>
        <w:rPr>
          <w:bCs/>
          <w:iCs/>
          <w:color w:val="000000"/>
          <w:lang w:val="es-PA"/>
        </w:rPr>
      </w:pPr>
    </w:p>
    <w:p w14:paraId="621CBAAB" w14:textId="03320A64" w:rsidR="005041D2" w:rsidRDefault="005041D2" w:rsidP="00E66D04">
      <w:pPr>
        <w:spacing w:line="360" w:lineRule="auto"/>
        <w:rPr>
          <w:bCs/>
          <w:iCs/>
          <w:color w:val="000000"/>
          <w:lang w:val="es-PA"/>
        </w:rPr>
      </w:pPr>
    </w:p>
    <w:p w14:paraId="31C550C2" w14:textId="79B7DF51" w:rsidR="005041D2" w:rsidRDefault="005041D2" w:rsidP="00E66D04">
      <w:pPr>
        <w:spacing w:line="360" w:lineRule="auto"/>
        <w:rPr>
          <w:bCs/>
          <w:iCs/>
          <w:color w:val="000000"/>
          <w:lang w:val="es-PA"/>
        </w:rPr>
      </w:pPr>
    </w:p>
    <w:p w14:paraId="1DFF2A27" w14:textId="6100DA3B" w:rsidR="005041D2" w:rsidRDefault="005041D2" w:rsidP="00E66D04">
      <w:pPr>
        <w:spacing w:line="360" w:lineRule="auto"/>
        <w:rPr>
          <w:bCs/>
          <w:iCs/>
          <w:color w:val="000000"/>
          <w:lang w:val="es-PA"/>
        </w:rPr>
      </w:pPr>
    </w:p>
    <w:p w14:paraId="78C0EEE2" w14:textId="77777777" w:rsidR="005041D2" w:rsidRDefault="005041D2" w:rsidP="00E66D04">
      <w:pPr>
        <w:spacing w:line="360" w:lineRule="auto"/>
        <w:rPr>
          <w:bCs/>
          <w:iCs/>
          <w:color w:val="000000"/>
          <w:lang w:val="es-PA"/>
        </w:rPr>
      </w:pPr>
    </w:p>
    <w:p w14:paraId="61F54D9B" w14:textId="77777777" w:rsidR="008407CA" w:rsidRDefault="008407CA" w:rsidP="00E66D04">
      <w:pPr>
        <w:spacing w:line="360" w:lineRule="auto"/>
        <w:rPr>
          <w:bCs/>
          <w:iCs/>
          <w:color w:val="000000"/>
          <w:lang w:val="es-PA"/>
        </w:rPr>
      </w:pPr>
    </w:p>
    <w:p w14:paraId="6A2EAB23" w14:textId="77777777" w:rsidR="000C1A89" w:rsidRPr="000C1A89" w:rsidRDefault="000C1A89" w:rsidP="00E66D04">
      <w:pPr>
        <w:spacing w:line="360" w:lineRule="auto"/>
        <w:rPr>
          <w:b/>
          <w:iCs/>
          <w:color w:val="000000"/>
          <w:u w:val="single"/>
          <w:lang w:val="es-PA"/>
        </w:rPr>
      </w:pPr>
      <w:r w:rsidRPr="000C1A89">
        <w:rPr>
          <w:b/>
          <w:iCs/>
          <w:color w:val="000000"/>
          <w:u w:val="single"/>
          <w:lang w:val="es-PA"/>
        </w:rPr>
        <w:lastRenderedPageBreak/>
        <w:t xml:space="preserve">Nota: </w:t>
      </w:r>
    </w:p>
    <w:p w14:paraId="0DFBF124" w14:textId="77777777" w:rsidR="000C1A89" w:rsidRDefault="000C1A89" w:rsidP="00E66D04">
      <w:pPr>
        <w:spacing w:line="360" w:lineRule="auto"/>
        <w:rPr>
          <w:b/>
          <w:iCs/>
          <w:color w:val="000000"/>
          <w:lang w:val="es-PA"/>
        </w:rPr>
      </w:pPr>
    </w:p>
    <w:p w14:paraId="00CE0DCB" w14:textId="131C992C" w:rsidR="000C1A89" w:rsidRDefault="000C1A89" w:rsidP="00192693">
      <w:pPr>
        <w:pStyle w:val="ListParagraph"/>
        <w:numPr>
          <w:ilvl w:val="0"/>
          <w:numId w:val="18"/>
        </w:numPr>
        <w:spacing w:line="360" w:lineRule="auto"/>
        <w:rPr>
          <w:b/>
          <w:iCs/>
          <w:color w:val="000000"/>
          <w:lang w:val="es-PA"/>
        </w:rPr>
      </w:pPr>
      <w:r w:rsidRPr="000C1A89">
        <w:rPr>
          <w:b/>
          <w:iCs/>
          <w:color w:val="000000"/>
          <w:lang w:val="es-PA"/>
        </w:rPr>
        <w:t>Las credenciales solo se proporcionarán a pedido. Póngase en contacto con la Administración de ZLC para que se proporcionen las credenciales para este sistema.</w:t>
      </w:r>
    </w:p>
    <w:p w14:paraId="4B2CE016" w14:textId="1C71D612" w:rsidR="000C1A89" w:rsidRDefault="000C1A89" w:rsidP="000C1A89">
      <w:pPr>
        <w:pStyle w:val="ListParagraph"/>
        <w:spacing w:line="360" w:lineRule="auto"/>
        <w:ind w:left="1080"/>
        <w:rPr>
          <w:b/>
          <w:iCs/>
          <w:color w:val="000000"/>
          <w:lang w:val="es-PA"/>
        </w:rPr>
      </w:pPr>
      <w:r>
        <w:rPr>
          <w:b/>
          <w:iCs/>
          <w:color w:val="000000"/>
          <w:lang w:val="es-PA"/>
        </w:rPr>
        <w:t xml:space="preserve"> </w:t>
      </w:r>
    </w:p>
    <w:p w14:paraId="059801E0" w14:textId="6B593B23" w:rsidR="00950845" w:rsidRPr="00950845" w:rsidRDefault="007A0794" w:rsidP="00192693">
      <w:pPr>
        <w:pStyle w:val="ListParagraph"/>
        <w:numPr>
          <w:ilvl w:val="0"/>
          <w:numId w:val="18"/>
        </w:numPr>
        <w:spacing w:line="360" w:lineRule="auto"/>
        <w:rPr>
          <w:b/>
          <w:iCs/>
          <w:color w:val="000000"/>
          <w:lang w:val="es-PA"/>
        </w:rPr>
      </w:pPr>
      <w:r w:rsidRPr="007A0794">
        <w:rPr>
          <w:b/>
          <w:iCs/>
          <w:color w:val="000000"/>
          <w:lang w:val="es-PA"/>
        </w:rPr>
        <w:t>Las credenciales son para cargar archivos de una empresa individual. Si es una empresa que representa a varias compañías y carga archivos para varias compañías, debe mantener las credenciales adecuadas de la compañía respectiva en el archivo de propiedades antes de ejecutar el cliente para enviar el archivo.</w:t>
      </w:r>
      <w:r>
        <w:rPr>
          <w:b/>
          <w:iCs/>
          <w:color w:val="000000"/>
          <w:lang w:val="es-PA"/>
        </w:rPr>
        <w:br/>
      </w:r>
      <w:r>
        <w:rPr>
          <w:b/>
          <w:iCs/>
          <w:color w:val="000000"/>
          <w:lang w:val="es-PA"/>
        </w:rPr>
        <w:br/>
      </w:r>
      <w:r w:rsidRPr="007A0794">
        <w:rPr>
          <w:b/>
          <w:iCs/>
          <w:color w:val="000000"/>
          <w:lang w:val="es-PA"/>
        </w:rPr>
        <w:t xml:space="preserve">Además, cada vez que realice un cambio en el archivo de propiedades para cambiar la información de la compañía, se deben cambiar los siguientes campos usuario, contraseña y </w:t>
      </w:r>
      <w:proofErr w:type="spellStart"/>
      <w:r w:rsidRPr="007A0794">
        <w:rPr>
          <w:b/>
          <w:iCs/>
          <w:color w:val="000000"/>
          <w:lang w:val="es-PA"/>
        </w:rPr>
        <w:t>número_cr</w:t>
      </w:r>
      <w:proofErr w:type="spellEnd"/>
      <w:r w:rsidRPr="007A0794">
        <w:rPr>
          <w:b/>
          <w:iCs/>
          <w:color w:val="000000"/>
          <w:lang w:val="es-PA"/>
        </w:rPr>
        <w:t xml:space="preserve">. Y por favor elimine la propiedad </w:t>
      </w:r>
      <w:proofErr w:type="spellStart"/>
      <w:r w:rsidRPr="007A0794">
        <w:rPr>
          <w:b/>
          <w:iCs/>
          <w:color w:val="000000"/>
          <w:lang w:val="es-PA"/>
        </w:rPr>
        <w:t>auto-generada</w:t>
      </w:r>
      <w:proofErr w:type="spellEnd"/>
      <w:r w:rsidRPr="007A0794">
        <w:rPr>
          <w:b/>
          <w:iCs/>
          <w:color w:val="000000"/>
          <w:lang w:val="es-PA"/>
        </w:rPr>
        <w:t xml:space="preserve"> "FLCLNT"</w:t>
      </w:r>
      <w:r w:rsidR="00950845">
        <w:rPr>
          <w:b/>
          <w:iCs/>
          <w:color w:val="000000"/>
          <w:lang w:val="es-PA"/>
        </w:rPr>
        <w:t>.</w:t>
      </w:r>
      <w:r w:rsidR="00950845">
        <w:rPr>
          <w:b/>
          <w:iCs/>
          <w:color w:val="000000"/>
          <w:lang w:val="es-PA"/>
        </w:rPr>
        <w:br/>
      </w:r>
      <w:r w:rsidR="00950845" w:rsidRPr="00950845">
        <w:rPr>
          <w:b/>
          <w:iCs/>
          <w:color w:val="000000"/>
          <w:lang w:val="es-PA"/>
        </w:rPr>
        <w:t>Imagen abajo</w:t>
      </w:r>
      <w:r w:rsidR="00950845">
        <w:rPr>
          <w:b/>
          <w:iCs/>
          <w:color w:val="000000"/>
          <w:lang w:val="es-PA"/>
        </w:rPr>
        <w:t xml:space="preserve">: </w:t>
      </w:r>
      <w:r w:rsidR="00950845">
        <w:rPr>
          <w:b/>
          <w:iCs/>
          <w:color w:val="000000"/>
          <w:lang w:val="es-PA"/>
        </w:rPr>
        <w:br/>
      </w:r>
      <w:r w:rsidR="00950845">
        <w:rPr>
          <w:b/>
          <w:iCs/>
          <w:color w:val="000000"/>
          <w:lang w:val="es-PA"/>
        </w:rPr>
        <w:br/>
      </w:r>
      <w:r w:rsidR="00950845">
        <w:rPr>
          <w:noProof/>
        </w:rPr>
        <w:drawing>
          <wp:inline distT="0" distB="0" distL="0" distR="0" wp14:anchorId="67DB9B61" wp14:editId="0AF6F0D3">
            <wp:extent cx="8686800" cy="984885"/>
            <wp:effectExtent l="0" t="0" r="0" b="571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686800" cy="984885"/>
                    </a:xfrm>
                    <a:prstGeom prst="rect">
                      <a:avLst/>
                    </a:prstGeom>
                  </pic:spPr>
                </pic:pic>
              </a:graphicData>
            </a:graphic>
          </wp:inline>
        </w:drawing>
      </w:r>
    </w:p>
    <w:p w14:paraId="6838A438" w14:textId="2ADDC6CA" w:rsidR="000C1A89" w:rsidRDefault="00950845" w:rsidP="00273AAD">
      <w:pPr>
        <w:pStyle w:val="ListParagraph"/>
        <w:spacing w:line="360" w:lineRule="auto"/>
        <w:ind w:left="1080"/>
        <w:rPr>
          <w:b/>
          <w:iCs/>
          <w:color w:val="000000"/>
          <w:lang w:val="es-PA"/>
        </w:rPr>
      </w:pPr>
      <w:r>
        <w:rPr>
          <w:noProof/>
        </w:rPr>
        <w:drawing>
          <wp:inline distT="0" distB="0" distL="0" distR="0" wp14:anchorId="03357152" wp14:editId="344911D5">
            <wp:extent cx="6848475" cy="485775"/>
            <wp:effectExtent l="0" t="0" r="9525"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848475" cy="485775"/>
                    </a:xfrm>
                    <a:prstGeom prst="rect">
                      <a:avLst/>
                    </a:prstGeom>
                  </pic:spPr>
                </pic:pic>
              </a:graphicData>
            </a:graphic>
          </wp:inline>
        </w:drawing>
      </w:r>
    </w:p>
    <w:p w14:paraId="191FEE47" w14:textId="7904EACA" w:rsidR="00991573" w:rsidRDefault="00991573" w:rsidP="00273AAD">
      <w:pPr>
        <w:pStyle w:val="ListParagraph"/>
        <w:spacing w:line="360" w:lineRule="auto"/>
        <w:ind w:left="1080"/>
        <w:rPr>
          <w:b/>
          <w:iCs/>
          <w:color w:val="000000"/>
          <w:lang w:val="es-PA"/>
        </w:rPr>
      </w:pPr>
    </w:p>
    <w:p w14:paraId="4CB02EC9" w14:textId="52821E6A" w:rsidR="00991573" w:rsidRDefault="00991573" w:rsidP="00273AAD">
      <w:pPr>
        <w:pStyle w:val="ListParagraph"/>
        <w:spacing w:line="360" w:lineRule="auto"/>
        <w:ind w:left="1080"/>
        <w:rPr>
          <w:b/>
          <w:iCs/>
          <w:color w:val="000000"/>
          <w:lang w:val="es-PA"/>
        </w:rPr>
      </w:pPr>
    </w:p>
    <w:p w14:paraId="64D5A318" w14:textId="51851171" w:rsidR="00991573" w:rsidRDefault="00991573" w:rsidP="00273AAD">
      <w:pPr>
        <w:pStyle w:val="ListParagraph"/>
        <w:spacing w:line="360" w:lineRule="auto"/>
        <w:ind w:left="1080"/>
        <w:rPr>
          <w:b/>
          <w:iCs/>
          <w:color w:val="000000"/>
          <w:lang w:val="es-PA"/>
        </w:rPr>
      </w:pPr>
    </w:p>
    <w:p w14:paraId="78FAF1EA" w14:textId="6F506E2D" w:rsidR="00991573" w:rsidRDefault="00991573" w:rsidP="00273AAD">
      <w:pPr>
        <w:pStyle w:val="ListParagraph"/>
        <w:spacing w:line="360" w:lineRule="auto"/>
        <w:ind w:left="1080"/>
        <w:rPr>
          <w:b/>
          <w:iCs/>
          <w:color w:val="000000"/>
          <w:lang w:val="es-PA"/>
        </w:rPr>
      </w:pPr>
    </w:p>
    <w:p w14:paraId="61933DEC" w14:textId="77777777" w:rsidR="00991573" w:rsidRPr="000C1A89" w:rsidRDefault="00991573" w:rsidP="00273AAD">
      <w:pPr>
        <w:pStyle w:val="ListParagraph"/>
        <w:spacing w:line="360" w:lineRule="auto"/>
        <w:ind w:left="1080"/>
        <w:rPr>
          <w:b/>
          <w:iCs/>
          <w:color w:val="000000"/>
          <w:lang w:val="es-PA"/>
        </w:rPr>
      </w:pPr>
    </w:p>
    <w:p w14:paraId="532484D9" w14:textId="77777777" w:rsidR="005761C0" w:rsidRPr="00392CE1" w:rsidRDefault="005761C0" w:rsidP="005761C0">
      <w:pPr>
        <w:pStyle w:val="Heading2"/>
        <w:shd w:val="clear" w:color="auto" w:fill="FBE4D5"/>
        <w:spacing w:line="360" w:lineRule="auto"/>
        <w:rPr>
          <w:lang w:val="es-PA"/>
        </w:rPr>
      </w:pPr>
      <w:bookmarkStart w:id="10" w:name="_Toc37788498"/>
      <w:r w:rsidRPr="00392CE1">
        <w:rPr>
          <w:lang w:val="es-PA"/>
        </w:rPr>
        <w:lastRenderedPageBreak/>
        <w:t>PARAMETROS QUE NECESITARA EL CLIENTE AL EJECUTARSE</w:t>
      </w:r>
      <w:bookmarkEnd w:id="10"/>
    </w:p>
    <w:p w14:paraId="3B095452" w14:textId="77777777" w:rsidR="005761C0" w:rsidRPr="00392CE1" w:rsidRDefault="005761C0" w:rsidP="00E66D04">
      <w:pPr>
        <w:spacing w:line="360" w:lineRule="auto"/>
        <w:rPr>
          <w:bCs/>
          <w:iCs/>
          <w:color w:val="000000"/>
          <w:lang w:val="es-PA"/>
        </w:rPr>
      </w:pPr>
    </w:p>
    <w:p w14:paraId="6FF49F4F" w14:textId="77777777" w:rsidR="009712CF" w:rsidRPr="00392CE1" w:rsidRDefault="005761C0" w:rsidP="009712CF">
      <w:pPr>
        <w:spacing w:line="360" w:lineRule="auto"/>
        <w:rPr>
          <w:bCs/>
          <w:iCs/>
          <w:color w:val="000000"/>
          <w:lang w:val="es-PA"/>
        </w:rPr>
      </w:pPr>
      <w:r w:rsidRPr="00392CE1">
        <w:rPr>
          <w:bCs/>
          <w:iCs/>
          <w:color w:val="000000"/>
          <w:lang w:val="es-PA"/>
        </w:rPr>
        <w:t>El cliente para poder funcionar requiere de algunos parámetros</w:t>
      </w:r>
      <w:r w:rsidR="009712CF" w:rsidRPr="00392CE1">
        <w:rPr>
          <w:bCs/>
          <w:iCs/>
          <w:color w:val="000000"/>
          <w:lang w:val="es-PA"/>
        </w:rPr>
        <w:t xml:space="preserve">. </w:t>
      </w:r>
      <w:r w:rsidR="006D6604" w:rsidRPr="00392CE1">
        <w:rPr>
          <w:bCs/>
          <w:iCs/>
          <w:color w:val="000000"/>
          <w:lang w:val="es-PA"/>
        </w:rPr>
        <w:t xml:space="preserve">Los únicos parámetros que se deberán modificar dentro del archivo de propiedades son los parámetros de </w:t>
      </w:r>
      <w:r w:rsidR="006D6604" w:rsidRPr="00392CE1">
        <w:rPr>
          <w:b/>
          <w:iCs/>
          <w:color w:val="000000"/>
          <w:lang w:val="es-PA"/>
        </w:rPr>
        <w:t>usuario</w:t>
      </w:r>
      <w:r w:rsidR="006D6604" w:rsidRPr="00392CE1">
        <w:rPr>
          <w:bCs/>
          <w:iCs/>
          <w:color w:val="000000"/>
          <w:lang w:val="es-PA"/>
        </w:rPr>
        <w:t xml:space="preserve">, </w:t>
      </w:r>
      <w:proofErr w:type="spellStart"/>
      <w:r w:rsidR="006D6604" w:rsidRPr="00392CE1">
        <w:rPr>
          <w:b/>
          <w:iCs/>
          <w:color w:val="000000"/>
          <w:lang w:val="es-PA"/>
        </w:rPr>
        <w:t>password</w:t>
      </w:r>
      <w:proofErr w:type="spellEnd"/>
      <w:r w:rsidR="00935D5A" w:rsidRPr="00392CE1">
        <w:rPr>
          <w:bCs/>
          <w:iCs/>
          <w:color w:val="000000"/>
          <w:lang w:val="es-PA"/>
        </w:rPr>
        <w:t xml:space="preserve"> y</w:t>
      </w:r>
      <w:r w:rsidR="006D6604" w:rsidRPr="00392CE1">
        <w:rPr>
          <w:bCs/>
          <w:iCs/>
          <w:color w:val="000000"/>
          <w:lang w:val="es-PA"/>
        </w:rPr>
        <w:t xml:space="preserve"> </w:t>
      </w:r>
      <w:proofErr w:type="spellStart"/>
      <w:r w:rsidR="006D6604" w:rsidRPr="00392CE1">
        <w:rPr>
          <w:b/>
          <w:iCs/>
          <w:color w:val="000000"/>
          <w:lang w:val="es-PA"/>
        </w:rPr>
        <w:t>cr_numbe</w:t>
      </w:r>
      <w:r w:rsidR="00935D5A" w:rsidRPr="00392CE1">
        <w:rPr>
          <w:b/>
          <w:iCs/>
          <w:color w:val="000000"/>
          <w:lang w:val="es-PA"/>
        </w:rPr>
        <w:t>r</w:t>
      </w:r>
      <w:proofErr w:type="spellEnd"/>
      <w:r w:rsidR="006D6604" w:rsidRPr="00392CE1">
        <w:rPr>
          <w:bCs/>
          <w:iCs/>
          <w:color w:val="000000"/>
          <w:lang w:val="es-PA"/>
        </w:rPr>
        <w:t>.</w:t>
      </w:r>
    </w:p>
    <w:p w14:paraId="16908B85" w14:textId="00BA294B" w:rsidR="00935D5A" w:rsidRDefault="00935D5A" w:rsidP="009712CF">
      <w:pPr>
        <w:spacing w:line="360" w:lineRule="auto"/>
        <w:rPr>
          <w:bCs/>
          <w:iCs/>
          <w:color w:val="000000"/>
          <w:lang w:val="es-PA"/>
        </w:rPr>
      </w:pPr>
    </w:p>
    <w:p w14:paraId="42451D7F" w14:textId="537E0323" w:rsidR="00935D5A" w:rsidRPr="00392CE1" w:rsidRDefault="00BA0BD4" w:rsidP="00192693">
      <w:pPr>
        <w:pStyle w:val="ListParagraph"/>
        <w:numPr>
          <w:ilvl w:val="0"/>
          <w:numId w:val="19"/>
        </w:numPr>
        <w:spacing w:line="360" w:lineRule="auto"/>
        <w:rPr>
          <w:bCs/>
          <w:iCs/>
          <w:color w:val="000000"/>
          <w:lang w:val="es-PA"/>
        </w:rPr>
      </w:pPr>
      <w:r w:rsidRPr="008000F3">
        <w:rPr>
          <w:b/>
          <w:iCs/>
          <w:color w:val="000000"/>
          <w:lang w:val="es-PA"/>
        </w:rPr>
        <w:t>La siguiente información es para el entorno de prueba</w:t>
      </w:r>
      <w:r w:rsidR="00896BB2">
        <w:rPr>
          <w:bCs/>
          <w:iCs/>
          <w:color w:val="000000"/>
          <w:lang w:val="es-PA"/>
        </w:rPr>
        <w:t>:</w:t>
      </w:r>
      <w:r w:rsidR="00935D5A" w:rsidRPr="00392CE1">
        <w:rPr>
          <w:bCs/>
          <w:iCs/>
          <w:color w:val="000000"/>
          <w:lang w:val="es-PA"/>
        </w:rPr>
        <w:t xml:space="preserve"> </w:t>
      </w:r>
      <w:r w:rsidR="008B60C8">
        <w:rPr>
          <w:bCs/>
          <w:iCs/>
          <w:color w:val="000000"/>
          <w:lang w:val="es-PA"/>
        </w:rPr>
        <w:t>P</w:t>
      </w:r>
      <w:r w:rsidR="00935D5A" w:rsidRPr="00392CE1">
        <w:rPr>
          <w:bCs/>
          <w:iCs/>
          <w:color w:val="000000"/>
          <w:lang w:val="es-PA"/>
        </w:rPr>
        <w:t>ropiedades mostradas en la siguiente imagen son utilizadas por el cliente y estos no se deben manipular.</w:t>
      </w:r>
    </w:p>
    <w:p w14:paraId="7089631B" w14:textId="35EB8A28" w:rsidR="009712CF" w:rsidRPr="00392CE1" w:rsidRDefault="005642E0" w:rsidP="0020029A">
      <w:pPr>
        <w:spacing w:line="360" w:lineRule="auto"/>
        <w:jc w:val="center"/>
        <w:rPr>
          <w:bCs/>
          <w:iCs/>
          <w:color w:val="000000"/>
          <w:lang w:val="es-PA"/>
        </w:rPr>
      </w:pPr>
      <w:r>
        <w:rPr>
          <w:noProof/>
        </w:rPr>
        <w:drawing>
          <wp:inline distT="0" distB="0" distL="0" distR="0" wp14:anchorId="281FFFB1" wp14:editId="00BB01AE">
            <wp:extent cx="6195060" cy="1240371"/>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230302" cy="1247427"/>
                    </a:xfrm>
                    <a:prstGeom prst="rect">
                      <a:avLst/>
                    </a:prstGeom>
                  </pic:spPr>
                </pic:pic>
              </a:graphicData>
            </a:graphic>
          </wp:inline>
        </w:drawing>
      </w:r>
    </w:p>
    <w:p w14:paraId="61ABF812" w14:textId="77777777" w:rsidR="009712CF" w:rsidRPr="00392CE1" w:rsidRDefault="009712CF" w:rsidP="009712CF">
      <w:pPr>
        <w:tabs>
          <w:tab w:val="clear" w:pos="360"/>
          <w:tab w:val="left" w:pos="5577"/>
        </w:tabs>
        <w:rPr>
          <w:lang w:val="es-PA" w:eastAsia="x-none"/>
        </w:rPr>
      </w:pPr>
    </w:p>
    <w:p w14:paraId="1D58AEB8" w14:textId="118F0590" w:rsidR="009712CF" w:rsidRDefault="009712CF" w:rsidP="009712CF">
      <w:pPr>
        <w:spacing w:line="360" w:lineRule="auto"/>
        <w:jc w:val="center"/>
        <w:rPr>
          <w:b/>
          <w:i/>
          <w:sz w:val="16"/>
          <w:lang w:val="es-PA"/>
        </w:rPr>
      </w:pPr>
      <w:r w:rsidRPr="00392CE1">
        <w:rPr>
          <w:b/>
          <w:i/>
          <w:sz w:val="16"/>
          <w:lang w:val="es-PA"/>
        </w:rPr>
        <w:t xml:space="preserve">FIGURA </w:t>
      </w:r>
      <w:r w:rsidR="006D6604" w:rsidRPr="00392CE1">
        <w:rPr>
          <w:b/>
          <w:i/>
          <w:sz w:val="16"/>
          <w:lang w:val="es-PA"/>
        </w:rPr>
        <w:t>6</w:t>
      </w:r>
      <w:r w:rsidRPr="00392CE1">
        <w:rPr>
          <w:b/>
          <w:i/>
          <w:sz w:val="16"/>
          <w:lang w:val="es-PA"/>
        </w:rPr>
        <w:t xml:space="preserve">: </w:t>
      </w:r>
      <w:r w:rsidR="006D6604" w:rsidRPr="00392CE1">
        <w:rPr>
          <w:b/>
          <w:i/>
          <w:sz w:val="16"/>
          <w:lang w:val="es-PA"/>
        </w:rPr>
        <w:t>Propiedades</w:t>
      </w:r>
      <w:r w:rsidRPr="00392CE1">
        <w:rPr>
          <w:b/>
          <w:i/>
          <w:sz w:val="16"/>
          <w:lang w:val="es-PA"/>
        </w:rPr>
        <w:t xml:space="preserve"> que utilizara el cliente</w:t>
      </w:r>
    </w:p>
    <w:p w14:paraId="262752E5" w14:textId="3B61F28F" w:rsidR="00896BB2" w:rsidRDefault="00896BB2" w:rsidP="009712CF">
      <w:pPr>
        <w:spacing w:line="360" w:lineRule="auto"/>
        <w:jc w:val="center"/>
        <w:rPr>
          <w:b/>
          <w:color w:val="000000"/>
          <w:lang w:val="es-PA"/>
        </w:rPr>
      </w:pPr>
    </w:p>
    <w:p w14:paraId="37A32B7F" w14:textId="77777777" w:rsidR="002C7243" w:rsidRDefault="002C7243" w:rsidP="009712CF">
      <w:pPr>
        <w:spacing w:line="360" w:lineRule="auto"/>
        <w:jc w:val="center"/>
        <w:rPr>
          <w:b/>
          <w:color w:val="000000"/>
          <w:lang w:val="es-PA"/>
        </w:rPr>
      </w:pPr>
    </w:p>
    <w:p w14:paraId="2A951F64" w14:textId="7363DBA0" w:rsidR="00896BB2" w:rsidRPr="00BA0BD4" w:rsidRDefault="00896BB2" w:rsidP="00192693">
      <w:pPr>
        <w:pStyle w:val="ListParagraph"/>
        <w:numPr>
          <w:ilvl w:val="0"/>
          <w:numId w:val="19"/>
        </w:numPr>
        <w:spacing w:line="360" w:lineRule="auto"/>
        <w:rPr>
          <w:bCs/>
          <w:iCs/>
          <w:color w:val="000000"/>
          <w:lang w:val="es-PA"/>
        </w:rPr>
      </w:pPr>
      <w:r w:rsidRPr="008000F3">
        <w:rPr>
          <w:b/>
          <w:iCs/>
          <w:color w:val="000000"/>
          <w:lang w:val="es-PA"/>
        </w:rPr>
        <w:t>La siguiente información es para el entorno de producción</w:t>
      </w:r>
      <w:r>
        <w:rPr>
          <w:bCs/>
          <w:iCs/>
          <w:color w:val="000000"/>
          <w:lang w:val="es-PA"/>
        </w:rPr>
        <w:t xml:space="preserve">: </w:t>
      </w:r>
      <w:r w:rsidRPr="00896BB2">
        <w:rPr>
          <w:bCs/>
          <w:iCs/>
          <w:color w:val="000000"/>
          <w:u w:val="single"/>
          <w:lang w:val="es-PA"/>
        </w:rPr>
        <w:t>El entorno de producción DMCE 2.0 aún no está listo. Cuando esté listo, se compartirá la información necesaria que deberá actualizarse en el archivo de propiedades</w:t>
      </w:r>
    </w:p>
    <w:p w14:paraId="21FA9183" w14:textId="740287F1" w:rsidR="00896BB2" w:rsidRPr="00896BB2" w:rsidRDefault="00896BB2" w:rsidP="00896BB2">
      <w:pPr>
        <w:pStyle w:val="ListParagraph"/>
        <w:spacing w:line="360" w:lineRule="auto"/>
        <w:ind w:left="1080"/>
        <w:rPr>
          <w:bCs/>
          <w:color w:val="000000"/>
          <w:lang w:val="es-PA"/>
        </w:rPr>
      </w:pPr>
    </w:p>
    <w:p w14:paraId="6E339D10" w14:textId="6CC74B0D" w:rsidR="00E66D04" w:rsidRDefault="00E66D04" w:rsidP="00E66D04">
      <w:pPr>
        <w:tabs>
          <w:tab w:val="clear" w:pos="360"/>
          <w:tab w:val="left" w:pos="5577"/>
        </w:tabs>
        <w:jc w:val="center"/>
        <w:rPr>
          <w:lang w:val="es-PA" w:eastAsia="x-none"/>
        </w:rPr>
      </w:pPr>
    </w:p>
    <w:p w14:paraId="3497269D" w14:textId="4C760E9C" w:rsidR="00C8388E" w:rsidRDefault="00C8388E" w:rsidP="00E66D04">
      <w:pPr>
        <w:tabs>
          <w:tab w:val="clear" w:pos="360"/>
          <w:tab w:val="left" w:pos="5577"/>
        </w:tabs>
        <w:jc w:val="center"/>
        <w:rPr>
          <w:lang w:val="es-PA" w:eastAsia="x-none"/>
        </w:rPr>
      </w:pPr>
    </w:p>
    <w:p w14:paraId="681B6377" w14:textId="7800699B" w:rsidR="00C8388E" w:rsidRDefault="00C8388E" w:rsidP="00E66D04">
      <w:pPr>
        <w:tabs>
          <w:tab w:val="clear" w:pos="360"/>
          <w:tab w:val="left" w:pos="5577"/>
        </w:tabs>
        <w:jc w:val="center"/>
        <w:rPr>
          <w:lang w:val="es-PA" w:eastAsia="x-none"/>
        </w:rPr>
      </w:pPr>
    </w:p>
    <w:p w14:paraId="42E056BF" w14:textId="26D29D38" w:rsidR="00C8388E" w:rsidRDefault="00C8388E" w:rsidP="00E66D04">
      <w:pPr>
        <w:tabs>
          <w:tab w:val="clear" w:pos="360"/>
          <w:tab w:val="left" w:pos="5577"/>
        </w:tabs>
        <w:jc w:val="center"/>
        <w:rPr>
          <w:lang w:val="es-PA" w:eastAsia="x-none"/>
        </w:rPr>
      </w:pPr>
    </w:p>
    <w:p w14:paraId="78E62FE0" w14:textId="7853C853" w:rsidR="00C8388E" w:rsidRDefault="00C8388E" w:rsidP="00E66D04">
      <w:pPr>
        <w:tabs>
          <w:tab w:val="clear" w:pos="360"/>
          <w:tab w:val="left" w:pos="5577"/>
        </w:tabs>
        <w:jc w:val="center"/>
        <w:rPr>
          <w:lang w:val="es-PA" w:eastAsia="x-none"/>
        </w:rPr>
      </w:pPr>
    </w:p>
    <w:p w14:paraId="41391B34" w14:textId="79ED1EF8" w:rsidR="00C8388E" w:rsidRDefault="00C8388E" w:rsidP="00E66D04">
      <w:pPr>
        <w:tabs>
          <w:tab w:val="clear" w:pos="360"/>
          <w:tab w:val="left" w:pos="5577"/>
        </w:tabs>
        <w:jc w:val="center"/>
        <w:rPr>
          <w:lang w:val="es-PA" w:eastAsia="x-none"/>
        </w:rPr>
      </w:pPr>
    </w:p>
    <w:p w14:paraId="41563F40" w14:textId="77777777" w:rsidR="00C8388E" w:rsidRPr="00392CE1" w:rsidRDefault="00C8388E" w:rsidP="0049041B">
      <w:pPr>
        <w:tabs>
          <w:tab w:val="clear" w:pos="360"/>
          <w:tab w:val="left" w:pos="5577"/>
        </w:tabs>
        <w:rPr>
          <w:lang w:val="es-PA" w:eastAsia="x-none"/>
        </w:rPr>
      </w:pPr>
    </w:p>
    <w:p w14:paraId="4D1D4EF2" w14:textId="77777777" w:rsidR="00902BDE" w:rsidRPr="00392CE1" w:rsidRDefault="00902BDE" w:rsidP="00902BDE">
      <w:pPr>
        <w:pStyle w:val="Heading2"/>
        <w:shd w:val="clear" w:color="auto" w:fill="FBE4D5"/>
        <w:spacing w:line="360" w:lineRule="auto"/>
        <w:rPr>
          <w:lang w:val="es-PA"/>
        </w:rPr>
      </w:pPr>
      <w:bookmarkStart w:id="11" w:name="_Toc37788499"/>
      <w:r w:rsidRPr="00392CE1">
        <w:rPr>
          <w:lang w:val="es-PA"/>
        </w:rPr>
        <w:lastRenderedPageBreak/>
        <w:t>QUE HACER SI SE HIZO UN CAMBIO DE USUARIO O CONTRASEÑA</w:t>
      </w:r>
      <w:bookmarkEnd w:id="11"/>
    </w:p>
    <w:p w14:paraId="786A758C" w14:textId="77777777" w:rsidR="0020029A" w:rsidRPr="00392CE1" w:rsidRDefault="0020029A" w:rsidP="00E66D04">
      <w:pPr>
        <w:tabs>
          <w:tab w:val="clear" w:pos="360"/>
          <w:tab w:val="left" w:pos="5577"/>
        </w:tabs>
        <w:jc w:val="center"/>
        <w:rPr>
          <w:lang w:val="es-PA" w:eastAsia="x-none"/>
        </w:rPr>
      </w:pPr>
    </w:p>
    <w:p w14:paraId="272C81AF" w14:textId="77777777" w:rsidR="00902BDE" w:rsidRPr="00392CE1" w:rsidRDefault="00902BDE" w:rsidP="00902BDE">
      <w:pPr>
        <w:tabs>
          <w:tab w:val="clear" w:pos="360"/>
          <w:tab w:val="left" w:pos="5577"/>
        </w:tabs>
        <w:rPr>
          <w:lang w:val="es-PA" w:eastAsia="x-none"/>
        </w:rPr>
      </w:pPr>
      <w:r w:rsidRPr="00392CE1">
        <w:rPr>
          <w:lang w:val="es-PA" w:eastAsia="x-none"/>
        </w:rPr>
        <w:t>Si por algún motivo usted realizo un cambio de contraseña al usuario utilizado para este cliente o simplemente desea cambiar el usuario, usted deberá volver a actualizar las propiedades “usuario” y “</w:t>
      </w:r>
      <w:proofErr w:type="spellStart"/>
      <w:r w:rsidRPr="00392CE1">
        <w:rPr>
          <w:lang w:val="es-PA" w:eastAsia="x-none"/>
        </w:rPr>
        <w:t>password</w:t>
      </w:r>
      <w:proofErr w:type="spellEnd"/>
      <w:r w:rsidRPr="00392CE1">
        <w:rPr>
          <w:lang w:val="es-PA" w:eastAsia="x-none"/>
        </w:rPr>
        <w:t>”</w:t>
      </w:r>
      <w:r w:rsidR="00C01F5A" w:rsidRPr="00392CE1">
        <w:rPr>
          <w:lang w:val="es-PA" w:eastAsia="x-none"/>
        </w:rPr>
        <w:t xml:space="preserve"> con los valores requeridos</w:t>
      </w:r>
      <w:r w:rsidRPr="00392CE1">
        <w:rPr>
          <w:lang w:val="es-PA" w:eastAsia="x-none"/>
        </w:rPr>
        <w:t xml:space="preserve"> </w:t>
      </w:r>
      <w:r w:rsidR="008F7153" w:rsidRPr="00392CE1">
        <w:rPr>
          <w:lang w:val="es-PA" w:eastAsia="x-none"/>
        </w:rPr>
        <w:t>y,</w:t>
      </w:r>
      <w:r w:rsidRPr="00392CE1">
        <w:rPr>
          <w:lang w:val="es-PA" w:eastAsia="x-none"/>
        </w:rPr>
        <w:t xml:space="preserve"> por último, eliminar la propiedad auto generada </w:t>
      </w:r>
      <w:r w:rsidR="00C01F5A" w:rsidRPr="00392CE1">
        <w:rPr>
          <w:lang w:val="es-PA" w:eastAsia="x-none"/>
        </w:rPr>
        <w:t xml:space="preserve">por </w:t>
      </w:r>
      <w:r w:rsidR="00B61205" w:rsidRPr="00392CE1">
        <w:rPr>
          <w:lang w:val="es-PA" w:eastAsia="x-none"/>
        </w:rPr>
        <w:t>el cliente llamad</w:t>
      </w:r>
      <w:r w:rsidR="00C7081D" w:rsidRPr="00392CE1">
        <w:rPr>
          <w:lang w:val="es-PA" w:eastAsia="x-none"/>
        </w:rPr>
        <w:t>o</w:t>
      </w:r>
      <w:r w:rsidRPr="00392CE1">
        <w:rPr>
          <w:lang w:val="es-PA" w:eastAsia="x-none"/>
        </w:rPr>
        <w:t xml:space="preserve"> “</w:t>
      </w:r>
      <w:r w:rsidRPr="00392CE1">
        <w:rPr>
          <w:b/>
          <w:bCs/>
          <w:lang w:val="es-PA" w:eastAsia="x-none"/>
        </w:rPr>
        <w:t>CLINT</w:t>
      </w:r>
      <w:r w:rsidRPr="00392CE1">
        <w:rPr>
          <w:lang w:val="es-PA" w:eastAsia="x-none"/>
        </w:rPr>
        <w:t>” del archivo de propiedades para que e</w:t>
      </w:r>
      <w:r w:rsidR="00C01F5A" w:rsidRPr="00392CE1">
        <w:rPr>
          <w:lang w:val="es-PA" w:eastAsia="x-none"/>
        </w:rPr>
        <w:t>ste</w:t>
      </w:r>
      <w:r w:rsidRPr="00392CE1">
        <w:rPr>
          <w:lang w:val="es-PA" w:eastAsia="x-none"/>
        </w:rPr>
        <w:t xml:space="preserve"> vuelva a funcionar con normalidad.</w:t>
      </w:r>
    </w:p>
    <w:p w14:paraId="7177D9EF" w14:textId="77777777" w:rsidR="0020029A" w:rsidRPr="00392CE1" w:rsidRDefault="0020029A" w:rsidP="00E66D04">
      <w:pPr>
        <w:tabs>
          <w:tab w:val="clear" w:pos="360"/>
          <w:tab w:val="left" w:pos="5577"/>
        </w:tabs>
        <w:jc w:val="center"/>
        <w:rPr>
          <w:lang w:val="es-PA" w:eastAsia="x-none"/>
        </w:rPr>
      </w:pPr>
    </w:p>
    <w:p w14:paraId="1DF08AFB" w14:textId="77777777" w:rsidR="00C372A7" w:rsidRPr="00392CE1" w:rsidRDefault="00C372A7" w:rsidP="00E66D04">
      <w:pPr>
        <w:tabs>
          <w:tab w:val="clear" w:pos="360"/>
          <w:tab w:val="left" w:pos="5577"/>
        </w:tabs>
        <w:jc w:val="center"/>
        <w:rPr>
          <w:lang w:val="es-PA" w:eastAsia="x-none"/>
        </w:rPr>
      </w:pPr>
    </w:p>
    <w:p w14:paraId="30107B0D" w14:textId="77777777" w:rsidR="00C372A7" w:rsidRPr="00392CE1" w:rsidRDefault="00C372A7" w:rsidP="00E66D04">
      <w:pPr>
        <w:tabs>
          <w:tab w:val="clear" w:pos="360"/>
          <w:tab w:val="left" w:pos="5577"/>
        </w:tabs>
        <w:jc w:val="center"/>
        <w:rPr>
          <w:lang w:val="es-PA" w:eastAsia="x-none"/>
        </w:rPr>
      </w:pPr>
    </w:p>
    <w:p w14:paraId="034D8096" w14:textId="77777777" w:rsidR="00C372A7" w:rsidRPr="00392CE1" w:rsidRDefault="00C372A7" w:rsidP="00E66D04">
      <w:pPr>
        <w:tabs>
          <w:tab w:val="clear" w:pos="360"/>
          <w:tab w:val="left" w:pos="5577"/>
        </w:tabs>
        <w:jc w:val="center"/>
        <w:rPr>
          <w:lang w:val="es-PA" w:eastAsia="x-none"/>
        </w:rPr>
      </w:pPr>
    </w:p>
    <w:p w14:paraId="4F4AAC52" w14:textId="77777777" w:rsidR="00C372A7" w:rsidRPr="00392CE1" w:rsidRDefault="00C372A7" w:rsidP="00C372A7">
      <w:pPr>
        <w:pStyle w:val="Heading2"/>
        <w:shd w:val="clear" w:color="auto" w:fill="FBE4D5"/>
        <w:spacing w:line="360" w:lineRule="auto"/>
        <w:rPr>
          <w:lang w:val="es-PA"/>
        </w:rPr>
      </w:pPr>
      <w:bookmarkStart w:id="12" w:name="_Toc37788500"/>
      <w:r w:rsidRPr="00392CE1">
        <w:rPr>
          <w:lang w:val="es-PA"/>
        </w:rPr>
        <w:t>Conocer si los archivos fueron enviados con éxito</w:t>
      </w:r>
      <w:bookmarkEnd w:id="12"/>
    </w:p>
    <w:p w14:paraId="7EC1979C" w14:textId="77777777" w:rsidR="00C372A7" w:rsidRPr="00392CE1" w:rsidRDefault="00C372A7" w:rsidP="00C372A7">
      <w:pPr>
        <w:tabs>
          <w:tab w:val="clear" w:pos="360"/>
          <w:tab w:val="left" w:pos="5577"/>
        </w:tabs>
        <w:rPr>
          <w:lang w:val="es-PA" w:eastAsia="x-none"/>
        </w:rPr>
      </w:pPr>
    </w:p>
    <w:p w14:paraId="63E23A00" w14:textId="77777777" w:rsidR="00372417" w:rsidRPr="00392CE1" w:rsidRDefault="00372417" w:rsidP="00C372A7">
      <w:pPr>
        <w:tabs>
          <w:tab w:val="clear" w:pos="360"/>
          <w:tab w:val="left" w:pos="5577"/>
        </w:tabs>
        <w:rPr>
          <w:lang w:val="es-PA" w:eastAsia="x-none"/>
        </w:rPr>
      </w:pPr>
      <w:r w:rsidRPr="00392CE1">
        <w:rPr>
          <w:lang w:val="es-PA" w:eastAsia="x-none"/>
        </w:rPr>
        <w:t xml:space="preserve">* </w:t>
      </w:r>
      <w:r w:rsidR="00C372A7" w:rsidRPr="00392CE1">
        <w:rPr>
          <w:lang w:val="es-PA" w:eastAsia="x-none"/>
        </w:rPr>
        <w:t xml:space="preserve">Localmente usted puede comprobar si los archivos fueron enviados con éxito si dentro de la ruta </w:t>
      </w:r>
      <w:r w:rsidR="00C372A7" w:rsidRPr="00392CE1">
        <w:rPr>
          <w:b/>
          <w:bCs/>
          <w:i/>
          <w:iCs/>
          <w:lang w:val="es-PA" w:eastAsia="x-none"/>
        </w:rPr>
        <w:t>\zonalibre\</w:t>
      </w:r>
      <w:proofErr w:type="spellStart"/>
      <w:r w:rsidR="00C372A7" w:rsidRPr="00392CE1">
        <w:rPr>
          <w:b/>
          <w:bCs/>
          <w:i/>
          <w:iCs/>
          <w:lang w:val="es-PA" w:eastAsia="x-none"/>
        </w:rPr>
        <w:t>crimsonlogic</w:t>
      </w:r>
      <w:proofErr w:type="spellEnd"/>
      <w:r w:rsidR="00C372A7" w:rsidRPr="00392CE1">
        <w:rPr>
          <w:i/>
          <w:iCs/>
          <w:lang w:val="es-PA" w:eastAsia="x-none"/>
        </w:rPr>
        <w:t xml:space="preserve"> </w:t>
      </w:r>
      <w:r w:rsidR="00C372A7" w:rsidRPr="00392CE1">
        <w:rPr>
          <w:lang w:val="es-PA" w:eastAsia="x-none"/>
        </w:rPr>
        <w:t>existe una carpeta con el nombre de “</w:t>
      </w:r>
      <w:r w:rsidR="00C372A7" w:rsidRPr="00392CE1">
        <w:rPr>
          <w:b/>
          <w:bCs/>
          <w:lang w:val="es-PA" w:eastAsia="x-none"/>
        </w:rPr>
        <w:t>enviados</w:t>
      </w:r>
      <w:r w:rsidR="00C372A7" w:rsidRPr="00392CE1">
        <w:rPr>
          <w:lang w:val="es-PA" w:eastAsia="x-none"/>
        </w:rPr>
        <w:t xml:space="preserve">”. </w:t>
      </w:r>
    </w:p>
    <w:p w14:paraId="78D7F56D" w14:textId="77777777" w:rsidR="00372417" w:rsidRPr="00392CE1" w:rsidRDefault="00372417" w:rsidP="00C372A7">
      <w:pPr>
        <w:tabs>
          <w:tab w:val="clear" w:pos="360"/>
          <w:tab w:val="left" w:pos="5577"/>
        </w:tabs>
        <w:rPr>
          <w:lang w:val="es-PA" w:eastAsia="x-none"/>
        </w:rPr>
      </w:pPr>
    </w:p>
    <w:p w14:paraId="0FEF583A" w14:textId="77777777" w:rsidR="00372417" w:rsidRPr="00392CE1" w:rsidRDefault="00372417" w:rsidP="00C372A7">
      <w:pPr>
        <w:tabs>
          <w:tab w:val="clear" w:pos="360"/>
          <w:tab w:val="left" w:pos="5577"/>
        </w:tabs>
        <w:rPr>
          <w:lang w:val="es-PA" w:eastAsia="x-none"/>
        </w:rPr>
      </w:pPr>
      <w:r w:rsidRPr="00392CE1">
        <w:rPr>
          <w:lang w:val="es-PA" w:eastAsia="x-none"/>
        </w:rPr>
        <w:t xml:space="preserve">* </w:t>
      </w:r>
      <w:r w:rsidR="00C372A7" w:rsidRPr="00392CE1">
        <w:rPr>
          <w:lang w:val="es-PA" w:eastAsia="x-none"/>
        </w:rPr>
        <w:t>De igual manera, para saber los archivos que no pudieron ser enviados al servidor, usted puede acceder a la carpeta “</w:t>
      </w:r>
      <w:r w:rsidR="00C372A7" w:rsidRPr="00392CE1">
        <w:rPr>
          <w:b/>
          <w:bCs/>
          <w:lang w:val="es-PA" w:eastAsia="x-none"/>
        </w:rPr>
        <w:t>fallados</w:t>
      </w:r>
      <w:r w:rsidR="00C372A7" w:rsidRPr="00392CE1">
        <w:rPr>
          <w:lang w:val="es-PA" w:eastAsia="x-none"/>
        </w:rPr>
        <w:t xml:space="preserve">” en la misma ubicación. </w:t>
      </w:r>
    </w:p>
    <w:p w14:paraId="6C1865D6" w14:textId="77777777" w:rsidR="00372417" w:rsidRPr="00392CE1" w:rsidRDefault="00372417" w:rsidP="00C372A7">
      <w:pPr>
        <w:tabs>
          <w:tab w:val="clear" w:pos="360"/>
          <w:tab w:val="left" w:pos="5577"/>
        </w:tabs>
        <w:rPr>
          <w:lang w:val="es-PA" w:eastAsia="x-none"/>
        </w:rPr>
      </w:pPr>
    </w:p>
    <w:p w14:paraId="7F07A87E" w14:textId="044A6F34" w:rsidR="00C372A7" w:rsidRPr="00392CE1" w:rsidRDefault="00372417" w:rsidP="00C372A7">
      <w:pPr>
        <w:tabs>
          <w:tab w:val="clear" w:pos="360"/>
          <w:tab w:val="left" w:pos="5577"/>
        </w:tabs>
        <w:rPr>
          <w:lang w:val="es-PA" w:eastAsia="x-none"/>
        </w:rPr>
      </w:pPr>
      <w:r w:rsidRPr="00392CE1">
        <w:rPr>
          <w:lang w:val="es-PA" w:eastAsia="x-none"/>
        </w:rPr>
        <w:t xml:space="preserve">* </w:t>
      </w:r>
      <w:r w:rsidR="00C372A7" w:rsidRPr="00392CE1">
        <w:rPr>
          <w:lang w:val="es-PA" w:eastAsia="x-none"/>
        </w:rPr>
        <w:t xml:space="preserve">Cada vez que se finaliza una transferencia, el cliente </w:t>
      </w:r>
      <w:r w:rsidR="002E46A9" w:rsidRPr="00392CE1">
        <w:rPr>
          <w:lang w:val="es-PA" w:eastAsia="x-none"/>
        </w:rPr>
        <w:t>de acuerdo con</w:t>
      </w:r>
      <w:r w:rsidR="00C372A7" w:rsidRPr="00392CE1">
        <w:rPr>
          <w:lang w:val="es-PA" w:eastAsia="x-none"/>
        </w:rPr>
        <w:t xml:space="preserve"> la respuesta recibida por el servidor, ubicara el archivo en la carpeta correspondiente.</w:t>
      </w:r>
      <w:r w:rsidR="00F4172C" w:rsidRPr="00392CE1">
        <w:rPr>
          <w:lang w:val="es-PA" w:eastAsia="x-none"/>
        </w:rPr>
        <w:t xml:space="preserve"> </w:t>
      </w:r>
      <w:r w:rsidR="009A58AD" w:rsidRPr="009A58AD">
        <w:rPr>
          <w:lang w:val="es-PA" w:eastAsia="x-none"/>
        </w:rPr>
        <w:t>Se crean carpetas con fecha para almacenar los archivos para ubicarlos fácilmente.</w:t>
      </w:r>
    </w:p>
    <w:p w14:paraId="63D7DD63" w14:textId="77777777" w:rsidR="002E46A9" w:rsidRPr="00392CE1" w:rsidRDefault="002E46A9" w:rsidP="00C372A7">
      <w:pPr>
        <w:tabs>
          <w:tab w:val="clear" w:pos="360"/>
          <w:tab w:val="left" w:pos="5577"/>
        </w:tabs>
        <w:rPr>
          <w:lang w:val="es-PA" w:eastAsia="x-none"/>
        </w:rPr>
      </w:pPr>
    </w:p>
    <w:p w14:paraId="6B55034B" w14:textId="77777777" w:rsidR="002E46A9" w:rsidRPr="00392CE1" w:rsidRDefault="002E46A9" w:rsidP="00C372A7">
      <w:pPr>
        <w:tabs>
          <w:tab w:val="clear" w:pos="360"/>
          <w:tab w:val="left" w:pos="5577"/>
        </w:tabs>
        <w:rPr>
          <w:lang w:val="es-PA" w:eastAsia="x-none"/>
        </w:rPr>
      </w:pPr>
      <w:r w:rsidRPr="00392CE1">
        <w:rPr>
          <w:lang w:val="es-PA" w:eastAsia="x-none"/>
        </w:rPr>
        <w:t xml:space="preserve">Los archivos se irán guardando </w:t>
      </w:r>
      <w:r w:rsidRPr="00392CE1">
        <w:rPr>
          <w:b/>
          <w:bCs/>
          <w:lang w:val="es-PA" w:eastAsia="x-none"/>
        </w:rPr>
        <w:t>por fecha</w:t>
      </w:r>
      <w:r w:rsidRPr="00392CE1">
        <w:rPr>
          <w:lang w:val="es-PA" w:eastAsia="x-none"/>
        </w:rPr>
        <w:t xml:space="preserve"> dentro de cada carpeta.</w:t>
      </w:r>
      <w:r w:rsidR="00F4172C" w:rsidRPr="00392CE1">
        <w:rPr>
          <w:lang w:val="es-PA" w:eastAsia="x-none"/>
        </w:rPr>
        <w:t xml:space="preserve"> </w:t>
      </w:r>
    </w:p>
    <w:p w14:paraId="376C3667" w14:textId="77777777" w:rsidR="002E46A9" w:rsidRPr="00392CE1" w:rsidRDefault="002E46A9" w:rsidP="00C372A7">
      <w:pPr>
        <w:tabs>
          <w:tab w:val="clear" w:pos="360"/>
          <w:tab w:val="left" w:pos="5577"/>
        </w:tabs>
        <w:rPr>
          <w:lang w:val="es-PA" w:eastAsia="x-none"/>
        </w:rPr>
      </w:pPr>
    </w:p>
    <w:p w14:paraId="4D6FE575" w14:textId="77777777" w:rsidR="002E46A9" w:rsidRPr="00392CE1" w:rsidRDefault="002E46A9" w:rsidP="002E46A9">
      <w:pPr>
        <w:tabs>
          <w:tab w:val="clear" w:pos="360"/>
          <w:tab w:val="left" w:pos="5577"/>
        </w:tabs>
        <w:jc w:val="center"/>
        <w:rPr>
          <w:noProof/>
          <w:lang w:val="es-PA"/>
        </w:rPr>
      </w:pPr>
    </w:p>
    <w:p w14:paraId="58C2A3C0" w14:textId="67BD951D" w:rsidR="00372417" w:rsidRPr="00392CE1" w:rsidRDefault="00E124AC" w:rsidP="002E46A9">
      <w:pPr>
        <w:tabs>
          <w:tab w:val="clear" w:pos="360"/>
          <w:tab w:val="left" w:pos="5577"/>
        </w:tabs>
        <w:jc w:val="center"/>
        <w:rPr>
          <w:lang w:val="es-PA" w:eastAsia="x-none"/>
        </w:rPr>
      </w:pPr>
      <w:r w:rsidRPr="00392CE1">
        <w:rPr>
          <w:noProof/>
          <w:lang w:val="es-PA"/>
        </w:rPr>
        <w:drawing>
          <wp:inline distT="0" distB="0" distL="0" distR="0" wp14:anchorId="1D84D067" wp14:editId="6CA09694">
            <wp:extent cx="5570855" cy="1728470"/>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70855" cy="1728470"/>
                    </a:xfrm>
                    <a:prstGeom prst="rect">
                      <a:avLst/>
                    </a:prstGeom>
                    <a:noFill/>
                    <a:ln>
                      <a:noFill/>
                    </a:ln>
                  </pic:spPr>
                </pic:pic>
              </a:graphicData>
            </a:graphic>
          </wp:inline>
        </w:drawing>
      </w:r>
    </w:p>
    <w:p w14:paraId="3E10EC52" w14:textId="77777777" w:rsidR="002E46A9" w:rsidRPr="00392CE1" w:rsidRDefault="002E46A9" w:rsidP="002E46A9">
      <w:pPr>
        <w:spacing w:line="360" w:lineRule="auto"/>
        <w:jc w:val="center"/>
        <w:rPr>
          <w:b/>
          <w:i/>
          <w:sz w:val="16"/>
          <w:lang w:val="es-PA"/>
        </w:rPr>
      </w:pPr>
      <w:r w:rsidRPr="00392CE1">
        <w:rPr>
          <w:b/>
          <w:i/>
          <w:sz w:val="16"/>
          <w:lang w:val="es-PA"/>
        </w:rPr>
        <w:t>FIGURA 7: Carpetas generadas por el cliente</w:t>
      </w:r>
    </w:p>
    <w:p w14:paraId="2A46CB06" w14:textId="77777777" w:rsidR="002E46A9" w:rsidRPr="00392CE1" w:rsidRDefault="002E46A9" w:rsidP="002E46A9">
      <w:pPr>
        <w:spacing w:line="360" w:lineRule="auto"/>
        <w:jc w:val="center"/>
        <w:rPr>
          <w:b/>
          <w:i/>
          <w:sz w:val="16"/>
          <w:lang w:val="es-PA"/>
        </w:rPr>
      </w:pPr>
    </w:p>
    <w:p w14:paraId="5AFE3A22" w14:textId="0A72F640" w:rsidR="00372417" w:rsidRPr="00456FD8" w:rsidRDefault="00F4172C" w:rsidP="00F4172C">
      <w:pPr>
        <w:spacing w:line="360" w:lineRule="auto"/>
        <w:rPr>
          <w:lang w:val="es-PA" w:eastAsia="x-none"/>
        </w:rPr>
      </w:pPr>
      <w:r w:rsidRPr="00392CE1">
        <w:rPr>
          <w:lang w:val="es-PA" w:eastAsia="x-none"/>
        </w:rPr>
        <w:t xml:space="preserve">Las carpetas mencionadas se crearán </w:t>
      </w:r>
      <w:r w:rsidRPr="00392CE1">
        <w:rPr>
          <w:b/>
          <w:bCs/>
          <w:lang w:val="es-PA" w:eastAsia="x-none"/>
        </w:rPr>
        <w:t xml:space="preserve">automáticamente </w:t>
      </w:r>
      <w:r w:rsidRPr="00392CE1">
        <w:rPr>
          <w:lang w:val="es-PA" w:eastAsia="x-none"/>
        </w:rPr>
        <w:t>por el cliente.</w:t>
      </w:r>
    </w:p>
    <w:p w14:paraId="66090D68" w14:textId="4050E155" w:rsidR="002E46A9" w:rsidRPr="00392CE1" w:rsidRDefault="002E46A9" w:rsidP="002E46A9">
      <w:pPr>
        <w:pStyle w:val="Heading2"/>
        <w:shd w:val="clear" w:color="auto" w:fill="FBE4D5"/>
        <w:spacing w:line="360" w:lineRule="auto"/>
        <w:rPr>
          <w:lang w:val="es-PA"/>
        </w:rPr>
      </w:pPr>
      <w:bookmarkStart w:id="13" w:name="_Toc37788501"/>
      <w:r w:rsidRPr="00392CE1">
        <w:rPr>
          <w:lang w:val="es-PA"/>
        </w:rPr>
        <w:t>¿</w:t>
      </w:r>
      <w:r w:rsidR="002C7243" w:rsidRPr="002C7243">
        <w:rPr>
          <w:lang w:val="es-PA"/>
        </w:rPr>
        <w:t xml:space="preserve">QUÉ OCURRE </w:t>
      </w:r>
      <w:r w:rsidR="002C7243">
        <w:rPr>
          <w:lang w:val="es-PA"/>
        </w:rPr>
        <w:t>CON LOS</w:t>
      </w:r>
      <w:r w:rsidRPr="00392CE1">
        <w:rPr>
          <w:lang w:val="es-PA"/>
        </w:rPr>
        <w:t xml:space="preserve"> </w:t>
      </w:r>
      <w:r w:rsidR="002C7243" w:rsidRPr="002C7243">
        <w:rPr>
          <w:lang w:val="es-PA"/>
        </w:rPr>
        <w:t>ARCHIVOS</w:t>
      </w:r>
      <w:r w:rsidR="002C7243" w:rsidRPr="00392CE1">
        <w:rPr>
          <w:lang w:val="es-PA"/>
        </w:rPr>
        <w:t xml:space="preserve"> </w:t>
      </w:r>
      <w:r w:rsidR="002C7243">
        <w:rPr>
          <w:lang w:val="es-PA"/>
        </w:rPr>
        <w:t>DUPLICADOS</w:t>
      </w:r>
      <w:r w:rsidRPr="00392CE1">
        <w:rPr>
          <w:lang w:val="es-PA"/>
        </w:rPr>
        <w:t>?</w:t>
      </w:r>
      <w:bookmarkEnd w:id="13"/>
      <w:r w:rsidR="002C7243">
        <w:rPr>
          <w:lang w:val="es-PA"/>
        </w:rPr>
        <w:t xml:space="preserve"> </w:t>
      </w:r>
    </w:p>
    <w:p w14:paraId="04542D92" w14:textId="77777777" w:rsidR="002E46A9" w:rsidRPr="00392CE1" w:rsidRDefault="002E46A9" w:rsidP="002E46A9">
      <w:pPr>
        <w:spacing w:line="360" w:lineRule="auto"/>
        <w:jc w:val="center"/>
        <w:rPr>
          <w:b/>
          <w:color w:val="000000"/>
          <w:lang w:val="es-PA"/>
        </w:rPr>
      </w:pPr>
    </w:p>
    <w:p w14:paraId="2C64E4E6" w14:textId="77777777" w:rsidR="002E46A9" w:rsidRPr="00392CE1" w:rsidRDefault="002E46A9" w:rsidP="002E46A9">
      <w:pPr>
        <w:tabs>
          <w:tab w:val="clear" w:pos="360"/>
          <w:tab w:val="left" w:pos="5577"/>
        </w:tabs>
        <w:rPr>
          <w:lang w:val="es-PA" w:eastAsia="x-none"/>
        </w:rPr>
      </w:pPr>
      <w:r w:rsidRPr="00392CE1">
        <w:rPr>
          <w:lang w:val="es-PA" w:eastAsia="x-none"/>
        </w:rPr>
        <w:t xml:space="preserve">Si por algún motivo, se volvió a subir un archivo que posee el mismo nombre que otro archivo dentro del servidor, el cliente marcara este archivo como duplicado, seguido de un valor en milisegundos. </w:t>
      </w:r>
      <w:r w:rsidR="00217657" w:rsidRPr="00392CE1">
        <w:rPr>
          <w:lang w:val="es-PA" w:eastAsia="x-none"/>
        </w:rPr>
        <w:t>Hay que resaltar que</w:t>
      </w:r>
      <w:r w:rsidRPr="00392CE1">
        <w:rPr>
          <w:lang w:val="es-PA" w:eastAsia="x-none"/>
        </w:rPr>
        <w:t xml:space="preserve">, si ocurre esto, significa que del lado del servidor el archivo no se ha procesado </w:t>
      </w:r>
      <w:r w:rsidR="00217657" w:rsidRPr="00392CE1">
        <w:rPr>
          <w:lang w:val="es-PA" w:eastAsia="x-none"/>
        </w:rPr>
        <w:t>aún</w:t>
      </w:r>
      <w:r w:rsidRPr="00392CE1">
        <w:rPr>
          <w:lang w:val="es-PA" w:eastAsia="x-none"/>
        </w:rPr>
        <w:t>.</w:t>
      </w:r>
      <w:r w:rsidR="00217657" w:rsidRPr="00392CE1">
        <w:rPr>
          <w:b/>
          <w:bCs/>
          <w:lang w:val="es-PA" w:eastAsia="x-none"/>
        </w:rPr>
        <w:t xml:space="preserve"> </w:t>
      </w:r>
      <w:r w:rsidR="00217657" w:rsidRPr="00392CE1">
        <w:rPr>
          <w:lang w:val="es-PA" w:eastAsia="x-none"/>
        </w:rPr>
        <w:t xml:space="preserve">El comportamiento predeterminado dentro del servidor para estos casos es </w:t>
      </w:r>
      <w:r w:rsidR="00217657" w:rsidRPr="00392CE1">
        <w:rPr>
          <w:b/>
          <w:bCs/>
          <w:lang w:val="es-PA" w:eastAsia="x-none"/>
        </w:rPr>
        <w:t>reemplazar el archivo</w:t>
      </w:r>
      <w:r w:rsidR="00217657" w:rsidRPr="00392CE1">
        <w:rPr>
          <w:lang w:val="es-PA" w:eastAsia="x-none"/>
        </w:rPr>
        <w:t>, por lo que se pide cuidado con el manejo de los archivos.</w:t>
      </w:r>
    </w:p>
    <w:p w14:paraId="35AE2180" w14:textId="77777777" w:rsidR="00217657" w:rsidRPr="00392CE1" w:rsidRDefault="00217657" w:rsidP="002E46A9">
      <w:pPr>
        <w:tabs>
          <w:tab w:val="clear" w:pos="360"/>
          <w:tab w:val="left" w:pos="5577"/>
        </w:tabs>
        <w:rPr>
          <w:b/>
          <w:bCs/>
          <w:lang w:val="es-PA" w:eastAsia="x-none"/>
        </w:rPr>
      </w:pPr>
    </w:p>
    <w:p w14:paraId="7447EC16" w14:textId="7BBB4A86" w:rsidR="00217657" w:rsidRPr="00392CE1" w:rsidRDefault="00E124AC" w:rsidP="002E46A9">
      <w:pPr>
        <w:tabs>
          <w:tab w:val="clear" w:pos="360"/>
          <w:tab w:val="left" w:pos="5577"/>
        </w:tabs>
        <w:rPr>
          <w:lang w:val="es-PA" w:eastAsia="x-none"/>
        </w:rPr>
      </w:pPr>
      <w:r w:rsidRPr="00392CE1">
        <w:rPr>
          <w:noProof/>
          <w:lang w:val="es-PA"/>
        </w:rPr>
        <w:drawing>
          <wp:inline distT="0" distB="0" distL="0" distR="0" wp14:anchorId="0B3BB465" wp14:editId="2DCBBA6A">
            <wp:extent cx="8689340" cy="1654175"/>
            <wp:effectExtent l="0" t="0" r="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689340" cy="1654175"/>
                    </a:xfrm>
                    <a:prstGeom prst="rect">
                      <a:avLst/>
                    </a:prstGeom>
                    <a:noFill/>
                    <a:ln>
                      <a:noFill/>
                    </a:ln>
                  </pic:spPr>
                </pic:pic>
              </a:graphicData>
            </a:graphic>
          </wp:inline>
        </w:drawing>
      </w:r>
    </w:p>
    <w:p w14:paraId="0638F7DD" w14:textId="6C0F9F45" w:rsidR="00217657" w:rsidRDefault="00217657" w:rsidP="00217657">
      <w:pPr>
        <w:spacing w:line="360" w:lineRule="auto"/>
        <w:jc w:val="center"/>
        <w:rPr>
          <w:b/>
          <w:i/>
          <w:sz w:val="16"/>
          <w:lang w:val="es-PA"/>
        </w:rPr>
      </w:pPr>
      <w:r w:rsidRPr="00392CE1">
        <w:rPr>
          <w:b/>
          <w:i/>
          <w:sz w:val="16"/>
          <w:lang w:val="es-PA"/>
        </w:rPr>
        <w:t>FIGURA 8: Archivos duplicados</w:t>
      </w:r>
    </w:p>
    <w:p w14:paraId="2E5DFD59" w14:textId="77777777" w:rsidR="00F44F1B" w:rsidRPr="00392CE1" w:rsidRDefault="00F44F1B" w:rsidP="00217657">
      <w:pPr>
        <w:spacing w:line="360" w:lineRule="auto"/>
        <w:jc w:val="center"/>
        <w:rPr>
          <w:b/>
          <w:i/>
          <w:sz w:val="16"/>
          <w:lang w:val="es-PA"/>
        </w:rPr>
      </w:pPr>
    </w:p>
    <w:p w14:paraId="3BEE9A94" w14:textId="77777777" w:rsidR="002634CF" w:rsidRPr="00392CE1" w:rsidRDefault="002634CF" w:rsidP="002634CF">
      <w:pPr>
        <w:tabs>
          <w:tab w:val="clear" w:pos="360"/>
          <w:tab w:val="left" w:pos="5577"/>
        </w:tabs>
        <w:spacing w:line="360" w:lineRule="auto"/>
        <w:rPr>
          <w:noProof/>
          <w:lang w:val="es-PA"/>
        </w:rPr>
      </w:pPr>
    </w:p>
    <w:p w14:paraId="030399D7" w14:textId="0E50CEB9" w:rsidR="00372417" w:rsidRPr="00392CE1" w:rsidRDefault="006F610E" w:rsidP="00372417">
      <w:pPr>
        <w:pStyle w:val="Heading2"/>
        <w:rPr>
          <w:lang w:val="es-PA"/>
        </w:rPr>
      </w:pPr>
      <w:bookmarkStart w:id="14" w:name="_Toc37788502"/>
      <w:r>
        <w:rPr>
          <w:lang w:val="es-PA"/>
        </w:rPr>
        <w:t>EJECUTAR EL CLIENTE</w:t>
      </w:r>
      <w:bookmarkEnd w:id="14"/>
    </w:p>
    <w:p w14:paraId="3C319244" w14:textId="77777777" w:rsidR="00372417" w:rsidRPr="00392CE1" w:rsidRDefault="00372417" w:rsidP="00217657">
      <w:pPr>
        <w:tabs>
          <w:tab w:val="clear" w:pos="360"/>
          <w:tab w:val="left" w:pos="5577"/>
        </w:tabs>
        <w:jc w:val="center"/>
        <w:rPr>
          <w:lang w:val="es-PA" w:eastAsia="x-none"/>
        </w:rPr>
      </w:pPr>
    </w:p>
    <w:p w14:paraId="54C50748" w14:textId="77777777" w:rsidR="00372417" w:rsidRPr="00392CE1" w:rsidRDefault="00372417" w:rsidP="00372417">
      <w:pPr>
        <w:tabs>
          <w:tab w:val="clear" w:pos="360"/>
          <w:tab w:val="left" w:pos="5577"/>
        </w:tabs>
        <w:rPr>
          <w:lang w:val="es-PA" w:eastAsia="x-none"/>
        </w:rPr>
      </w:pPr>
      <w:r w:rsidRPr="00392CE1">
        <w:rPr>
          <w:lang w:val="es-PA" w:eastAsia="x-none"/>
        </w:rPr>
        <w:t xml:space="preserve">Para ejecutar el cliente, usted deberá ejecutar el archivo </w:t>
      </w:r>
      <w:r w:rsidRPr="00076F6E">
        <w:rPr>
          <w:b/>
          <w:bCs/>
          <w:lang w:val="es-PA" w:eastAsia="x-none"/>
        </w:rPr>
        <w:t>.</w:t>
      </w:r>
      <w:proofErr w:type="spellStart"/>
      <w:r w:rsidRPr="00076F6E">
        <w:rPr>
          <w:b/>
          <w:bCs/>
          <w:lang w:val="es-PA" w:eastAsia="x-none"/>
        </w:rPr>
        <w:t>jar</w:t>
      </w:r>
      <w:proofErr w:type="spellEnd"/>
      <w:r w:rsidRPr="00392CE1">
        <w:rPr>
          <w:lang w:val="es-PA" w:eastAsia="x-none"/>
        </w:rPr>
        <w:t xml:space="preserve"> desde un archivo </w:t>
      </w:r>
      <w:r w:rsidRPr="00076F6E">
        <w:rPr>
          <w:b/>
          <w:bCs/>
          <w:lang w:val="es-PA" w:eastAsia="x-none"/>
        </w:rPr>
        <w:t>.</w:t>
      </w:r>
      <w:proofErr w:type="spellStart"/>
      <w:r w:rsidRPr="00076F6E">
        <w:rPr>
          <w:b/>
          <w:bCs/>
          <w:lang w:val="es-PA" w:eastAsia="x-none"/>
        </w:rPr>
        <w:t>bat</w:t>
      </w:r>
      <w:proofErr w:type="spellEnd"/>
      <w:r w:rsidRPr="00392CE1">
        <w:rPr>
          <w:lang w:val="es-PA" w:eastAsia="x-none"/>
        </w:rPr>
        <w:t xml:space="preserve"> (puede utilizar que la empresa le proporciono). Dentro del archivo .</w:t>
      </w:r>
      <w:proofErr w:type="spellStart"/>
      <w:r w:rsidRPr="00392CE1">
        <w:rPr>
          <w:lang w:val="es-PA" w:eastAsia="x-none"/>
        </w:rPr>
        <w:t>bat</w:t>
      </w:r>
      <w:proofErr w:type="spellEnd"/>
      <w:r w:rsidRPr="00392CE1">
        <w:rPr>
          <w:lang w:val="es-PA" w:eastAsia="x-none"/>
        </w:rPr>
        <w:t xml:space="preserve"> la empresa podrá ingresar personalizaciones propias, como la de configurar el intervalo de tiempo el cual el </w:t>
      </w:r>
      <w:r w:rsidR="008967C7" w:rsidRPr="00392CE1">
        <w:rPr>
          <w:lang w:val="es-PA" w:eastAsia="x-none"/>
        </w:rPr>
        <w:t>ejecutable</w:t>
      </w:r>
      <w:r w:rsidRPr="00392CE1">
        <w:rPr>
          <w:lang w:val="es-PA" w:eastAsia="x-none"/>
        </w:rPr>
        <w:t xml:space="preserve"> .</w:t>
      </w:r>
      <w:proofErr w:type="spellStart"/>
      <w:r w:rsidRPr="00392CE1">
        <w:rPr>
          <w:lang w:val="es-PA" w:eastAsia="x-none"/>
        </w:rPr>
        <w:t>jar</w:t>
      </w:r>
      <w:proofErr w:type="spellEnd"/>
      <w:r w:rsidRPr="00392CE1">
        <w:rPr>
          <w:lang w:val="es-PA" w:eastAsia="x-none"/>
        </w:rPr>
        <w:t xml:space="preserve"> será llamado. </w:t>
      </w:r>
      <w:r w:rsidR="008967C7" w:rsidRPr="00392CE1">
        <w:rPr>
          <w:lang w:val="es-PA" w:eastAsia="x-none"/>
        </w:rPr>
        <w:t xml:space="preserve"> Para que el archivo .</w:t>
      </w:r>
      <w:proofErr w:type="spellStart"/>
      <w:r w:rsidR="008967C7" w:rsidRPr="00392CE1">
        <w:rPr>
          <w:lang w:val="es-PA" w:eastAsia="x-none"/>
        </w:rPr>
        <w:t>jar</w:t>
      </w:r>
      <w:proofErr w:type="spellEnd"/>
      <w:r w:rsidR="008967C7" w:rsidRPr="00392CE1">
        <w:rPr>
          <w:lang w:val="es-PA" w:eastAsia="x-none"/>
        </w:rPr>
        <w:t xml:space="preserve"> se ejecute sin problemas, usted deberá realizar la configuración mencionada en los puntos anteriores, además de que los archivos se encuentren </w:t>
      </w:r>
      <w:r w:rsidR="008967C7" w:rsidRPr="00392CE1">
        <w:rPr>
          <w:b/>
          <w:bCs/>
          <w:lang w:val="es-PA" w:eastAsia="x-none"/>
        </w:rPr>
        <w:t>bajo la misma unidad de disco</w:t>
      </w:r>
      <w:r w:rsidR="008967C7" w:rsidRPr="00392CE1">
        <w:rPr>
          <w:lang w:val="es-PA" w:eastAsia="x-none"/>
        </w:rPr>
        <w:t>.</w:t>
      </w:r>
      <w:r w:rsidR="00E61FAE" w:rsidRPr="00392CE1">
        <w:rPr>
          <w:lang w:val="es-PA" w:eastAsia="x-none"/>
        </w:rPr>
        <w:t xml:space="preserve"> </w:t>
      </w:r>
    </w:p>
    <w:p w14:paraId="25B53810" w14:textId="4CC27CE4" w:rsidR="008967C7" w:rsidRPr="00392CE1" w:rsidRDefault="008967C7" w:rsidP="00372417">
      <w:pPr>
        <w:tabs>
          <w:tab w:val="clear" w:pos="360"/>
          <w:tab w:val="left" w:pos="5577"/>
        </w:tabs>
        <w:rPr>
          <w:lang w:val="es-PA" w:eastAsia="x-none"/>
        </w:rPr>
      </w:pPr>
    </w:p>
    <w:p w14:paraId="34348EA9" w14:textId="4F945B43" w:rsidR="008967C7" w:rsidRPr="00392CE1" w:rsidRDefault="008967C7" w:rsidP="00372417">
      <w:pPr>
        <w:tabs>
          <w:tab w:val="clear" w:pos="360"/>
          <w:tab w:val="left" w:pos="5577"/>
        </w:tabs>
        <w:rPr>
          <w:lang w:val="es-PA" w:eastAsia="x-none"/>
        </w:rPr>
      </w:pPr>
      <w:r w:rsidRPr="00076F6E">
        <w:rPr>
          <w:b/>
          <w:bCs/>
          <w:u w:val="single"/>
          <w:lang w:val="es-PA" w:eastAsia="x-none"/>
        </w:rPr>
        <w:t>Por ejemplo</w:t>
      </w:r>
      <w:r w:rsidR="00B849B9">
        <w:rPr>
          <w:lang w:val="es-PA" w:eastAsia="x-none"/>
        </w:rPr>
        <w:t>:</w:t>
      </w:r>
      <w:r w:rsidRPr="00392CE1">
        <w:rPr>
          <w:lang w:val="es-PA" w:eastAsia="x-none"/>
        </w:rPr>
        <w:t xml:space="preserve"> </w:t>
      </w:r>
      <w:r w:rsidR="00A24FC8">
        <w:rPr>
          <w:lang w:val="es-PA" w:eastAsia="x-none"/>
        </w:rPr>
        <w:br/>
      </w:r>
      <w:r w:rsidR="00A24FC8">
        <w:rPr>
          <w:lang w:val="es-PA" w:eastAsia="x-none"/>
        </w:rPr>
        <w:br/>
      </w:r>
      <w:r w:rsidRPr="00392CE1">
        <w:rPr>
          <w:lang w:val="es-PA" w:eastAsia="x-none"/>
        </w:rPr>
        <w:t xml:space="preserve">si usted realizo la configuración dentro de la unidad </w:t>
      </w:r>
      <w:r w:rsidRPr="00392CE1">
        <w:rPr>
          <w:b/>
          <w:bCs/>
          <w:lang w:val="es-PA" w:eastAsia="x-none"/>
        </w:rPr>
        <w:t xml:space="preserve">C:/ </w:t>
      </w:r>
      <w:r w:rsidR="00A24FC8">
        <w:rPr>
          <w:lang w:val="es-PA" w:eastAsia="x-none"/>
        </w:rPr>
        <w:t xml:space="preserve">(para Windows) </w:t>
      </w:r>
      <w:r w:rsidRPr="00392CE1">
        <w:rPr>
          <w:lang w:val="es-PA" w:eastAsia="x-none"/>
        </w:rPr>
        <w:t xml:space="preserve">y los archivos </w:t>
      </w:r>
      <w:r w:rsidRPr="00A24FC8">
        <w:rPr>
          <w:b/>
          <w:bCs/>
          <w:lang w:val="es-PA" w:eastAsia="x-none"/>
        </w:rPr>
        <w:t>.</w:t>
      </w:r>
      <w:proofErr w:type="spellStart"/>
      <w:r w:rsidRPr="00A24FC8">
        <w:rPr>
          <w:b/>
          <w:bCs/>
          <w:lang w:val="es-PA" w:eastAsia="x-none"/>
        </w:rPr>
        <w:t>bat</w:t>
      </w:r>
      <w:proofErr w:type="spellEnd"/>
      <w:r w:rsidRPr="00392CE1">
        <w:rPr>
          <w:lang w:val="es-PA" w:eastAsia="x-none"/>
        </w:rPr>
        <w:t xml:space="preserve"> tanto como </w:t>
      </w:r>
      <w:proofErr w:type="spellStart"/>
      <w:r w:rsidRPr="00392CE1">
        <w:rPr>
          <w:lang w:val="es-PA" w:eastAsia="x-none"/>
        </w:rPr>
        <w:t>el</w:t>
      </w:r>
      <w:proofErr w:type="spellEnd"/>
      <w:r w:rsidRPr="00392CE1">
        <w:rPr>
          <w:lang w:val="es-PA" w:eastAsia="x-none"/>
        </w:rPr>
        <w:t xml:space="preserve"> </w:t>
      </w:r>
      <w:r w:rsidRPr="00A24FC8">
        <w:rPr>
          <w:b/>
          <w:bCs/>
          <w:lang w:val="es-PA" w:eastAsia="x-none"/>
        </w:rPr>
        <w:t>.</w:t>
      </w:r>
      <w:proofErr w:type="spellStart"/>
      <w:r w:rsidRPr="00A24FC8">
        <w:rPr>
          <w:b/>
          <w:bCs/>
          <w:lang w:val="es-PA" w:eastAsia="x-none"/>
        </w:rPr>
        <w:t>jar</w:t>
      </w:r>
      <w:proofErr w:type="spellEnd"/>
      <w:r w:rsidRPr="00392CE1">
        <w:rPr>
          <w:lang w:val="es-PA" w:eastAsia="x-none"/>
        </w:rPr>
        <w:t xml:space="preserve"> se encuentran en otra unidad </w:t>
      </w:r>
      <w:r w:rsidRPr="00392CE1">
        <w:rPr>
          <w:lang w:val="es-PA" w:eastAsia="x-none"/>
        </w:rPr>
        <w:lastRenderedPageBreak/>
        <w:t xml:space="preserve">(por ejemplo, </w:t>
      </w:r>
      <w:r w:rsidRPr="00392CE1">
        <w:rPr>
          <w:b/>
          <w:bCs/>
          <w:lang w:val="es-PA" w:eastAsia="x-none"/>
        </w:rPr>
        <w:t>D:/</w:t>
      </w:r>
      <w:r w:rsidRPr="00392CE1">
        <w:rPr>
          <w:lang w:val="es-PA" w:eastAsia="x-none"/>
        </w:rPr>
        <w:t xml:space="preserve">) el cliente no será capaz de encontrar la configuración hecha. </w:t>
      </w:r>
      <w:r w:rsidR="00A24FC8">
        <w:rPr>
          <w:lang w:val="es-PA" w:eastAsia="x-none"/>
        </w:rPr>
        <w:br/>
      </w:r>
      <w:r w:rsidRPr="00392CE1">
        <w:rPr>
          <w:lang w:val="es-PA" w:eastAsia="x-none"/>
        </w:rPr>
        <w:t xml:space="preserve">Como sugerencia, usted puede conservar ambos archivos bajo la carpeta </w:t>
      </w:r>
      <w:proofErr w:type="spellStart"/>
      <w:r w:rsidRPr="00392CE1">
        <w:rPr>
          <w:b/>
          <w:bCs/>
          <w:lang w:val="es-PA" w:eastAsia="x-none"/>
        </w:rPr>
        <w:t>crimsonlogic</w:t>
      </w:r>
      <w:proofErr w:type="spellEnd"/>
      <w:r w:rsidRPr="00392CE1">
        <w:rPr>
          <w:lang w:val="es-PA" w:eastAsia="x-none"/>
        </w:rPr>
        <w:t>.</w:t>
      </w:r>
    </w:p>
    <w:p w14:paraId="5F51C2DB" w14:textId="77777777" w:rsidR="008967C7" w:rsidRPr="00392CE1" w:rsidRDefault="008967C7" w:rsidP="00372417">
      <w:pPr>
        <w:tabs>
          <w:tab w:val="clear" w:pos="360"/>
          <w:tab w:val="left" w:pos="5577"/>
        </w:tabs>
        <w:rPr>
          <w:lang w:val="es-PA" w:eastAsia="x-none"/>
        </w:rPr>
      </w:pPr>
    </w:p>
    <w:p w14:paraId="5EAD471D" w14:textId="1FD9D2E4" w:rsidR="008967C7" w:rsidRPr="00392CE1" w:rsidRDefault="00E124AC" w:rsidP="00E61FAE">
      <w:pPr>
        <w:tabs>
          <w:tab w:val="clear" w:pos="360"/>
          <w:tab w:val="left" w:pos="5577"/>
        </w:tabs>
        <w:jc w:val="center"/>
        <w:rPr>
          <w:lang w:val="es-PA" w:eastAsia="x-none"/>
        </w:rPr>
      </w:pPr>
      <w:r w:rsidRPr="00392CE1">
        <w:rPr>
          <w:noProof/>
          <w:lang w:val="es-PA"/>
        </w:rPr>
        <w:drawing>
          <wp:inline distT="0" distB="0" distL="0" distR="0" wp14:anchorId="0C844A48" wp14:editId="42FA8554">
            <wp:extent cx="4492625" cy="1205230"/>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92625" cy="1205230"/>
                    </a:xfrm>
                    <a:prstGeom prst="rect">
                      <a:avLst/>
                    </a:prstGeom>
                    <a:noFill/>
                    <a:ln>
                      <a:noFill/>
                    </a:ln>
                  </pic:spPr>
                </pic:pic>
              </a:graphicData>
            </a:graphic>
          </wp:inline>
        </w:drawing>
      </w:r>
    </w:p>
    <w:p w14:paraId="388E1188" w14:textId="77777777" w:rsidR="008967C7" w:rsidRPr="00392CE1" w:rsidRDefault="008967C7" w:rsidP="00372417">
      <w:pPr>
        <w:tabs>
          <w:tab w:val="clear" w:pos="360"/>
          <w:tab w:val="left" w:pos="5577"/>
        </w:tabs>
        <w:rPr>
          <w:lang w:val="es-PA" w:eastAsia="x-none"/>
        </w:rPr>
      </w:pPr>
    </w:p>
    <w:p w14:paraId="3D435AC2" w14:textId="77777777" w:rsidR="008967C7" w:rsidRPr="00392CE1" w:rsidRDefault="008967C7" w:rsidP="008967C7">
      <w:pPr>
        <w:spacing w:line="360" w:lineRule="auto"/>
        <w:jc w:val="center"/>
        <w:rPr>
          <w:b/>
          <w:i/>
          <w:sz w:val="16"/>
          <w:lang w:val="es-PA"/>
        </w:rPr>
      </w:pPr>
      <w:r w:rsidRPr="00392CE1">
        <w:rPr>
          <w:b/>
          <w:i/>
          <w:sz w:val="16"/>
          <w:lang w:val="es-PA"/>
        </w:rPr>
        <w:t>FIGURA 9: Ubicación sugerida de .</w:t>
      </w:r>
      <w:proofErr w:type="spellStart"/>
      <w:r w:rsidRPr="00392CE1">
        <w:rPr>
          <w:b/>
          <w:i/>
          <w:sz w:val="16"/>
          <w:lang w:val="es-PA"/>
        </w:rPr>
        <w:t>jar</w:t>
      </w:r>
      <w:proofErr w:type="spellEnd"/>
      <w:r w:rsidRPr="00392CE1">
        <w:rPr>
          <w:b/>
          <w:i/>
          <w:sz w:val="16"/>
          <w:lang w:val="es-PA"/>
        </w:rPr>
        <w:t xml:space="preserve"> y .</w:t>
      </w:r>
      <w:proofErr w:type="spellStart"/>
      <w:r w:rsidRPr="00392CE1">
        <w:rPr>
          <w:b/>
          <w:i/>
          <w:sz w:val="16"/>
          <w:lang w:val="es-PA"/>
        </w:rPr>
        <w:t>bat</w:t>
      </w:r>
      <w:proofErr w:type="spellEnd"/>
    </w:p>
    <w:p w14:paraId="5BFDA1D6" w14:textId="77777777" w:rsidR="008967C7" w:rsidRPr="00392CE1" w:rsidRDefault="008967C7" w:rsidP="008967C7">
      <w:pPr>
        <w:tabs>
          <w:tab w:val="clear" w:pos="360"/>
          <w:tab w:val="left" w:pos="5577"/>
        </w:tabs>
        <w:jc w:val="center"/>
        <w:rPr>
          <w:lang w:val="es-PA" w:eastAsia="x-none"/>
        </w:rPr>
      </w:pPr>
    </w:p>
    <w:p w14:paraId="2C367505" w14:textId="77777777" w:rsidR="008967C7" w:rsidRPr="00392CE1" w:rsidRDefault="00E61FAE" w:rsidP="00372417">
      <w:pPr>
        <w:tabs>
          <w:tab w:val="clear" w:pos="360"/>
          <w:tab w:val="left" w:pos="5577"/>
        </w:tabs>
        <w:rPr>
          <w:lang w:val="es-PA" w:eastAsia="x-none"/>
        </w:rPr>
      </w:pPr>
      <w:r w:rsidRPr="00392CE1">
        <w:rPr>
          <w:lang w:val="es-PA" w:eastAsia="x-none"/>
        </w:rPr>
        <w:t xml:space="preserve">Actualmente para que él </w:t>
      </w:r>
      <w:r w:rsidRPr="00100661">
        <w:rPr>
          <w:b/>
          <w:bCs/>
          <w:lang w:val="es-PA" w:eastAsia="x-none"/>
        </w:rPr>
        <w:t>.</w:t>
      </w:r>
      <w:proofErr w:type="spellStart"/>
      <w:r w:rsidRPr="00100661">
        <w:rPr>
          <w:b/>
          <w:bCs/>
          <w:lang w:val="es-PA" w:eastAsia="x-none"/>
        </w:rPr>
        <w:t>jar</w:t>
      </w:r>
      <w:proofErr w:type="spellEnd"/>
      <w:r w:rsidRPr="00392CE1">
        <w:rPr>
          <w:lang w:val="es-PA" w:eastAsia="x-none"/>
        </w:rPr>
        <w:t xml:space="preserve"> se ejecute, este tiene que estar al mismo nivel que el archivo </w:t>
      </w:r>
      <w:r w:rsidRPr="00100661">
        <w:rPr>
          <w:b/>
          <w:bCs/>
          <w:lang w:val="es-PA" w:eastAsia="x-none"/>
        </w:rPr>
        <w:t>.</w:t>
      </w:r>
      <w:proofErr w:type="spellStart"/>
      <w:r w:rsidRPr="00100661">
        <w:rPr>
          <w:b/>
          <w:bCs/>
          <w:lang w:val="es-PA" w:eastAsia="x-none"/>
        </w:rPr>
        <w:t>bat</w:t>
      </w:r>
      <w:proofErr w:type="spellEnd"/>
      <w:r w:rsidRPr="00392CE1">
        <w:rPr>
          <w:lang w:val="es-PA" w:eastAsia="x-none"/>
        </w:rPr>
        <w:t xml:space="preserve"> (ósea, misma carpeta).</w:t>
      </w:r>
    </w:p>
    <w:p w14:paraId="40341855" w14:textId="129726B7" w:rsidR="008967C7" w:rsidRPr="00392CE1" w:rsidRDefault="00A24FC8" w:rsidP="00372417">
      <w:pPr>
        <w:tabs>
          <w:tab w:val="clear" w:pos="360"/>
          <w:tab w:val="left" w:pos="5577"/>
        </w:tabs>
        <w:rPr>
          <w:lang w:val="es-PA" w:eastAsia="x-none"/>
        </w:rPr>
      </w:pPr>
      <w:r w:rsidRPr="00A24FC8">
        <w:rPr>
          <w:lang w:val="es-PA" w:eastAsia="x-none"/>
        </w:rPr>
        <w:t>Ejemplo de la estructura se muestra en la imagen de arriba.</w:t>
      </w:r>
      <w:r w:rsidR="00100661">
        <w:rPr>
          <w:lang w:val="es-PA" w:eastAsia="x-none"/>
        </w:rPr>
        <w:t xml:space="preserve"> </w:t>
      </w:r>
      <w:r w:rsidR="00100661" w:rsidRPr="00100661">
        <w:rPr>
          <w:lang w:val="es-PA" w:eastAsia="x-none"/>
        </w:rPr>
        <w:t xml:space="preserve">Consulte la </w:t>
      </w:r>
      <w:r w:rsidR="00100661" w:rsidRPr="00A54950">
        <w:rPr>
          <w:b/>
          <w:bCs/>
          <w:lang w:val="es-PA" w:eastAsia="x-none"/>
        </w:rPr>
        <w:t>sección 2.2</w:t>
      </w:r>
      <w:r w:rsidR="00100661" w:rsidRPr="00100661">
        <w:rPr>
          <w:lang w:val="es-PA" w:eastAsia="x-none"/>
        </w:rPr>
        <w:t xml:space="preserve"> para cualquier duda relacionada con la estructura de las carpetas.</w:t>
      </w:r>
    </w:p>
    <w:p w14:paraId="299654B7" w14:textId="77777777" w:rsidR="008967C7" w:rsidRPr="00392CE1" w:rsidRDefault="008967C7" w:rsidP="00372417">
      <w:pPr>
        <w:tabs>
          <w:tab w:val="clear" w:pos="360"/>
          <w:tab w:val="left" w:pos="5577"/>
        </w:tabs>
        <w:rPr>
          <w:lang w:val="es-PA" w:eastAsia="x-none"/>
        </w:rPr>
      </w:pPr>
    </w:p>
    <w:p w14:paraId="073CB02C" w14:textId="326BA694" w:rsidR="008967C7" w:rsidRDefault="008967C7" w:rsidP="00372417">
      <w:pPr>
        <w:tabs>
          <w:tab w:val="clear" w:pos="360"/>
          <w:tab w:val="left" w:pos="5577"/>
        </w:tabs>
        <w:rPr>
          <w:lang w:val="es-PA" w:eastAsia="x-none"/>
        </w:rPr>
      </w:pPr>
    </w:p>
    <w:p w14:paraId="66E23E4D" w14:textId="107CF534" w:rsidR="006B15CA" w:rsidRDefault="006B15CA" w:rsidP="00372417">
      <w:pPr>
        <w:tabs>
          <w:tab w:val="clear" w:pos="360"/>
          <w:tab w:val="left" w:pos="5577"/>
        </w:tabs>
        <w:rPr>
          <w:lang w:val="es-PA" w:eastAsia="x-none"/>
        </w:rPr>
      </w:pPr>
    </w:p>
    <w:p w14:paraId="24D78E94" w14:textId="7C859090" w:rsidR="006B15CA" w:rsidRDefault="006B15CA" w:rsidP="00372417">
      <w:pPr>
        <w:tabs>
          <w:tab w:val="clear" w:pos="360"/>
          <w:tab w:val="left" w:pos="5577"/>
        </w:tabs>
        <w:rPr>
          <w:lang w:val="es-PA" w:eastAsia="x-none"/>
        </w:rPr>
      </w:pPr>
    </w:p>
    <w:p w14:paraId="2B07EB7C" w14:textId="69E1C198" w:rsidR="006B15CA" w:rsidRDefault="006B15CA" w:rsidP="00372417">
      <w:pPr>
        <w:tabs>
          <w:tab w:val="clear" w:pos="360"/>
          <w:tab w:val="left" w:pos="5577"/>
        </w:tabs>
        <w:rPr>
          <w:lang w:val="es-PA" w:eastAsia="x-none"/>
        </w:rPr>
      </w:pPr>
    </w:p>
    <w:p w14:paraId="14CCE459" w14:textId="1360F50A" w:rsidR="006B15CA" w:rsidRDefault="006B15CA" w:rsidP="00372417">
      <w:pPr>
        <w:tabs>
          <w:tab w:val="clear" w:pos="360"/>
          <w:tab w:val="left" w:pos="5577"/>
        </w:tabs>
        <w:rPr>
          <w:lang w:val="es-PA" w:eastAsia="x-none"/>
        </w:rPr>
      </w:pPr>
    </w:p>
    <w:p w14:paraId="09A537C9" w14:textId="2259C182" w:rsidR="006B15CA" w:rsidRDefault="006B15CA" w:rsidP="00372417">
      <w:pPr>
        <w:tabs>
          <w:tab w:val="clear" w:pos="360"/>
          <w:tab w:val="left" w:pos="5577"/>
        </w:tabs>
        <w:rPr>
          <w:lang w:val="es-PA" w:eastAsia="x-none"/>
        </w:rPr>
      </w:pPr>
    </w:p>
    <w:p w14:paraId="68616780" w14:textId="7BCC7A14" w:rsidR="006B15CA" w:rsidRDefault="006B15CA" w:rsidP="00372417">
      <w:pPr>
        <w:tabs>
          <w:tab w:val="clear" w:pos="360"/>
          <w:tab w:val="left" w:pos="5577"/>
        </w:tabs>
        <w:rPr>
          <w:lang w:val="es-PA" w:eastAsia="x-none"/>
        </w:rPr>
      </w:pPr>
    </w:p>
    <w:p w14:paraId="6E7456A3" w14:textId="002C9159" w:rsidR="006B15CA" w:rsidRDefault="006B15CA" w:rsidP="00372417">
      <w:pPr>
        <w:tabs>
          <w:tab w:val="clear" w:pos="360"/>
          <w:tab w:val="left" w:pos="5577"/>
        </w:tabs>
        <w:rPr>
          <w:lang w:val="es-PA" w:eastAsia="x-none"/>
        </w:rPr>
      </w:pPr>
    </w:p>
    <w:p w14:paraId="48D0A6A0" w14:textId="079510D0" w:rsidR="006B15CA" w:rsidRDefault="006B15CA" w:rsidP="00372417">
      <w:pPr>
        <w:tabs>
          <w:tab w:val="clear" w:pos="360"/>
          <w:tab w:val="left" w:pos="5577"/>
        </w:tabs>
        <w:rPr>
          <w:lang w:val="es-PA" w:eastAsia="x-none"/>
        </w:rPr>
      </w:pPr>
    </w:p>
    <w:p w14:paraId="7CB29E67" w14:textId="6B73C103" w:rsidR="006B15CA" w:rsidRDefault="006B15CA" w:rsidP="00372417">
      <w:pPr>
        <w:tabs>
          <w:tab w:val="clear" w:pos="360"/>
          <w:tab w:val="left" w:pos="5577"/>
        </w:tabs>
        <w:rPr>
          <w:lang w:val="es-PA" w:eastAsia="x-none"/>
        </w:rPr>
      </w:pPr>
    </w:p>
    <w:p w14:paraId="52C089FF" w14:textId="3F7AE9DB" w:rsidR="006B15CA" w:rsidRDefault="006B15CA" w:rsidP="00372417">
      <w:pPr>
        <w:tabs>
          <w:tab w:val="clear" w:pos="360"/>
          <w:tab w:val="left" w:pos="5577"/>
        </w:tabs>
        <w:rPr>
          <w:lang w:val="es-PA" w:eastAsia="x-none"/>
        </w:rPr>
      </w:pPr>
    </w:p>
    <w:p w14:paraId="696A57D0" w14:textId="2FB7BDED" w:rsidR="006B15CA" w:rsidRDefault="006B15CA" w:rsidP="00372417">
      <w:pPr>
        <w:tabs>
          <w:tab w:val="clear" w:pos="360"/>
          <w:tab w:val="left" w:pos="5577"/>
        </w:tabs>
        <w:rPr>
          <w:lang w:val="es-PA" w:eastAsia="x-none"/>
        </w:rPr>
      </w:pPr>
    </w:p>
    <w:p w14:paraId="36FDEE23" w14:textId="46A581AB" w:rsidR="006B15CA" w:rsidRDefault="006B15CA" w:rsidP="00372417">
      <w:pPr>
        <w:tabs>
          <w:tab w:val="clear" w:pos="360"/>
          <w:tab w:val="left" w:pos="5577"/>
        </w:tabs>
        <w:rPr>
          <w:lang w:val="es-PA" w:eastAsia="x-none"/>
        </w:rPr>
      </w:pPr>
    </w:p>
    <w:p w14:paraId="566C4580" w14:textId="12B32B2D" w:rsidR="006B15CA" w:rsidRDefault="006B15CA" w:rsidP="00372417">
      <w:pPr>
        <w:tabs>
          <w:tab w:val="clear" w:pos="360"/>
          <w:tab w:val="left" w:pos="5577"/>
        </w:tabs>
        <w:rPr>
          <w:lang w:val="es-PA" w:eastAsia="x-none"/>
        </w:rPr>
      </w:pPr>
    </w:p>
    <w:p w14:paraId="7E8C117F" w14:textId="5E881F29" w:rsidR="006B15CA" w:rsidRDefault="006B15CA" w:rsidP="00372417">
      <w:pPr>
        <w:tabs>
          <w:tab w:val="clear" w:pos="360"/>
          <w:tab w:val="left" w:pos="5577"/>
        </w:tabs>
        <w:rPr>
          <w:lang w:val="es-PA" w:eastAsia="x-none"/>
        </w:rPr>
      </w:pPr>
    </w:p>
    <w:p w14:paraId="272042A2" w14:textId="1BA9196B" w:rsidR="006B15CA" w:rsidRDefault="006B15CA" w:rsidP="00372417">
      <w:pPr>
        <w:tabs>
          <w:tab w:val="clear" w:pos="360"/>
          <w:tab w:val="left" w:pos="5577"/>
        </w:tabs>
        <w:rPr>
          <w:lang w:val="es-PA" w:eastAsia="x-none"/>
        </w:rPr>
      </w:pPr>
    </w:p>
    <w:p w14:paraId="4140EC2C" w14:textId="72B126B4" w:rsidR="006B15CA" w:rsidRDefault="006B15CA" w:rsidP="00372417">
      <w:pPr>
        <w:tabs>
          <w:tab w:val="clear" w:pos="360"/>
          <w:tab w:val="left" w:pos="5577"/>
        </w:tabs>
        <w:rPr>
          <w:lang w:val="es-PA" w:eastAsia="x-none"/>
        </w:rPr>
      </w:pPr>
    </w:p>
    <w:p w14:paraId="1126B59D" w14:textId="15120302" w:rsidR="006B15CA" w:rsidRDefault="006B15CA" w:rsidP="00372417">
      <w:pPr>
        <w:tabs>
          <w:tab w:val="clear" w:pos="360"/>
          <w:tab w:val="left" w:pos="5577"/>
        </w:tabs>
        <w:rPr>
          <w:lang w:val="es-PA" w:eastAsia="x-none"/>
        </w:rPr>
      </w:pPr>
    </w:p>
    <w:p w14:paraId="6F0A1554" w14:textId="70E11ACB" w:rsidR="006B15CA" w:rsidRDefault="006B15CA" w:rsidP="00372417">
      <w:pPr>
        <w:tabs>
          <w:tab w:val="clear" w:pos="360"/>
          <w:tab w:val="left" w:pos="5577"/>
        </w:tabs>
        <w:rPr>
          <w:lang w:val="es-PA" w:eastAsia="x-none"/>
        </w:rPr>
      </w:pPr>
    </w:p>
    <w:p w14:paraId="0808F420" w14:textId="77777777" w:rsidR="006B15CA" w:rsidRPr="00392CE1" w:rsidRDefault="006B15CA" w:rsidP="00372417">
      <w:pPr>
        <w:tabs>
          <w:tab w:val="clear" w:pos="360"/>
          <w:tab w:val="left" w:pos="5577"/>
        </w:tabs>
        <w:rPr>
          <w:lang w:val="es-PA" w:eastAsia="x-none"/>
        </w:rPr>
      </w:pPr>
    </w:p>
    <w:p w14:paraId="3AA91DE8" w14:textId="79AD62BF" w:rsidR="00076F6E" w:rsidRPr="00076F6E" w:rsidRDefault="00076F6E" w:rsidP="00076F6E">
      <w:pPr>
        <w:pStyle w:val="Heading2"/>
      </w:pPr>
      <w:r w:rsidRPr="007B49DD">
        <w:rPr>
          <w:lang w:val="es-MX"/>
        </w:rPr>
        <w:lastRenderedPageBreak/>
        <w:t xml:space="preserve"> </w:t>
      </w:r>
      <w:bookmarkStart w:id="15" w:name="_Toc37788503"/>
      <w:r w:rsidR="00411E1C" w:rsidRPr="00BD06E5">
        <w:rPr>
          <w:lang w:val="es-MX"/>
        </w:rPr>
        <w:t>ESTADO DE</w:t>
      </w:r>
      <w:r w:rsidRPr="00076F6E">
        <w:t xml:space="preserve"> </w:t>
      </w:r>
      <w:r w:rsidR="00411E1C" w:rsidRPr="00BD06E5">
        <w:rPr>
          <w:lang w:val="es-MX"/>
        </w:rPr>
        <w:t>PROCESAMIENTO DE</w:t>
      </w:r>
      <w:r w:rsidRPr="00076F6E">
        <w:t xml:space="preserve"> </w:t>
      </w:r>
      <w:r w:rsidR="00411E1C" w:rsidRPr="00BD06E5">
        <w:rPr>
          <w:lang w:val="es-MX"/>
        </w:rPr>
        <w:t>ARCHIVOS EN EL</w:t>
      </w:r>
      <w:r w:rsidRPr="00076F6E">
        <w:t xml:space="preserve"> </w:t>
      </w:r>
      <w:r w:rsidR="00411E1C" w:rsidRPr="00BD06E5">
        <w:rPr>
          <w:lang w:val="es-MX"/>
        </w:rPr>
        <w:t xml:space="preserve">SISTEMA </w:t>
      </w:r>
      <w:r w:rsidRPr="00076F6E">
        <w:t>DMCE</w:t>
      </w:r>
      <w:bookmarkEnd w:id="15"/>
      <w:r w:rsidR="00411E1C" w:rsidRPr="00BD06E5">
        <w:rPr>
          <w:lang w:val="es-MX"/>
        </w:rPr>
        <w:t xml:space="preserve"> </w:t>
      </w:r>
    </w:p>
    <w:p w14:paraId="1D1D956B" w14:textId="17D75817" w:rsidR="008967C7" w:rsidRDefault="008967C7" w:rsidP="00372417">
      <w:pPr>
        <w:tabs>
          <w:tab w:val="clear" w:pos="360"/>
          <w:tab w:val="left" w:pos="5577"/>
        </w:tabs>
        <w:rPr>
          <w:lang w:val="es-PA" w:eastAsia="x-none"/>
        </w:rPr>
      </w:pPr>
    </w:p>
    <w:p w14:paraId="3B5B2F37" w14:textId="6B2BE9DF" w:rsidR="00076F6E" w:rsidRDefault="00076F6E" w:rsidP="00372417">
      <w:pPr>
        <w:tabs>
          <w:tab w:val="clear" w:pos="360"/>
          <w:tab w:val="left" w:pos="5577"/>
        </w:tabs>
        <w:rPr>
          <w:lang w:val="es-PA" w:eastAsia="x-none"/>
        </w:rPr>
      </w:pPr>
      <w:r w:rsidRPr="00076F6E">
        <w:rPr>
          <w:lang w:val="es-PA" w:eastAsia="x-none"/>
        </w:rPr>
        <w:t>Una vez que los archivos se han enviado al servidor DMCE con éxito, la aplicación DMCE en un intervalo de 5 minutos procesa los archivos.</w:t>
      </w:r>
    </w:p>
    <w:p w14:paraId="0EB7F518" w14:textId="2222852A" w:rsidR="000B1D4A" w:rsidRDefault="000B1D4A" w:rsidP="00372417">
      <w:pPr>
        <w:tabs>
          <w:tab w:val="clear" w:pos="360"/>
          <w:tab w:val="left" w:pos="5577"/>
        </w:tabs>
        <w:rPr>
          <w:lang w:val="es-PA" w:eastAsia="x-none"/>
        </w:rPr>
      </w:pPr>
    </w:p>
    <w:p w14:paraId="215B713B" w14:textId="52A593A4" w:rsidR="000B1D4A" w:rsidRDefault="000B1D4A" w:rsidP="00372417">
      <w:pPr>
        <w:tabs>
          <w:tab w:val="clear" w:pos="360"/>
          <w:tab w:val="left" w:pos="5577"/>
        </w:tabs>
        <w:rPr>
          <w:lang w:val="es-PA" w:eastAsia="x-none"/>
        </w:rPr>
      </w:pPr>
      <w:r w:rsidRPr="000B1D4A">
        <w:rPr>
          <w:lang w:val="es-PA" w:eastAsia="x-none"/>
        </w:rPr>
        <w:t>El usuario de la empresa puede iniciar sesión en la aplicación DMCE y revisar si los archivos enviados se han procesado correctamente o si hay errores de validación en los datos enviados.</w:t>
      </w:r>
    </w:p>
    <w:p w14:paraId="351DDD09" w14:textId="55B56FAB" w:rsidR="00EF166F" w:rsidRDefault="00EF166F" w:rsidP="00372417">
      <w:pPr>
        <w:tabs>
          <w:tab w:val="clear" w:pos="360"/>
          <w:tab w:val="left" w:pos="5577"/>
        </w:tabs>
        <w:rPr>
          <w:lang w:val="es-PA" w:eastAsia="x-none"/>
        </w:rPr>
      </w:pPr>
    </w:p>
    <w:p w14:paraId="2C89E550" w14:textId="69231204" w:rsidR="00EF166F" w:rsidRDefault="00732E88" w:rsidP="00372417">
      <w:pPr>
        <w:tabs>
          <w:tab w:val="clear" w:pos="360"/>
          <w:tab w:val="left" w:pos="5577"/>
        </w:tabs>
        <w:rPr>
          <w:u w:val="single"/>
          <w:lang w:val="es-PA" w:eastAsia="x-none"/>
        </w:rPr>
      </w:pPr>
      <w:r w:rsidRPr="00732E88">
        <w:rPr>
          <w:u w:val="single"/>
          <w:lang w:val="es-PA" w:eastAsia="x-none"/>
        </w:rPr>
        <w:t xml:space="preserve">A </w:t>
      </w:r>
      <w:r w:rsidR="00670B45" w:rsidRPr="00732E88">
        <w:rPr>
          <w:u w:val="single"/>
          <w:lang w:val="es-PA" w:eastAsia="x-none"/>
        </w:rPr>
        <w:t>continuación,</w:t>
      </w:r>
      <w:r w:rsidRPr="00732E88">
        <w:rPr>
          <w:u w:val="single"/>
          <w:lang w:val="es-PA" w:eastAsia="x-none"/>
        </w:rPr>
        <w:t xml:space="preserve"> los pasos para ver el estado del procesamiento de archivos en la aplicación:</w:t>
      </w:r>
    </w:p>
    <w:p w14:paraId="76E4B65D" w14:textId="3F351362" w:rsidR="00732E88" w:rsidRDefault="00732E88" w:rsidP="00372417">
      <w:pPr>
        <w:tabs>
          <w:tab w:val="clear" w:pos="360"/>
          <w:tab w:val="left" w:pos="5577"/>
        </w:tabs>
        <w:rPr>
          <w:u w:val="single"/>
          <w:lang w:val="es-PA" w:eastAsia="x-none"/>
        </w:rPr>
      </w:pPr>
    </w:p>
    <w:p w14:paraId="72356B58" w14:textId="1C349F7E" w:rsidR="00732E88" w:rsidRPr="00732E88" w:rsidRDefault="00732E88" w:rsidP="00192693">
      <w:pPr>
        <w:pStyle w:val="ListParagraph"/>
        <w:numPr>
          <w:ilvl w:val="0"/>
          <w:numId w:val="20"/>
        </w:numPr>
        <w:tabs>
          <w:tab w:val="clear" w:pos="360"/>
          <w:tab w:val="left" w:pos="5577"/>
        </w:tabs>
        <w:rPr>
          <w:lang w:val="es-PA" w:eastAsia="x-none"/>
        </w:rPr>
      </w:pPr>
      <w:r w:rsidRPr="00732E88">
        <w:rPr>
          <w:lang w:val="es-PA" w:eastAsia="x-none"/>
        </w:rPr>
        <w:t>Inicie sesión en la aplicación DMCE</w:t>
      </w:r>
      <w:r>
        <w:rPr>
          <w:lang w:val="es-PA" w:eastAsia="x-none"/>
        </w:rPr>
        <w:t xml:space="preserve">: </w:t>
      </w:r>
      <w:r>
        <w:rPr>
          <w:lang w:val="es-PA" w:eastAsia="x-none"/>
        </w:rPr>
        <w:br/>
      </w:r>
      <w:r>
        <w:rPr>
          <w:lang w:val="es-PA" w:eastAsia="x-none"/>
        </w:rPr>
        <w:br/>
      </w:r>
      <w:r w:rsidRPr="00B3712B">
        <w:rPr>
          <w:b/>
          <w:bCs/>
          <w:lang w:val="es-PA" w:eastAsia="x-none"/>
        </w:rPr>
        <w:t>URL Prueba:</w:t>
      </w:r>
      <w:r>
        <w:rPr>
          <w:lang w:val="es-PA" w:eastAsia="x-none"/>
        </w:rPr>
        <w:t xml:space="preserve"> </w:t>
      </w:r>
      <w:hyperlink r:id="rId25" w:history="1">
        <w:r w:rsidRPr="007B49DD">
          <w:rPr>
            <w:rStyle w:val="Hyperlink"/>
            <w:rFonts w:ascii="Calibri" w:hAnsi="Calibri" w:cs="Calibri"/>
            <w:sz w:val="22"/>
            <w:szCs w:val="22"/>
            <w:lang w:val="es-MX"/>
          </w:rPr>
          <w:t>http</w:t>
        </w:r>
        <w:bookmarkStart w:id="16" w:name="_GoBack"/>
        <w:bookmarkEnd w:id="16"/>
        <w:r w:rsidRPr="007B49DD">
          <w:rPr>
            <w:rStyle w:val="Hyperlink"/>
            <w:rFonts w:ascii="Calibri" w:hAnsi="Calibri" w:cs="Calibri"/>
            <w:sz w:val="22"/>
            <w:szCs w:val="22"/>
            <w:lang w:val="es-MX"/>
          </w:rPr>
          <w:t>://dmceuat.crimsonlogic-la.com/TFBFTZ/cusLogin/login.cl</w:t>
        </w:r>
      </w:hyperlink>
    </w:p>
    <w:p w14:paraId="6C493FF0" w14:textId="5126C76F" w:rsidR="00732E88" w:rsidRPr="007B49DD" w:rsidRDefault="00732E88" w:rsidP="00732E88">
      <w:pPr>
        <w:pStyle w:val="ListParagraph"/>
        <w:tabs>
          <w:tab w:val="clear" w:pos="360"/>
          <w:tab w:val="left" w:pos="5577"/>
        </w:tabs>
        <w:rPr>
          <w:rFonts w:ascii="Calibri" w:hAnsi="Calibri" w:cs="Calibri"/>
          <w:sz w:val="22"/>
          <w:szCs w:val="22"/>
          <w:lang w:val="es-MX"/>
        </w:rPr>
      </w:pPr>
    </w:p>
    <w:p w14:paraId="7735D378" w14:textId="77777777" w:rsidR="00657B9E" w:rsidRPr="007B49DD" w:rsidRDefault="00732E88" w:rsidP="00732E88">
      <w:pPr>
        <w:pStyle w:val="ListParagraph"/>
        <w:tabs>
          <w:tab w:val="clear" w:pos="360"/>
          <w:tab w:val="left" w:pos="5577"/>
        </w:tabs>
        <w:rPr>
          <w:rFonts w:ascii="Calibri" w:hAnsi="Calibri" w:cs="Calibri"/>
          <w:sz w:val="22"/>
          <w:szCs w:val="22"/>
          <w:lang w:val="es-MX"/>
        </w:rPr>
      </w:pPr>
      <w:r w:rsidRPr="00B3712B">
        <w:rPr>
          <w:rFonts w:ascii="Calibri" w:hAnsi="Calibri" w:cs="Calibri"/>
          <w:b/>
          <w:bCs/>
          <w:sz w:val="22"/>
          <w:szCs w:val="22"/>
          <w:lang w:val="es-MX"/>
        </w:rPr>
        <w:t xml:space="preserve">URL </w:t>
      </w:r>
      <w:r w:rsidR="00657B9E" w:rsidRPr="00B3712B">
        <w:rPr>
          <w:rFonts w:ascii="Calibri" w:hAnsi="Calibri" w:cs="Calibri"/>
          <w:b/>
          <w:bCs/>
          <w:sz w:val="22"/>
          <w:szCs w:val="22"/>
          <w:lang w:val="es-MX"/>
        </w:rPr>
        <w:t>Producción:</w:t>
      </w:r>
      <w:r w:rsidR="00657B9E" w:rsidRPr="007B49DD">
        <w:rPr>
          <w:rFonts w:ascii="Calibri" w:hAnsi="Calibri" w:cs="Calibri"/>
          <w:sz w:val="22"/>
          <w:szCs w:val="22"/>
          <w:lang w:val="es-MX"/>
        </w:rPr>
        <w:t xml:space="preserve"> </w:t>
      </w:r>
      <w:r w:rsidR="00657B9E" w:rsidRPr="007B49DD">
        <w:rPr>
          <w:rFonts w:ascii="Calibri" w:hAnsi="Calibri" w:cs="Calibri"/>
          <w:i/>
          <w:iCs/>
          <w:sz w:val="22"/>
          <w:szCs w:val="22"/>
          <w:lang w:val="es-MX"/>
        </w:rPr>
        <w:t>No disponible en este momento.</w:t>
      </w:r>
    </w:p>
    <w:p w14:paraId="57BDC0DE" w14:textId="5824BC8E" w:rsidR="00732E88" w:rsidRDefault="00657B9E" w:rsidP="00732E88">
      <w:pPr>
        <w:pStyle w:val="ListParagraph"/>
        <w:tabs>
          <w:tab w:val="clear" w:pos="360"/>
          <w:tab w:val="left" w:pos="5577"/>
        </w:tabs>
        <w:rPr>
          <w:rFonts w:ascii="Calibri" w:hAnsi="Calibri" w:cs="Calibri"/>
          <w:sz w:val="22"/>
          <w:szCs w:val="22"/>
        </w:rPr>
      </w:pPr>
      <w:r w:rsidRPr="007B49DD">
        <w:rPr>
          <w:rFonts w:ascii="Calibri" w:hAnsi="Calibri" w:cs="Calibri"/>
          <w:sz w:val="22"/>
          <w:szCs w:val="22"/>
          <w:lang w:val="es-MX"/>
        </w:rPr>
        <w:br/>
      </w:r>
      <w:r w:rsidRPr="007B49DD">
        <w:rPr>
          <w:rFonts w:ascii="Calibri" w:hAnsi="Calibri" w:cs="Calibri"/>
          <w:sz w:val="22"/>
          <w:szCs w:val="22"/>
          <w:lang w:val="es-MX"/>
        </w:rPr>
        <w:br/>
      </w:r>
      <w:r>
        <w:rPr>
          <w:noProof/>
        </w:rPr>
        <w:drawing>
          <wp:inline distT="0" distB="0" distL="0" distR="0" wp14:anchorId="64421FC6" wp14:editId="107E4B8B">
            <wp:extent cx="5303520" cy="3248018"/>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316700" cy="3256090"/>
                    </a:xfrm>
                    <a:prstGeom prst="rect">
                      <a:avLst/>
                    </a:prstGeom>
                  </pic:spPr>
                </pic:pic>
              </a:graphicData>
            </a:graphic>
          </wp:inline>
        </w:drawing>
      </w:r>
    </w:p>
    <w:p w14:paraId="1462821C" w14:textId="22261C94" w:rsidR="00657B9E" w:rsidRDefault="00657B9E" w:rsidP="00732E88">
      <w:pPr>
        <w:pStyle w:val="ListParagraph"/>
        <w:tabs>
          <w:tab w:val="clear" w:pos="360"/>
          <w:tab w:val="left" w:pos="5577"/>
        </w:tabs>
        <w:rPr>
          <w:rFonts w:ascii="Calibri" w:hAnsi="Calibri" w:cs="Calibri"/>
          <w:sz w:val="22"/>
          <w:szCs w:val="22"/>
        </w:rPr>
      </w:pPr>
    </w:p>
    <w:p w14:paraId="2B231A48" w14:textId="7CB3FEB0" w:rsidR="00657B9E" w:rsidRDefault="00657B9E" w:rsidP="00732E88">
      <w:pPr>
        <w:pStyle w:val="ListParagraph"/>
        <w:tabs>
          <w:tab w:val="clear" w:pos="360"/>
          <w:tab w:val="left" w:pos="5577"/>
        </w:tabs>
        <w:rPr>
          <w:rFonts w:ascii="Calibri" w:hAnsi="Calibri" w:cs="Calibri"/>
          <w:sz w:val="22"/>
          <w:szCs w:val="22"/>
        </w:rPr>
      </w:pPr>
    </w:p>
    <w:p w14:paraId="203EB188" w14:textId="1F45094E" w:rsidR="00657B9E" w:rsidRDefault="000D599B" w:rsidP="00192693">
      <w:pPr>
        <w:pStyle w:val="ListParagraph"/>
        <w:numPr>
          <w:ilvl w:val="0"/>
          <w:numId w:val="20"/>
        </w:numPr>
        <w:tabs>
          <w:tab w:val="clear" w:pos="360"/>
          <w:tab w:val="left" w:pos="5577"/>
        </w:tabs>
        <w:rPr>
          <w:lang w:val="es-PA" w:eastAsia="x-none"/>
        </w:rPr>
      </w:pPr>
      <w:r w:rsidRPr="000D599B">
        <w:rPr>
          <w:lang w:val="es-PA" w:eastAsia="x-none"/>
        </w:rPr>
        <w:t>Vaya al menú, Informes Gerenciales. Y haga clic en el submenú Procesamiento de Archivos</w:t>
      </w:r>
      <w:r>
        <w:rPr>
          <w:lang w:val="es-PA" w:eastAsia="x-none"/>
        </w:rPr>
        <w:t>.</w:t>
      </w:r>
      <w:r>
        <w:rPr>
          <w:lang w:val="es-PA" w:eastAsia="x-none"/>
        </w:rPr>
        <w:br/>
      </w:r>
      <w:r>
        <w:rPr>
          <w:lang w:val="es-PA" w:eastAsia="x-none"/>
        </w:rPr>
        <w:br/>
      </w:r>
      <w:r>
        <w:rPr>
          <w:noProof/>
        </w:rPr>
        <w:drawing>
          <wp:inline distT="0" distB="0" distL="0" distR="0" wp14:anchorId="62C5A127" wp14:editId="0F8FEB5D">
            <wp:extent cx="8686800" cy="2964815"/>
            <wp:effectExtent l="0" t="0" r="0" b="698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8686800" cy="2964815"/>
                    </a:xfrm>
                    <a:prstGeom prst="rect">
                      <a:avLst/>
                    </a:prstGeom>
                  </pic:spPr>
                </pic:pic>
              </a:graphicData>
            </a:graphic>
          </wp:inline>
        </w:drawing>
      </w:r>
    </w:p>
    <w:p w14:paraId="3682C9DB" w14:textId="77777777" w:rsidR="000D599B" w:rsidRPr="00732E88" w:rsidRDefault="000D599B" w:rsidP="000D599B">
      <w:pPr>
        <w:pStyle w:val="ListParagraph"/>
        <w:tabs>
          <w:tab w:val="clear" w:pos="360"/>
          <w:tab w:val="left" w:pos="5577"/>
        </w:tabs>
        <w:rPr>
          <w:lang w:val="es-PA" w:eastAsia="x-none"/>
        </w:rPr>
      </w:pPr>
    </w:p>
    <w:p w14:paraId="225291DF" w14:textId="2354389C" w:rsidR="000D599B" w:rsidRDefault="000D599B" w:rsidP="00372417">
      <w:pPr>
        <w:tabs>
          <w:tab w:val="clear" w:pos="360"/>
          <w:tab w:val="left" w:pos="5577"/>
        </w:tabs>
        <w:rPr>
          <w:lang w:val="es-PA" w:eastAsia="x-none"/>
        </w:rPr>
      </w:pPr>
    </w:p>
    <w:p w14:paraId="710C8519" w14:textId="085AF46A" w:rsidR="006B15CA" w:rsidRDefault="006B15CA" w:rsidP="00372417">
      <w:pPr>
        <w:tabs>
          <w:tab w:val="clear" w:pos="360"/>
          <w:tab w:val="left" w:pos="5577"/>
        </w:tabs>
        <w:rPr>
          <w:lang w:val="es-PA" w:eastAsia="x-none"/>
        </w:rPr>
      </w:pPr>
    </w:p>
    <w:p w14:paraId="245F4261" w14:textId="75823BBB" w:rsidR="006B15CA" w:rsidRDefault="006B15CA" w:rsidP="00372417">
      <w:pPr>
        <w:tabs>
          <w:tab w:val="clear" w:pos="360"/>
          <w:tab w:val="left" w:pos="5577"/>
        </w:tabs>
        <w:rPr>
          <w:lang w:val="es-PA" w:eastAsia="x-none"/>
        </w:rPr>
      </w:pPr>
    </w:p>
    <w:p w14:paraId="203A737D" w14:textId="7D6D544E" w:rsidR="006B15CA" w:rsidRDefault="006B15CA" w:rsidP="00372417">
      <w:pPr>
        <w:tabs>
          <w:tab w:val="clear" w:pos="360"/>
          <w:tab w:val="left" w:pos="5577"/>
        </w:tabs>
        <w:rPr>
          <w:lang w:val="es-PA" w:eastAsia="x-none"/>
        </w:rPr>
      </w:pPr>
    </w:p>
    <w:p w14:paraId="664822A1" w14:textId="786562B6" w:rsidR="006B15CA" w:rsidRDefault="006B15CA" w:rsidP="00372417">
      <w:pPr>
        <w:tabs>
          <w:tab w:val="clear" w:pos="360"/>
          <w:tab w:val="left" w:pos="5577"/>
        </w:tabs>
        <w:rPr>
          <w:lang w:val="es-PA" w:eastAsia="x-none"/>
        </w:rPr>
      </w:pPr>
    </w:p>
    <w:p w14:paraId="6488D35B" w14:textId="702131FB" w:rsidR="006B15CA" w:rsidRDefault="006B15CA" w:rsidP="00372417">
      <w:pPr>
        <w:tabs>
          <w:tab w:val="clear" w:pos="360"/>
          <w:tab w:val="left" w:pos="5577"/>
        </w:tabs>
        <w:rPr>
          <w:lang w:val="es-PA" w:eastAsia="x-none"/>
        </w:rPr>
      </w:pPr>
    </w:p>
    <w:p w14:paraId="448767EA" w14:textId="19AA4E0F" w:rsidR="006B15CA" w:rsidRDefault="006B15CA" w:rsidP="00372417">
      <w:pPr>
        <w:tabs>
          <w:tab w:val="clear" w:pos="360"/>
          <w:tab w:val="left" w:pos="5577"/>
        </w:tabs>
        <w:rPr>
          <w:lang w:val="es-PA" w:eastAsia="x-none"/>
        </w:rPr>
      </w:pPr>
    </w:p>
    <w:p w14:paraId="358144F4" w14:textId="3B3F24A0" w:rsidR="006B15CA" w:rsidRDefault="006B15CA" w:rsidP="00372417">
      <w:pPr>
        <w:tabs>
          <w:tab w:val="clear" w:pos="360"/>
          <w:tab w:val="left" w:pos="5577"/>
        </w:tabs>
        <w:rPr>
          <w:lang w:val="es-PA" w:eastAsia="x-none"/>
        </w:rPr>
      </w:pPr>
    </w:p>
    <w:p w14:paraId="006CDBC1" w14:textId="6B37357B" w:rsidR="006B15CA" w:rsidRDefault="006B15CA" w:rsidP="00372417">
      <w:pPr>
        <w:tabs>
          <w:tab w:val="clear" w:pos="360"/>
          <w:tab w:val="left" w:pos="5577"/>
        </w:tabs>
        <w:rPr>
          <w:lang w:val="es-PA" w:eastAsia="x-none"/>
        </w:rPr>
      </w:pPr>
    </w:p>
    <w:p w14:paraId="400B9CA1" w14:textId="1884B5EA" w:rsidR="006B15CA" w:rsidRDefault="006B15CA" w:rsidP="00372417">
      <w:pPr>
        <w:tabs>
          <w:tab w:val="clear" w:pos="360"/>
          <w:tab w:val="left" w:pos="5577"/>
        </w:tabs>
        <w:rPr>
          <w:lang w:val="es-PA" w:eastAsia="x-none"/>
        </w:rPr>
      </w:pPr>
    </w:p>
    <w:p w14:paraId="36439B4A" w14:textId="5AA93215" w:rsidR="006B15CA" w:rsidRDefault="006B15CA" w:rsidP="00372417">
      <w:pPr>
        <w:tabs>
          <w:tab w:val="clear" w:pos="360"/>
          <w:tab w:val="left" w:pos="5577"/>
        </w:tabs>
        <w:rPr>
          <w:lang w:val="es-PA" w:eastAsia="x-none"/>
        </w:rPr>
      </w:pPr>
    </w:p>
    <w:p w14:paraId="27F3456B" w14:textId="3ABAE207" w:rsidR="006B15CA" w:rsidRDefault="006B15CA" w:rsidP="00372417">
      <w:pPr>
        <w:tabs>
          <w:tab w:val="clear" w:pos="360"/>
          <w:tab w:val="left" w:pos="5577"/>
        </w:tabs>
        <w:rPr>
          <w:lang w:val="es-PA" w:eastAsia="x-none"/>
        </w:rPr>
      </w:pPr>
    </w:p>
    <w:p w14:paraId="2E7DFD50" w14:textId="77777777" w:rsidR="006B15CA" w:rsidRDefault="006B15CA" w:rsidP="00372417">
      <w:pPr>
        <w:tabs>
          <w:tab w:val="clear" w:pos="360"/>
          <w:tab w:val="left" w:pos="5577"/>
        </w:tabs>
        <w:rPr>
          <w:lang w:val="es-PA" w:eastAsia="x-none"/>
        </w:rPr>
      </w:pPr>
    </w:p>
    <w:p w14:paraId="6B745DB9" w14:textId="6A3C84E1" w:rsidR="000D599B" w:rsidRDefault="000D599B" w:rsidP="00372417">
      <w:pPr>
        <w:tabs>
          <w:tab w:val="clear" w:pos="360"/>
          <w:tab w:val="left" w:pos="5577"/>
        </w:tabs>
        <w:rPr>
          <w:lang w:val="es-PA" w:eastAsia="x-none"/>
        </w:rPr>
      </w:pPr>
    </w:p>
    <w:p w14:paraId="2EC2A38D" w14:textId="7C091CB4" w:rsidR="000D599B" w:rsidRDefault="000D599B" w:rsidP="00372417">
      <w:pPr>
        <w:tabs>
          <w:tab w:val="clear" w:pos="360"/>
          <w:tab w:val="left" w:pos="5577"/>
        </w:tabs>
        <w:rPr>
          <w:lang w:val="es-PA" w:eastAsia="x-none"/>
        </w:rPr>
      </w:pPr>
    </w:p>
    <w:p w14:paraId="049F2659" w14:textId="77777777" w:rsidR="000D599B" w:rsidRDefault="000D599B" w:rsidP="00372417">
      <w:pPr>
        <w:tabs>
          <w:tab w:val="clear" w:pos="360"/>
          <w:tab w:val="left" w:pos="5577"/>
        </w:tabs>
        <w:rPr>
          <w:lang w:val="es-PA" w:eastAsia="x-none"/>
        </w:rPr>
      </w:pPr>
    </w:p>
    <w:p w14:paraId="4E67AC74" w14:textId="1FFED23D" w:rsidR="000B1D4A" w:rsidRPr="000D599B" w:rsidRDefault="000B1D4A" w:rsidP="00192693">
      <w:pPr>
        <w:pStyle w:val="ListParagraph"/>
        <w:numPr>
          <w:ilvl w:val="0"/>
          <w:numId w:val="20"/>
        </w:numPr>
        <w:tabs>
          <w:tab w:val="clear" w:pos="360"/>
          <w:tab w:val="left" w:pos="5577"/>
        </w:tabs>
        <w:rPr>
          <w:lang w:val="es-PA" w:eastAsia="x-none"/>
        </w:rPr>
      </w:pPr>
      <w:r w:rsidRPr="000D599B">
        <w:rPr>
          <w:lang w:val="es-PA" w:eastAsia="x-none"/>
        </w:rPr>
        <w:t>Cuando el procesamiento sea exitoso, la declaración se guardará en el borrador de estado. Este DMCE en borrador de estado se puede encontrar en el menú buscar declaración.</w:t>
      </w:r>
      <w:r w:rsidRPr="000D599B">
        <w:rPr>
          <w:lang w:val="es-PA" w:eastAsia="x-none"/>
        </w:rPr>
        <w:br/>
      </w:r>
      <w:r w:rsidRPr="000D599B">
        <w:rPr>
          <w:lang w:val="es-PA" w:eastAsia="x-none"/>
        </w:rPr>
        <w:br/>
      </w:r>
      <w:r>
        <w:rPr>
          <w:noProof/>
        </w:rPr>
        <w:drawing>
          <wp:inline distT="0" distB="0" distL="0" distR="0" wp14:anchorId="593BA0AE" wp14:editId="149A6246">
            <wp:extent cx="8686800" cy="43434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8686800" cy="4343400"/>
                    </a:xfrm>
                    <a:prstGeom prst="rect">
                      <a:avLst/>
                    </a:prstGeom>
                  </pic:spPr>
                </pic:pic>
              </a:graphicData>
            </a:graphic>
          </wp:inline>
        </w:drawing>
      </w:r>
    </w:p>
    <w:p w14:paraId="2A60EB8A" w14:textId="60EC413C" w:rsidR="000B1D4A" w:rsidRDefault="000B1D4A" w:rsidP="00372417">
      <w:pPr>
        <w:tabs>
          <w:tab w:val="clear" w:pos="360"/>
          <w:tab w:val="left" w:pos="5577"/>
        </w:tabs>
        <w:rPr>
          <w:lang w:val="es-PA" w:eastAsia="x-none"/>
        </w:rPr>
      </w:pPr>
    </w:p>
    <w:p w14:paraId="628F960D" w14:textId="397C6935" w:rsidR="000B1D4A" w:rsidRDefault="000B1D4A" w:rsidP="00372417">
      <w:pPr>
        <w:tabs>
          <w:tab w:val="clear" w:pos="360"/>
          <w:tab w:val="left" w:pos="5577"/>
        </w:tabs>
        <w:rPr>
          <w:lang w:val="es-PA" w:eastAsia="x-none"/>
        </w:rPr>
      </w:pPr>
    </w:p>
    <w:p w14:paraId="74DCF316" w14:textId="055335E4" w:rsidR="000B1D4A" w:rsidRPr="000D599B" w:rsidRDefault="000B1D4A" w:rsidP="00192693">
      <w:pPr>
        <w:pStyle w:val="ListParagraph"/>
        <w:numPr>
          <w:ilvl w:val="0"/>
          <w:numId w:val="20"/>
        </w:numPr>
        <w:tabs>
          <w:tab w:val="clear" w:pos="360"/>
          <w:tab w:val="left" w:pos="5577"/>
        </w:tabs>
        <w:rPr>
          <w:lang w:val="es-PA" w:eastAsia="x-none"/>
        </w:rPr>
      </w:pPr>
      <w:r w:rsidRPr="000D599B">
        <w:rPr>
          <w:lang w:val="es-PA" w:eastAsia="x-none"/>
        </w:rPr>
        <w:lastRenderedPageBreak/>
        <w:t>Cuando falla el procesamiento, el usuario puede ver el motivo detallado.</w:t>
      </w:r>
      <w:r w:rsidR="0080271B">
        <w:rPr>
          <w:lang w:val="es-PA" w:eastAsia="x-none"/>
        </w:rPr>
        <w:br/>
      </w:r>
      <w:r w:rsidR="0080271B">
        <w:rPr>
          <w:lang w:val="es-PA" w:eastAsia="x-none"/>
        </w:rPr>
        <w:br/>
      </w:r>
      <w:r w:rsidR="0080271B">
        <w:rPr>
          <w:noProof/>
        </w:rPr>
        <w:drawing>
          <wp:inline distT="0" distB="0" distL="0" distR="0" wp14:anchorId="64470C32" wp14:editId="120F0F7B">
            <wp:extent cx="8686800" cy="3004185"/>
            <wp:effectExtent l="0" t="0" r="0" b="571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8686800" cy="3004185"/>
                    </a:xfrm>
                    <a:prstGeom prst="rect">
                      <a:avLst/>
                    </a:prstGeom>
                  </pic:spPr>
                </pic:pic>
              </a:graphicData>
            </a:graphic>
          </wp:inline>
        </w:drawing>
      </w:r>
    </w:p>
    <w:p w14:paraId="41080170" w14:textId="7150BF7D" w:rsidR="000B1D4A" w:rsidRDefault="000B1D4A" w:rsidP="00372417">
      <w:pPr>
        <w:tabs>
          <w:tab w:val="clear" w:pos="360"/>
          <w:tab w:val="left" w:pos="5577"/>
        </w:tabs>
        <w:rPr>
          <w:lang w:val="es-PA" w:eastAsia="x-none"/>
        </w:rPr>
      </w:pPr>
    </w:p>
    <w:p w14:paraId="41CF036A" w14:textId="3DC2CDA7" w:rsidR="005B4565" w:rsidRDefault="005B4565" w:rsidP="00372417">
      <w:pPr>
        <w:tabs>
          <w:tab w:val="clear" w:pos="360"/>
          <w:tab w:val="left" w:pos="5577"/>
        </w:tabs>
        <w:rPr>
          <w:lang w:val="es-PA" w:eastAsia="x-none"/>
        </w:rPr>
      </w:pPr>
    </w:p>
    <w:p w14:paraId="755858D4" w14:textId="674E992F" w:rsidR="005B4565" w:rsidRDefault="005B4565" w:rsidP="00372417">
      <w:pPr>
        <w:tabs>
          <w:tab w:val="clear" w:pos="360"/>
          <w:tab w:val="left" w:pos="5577"/>
        </w:tabs>
        <w:rPr>
          <w:lang w:val="es-PA" w:eastAsia="x-none"/>
        </w:rPr>
      </w:pPr>
    </w:p>
    <w:p w14:paraId="4D578766" w14:textId="75A7D1AA" w:rsidR="005B4565" w:rsidRDefault="005B4565" w:rsidP="00372417">
      <w:pPr>
        <w:tabs>
          <w:tab w:val="clear" w:pos="360"/>
          <w:tab w:val="left" w:pos="5577"/>
        </w:tabs>
        <w:rPr>
          <w:lang w:val="es-PA" w:eastAsia="x-none"/>
        </w:rPr>
      </w:pPr>
    </w:p>
    <w:p w14:paraId="42236B28" w14:textId="550863A6" w:rsidR="005B4565" w:rsidRDefault="005B4565" w:rsidP="00372417">
      <w:pPr>
        <w:tabs>
          <w:tab w:val="clear" w:pos="360"/>
          <w:tab w:val="left" w:pos="5577"/>
        </w:tabs>
        <w:rPr>
          <w:lang w:val="es-PA" w:eastAsia="x-none"/>
        </w:rPr>
      </w:pPr>
    </w:p>
    <w:p w14:paraId="3DE3C467" w14:textId="7B201D6E" w:rsidR="005B4565" w:rsidRDefault="005B4565" w:rsidP="00372417">
      <w:pPr>
        <w:tabs>
          <w:tab w:val="clear" w:pos="360"/>
          <w:tab w:val="left" w:pos="5577"/>
        </w:tabs>
        <w:rPr>
          <w:lang w:val="es-PA" w:eastAsia="x-none"/>
        </w:rPr>
      </w:pPr>
    </w:p>
    <w:p w14:paraId="1A1606BD" w14:textId="0B84B9AF" w:rsidR="005B4565" w:rsidRDefault="005B4565" w:rsidP="00372417">
      <w:pPr>
        <w:tabs>
          <w:tab w:val="clear" w:pos="360"/>
          <w:tab w:val="left" w:pos="5577"/>
        </w:tabs>
        <w:rPr>
          <w:lang w:val="es-PA" w:eastAsia="x-none"/>
        </w:rPr>
      </w:pPr>
    </w:p>
    <w:p w14:paraId="7DD416BB" w14:textId="40A29F1B" w:rsidR="005B4565" w:rsidRDefault="005B4565" w:rsidP="00372417">
      <w:pPr>
        <w:tabs>
          <w:tab w:val="clear" w:pos="360"/>
          <w:tab w:val="left" w:pos="5577"/>
        </w:tabs>
        <w:rPr>
          <w:lang w:val="es-PA" w:eastAsia="x-none"/>
        </w:rPr>
      </w:pPr>
    </w:p>
    <w:p w14:paraId="39BEB77C" w14:textId="40803EFE" w:rsidR="005B4565" w:rsidRDefault="005B4565" w:rsidP="00372417">
      <w:pPr>
        <w:tabs>
          <w:tab w:val="clear" w:pos="360"/>
          <w:tab w:val="left" w:pos="5577"/>
        </w:tabs>
        <w:rPr>
          <w:lang w:val="es-PA" w:eastAsia="x-none"/>
        </w:rPr>
      </w:pPr>
    </w:p>
    <w:p w14:paraId="12FD5B49" w14:textId="63BEFBCC" w:rsidR="005B4565" w:rsidRDefault="005B4565" w:rsidP="00372417">
      <w:pPr>
        <w:tabs>
          <w:tab w:val="clear" w:pos="360"/>
          <w:tab w:val="left" w:pos="5577"/>
        </w:tabs>
        <w:rPr>
          <w:lang w:val="es-PA" w:eastAsia="x-none"/>
        </w:rPr>
      </w:pPr>
    </w:p>
    <w:p w14:paraId="30CEA0CB" w14:textId="4ECD8A2A" w:rsidR="005B4565" w:rsidRDefault="005B4565" w:rsidP="00372417">
      <w:pPr>
        <w:tabs>
          <w:tab w:val="clear" w:pos="360"/>
          <w:tab w:val="left" w:pos="5577"/>
        </w:tabs>
        <w:rPr>
          <w:lang w:val="es-PA" w:eastAsia="x-none"/>
        </w:rPr>
      </w:pPr>
    </w:p>
    <w:p w14:paraId="3E3A49DF" w14:textId="547EBE97" w:rsidR="005B4565" w:rsidRDefault="005B4565" w:rsidP="00372417">
      <w:pPr>
        <w:tabs>
          <w:tab w:val="clear" w:pos="360"/>
          <w:tab w:val="left" w:pos="5577"/>
        </w:tabs>
        <w:rPr>
          <w:lang w:val="es-PA" w:eastAsia="x-none"/>
        </w:rPr>
      </w:pPr>
    </w:p>
    <w:p w14:paraId="1D6289C3" w14:textId="576CB79C" w:rsidR="005B4565" w:rsidRDefault="005B4565" w:rsidP="00372417">
      <w:pPr>
        <w:tabs>
          <w:tab w:val="clear" w:pos="360"/>
          <w:tab w:val="left" w:pos="5577"/>
        </w:tabs>
        <w:rPr>
          <w:lang w:val="es-PA" w:eastAsia="x-none"/>
        </w:rPr>
      </w:pPr>
    </w:p>
    <w:p w14:paraId="00CCC9AC" w14:textId="7E24712A" w:rsidR="005B4565" w:rsidRDefault="005B4565" w:rsidP="00372417">
      <w:pPr>
        <w:tabs>
          <w:tab w:val="clear" w:pos="360"/>
          <w:tab w:val="left" w:pos="5577"/>
        </w:tabs>
        <w:rPr>
          <w:lang w:val="es-PA" w:eastAsia="x-none"/>
        </w:rPr>
      </w:pPr>
    </w:p>
    <w:p w14:paraId="57164E45" w14:textId="77777777" w:rsidR="005B4565" w:rsidRPr="00392CE1" w:rsidRDefault="005B4565" w:rsidP="00372417">
      <w:pPr>
        <w:tabs>
          <w:tab w:val="clear" w:pos="360"/>
          <w:tab w:val="left" w:pos="5577"/>
        </w:tabs>
        <w:rPr>
          <w:lang w:val="es-PA" w:eastAsia="x-none"/>
        </w:rPr>
      </w:pPr>
    </w:p>
    <w:p w14:paraId="12F9E870" w14:textId="77777777" w:rsidR="00092FDD" w:rsidRPr="00392CE1" w:rsidRDefault="00092FDD" w:rsidP="00092FDD">
      <w:pPr>
        <w:pStyle w:val="Heading1"/>
        <w:numPr>
          <w:ilvl w:val="0"/>
          <w:numId w:val="1"/>
        </w:numPr>
        <w:shd w:val="clear" w:color="auto" w:fill="C00000"/>
        <w:spacing w:line="360" w:lineRule="auto"/>
        <w:rPr>
          <w:lang w:val="es-PA"/>
        </w:rPr>
      </w:pPr>
      <w:bookmarkStart w:id="17" w:name="_Toc37788504"/>
      <w:r w:rsidRPr="00392CE1">
        <w:rPr>
          <w:lang w:val="es-PA"/>
        </w:rPr>
        <w:lastRenderedPageBreak/>
        <w:t xml:space="preserve">Consumir Servicio Web “File </w:t>
      </w:r>
      <w:proofErr w:type="spellStart"/>
      <w:r w:rsidRPr="00392CE1">
        <w:rPr>
          <w:lang w:val="es-PA"/>
        </w:rPr>
        <w:t>Upload</w:t>
      </w:r>
      <w:proofErr w:type="spellEnd"/>
      <w:r w:rsidRPr="00392CE1">
        <w:rPr>
          <w:lang w:val="es-PA"/>
        </w:rPr>
        <w:t>”</w:t>
      </w:r>
      <w:bookmarkEnd w:id="17"/>
    </w:p>
    <w:p w14:paraId="1856DDDE" w14:textId="77777777" w:rsidR="00E66D04" w:rsidRPr="00392CE1" w:rsidRDefault="00E66D04" w:rsidP="00645F66">
      <w:pPr>
        <w:tabs>
          <w:tab w:val="clear" w:pos="360"/>
          <w:tab w:val="left" w:pos="5577"/>
        </w:tabs>
        <w:rPr>
          <w:lang w:val="es-PA" w:eastAsia="x-none"/>
        </w:rPr>
      </w:pPr>
    </w:p>
    <w:p w14:paraId="578A4492" w14:textId="77777777" w:rsidR="00CC27A3" w:rsidRPr="00392CE1" w:rsidRDefault="00CC27A3" w:rsidP="00CC27A3">
      <w:pPr>
        <w:pStyle w:val="Heading2"/>
        <w:shd w:val="clear" w:color="auto" w:fill="FBE4D5"/>
        <w:spacing w:line="360" w:lineRule="auto"/>
        <w:rPr>
          <w:lang w:val="es-PA"/>
        </w:rPr>
      </w:pPr>
      <w:bookmarkStart w:id="18" w:name="_Toc37788505"/>
      <w:r w:rsidRPr="00392CE1">
        <w:rPr>
          <w:lang w:val="es-PA"/>
        </w:rPr>
        <w:t>REQUISITOS PARA CONSUMIR EL SERVICIO WEB DESDE OTRO SISTEMA</w:t>
      </w:r>
      <w:bookmarkEnd w:id="18"/>
    </w:p>
    <w:p w14:paraId="6E757458" w14:textId="77777777" w:rsidR="00CC27A3" w:rsidRPr="00392CE1" w:rsidRDefault="00CC27A3" w:rsidP="00CC27A3">
      <w:pPr>
        <w:tabs>
          <w:tab w:val="clear" w:pos="360"/>
          <w:tab w:val="left" w:pos="5577"/>
        </w:tabs>
        <w:rPr>
          <w:lang w:val="es-PA" w:eastAsia="x-none"/>
        </w:rPr>
      </w:pPr>
    </w:p>
    <w:p w14:paraId="2AFD55F9" w14:textId="3E74F940" w:rsidR="00CC27A3" w:rsidRPr="00392CE1" w:rsidRDefault="00CC27A3" w:rsidP="00CC27A3">
      <w:pPr>
        <w:tabs>
          <w:tab w:val="clear" w:pos="360"/>
          <w:tab w:val="left" w:pos="5577"/>
        </w:tabs>
        <w:rPr>
          <w:lang w:val="es-PA" w:eastAsia="x-none"/>
        </w:rPr>
      </w:pPr>
      <w:r w:rsidRPr="00392CE1">
        <w:rPr>
          <w:lang w:val="es-PA" w:eastAsia="x-none"/>
        </w:rPr>
        <w:t xml:space="preserve">Si opta por esta opción, se </w:t>
      </w:r>
      <w:r w:rsidR="00E25BDE" w:rsidRPr="00392CE1">
        <w:rPr>
          <w:lang w:val="es-PA" w:eastAsia="x-none"/>
        </w:rPr>
        <w:t>está</w:t>
      </w:r>
      <w:r w:rsidRPr="00392CE1">
        <w:rPr>
          <w:lang w:val="es-PA" w:eastAsia="x-none"/>
        </w:rPr>
        <w:t xml:space="preserve"> suponiendo que usted sea un programador.</w:t>
      </w:r>
      <w:r w:rsidR="00547C52" w:rsidRPr="00392CE1">
        <w:rPr>
          <w:lang w:val="es-PA" w:eastAsia="x-none"/>
        </w:rPr>
        <w:t xml:space="preserve"> La dirección WSDL del servicio web donde usted puede observar la estructura</w:t>
      </w:r>
      <w:r w:rsidRPr="00392CE1">
        <w:rPr>
          <w:lang w:val="es-PA" w:eastAsia="x-none"/>
        </w:rPr>
        <w:t xml:space="preserve"> </w:t>
      </w:r>
      <w:r w:rsidR="00547C52" w:rsidRPr="00392CE1">
        <w:rPr>
          <w:lang w:val="es-PA" w:eastAsia="x-none"/>
        </w:rPr>
        <w:t>de este es el siguiente:</w:t>
      </w:r>
    </w:p>
    <w:p w14:paraId="53D7EAA0" w14:textId="77777777" w:rsidR="00547C52" w:rsidRPr="00392CE1" w:rsidRDefault="00547C52" w:rsidP="00547C52">
      <w:pPr>
        <w:tabs>
          <w:tab w:val="clear" w:pos="360"/>
          <w:tab w:val="left" w:pos="5577"/>
        </w:tabs>
        <w:jc w:val="center"/>
        <w:rPr>
          <w:lang w:val="es-PA" w:eastAsia="x-none"/>
        </w:rPr>
      </w:pPr>
    </w:p>
    <w:p w14:paraId="1D50ECAB" w14:textId="77777777" w:rsidR="00547C52" w:rsidRPr="00392CE1" w:rsidRDefault="008E320C" w:rsidP="008E320C">
      <w:pPr>
        <w:tabs>
          <w:tab w:val="clear" w:pos="360"/>
          <w:tab w:val="left" w:pos="5577"/>
        </w:tabs>
        <w:rPr>
          <w:lang w:val="es-PA"/>
        </w:rPr>
      </w:pPr>
      <w:r w:rsidRPr="00392CE1">
        <w:rPr>
          <w:b/>
          <w:bCs/>
          <w:lang w:val="es-PA"/>
        </w:rPr>
        <w:t>Dirección para el Entorno de Prueba</w:t>
      </w:r>
      <w:r w:rsidR="004A506D" w:rsidRPr="00392CE1">
        <w:rPr>
          <w:b/>
          <w:bCs/>
          <w:lang w:val="es-PA"/>
        </w:rPr>
        <w:t xml:space="preserve"> </w:t>
      </w:r>
      <w:r w:rsidR="004A506D" w:rsidRPr="00392CE1">
        <w:rPr>
          <w:b/>
          <w:bCs/>
          <w:lang w:val="es-PA"/>
        </w:rPr>
        <w:sym w:font="Wingdings" w:char="F0E0"/>
      </w:r>
      <w:r w:rsidR="004A506D" w:rsidRPr="00392CE1">
        <w:rPr>
          <w:b/>
          <w:bCs/>
          <w:lang w:val="es-PA"/>
        </w:rPr>
        <w:t xml:space="preserve"> </w:t>
      </w:r>
      <w:hyperlink r:id="rId30" w:history="1">
        <w:r w:rsidRPr="00392CE1">
          <w:rPr>
            <w:rStyle w:val="Hyperlink"/>
            <w:lang w:val="es-PA"/>
          </w:rPr>
          <w:t>http://dmceuat.crimsonlogic-la.com/TFBFTZ/fileUploadService?wsdl</w:t>
        </w:r>
      </w:hyperlink>
    </w:p>
    <w:p w14:paraId="44942F37" w14:textId="77777777" w:rsidR="008E320C" w:rsidRPr="00392CE1" w:rsidRDefault="008E320C" w:rsidP="008E320C">
      <w:pPr>
        <w:tabs>
          <w:tab w:val="clear" w:pos="360"/>
          <w:tab w:val="left" w:pos="5577"/>
        </w:tabs>
        <w:jc w:val="both"/>
        <w:rPr>
          <w:lang w:val="es-PA"/>
        </w:rPr>
      </w:pPr>
    </w:p>
    <w:p w14:paraId="03E43BAF" w14:textId="77777777" w:rsidR="008E320C" w:rsidRPr="00E30A78" w:rsidRDefault="008E320C" w:rsidP="008E320C">
      <w:pPr>
        <w:tabs>
          <w:tab w:val="clear" w:pos="360"/>
          <w:tab w:val="left" w:pos="5577"/>
        </w:tabs>
        <w:jc w:val="both"/>
        <w:rPr>
          <w:b/>
          <w:bCs/>
          <w:i/>
          <w:iCs/>
          <w:lang w:val="es-PA"/>
        </w:rPr>
      </w:pPr>
      <w:r w:rsidRPr="00392CE1">
        <w:rPr>
          <w:b/>
          <w:bCs/>
          <w:lang w:val="es-PA"/>
        </w:rPr>
        <w:t xml:space="preserve">Dirección para el Entorno de Producción </w:t>
      </w:r>
      <w:r w:rsidRPr="00392CE1">
        <w:rPr>
          <w:b/>
          <w:bCs/>
          <w:lang w:val="es-PA"/>
        </w:rPr>
        <w:sym w:font="Wingdings" w:char="F0E0"/>
      </w:r>
      <w:r w:rsidRPr="00392CE1">
        <w:rPr>
          <w:b/>
          <w:bCs/>
          <w:lang w:val="es-PA"/>
        </w:rPr>
        <w:t xml:space="preserve"> </w:t>
      </w:r>
      <w:r w:rsidRPr="00E30A78">
        <w:rPr>
          <w:i/>
          <w:iCs/>
          <w:lang w:val="es-PA"/>
        </w:rPr>
        <w:t>El usuario debe solicitar la dirección a la administración de ZLC. Esto será cuando el entorno de producción esté listo.</w:t>
      </w:r>
    </w:p>
    <w:p w14:paraId="65D24EDC" w14:textId="77777777" w:rsidR="00547C52" w:rsidRPr="00392CE1" w:rsidRDefault="00547C52" w:rsidP="00547C52">
      <w:pPr>
        <w:tabs>
          <w:tab w:val="clear" w:pos="360"/>
          <w:tab w:val="left" w:pos="5577"/>
        </w:tabs>
        <w:jc w:val="center"/>
        <w:rPr>
          <w:lang w:val="es-PA"/>
        </w:rPr>
      </w:pPr>
    </w:p>
    <w:p w14:paraId="50284728" w14:textId="77777777" w:rsidR="001D4BCE" w:rsidRPr="00392CE1" w:rsidRDefault="00547C52" w:rsidP="00547C52">
      <w:pPr>
        <w:tabs>
          <w:tab w:val="clear" w:pos="360"/>
          <w:tab w:val="left" w:pos="5577"/>
        </w:tabs>
        <w:rPr>
          <w:lang w:val="es-PA"/>
        </w:rPr>
      </w:pPr>
      <w:r w:rsidRPr="00392CE1">
        <w:rPr>
          <w:lang w:val="es-PA"/>
        </w:rPr>
        <w:t>Actualmente el servicio web cuenta solo con dos servicios; El servicio para la transferencia de archivos al servidor y el servicio para el procesamiento de archivos. El segundo servicio es únicamente consumido por el servidor</w:t>
      </w:r>
      <w:r w:rsidR="001D4BCE" w:rsidRPr="00392CE1">
        <w:rPr>
          <w:lang w:val="es-PA"/>
        </w:rPr>
        <w:t>.</w:t>
      </w:r>
    </w:p>
    <w:p w14:paraId="343E9F53" w14:textId="77777777" w:rsidR="001D4BCE" w:rsidRPr="00392CE1" w:rsidRDefault="001D4BCE" w:rsidP="00547C52">
      <w:pPr>
        <w:tabs>
          <w:tab w:val="clear" w:pos="360"/>
          <w:tab w:val="left" w:pos="5577"/>
        </w:tabs>
        <w:rPr>
          <w:lang w:val="es-PA"/>
        </w:rPr>
      </w:pPr>
    </w:p>
    <w:p w14:paraId="61730C2A" w14:textId="14509CC3" w:rsidR="001D4BCE" w:rsidRPr="00392CE1" w:rsidRDefault="00E124AC" w:rsidP="0020029A">
      <w:pPr>
        <w:tabs>
          <w:tab w:val="clear" w:pos="360"/>
          <w:tab w:val="left" w:pos="5577"/>
        </w:tabs>
        <w:jc w:val="center"/>
        <w:rPr>
          <w:lang w:val="es-PA"/>
        </w:rPr>
      </w:pPr>
      <w:r w:rsidRPr="00392CE1">
        <w:rPr>
          <w:noProof/>
          <w:lang w:val="es-PA"/>
        </w:rPr>
        <w:drawing>
          <wp:inline distT="0" distB="0" distL="0" distR="0" wp14:anchorId="4A22597D" wp14:editId="39F5587E">
            <wp:extent cx="5491480" cy="2309495"/>
            <wp:effectExtent l="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91480" cy="2309495"/>
                    </a:xfrm>
                    <a:prstGeom prst="rect">
                      <a:avLst/>
                    </a:prstGeom>
                    <a:noFill/>
                    <a:ln>
                      <a:noFill/>
                    </a:ln>
                  </pic:spPr>
                </pic:pic>
              </a:graphicData>
            </a:graphic>
          </wp:inline>
        </w:drawing>
      </w:r>
    </w:p>
    <w:p w14:paraId="15A69F5F" w14:textId="77777777" w:rsidR="001D4BCE" w:rsidRPr="00392CE1" w:rsidRDefault="001D4BCE" w:rsidP="00547C52">
      <w:pPr>
        <w:tabs>
          <w:tab w:val="clear" w:pos="360"/>
          <w:tab w:val="left" w:pos="5577"/>
        </w:tabs>
        <w:rPr>
          <w:lang w:val="es-PA"/>
        </w:rPr>
      </w:pPr>
    </w:p>
    <w:p w14:paraId="343CB982" w14:textId="77777777" w:rsidR="001D4BCE" w:rsidRPr="00392CE1" w:rsidRDefault="001D4BCE" w:rsidP="001D4BCE">
      <w:pPr>
        <w:spacing w:line="360" w:lineRule="auto"/>
        <w:jc w:val="center"/>
        <w:rPr>
          <w:b/>
          <w:color w:val="000000"/>
          <w:lang w:val="es-PA"/>
        </w:rPr>
      </w:pPr>
      <w:r w:rsidRPr="00392CE1">
        <w:rPr>
          <w:b/>
          <w:i/>
          <w:sz w:val="16"/>
          <w:lang w:val="es-PA"/>
        </w:rPr>
        <w:t xml:space="preserve">FIGURA </w:t>
      </w:r>
      <w:r w:rsidR="008967C7" w:rsidRPr="00392CE1">
        <w:rPr>
          <w:b/>
          <w:i/>
          <w:sz w:val="16"/>
          <w:lang w:val="es-PA"/>
        </w:rPr>
        <w:t>10</w:t>
      </w:r>
      <w:r w:rsidRPr="00392CE1">
        <w:rPr>
          <w:b/>
          <w:i/>
          <w:sz w:val="16"/>
          <w:lang w:val="es-PA"/>
        </w:rPr>
        <w:t xml:space="preserve">: WSDL del servicio File </w:t>
      </w:r>
      <w:proofErr w:type="spellStart"/>
      <w:r w:rsidRPr="00392CE1">
        <w:rPr>
          <w:b/>
          <w:i/>
          <w:sz w:val="16"/>
          <w:lang w:val="es-PA"/>
        </w:rPr>
        <w:t>Upload</w:t>
      </w:r>
      <w:proofErr w:type="spellEnd"/>
    </w:p>
    <w:p w14:paraId="18A57A55" w14:textId="77777777" w:rsidR="001D4BCE" w:rsidRPr="00392CE1" w:rsidRDefault="001D4BCE" w:rsidP="00547C52">
      <w:pPr>
        <w:tabs>
          <w:tab w:val="clear" w:pos="360"/>
          <w:tab w:val="left" w:pos="5577"/>
        </w:tabs>
        <w:rPr>
          <w:lang w:val="es-PA"/>
        </w:rPr>
      </w:pPr>
    </w:p>
    <w:p w14:paraId="1F52DB02" w14:textId="77777777" w:rsidR="001D4BCE" w:rsidRPr="00392CE1" w:rsidRDefault="001D4BCE" w:rsidP="00547C52">
      <w:pPr>
        <w:tabs>
          <w:tab w:val="clear" w:pos="360"/>
          <w:tab w:val="left" w:pos="5577"/>
        </w:tabs>
        <w:rPr>
          <w:lang w:val="es-PA"/>
        </w:rPr>
      </w:pPr>
      <w:r w:rsidRPr="00392CE1">
        <w:rPr>
          <w:lang w:val="es-PA"/>
        </w:rPr>
        <w:t>El servidor para la subida de archivos cuenta con dos parámetros:</w:t>
      </w:r>
    </w:p>
    <w:p w14:paraId="48A8A42F" w14:textId="77777777" w:rsidR="001D4BCE" w:rsidRPr="00392CE1" w:rsidRDefault="001D4BCE" w:rsidP="00547C52">
      <w:pPr>
        <w:tabs>
          <w:tab w:val="clear" w:pos="360"/>
          <w:tab w:val="left" w:pos="5577"/>
        </w:tabs>
        <w:rPr>
          <w:lang w:val="es-PA"/>
        </w:rPr>
      </w:pPr>
    </w:p>
    <w:p w14:paraId="08AF6B5B" w14:textId="15EE7766" w:rsidR="001D4BCE" w:rsidRPr="00392CE1" w:rsidRDefault="00E25BDE" w:rsidP="001D4BCE">
      <w:pPr>
        <w:tabs>
          <w:tab w:val="clear" w:pos="360"/>
          <w:tab w:val="left" w:pos="5577"/>
        </w:tabs>
        <w:rPr>
          <w:lang w:val="es-PA"/>
        </w:rPr>
      </w:pPr>
      <w:r w:rsidRPr="00E25BDE">
        <w:rPr>
          <w:lang w:val="es-PA"/>
        </w:rPr>
        <w:lastRenderedPageBreak/>
        <w:sym w:font="Wingdings" w:char="F0E0"/>
      </w:r>
      <w:r w:rsidR="001D4BCE" w:rsidRPr="00392CE1">
        <w:rPr>
          <w:lang w:val="es-PA"/>
        </w:rPr>
        <w:t xml:space="preserve"> El primer parámetro es un Objeto del tipo </w:t>
      </w:r>
      <w:proofErr w:type="spellStart"/>
      <w:r w:rsidR="001D4BCE" w:rsidRPr="00392CE1">
        <w:rPr>
          <w:b/>
          <w:bCs/>
          <w:lang w:val="es-PA"/>
        </w:rPr>
        <w:t>ListContainer</w:t>
      </w:r>
      <w:proofErr w:type="spellEnd"/>
      <w:r w:rsidR="001D4BCE" w:rsidRPr="00392CE1">
        <w:rPr>
          <w:lang w:val="es-PA"/>
        </w:rPr>
        <w:t>.</w:t>
      </w:r>
    </w:p>
    <w:p w14:paraId="4CB63216" w14:textId="77777777" w:rsidR="001D4BCE" w:rsidRPr="00392CE1" w:rsidRDefault="001D4BCE" w:rsidP="001D4BCE">
      <w:pPr>
        <w:tabs>
          <w:tab w:val="clear" w:pos="360"/>
          <w:tab w:val="left" w:pos="5577"/>
        </w:tabs>
        <w:rPr>
          <w:lang w:val="es-PA"/>
        </w:rPr>
      </w:pPr>
    </w:p>
    <w:p w14:paraId="04AC6065" w14:textId="3825AC9B" w:rsidR="001D4BCE" w:rsidRPr="00392CE1" w:rsidRDefault="00E25BDE" w:rsidP="001D4BCE">
      <w:pPr>
        <w:tabs>
          <w:tab w:val="clear" w:pos="360"/>
          <w:tab w:val="left" w:pos="5577"/>
        </w:tabs>
        <w:rPr>
          <w:lang w:val="es-PA"/>
        </w:rPr>
      </w:pPr>
      <w:r w:rsidRPr="00E25BDE">
        <w:rPr>
          <w:lang w:val="es-PA"/>
        </w:rPr>
        <w:sym w:font="Wingdings" w:char="F0E0"/>
      </w:r>
      <w:r w:rsidR="001D4BCE" w:rsidRPr="00392CE1">
        <w:rPr>
          <w:lang w:val="es-PA"/>
        </w:rPr>
        <w:t xml:space="preserve"> El segundo parámetro es un Objeto </w:t>
      </w:r>
      <w:proofErr w:type="spellStart"/>
      <w:r w:rsidR="001D4BCE" w:rsidRPr="00392CE1">
        <w:rPr>
          <w:lang w:val="es-PA"/>
        </w:rPr>
        <w:t>String</w:t>
      </w:r>
      <w:proofErr w:type="spellEnd"/>
      <w:r w:rsidR="001D4BCE" w:rsidRPr="00392CE1">
        <w:rPr>
          <w:lang w:val="es-PA"/>
        </w:rPr>
        <w:t xml:space="preserve"> que es el </w:t>
      </w:r>
      <w:r w:rsidR="00BD06E5">
        <w:rPr>
          <w:lang w:val="es-PA"/>
        </w:rPr>
        <w:t>Clave de Operación</w:t>
      </w:r>
      <w:r w:rsidR="001D4BCE" w:rsidRPr="00392CE1">
        <w:rPr>
          <w:lang w:val="es-PA"/>
        </w:rPr>
        <w:t>.</w:t>
      </w:r>
    </w:p>
    <w:p w14:paraId="63FAB378" w14:textId="77777777" w:rsidR="001D4BCE" w:rsidRPr="00392CE1" w:rsidRDefault="001D4BCE" w:rsidP="001D4BCE">
      <w:pPr>
        <w:tabs>
          <w:tab w:val="clear" w:pos="360"/>
          <w:tab w:val="left" w:pos="5577"/>
        </w:tabs>
        <w:rPr>
          <w:lang w:val="es-PA"/>
        </w:rPr>
      </w:pPr>
    </w:p>
    <w:p w14:paraId="23C3E5F3" w14:textId="77777777" w:rsidR="001D4BCE" w:rsidRPr="00392CE1" w:rsidRDefault="001D4BCE" w:rsidP="001D4BCE">
      <w:pPr>
        <w:tabs>
          <w:tab w:val="clear" w:pos="360"/>
          <w:tab w:val="left" w:pos="5577"/>
        </w:tabs>
        <w:rPr>
          <w:lang w:val="es-PA"/>
        </w:rPr>
      </w:pPr>
      <w:r w:rsidRPr="00392CE1">
        <w:rPr>
          <w:lang w:val="es-PA"/>
        </w:rPr>
        <w:t xml:space="preserve">También se debe mencionar que el servicio web devuelve una instancia del tipo </w:t>
      </w:r>
      <w:proofErr w:type="spellStart"/>
      <w:r w:rsidRPr="00392CE1">
        <w:rPr>
          <w:b/>
          <w:bCs/>
          <w:lang w:val="es-PA"/>
        </w:rPr>
        <w:t>ServiceResponse</w:t>
      </w:r>
      <w:proofErr w:type="spellEnd"/>
      <w:r w:rsidRPr="00392CE1">
        <w:rPr>
          <w:lang w:val="es-PA"/>
        </w:rPr>
        <w:t xml:space="preserve">. </w:t>
      </w:r>
    </w:p>
    <w:p w14:paraId="2D596F93" w14:textId="77777777" w:rsidR="001D4BCE" w:rsidRPr="00392CE1" w:rsidRDefault="001D4BCE" w:rsidP="00547C52">
      <w:pPr>
        <w:tabs>
          <w:tab w:val="clear" w:pos="360"/>
          <w:tab w:val="left" w:pos="5577"/>
        </w:tabs>
        <w:rPr>
          <w:lang w:val="es-PA"/>
        </w:rPr>
      </w:pPr>
    </w:p>
    <w:p w14:paraId="5B1A1B24" w14:textId="114BD405" w:rsidR="00547C52" w:rsidRDefault="00547C52" w:rsidP="00547C52">
      <w:pPr>
        <w:tabs>
          <w:tab w:val="clear" w:pos="360"/>
          <w:tab w:val="left" w:pos="5577"/>
        </w:tabs>
        <w:rPr>
          <w:rFonts w:cs="Arial"/>
          <w:color w:val="222222"/>
          <w:shd w:val="clear" w:color="auto" w:fill="FFFFFF"/>
          <w:lang w:val="es-PA"/>
        </w:rPr>
      </w:pPr>
      <w:r w:rsidRPr="00392CE1">
        <w:rPr>
          <w:lang w:val="es-PA"/>
        </w:rPr>
        <w:t xml:space="preserve">El servicio web fue desarrollado bajo el API </w:t>
      </w:r>
      <w:r w:rsidRPr="00392CE1">
        <w:rPr>
          <w:rFonts w:cs="Arial"/>
          <w:b/>
          <w:bCs/>
          <w:color w:val="222222"/>
          <w:shd w:val="clear" w:color="auto" w:fill="FFFFFF"/>
          <w:lang w:val="es-PA"/>
        </w:rPr>
        <w:t>JAX</w:t>
      </w:r>
      <w:r w:rsidRPr="00392CE1">
        <w:rPr>
          <w:rFonts w:cs="Arial"/>
          <w:color w:val="222222"/>
          <w:shd w:val="clear" w:color="auto" w:fill="FFFFFF"/>
          <w:lang w:val="es-PA"/>
        </w:rPr>
        <w:t>-</w:t>
      </w:r>
      <w:r w:rsidRPr="00392CE1">
        <w:rPr>
          <w:rFonts w:cs="Arial"/>
          <w:b/>
          <w:bCs/>
          <w:color w:val="222222"/>
          <w:shd w:val="clear" w:color="auto" w:fill="FFFFFF"/>
          <w:lang w:val="es-PA"/>
        </w:rPr>
        <w:t>WS</w:t>
      </w:r>
      <w:r w:rsidRPr="00392CE1">
        <w:rPr>
          <w:rFonts w:cs="Arial"/>
          <w:color w:val="222222"/>
          <w:shd w:val="clear" w:color="auto" w:fill="FFFFFF"/>
          <w:lang w:val="es-PA"/>
        </w:rPr>
        <w:t> (</w:t>
      </w:r>
      <w:r w:rsidRPr="00392CE1">
        <w:rPr>
          <w:rFonts w:cs="Arial"/>
          <w:b/>
          <w:bCs/>
          <w:color w:val="222222"/>
          <w:shd w:val="clear" w:color="auto" w:fill="FFFFFF"/>
          <w:lang w:val="es-PA"/>
        </w:rPr>
        <w:t>Java</w:t>
      </w:r>
      <w:r w:rsidRPr="00392CE1">
        <w:rPr>
          <w:rFonts w:cs="Arial"/>
          <w:color w:val="222222"/>
          <w:shd w:val="clear" w:color="auto" w:fill="FFFFFF"/>
          <w:lang w:val="es-PA"/>
        </w:rPr>
        <w:t xml:space="preserve"> API </w:t>
      </w:r>
      <w:proofErr w:type="spellStart"/>
      <w:r w:rsidRPr="00392CE1">
        <w:rPr>
          <w:rFonts w:cs="Arial"/>
          <w:color w:val="222222"/>
          <w:shd w:val="clear" w:color="auto" w:fill="FFFFFF"/>
          <w:lang w:val="es-PA"/>
        </w:rPr>
        <w:t>for</w:t>
      </w:r>
      <w:proofErr w:type="spellEnd"/>
      <w:r w:rsidRPr="00392CE1">
        <w:rPr>
          <w:rFonts w:cs="Arial"/>
          <w:color w:val="222222"/>
          <w:shd w:val="clear" w:color="auto" w:fill="FFFFFF"/>
          <w:lang w:val="es-PA"/>
        </w:rPr>
        <w:t xml:space="preserve"> XML Web </w:t>
      </w:r>
      <w:proofErr w:type="spellStart"/>
      <w:r w:rsidRPr="00392CE1">
        <w:rPr>
          <w:rFonts w:cs="Arial"/>
          <w:color w:val="222222"/>
          <w:shd w:val="clear" w:color="auto" w:fill="FFFFFF"/>
          <w:lang w:val="es-PA"/>
        </w:rPr>
        <w:t>Services</w:t>
      </w:r>
      <w:proofErr w:type="spellEnd"/>
      <w:r w:rsidRPr="00392CE1">
        <w:rPr>
          <w:rFonts w:cs="Arial"/>
          <w:color w:val="222222"/>
          <w:shd w:val="clear" w:color="auto" w:fill="FFFFFF"/>
          <w:lang w:val="es-PA"/>
        </w:rPr>
        <w:t>).</w:t>
      </w:r>
      <w:r w:rsidR="001D4BCE" w:rsidRPr="00392CE1">
        <w:rPr>
          <w:rFonts w:cs="Arial"/>
          <w:color w:val="222222"/>
          <w:shd w:val="clear" w:color="auto" w:fill="FFFFFF"/>
          <w:lang w:val="es-PA"/>
        </w:rPr>
        <w:t xml:space="preserve"> Mas adelante mostraremos un ejemplo de cómo se puede desarrollar el cliente utilizando JAVA.</w:t>
      </w:r>
    </w:p>
    <w:p w14:paraId="25116CCE" w14:textId="2887DC06" w:rsidR="00723EB6" w:rsidRDefault="00723EB6" w:rsidP="00547C52">
      <w:pPr>
        <w:tabs>
          <w:tab w:val="clear" w:pos="360"/>
          <w:tab w:val="left" w:pos="5577"/>
        </w:tabs>
        <w:rPr>
          <w:rFonts w:cs="Arial"/>
          <w:color w:val="222222"/>
          <w:shd w:val="clear" w:color="auto" w:fill="FFFFFF"/>
          <w:lang w:val="es-PA"/>
        </w:rPr>
      </w:pPr>
    </w:p>
    <w:p w14:paraId="7F10AD10" w14:textId="0A2FE28A" w:rsidR="00723EB6" w:rsidRPr="00392CE1" w:rsidRDefault="00723EB6" w:rsidP="00547C52">
      <w:pPr>
        <w:tabs>
          <w:tab w:val="clear" w:pos="360"/>
          <w:tab w:val="left" w:pos="5577"/>
        </w:tabs>
        <w:rPr>
          <w:rFonts w:cs="Arial"/>
          <w:color w:val="222222"/>
          <w:shd w:val="clear" w:color="auto" w:fill="FFFFFF"/>
          <w:lang w:val="es-PA"/>
        </w:rPr>
      </w:pPr>
      <w:r w:rsidRPr="00723EB6">
        <w:rPr>
          <w:rFonts w:cs="Arial"/>
          <w:b/>
          <w:bCs/>
          <w:color w:val="222222"/>
          <w:shd w:val="clear" w:color="auto" w:fill="FFFFFF"/>
          <w:lang w:val="es-PA"/>
        </w:rPr>
        <w:t>Nota</w:t>
      </w:r>
      <w:r w:rsidRPr="00723EB6">
        <w:rPr>
          <w:rFonts w:cs="Arial"/>
          <w:color w:val="222222"/>
          <w:shd w:val="clear" w:color="auto" w:fill="FFFFFF"/>
          <w:lang w:val="es-PA"/>
        </w:rPr>
        <w:t>: El cliente del servicio web se puede desarrollar en otros lenguajes de programación, así como en C #. Como es imposible poner un ejemplo de codificación para diferentes lenguajes de programación, por lo tanto, solo mostramos Java.</w:t>
      </w:r>
    </w:p>
    <w:p w14:paraId="13900B86" w14:textId="77777777" w:rsidR="001D4BCE" w:rsidRPr="00392CE1" w:rsidRDefault="001D4BCE" w:rsidP="00547C52">
      <w:pPr>
        <w:tabs>
          <w:tab w:val="clear" w:pos="360"/>
          <w:tab w:val="left" w:pos="5577"/>
        </w:tabs>
        <w:rPr>
          <w:rFonts w:cs="Arial"/>
          <w:color w:val="222222"/>
          <w:shd w:val="clear" w:color="auto" w:fill="FFFFFF"/>
          <w:lang w:val="es-PA"/>
        </w:rPr>
      </w:pPr>
    </w:p>
    <w:p w14:paraId="1816C62F" w14:textId="77777777" w:rsidR="001D4BCE" w:rsidRPr="00392CE1" w:rsidRDefault="001D4BCE" w:rsidP="00547C52">
      <w:pPr>
        <w:tabs>
          <w:tab w:val="clear" w:pos="360"/>
          <w:tab w:val="left" w:pos="5577"/>
        </w:tabs>
        <w:rPr>
          <w:rFonts w:cs="Arial"/>
          <w:color w:val="222222"/>
          <w:shd w:val="clear" w:color="auto" w:fill="FFFFFF"/>
          <w:lang w:val="es-PA"/>
        </w:rPr>
      </w:pPr>
      <w:r w:rsidRPr="00392CE1">
        <w:rPr>
          <w:rFonts w:cs="Arial"/>
          <w:color w:val="222222"/>
          <w:shd w:val="clear" w:color="auto" w:fill="FFFFFF"/>
          <w:lang w:val="es-PA"/>
        </w:rPr>
        <w:t>Primero veamos la estructura de las dos clases utilizados por el servicio.</w:t>
      </w:r>
    </w:p>
    <w:p w14:paraId="3CBDBCE3" w14:textId="77777777" w:rsidR="001D4BCE" w:rsidRPr="00392CE1" w:rsidRDefault="001D4BCE" w:rsidP="00547C52">
      <w:pPr>
        <w:tabs>
          <w:tab w:val="clear" w:pos="360"/>
          <w:tab w:val="left" w:pos="5577"/>
        </w:tabs>
        <w:rPr>
          <w:rFonts w:cs="Arial"/>
          <w:color w:val="222222"/>
          <w:shd w:val="clear" w:color="auto" w:fill="FFFFFF"/>
          <w:lang w:val="es-PA"/>
        </w:rPr>
      </w:pPr>
    </w:p>
    <w:p w14:paraId="560412B3" w14:textId="0ED4944D" w:rsidR="001D4BCE" w:rsidRPr="00392CE1" w:rsidRDefault="001D4BCE" w:rsidP="001D4BCE">
      <w:pPr>
        <w:pStyle w:val="Heading2"/>
        <w:shd w:val="clear" w:color="auto" w:fill="FBE4D5"/>
        <w:spacing w:line="360" w:lineRule="auto"/>
        <w:rPr>
          <w:lang w:val="es-PA"/>
        </w:rPr>
      </w:pPr>
      <w:bookmarkStart w:id="19" w:name="_Toc37788506"/>
      <w:r w:rsidRPr="00392CE1">
        <w:rPr>
          <w:lang w:val="es-PA"/>
        </w:rPr>
        <w:t>E</w:t>
      </w:r>
      <w:r w:rsidR="006767B0">
        <w:rPr>
          <w:lang w:val="es-PA"/>
        </w:rPr>
        <w:t>STRUCTURA DE LA CLASE</w:t>
      </w:r>
      <w:r w:rsidRPr="00392CE1">
        <w:rPr>
          <w:lang w:val="es-PA"/>
        </w:rPr>
        <w:t xml:space="preserve"> </w:t>
      </w:r>
      <w:r w:rsidR="005105ED">
        <w:rPr>
          <w:lang w:val="es-PA"/>
        </w:rPr>
        <w:t>“</w:t>
      </w:r>
      <w:proofErr w:type="spellStart"/>
      <w:r w:rsidRPr="00392CE1">
        <w:rPr>
          <w:lang w:val="es-PA"/>
        </w:rPr>
        <w:t>ListContainer</w:t>
      </w:r>
      <w:proofErr w:type="spellEnd"/>
      <w:r w:rsidR="005105ED">
        <w:rPr>
          <w:lang w:val="es-PA"/>
        </w:rPr>
        <w:t>”</w:t>
      </w:r>
      <w:bookmarkEnd w:id="19"/>
    </w:p>
    <w:p w14:paraId="754E4CBE" w14:textId="77777777" w:rsidR="001D4BCE" w:rsidRPr="00392CE1" w:rsidRDefault="001D4BCE" w:rsidP="00547C52">
      <w:pPr>
        <w:tabs>
          <w:tab w:val="clear" w:pos="360"/>
          <w:tab w:val="left" w:pos="5577"/>
        </w:tabs>
        <w:rPr>
          <w:lang w:val="es-PA" w:eastAsia="x-none"/>
        </w:rPr>
      </w:pPr>
    </w:p>
    <w:p w14:paraId="57E30E8E" w14:textId="77777777" w:rsidR="001D4BCE" w:rsidRPr="00392CE1" w:rsidRDefault="003F0594" w:rsidP="00547C52">
      <w:pPr>
        <w:tabs>
          <w:tab w:val="clear" w:pos="360"/>
          <w:tab w:val="left" w:pos="5577"/>
        </w:tabs>
        <w:rPr>
          <w:lang w:val="es-PA" w:eastAsia="x-none"/>
        </w:rPr>
      </w:pPr>
      <w:r w:rsidRPr="00392CE1">
        <w:rPr>
          <w:lang w:val="es-PA" w:eastAsia="x-none"/>
        </w:rPr>
        <w:t xml:space="preserve">Esta clase desempeña el rol </w:t>
      </w:r>
      <w:r w:rsidR="00A87810" w:rsidRPr="00392CE1">
        <w:rPr>
          <w:lang w:val="es-PA" w:eastAsia="x-none"/>
        </w:rPr>
        <w:t>de ser un contenedor (</w:t>
      </w:r>
      <w:r w:rsidRPr="00392CE1">
        <w:rPr>
          <w:lang w:val="es-PA" w:eastAsia="x-none"/>
        </w:rPr>
        <w:t>como su nombre lo indica</w:t>
      </w:r>
      <w:r w:rsidR="00A87810" w:rsidRPr="00392CE1">
        <w:rPr>
          <w:lang w:val="es-PA" w:eastAsia="x-none"/>
        </w:rPr>
        <w:t xml:space="preserve">). Esta clase internamente tiene como atributo, una lista de instancias del tipo </w:t>
      </w:r>
      <w:proofErr w:type="spellStart"/>
      <w:r w:rsidR="00A87810" w:rsidRPr="00392CE1">
        <w:rPr>
          <w:b/>
          <w:bCs/>
          <w:lang w:val="es-PA" w:eastAsia="x-none"/>
        </w:rPr>
        <w:t>BatchFile</w:t>
      </w:r>
      <w:proofErr w:type="spellEnd"/>
      <w:r w:rsidR="00A87810" w:rsidRPr="00392CE1">
        <w:rPr>
          <w:lang w:val="es-PA" w:eastAsia="x-none"/>
        </w:rPr>
        <w:t xml:space="preserve">. </w:t>
      </w:r>
    </w:p>
    <w:p w14:paraId="3CB24F67" w14:textId="77777777" w:rsidR="00A87810" w:rsidRPr="00392CE1" w:rsidRDefault="00A87810" w:rsidP="00547C52">
      <w:pPr>
        <w:tabs>
          <w:tab w:val="clear" w:pos="360"/>
          <w:tab w:val="left" w:pos="5577"/>
        </w:tabs>
        <w:rPr>
          <w:lang w:val="es-PA" w:eastAsia="x-none"/>
        </w:rPr>
      </w:pPr>
    </w:p>
    <w:bookmarkStart w:id="20" w:name="_MON_1633845379"/>
    <w:bookmarkEnd w:id="20"/>
    <w:p w14:paraId="1F9CF8E3" w14:textId="77777777" w:rsidR="00A87810" w:rsidRPr="00392CE1" w:rsidRDefault="005A2F0C" w:rsidP="0020029A">
      <w:pPr>
        <w:tabs>
          <w:tab w:val="clear" w:pos="360"/>
          <w:tab w:val="left" w:pos="5577"/>
        </w:tabs>
        <w:jc w:val="center"/>
        <w:rPr>
          <w:noProof/>
          <w:lang w:val="es-PA"/>
        </w:rPr>
      </w:pPr>
      <w:r w:rsidRPr="00392CE1">
        <w:rPr>
          <w:noProof/>
          <w:lang w:val="es-PA"/>
        </w:rPr>
        <w:object w:dxaOrig="9360" w:dyaOrig="3223" w14:anchorId="22CFE62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160.8pt" o:ole="">
            <v:imagedata r:id="rId32" o:title=""/>
          </v:shape>
          <o:OLEObject Type="Embed" ProgID="Word.Document.8" ShapeID="_x0000_i1025" DrawAspect="Content" ObjectID="_1648891359" r:id="rId33">
            <o:FieldCodes>\s</o:FieldCodes>
          </o:OLEObject>
        </w:object>
      </w:r>
    </w:p>
    <w:p w14:paraId="6404E777" w14:textId="77777777" w:rsidR="00A87810" w:rsidRPr="00392CE1" w:rsidRDefault="00A87810" w:rsidP="00A87810">
      <w:pPr>
        <w:spacing w:line="360" w:lineRule="auto"/>
        <w:jc w:val="center"/>
        <w:rPr>
          <w:b/>
          <w:i/>
          <w:sz w:val="16"/>
          <w:lang w:val="es-PA"/>
        </w:rPr>
      </w:pPr>
      <w:r w:rsidRPr="00392CE1">
        <w:rPr>
          <w:b/>
          <w:i/>
          <w:sz w:val="16"/>
          <w:lang w:val="es-PA"/>
        </w:rPr>
        <w:t xml:space="preserve">FIGURA </w:t>
      </w:r>
      <w:r w:rsidR="00B50B1C" w:rsidRPr="00392CE1">
        <w:rPr>
          <w:b/>
          <w:i/>
          <w:sz w:val="16"/>
          <w:lang w:val="es-PA"/>
        </w:rPr>
        <w:t>1</w:t>
      </w:r>
      <w:r w:rsidR="008967C7" w:rsidRPr="00392CE1">
        <w:rPr>
          <w:b/>
          <w:i/>
          <w:sz w:val="16"/>
          <w:lang w:val="es-PA"/>
        </w:rPr>
        <w:t>1</w:t>
      </w:r>
      <w:r w:rsidRPr="00392CE1">
        <w:rPr>
          <w:b/>
          <w:i/>
          <w:sz w:val="16"/>
          <w:lang w:val="es-PA"/>
        </w:rPr>
        <w:t xml:space="preserve">: Estructura de la clase </w:t>
      </w:r>
      <w:proofErr w:type="spellStart"/>
      <w:r w:rsidRPr="00392CE1">
        <w:rPr>
          <w:b/>
          <w:i/>
          <w:sz w:val="16"/>
          <w:lang w:val="es-PA"/>
        </w:rPr>
        <w:t>ListContainer</w:t>
      </w:r>
      <w:proofErr w:type="spellEnd"/>
    </w:p>
    <w:p w14:paraId="2B30B99E" w14:textId="77777777" w:rsidR="00A87810" w:rsidRPr="00392CE1" w:rsidRDefault="00A87810" w:rsidP="00A87810">
      <w:pPr>
        <w:spacing w:line="360" w:lineRule="auto"/>
        <w:jc w:val="center"/>
        <w:rPr>
          <w:b/>
          <w:i/>
          <w:lang w:val="es-PA"/>
        </w:rPr>
      </w:pPr>
    </w:p>
    <w:p w14:paraId="074D9FC5" w14:textId="5D3CBF70" w:rsidR="006A16D1" w:rsidRPr="00392CE1" w:rsidRDefault="006A16D1" w:rsidP="00A87810">
      <w:pPr>
        <w:spacing w:line="360" w:lineRule="auto"/>
        <w:rPr>
          <w:bCs/>
          <w:iCs/>
          <w:lang w:val="es-PA"/>
        </w:rPr>
      </w:pPr>
      <w:r w:rsidRPr="00392CE1">
        <w:rPr>
          <w:bCs/>
          <w:iCs/>
          <w:lang w:val="es-PA"/>
        </w:rPr>
        <w:t xml:space="preserve">La siguiente imagen contiene la estructura de la clase </w:t>
      </w:r>
      <w:r w:rsidR="00736AFB">
        <w:rPr>
          <w:bCs/>
          <w:iCs/>
          <w:lang w:val="es-PA"/>
        </w:rPr>
        <w:t>“</w:t>
      </w:r>
      <w:proofErr w:type="spellStart"/>
      <w:r w:rsidRPr="00392CE1">
        <w:rPr>
          <w:b/>
          <w:iCs/>
          <w:lang w:val="es-PA"/>
        </w:rPr>
        <w:t>BatchFile</w:t>
      </w:r>
      <w:proofErr w:type="spellEnd"/>
      <w:r w:rsidR="00736AFB">
        <w:rPr>
          <w:b/>
          <w:iCs/>
          <w:lang w:val="es-PA"/>
        </w:rPr>
        <w:t>”</w:t>
      </w:r>
      <w:r w:rsidRPr="00392CE1">
        <w:rPr>
          <w:bCs/>
          <w:iCs/>
          <w:lang w:val="es-PA"/>
        </w:rPr>
        <w:t>:</w:t>
      </w:r>
    </w:p>
    <w:bookmarkStart w:id="21" w:name="_MON_1633845483"/>
    <w:bookmarkEnd w:id="21"/>
    <w:p w14:paraId="47F6F2FA" w14:textId="77777777" w:rsidR="00A87810" w:rsidRPr="00392CE1" w:rsidRDefault="0020029A" w:rsidP="0020029A">
      <w:pPr>
        <w:spacing w:line="360" w:lineRule="auto"/>
        <w:jc w:val="center"/>
        <w:rPr>
          <w:noProof/>
          <w:lang w:val="es-PA"/>
        </w:rPr>
      </w:pPr>
      <w:r w:rsidRPr="00392CE1">
        <w:rPr>
          <w:noProof/>
          <w:lang w:val="es-PA"/>
        </w:rPr>
        <w:object w:dxaOrig="9360" w:dyaOrig="4628" w14:anchorId="1CBC520A">
          <v:shape id="_x0000_i1026" type="#_x0000_t75" style="width:468pt;height:231.6pt" o:ole="">
            <v:imagedata r:id="rId34" o:title=""/>
          </v:shape>
          <o:OLEObject Type="Embed" ProgID="Word.Document.8" ShapeID="_x0000_i1026" DrawAspect="Content" ObjectID="_1648891360" r:id="rId35">
            <o:FieldCodes>\s</o:FieldCodes>
          </o:OLEObject>
        </w:object>
      </w:r>
    </w:p>
    <w:p w14:paraId="67D43350" w14:textId="77777777" w:rsidR="006A16D1" w:rsidRPr="00392CE1" w:rsidRDefault="006A16D1" w:rsidP="006A16D1">
      <w:pPr>
        <w:spacing w:line="360" w:lineRule="auto"/>
        <w:jc w:val="center"/>
        <w:rPr>
          <w:b/>
          <w:i/>
          <w:sz w:val="16"/>
          <w:lang w:val="es-PA"/>
        </w:rPr>
      </w:pPr>
      <w:r w:rsidRPr="00392CE1">
        <w:rPr>
          <w:b/>
          <w:i/>
          <w:sz w:val="16"/>
          <w:lang w:val="es-PA"/>
        </w:rPr>
        <w:t xml:space="preserve">FIGURA </w:t>
      </w:r>
      <w:r w:rsidR="00B50B1C" w:rsidRPr="00392CE1">
        <w:rPr>
          <w:b/>
          <w:i/>
          <w:sz w:val="16"/>
          <w:lang w:val="es-PA"/>
        </w:rPr>
        <w:t>1</w:t>
      </w:r>
      <w:r w:rsidR="008967C7" w:rsidRPr="00392CE1">
        <w:rPr>
          <w:b/>
          <w:i/>
          <w:sz w:val="16"/>
          <w:lang w:val="es-PA"/>
        </w:rPr>
        <w:t>2</w:t>
      </w:r>
      <w:r w:rsidRPr="00392CE1">
        <w:rPr>
          <w:b/>
          <w:i/>
          <w:sz w:val="16"/>
          <w:lang w:val="es-PA"/>
        </w:rPr>
        <w:t xml:space="preserve">: Estructura de la clase </w:t>
      </w:r>
      <w:proofErr w:type="spellStart"/>
      <w:r w:rsidRPr="00392CE1">
        <w:rPr>
          <w:b/>
          <w:i/>
          <w:sz w:val="16"/>
          <w:lang w:val="es-PA"/>
        </w:rPr>
        <w:t>BatchFile</w:t>
      </w:r>
      <w:proofErr w:type="spellEnd"/>
    </w:p>
    <w:p w14:paraId="52C183BD" w14:textId="77777777" w:rsidR="006A16D1" w:rsidRPr="00392CE1" w:rsidRDefault="006A16D1" w:rsidP="006A16D1">
      <w:pPr>
        <w:spacing w:line="360" w:lineRule="auto"/>
        <w:jc w:val="center"/>
        <w:rPr>
          <w:bCs/>
          <w:iCs/>
          <w:color w:val="000000"/>
          <w:lang w:val="es-PA"/>
        </w:rPr>
      </w:pPr>
    </w:p>
    <w:p w14:paraId="64E7D747" w14:textId="77777777" w:rsidR="006A16D1" w:rsidRPr="00392CE1" w:rsidRDefault="006A16D1" w:rsidP="006A16D1">
      <w:pPr>
        <w:spacing w:line="360" w:lineRule="auto"/>
        <w:rPr>
          <w:bCs/>
          <w:iCs/>
          <w:lang w:val="es-PA"/>
        </w:rPr>
      </w:pPr>
      <w:r w:rsidRPr="00392CE1">
        <w:rPr>
          <w:bCs/>
          <w:iCs/>
          <w:lang w:val="es-PA"/>
        </w:rPr>
        <w:t xml:space="preserve">El tipo </w:t>
      </w:r>
      <w:proofErr w:type="spellStart"/>
      <w:r w:rsidRPr="00392CE1">
        <w:rPr>
          <w:bCs/>
          <w:iCs/>
          <w:lang w:val="es-PA"/>
        </w:rPr>
        <w:t>BatchFile</w:t>
      </w:r>
      <w:proofErr w:type="spellEnd"/>
      <w:r w:rsidRPr="00392CE1">
        <w:rPr>
          <w:bCs/>
          <w:iCs/>
          <w:lang w:val="es-PA"/>
        </w:rPr>
        <w:t xml:space="preserve">, son objetos que se encargaran de almacenar los “pedacitos” de los archivos. Cuando el servicio recibe un objeto </w:t>
      </w:r>
      <w:proofErr w:type="spellStart"/>
      <w:r w:rsidRPr="00392CE1">
        <w:rPr>
          <w:bCs/>
          <w:iCs/>
          <w:lang w:val="es-PA"/>
        </w:rPr>
        <w:t>batchFile</w:t>
      </w:r>
      <w:proofErr w:type="spellEnd"/>
      <w:r w:rsidRPr="00392CE1">
        <w:rPr>
          <w:bCs/>
          <w:iCs/>
          <w:lang w:val="es-PA"/>
        </w:rPr>
        <w:t>, este extrae los bytes que el objeto almacena (</w:t>
      </w:r>
      <w:r w:rsidRPr="00392CE1">
        <w:rPr>
          <w:b/>
          <w:iCs/>
          <w:lang w:val="es-PA"/>
        </w:rPr>
        <w:t xml:space="preserve">byte [] </w:t>
      </w:r>
      <w:proofErr w:type="spellStart"/>
      <w:r w:rsidRPr="00392CE1">
        <w:rPr>
          <w:b/>
          <w:iCs/>
          <w:lang w:val="es-PA"/>
        </w:rPr>
        <w:t>fileContent</w:t>
      </w:r>
      <w:proofErr w:type="spellEnd"/>
      <w:r w:rsidRPr="00392CE1">
        <w:rPr>
          <w:bCs/>
          <w:iCs/>
          <w:lang w:val="es-PA"/>
        </w:rPr>
        <w:t xml:space="preserve">) para poder volver a construir nuevamente el archivo. </w:t>
      </w:r>
    </w:p>
    <w:p w14:paraId="2D3AB508" w14:textId="77777777" w:rsidR="006A16D1" w:rsidRPr="00392CE1" w:rsidRDefault="006A16D1" w:rsidP="006A16D1">
      <w:pPr>
        <w:spacing w:line="360" w:lineRule="auto"/>
        <w:rPr>
          <w:bCs/>
          <w:iCs/>
          <w:lang w:val="es-PA"/>
        </w:rPr>
      </w:pPr>
    </w:p>
    <w:p w14:paraId="403FBF82" w14:textId="77777777" w:rsidR="006A16D1" w:rsidRPr="00392CE1" w:rsidRDefault="006A16D1" w:rsidP="006A16D1">
      <w:pPr>
        <w:spacing w:line="360" w:lineRule="auto"/>
        <w:rPr>
          <w:bCs/>
          <w:iCs/>
          <w:lang w:val="es-PA"/>
        </w:rPr>
      </w:pPr>
      <w:r w:rsidRPr="00392CE1">
        <w:rPr>
          <w:bCs/>
          <w:iCs/>
          <w:lang w:val="es-PA"/>
        </w:rPr>
        <w:t xml:space="preserve">Con el atributo de clase </w:t>
      </w:r>
      <w:proofErr w:type="spellStart"/>
      <w:r w:rsidRPr="00392CE1">
        <w:rPr>
          <w:b/>
          <w:iCs/>
          <w:lang w:val="es-PA"/>
        </w:rPr>
        <w:t>sequence</w:t>
      </w:r>
      <w:proofErr w:type="spellEnd"/>
      <w:r w:rsidRPr="00392CE1">
        <w:rPr>
          <w:bCs/>
          <w:iCs/>
          <w:lang w:val="es-PA"/>
        </w:rPr>
        <w:t xml:space="preserve"> velamos por la integridad de los datos y nos aseguramos de que el archivo no haya sufrido modificaciones durante la transferencia o no </w:t>
      </w:r>
      <w:r w:rsidR="006D6604" w:rsidRPr="00392CE1">
        <w:rPr>
          <w:bCs/>
          <w:iCs/>
          <w:lang w:val="es-PA"/>
        </w:rPr>
        <w:t>se envié</w:t>
      </w:r>
      <w:r w:rsidRPr="00392CE1">
        <w:rPr>
          <w:bCs/>
          <w:iCs/>
          <w:lang w:val="es-PA"/>
        </w:rPr>
        <w:t xml:space="preserve"> </w:t>
      </w:r>
      <w:r w:rsidR="006D6604" w:rsidRPr="00392CE1">
        <w:rPr>
          <w:bCs/>
          <w:iCs/>
          <w:lang w:val="es-PA"/>
        </w:rPr>
        <w:t xml:space="preserve">como </w:t>
      </w:r>
      <w:r w:rsidRPr="00392CE1">
        <w:rPr>
          <w:bCs/>
          <w:iCs/>
          <w:lang w:val="es-PA"/>
        </w:rPr>
        <w:t>corrupto</w:t>
      </w:r>
      <w:r w:rsidR="006D6604" w:rsidRPr="00392CE1">
        <w:rPr>
          <w:bCs/>
          <w:iCs/>
          <w:lang w:val="es-PA"/>
        </w:rPr>
        <w:t xml:space="preserve"> al servidor</w:t>
      </w:r>
      <w:r w:rsidRPr="00392CE1">
        <w:rPr>
          <w:bCs/>
          <w:iCs/>
          <w:lang w:val="es-PA"/>
        </w:rPr>
        <w:t>.</w:t>
      </w:r>
    </w:p>
    <w:p w14:paraId="68A2C2A1" w14:textId="77777777" w:rsidR="00025308" w:rsidRPr="00392CE1" w:rsidRDefault="00025308" w:rsidP="006A16D1">
      <w:pPr>
        <w:spacing w:line="360" w:lineRule="auto"/>
        <w:rPr>
          <w:bCs/>
          <w:iCs/>
          <w:lang w:val="es-PA"/>
        </w:rPr>
      </w:pPr>
    </w:p>
    <w:p w14:paraId="4711839D" w14:textId="77777777" w:rsidR="00025308" w:rsidRPr="00392CE1" w:rsidRDefault="00025308" w:rsidP="006A16D1">
      <w:pPr>
        <w:spacing w:line="360" w:lineRule="auto"/>
        <w:rPr>
          <w:bCs/>
          <w:iCs/>
          <w:lang w:val="es-PA"/>
        </w:rPr>
      </w:pPr>
    </w:p>
    <w:p w14:paraId="05F2F1CF" w14:textId="77777777" w:rsidR="00025308" w:rsidRPr="00392CE1" w:rsidRDefault="00025308" w:rsidP="006A16D1">
      <w:pPr>
        <w:spacing w:line="360" w:lineRule="auto"/>
        <w:rPr>
          <w:bCs/>
          <w:iCs/>
          <w:lang w:val="es-PA"/>
        </w:rPr>
      </w:pPr>
    </w:p>
    <w:p w14:paraId="54334885" w14:textId="77777777" w:rsidR="00025308" w:rsidRPr="00392CE1" w:rsidRDefault="00025308" w:rsidP="006A16D1">
      <w:pPr>
        <w:spacing w:line="360" w:lineRule="auto"/>
        <w:rPr>
          <w:bCs/>
          <w:iCs/>
          <w:lang w:val="es-PA"/>
        </w:rPr>
      </w:pPr>
    </w:p>
    <w:p w14:paraId="6166EC02" w14:textId="77777777" w:rsidR="00025308" w:rsidRPr="00392CE1" w:rsidRDefault="00025308" w:rsidP="006A16D1">
      <w:pPr>
        <w:spacing w:line="360" w:lineRule="auto"/>
        <w:rPr>
          <w:bCs/>
          <w:iCs/>
          <w:lang w:val="es-PA"/>
        </w:rPr>
      </w:pPr>
    </w:p>
    <w:p w14:paraId="4478F2C0" w14:textId="18BAB573" w:rsidR="006A16D1" w:rsidRPr="00392CE1" w:rsidRDefault="00876B62" w:rsidP="006A16D1">
      <w:pPr>
        <w:pStyle w:val="Heading2"/>
        <w:shd w:val="clear" w:color="auto" w:fill="FBE4D5"/>
        <w:spacing w:line="360" w:lineRule="auto"/>
        <w:rPr>
          <w:lang w:val="es-PA"/>
        </w:rPr>
      </w:pPr>
      <w:bookmarkStart w:id="22" w:name="_Hlk23170465"/>
      <w:bookmarkStart w:id="23" w:name="_Toc37788507"/>
      <w:r w:rsidRPr="00392CE1">
        <w:rPr>
          <w:lang w:val="es-PA"/>
        </w:rPr>
        <w:lastRenderedPageBreak/>
        <w:t>E</w:t>
      </w:r>
      <w:r>
        <w:rPr>
          <w:lang w:val="es-PA"/>
        </w:rPr>
        <w:t>STRUCTURA DE LA CLASE</w:t>
      </w:r>
      <w:r w:rsidR="006A16D1" w:rsidRPr="00392CE1">
        <w:rPr>
          <w:lang w:val="es-PA"/>
        </w:rPr>
        <w:t xml:space="preserve"> </w:t>
      </w:r>
      <w:r>
        <w:rPr>
          <w:lang w:val="es-PA"/>
        </w:rPr>
        <w:t>“</w:t>
      </w:r>
      <w:proofErr w:type="spellStart"/>
      <w:r w:rsidR="006A16D1" w:rsidRPr="00392CE1">
        <w:rPr>
          <w:lang w:val="es-PA"/>
        </w:rPr>
        <w:t>ServiceResponse</w:t>
      </w:r>
      <w:bookmarkEnd w:id="22"/>
      <w:proofErr w:type="spellEnd"/>
      <w:r>
        <w:rPr>
          <w:lang w:val="es-PA"/>
        </w:rPr>
        <w:t>”</w:t>
      </w:r>
      <w:bookmarkEnd w:id="23"/>
    </w:p>
    <w:p w14:paraId="6F058A69" w14:textId="77777777" w:rsidR="006A16D1" w:rsidRPr="00392CE1" w:rsidRDefault="006A16D1" w:rsidP="006A16D1">
      <w:pPr>
        <w:spacing w:line="360" w:lineRule="auto"/>
        <w:rPr>
          <w:bCs/>
          <w:iCs/>
          <w:lang w:val="es-PA"/>
        </w:rPr>
      </w:pPr>
    </w:p>
    <w:p w14:paraId="429BD61B" w14:textId="77777777" w:rsidR="006A16D1" w:rsidRPr="00392CE1" w:rsidRDefault="006A16D1" w:rsidP="006A16D1">
      <w:pPr>
        <w:tabs>
          <w:tab w:val="clear" w:pos="360"/>
          <w:tab w:val="left" w:pos="5577"/>
        </w:tabs>
        <w:rPr>
          <w:bCs/>
          <w:iCs/>
          <w:lang w:val="es-PA"/>
        </w:rPr>
      </w:pPr>
      <w:r w:rsidRPr="00392CE1">
        <w:rPr>
          <w:bCs/>
          <w:iCs/>
          <w:lang w:val="es-PA"/>
        </w:rPr>
        <w:t xml:space="preserve">La clase </w:t>
      </w:r>
      <w:proofErr w:type="spellStart"/>
      <w:r w:rsidRPr="00392CE1">
        <w:rPr>
          <w:bCs/>
          <w:iCs/>
          <w:lang w:val="es-PA"/>
        </w:rPr>
        <w:t>ServiceResponse</w:t>
      </w:r>
      <w:proofErr w:type="spellEnd"/>
      <w:r w:rsidRPr="00392CE1">
        <w:rPr>
          <w:bCs/>
          <w:iCs/>
          <w:lang w:val="es-PA"/>
        </w:rPr>
        <w:t xml:space="preserve"> se encarga de comunicarnos el estado de la transferencia. Esta clase almacena un resumen general del proceso:</w:t>
      </w:r>
    </w:p>
    <w:p w14:paraId="6F719C4D" w14:textId="77777777" w:rsidR="006A16D1" w:rsidRPr="00392CE1" w:rsidRDefault="006A16D1" w:rsidP="006A16D1">
      <w:pPr>
        <w:tabs>
          <w:tab w:val="clear" w:pos="360"/>
          <w:tab w:val="left" w:pos="5577"/>
        </w:tabs>
        <w:rPr>
          <w:noProof/>
          <w:lang w:val="es-PA"/>
        </w:rPr>
      </w:pPr>
    </w:p>
    <w:p w14:paraId="748635A6" w14:textId="77777777" w:rsidR="006A16D1" w:rsidRPr="00392CE1" w:rsidRDefault="00CE1C5C" w:rsidP="006A16D1">
      <w:pPr>
        <w:tabs>
          <w:tab w:val="clear" w:pos="360"/>
          <w:tab w:val="left" w:pos="5577"/>
        </w:tabs>
        <w:rPr>
          <w:noProof/>
          <w:lang w:val="es-PA"/>
        </w:rPr>
      </w:pPr>
      <w:r>
        <w:rPr>
          <w:noProof/>
          <w:lang w:val="es-PA"/>
        </w:rPr>
        <w:object w:dxaOrig="1440" w:dyaOrig="1440" w14:anchorId="6190A799">
          <v:shape id="_x0000_s1049" type="#_x0000_t75" style="position:absolute;margin-left:156.85pt;margin-top:4.5pt;width:372pt;height:432.25pt;z-index:-251664896">
            <v:imagedata r:id="rId36" o:title=""/>
          </v:shape>
          <o:OLEObject Type="Embed" ProgID="Word.Document.8" ShapeID="_x0000_s1049" DrawAspect="Content" ObjectID="_1648891387" r:id="rId37">
            <o:FieldCodes>\s</o:FieldCodes>
          </o:OLEObject>
        </w:object>
      </w:r>
    </w:p>
    <w:p w14:paraId="5BC50EEC" w14:textId="77777777" w:rsidR="00E74FEB" w:rsidRPr="00392CE1" w:rsidRDefault="00E74FEB" w:rsidP="006A16D1">
      <w:pPr>
        <w:spacing w:line="360" w:lineRule="auto"/>
        <w:jc w:val="center"/>
        <w:rPr>
          <w:b/>
          <w:i/>
          <w:sz w:val="16"/>
          <w:lang w:val="es-PA"/>
        </w:rPr>
      </w:pPr>
    </w:p>
    <w:p w14:paraId="31DA6A0C" w14:textId="77777777" w:rsidR="00E74FEB" w:rsidRPr="00392CE1" w:rsidRDefault="00E74FEB" w:rsidP="006A16D1">
      <w:pPr>
        <w:spacing w:line="360" w:lineRule="auto"/>
        <w:jc w:val="center"/>
        <w:rPr>
          <w:b/>
          <w:i/>
          <w:sz w:val="16"/>
          <w:lang w:val="es-PA"/>
        </w:rPr>
      </w:pPr>
    </w:p>
    <w:p w14:paraId="232320EF" w14:textId="77777777" w:rsidR="00E74FEB" w:rsidRPr="00392CE1" w:rsidRDefault="00E74FEB" w:rsidP="006A16D1">
      <w:pPr>
        <w:spacing w:line="360" w:lineRule="auto"/>
        <w:jc w:val="center"/>
        <w:rPr>
          <w:b/>
          <w:i/>
          <w:sz w:val="16"/>
          <w:lang w:val="es-PA"/>
        </w:rPr>
      </w:pPr>
    </w:p>
    <w:p w14:paraId="15B32ABF" w14:textId="77777777" w:rsidR="00E74FEB" w:rsidRPr="00392CE1" w:rsidRDefault="00E74FEB" w:rsidP="006A16D1">
      <w:pPr>
        <w:spacing w:line="360" w:lineRule="auto"/>
        <w:jc w:val="center"/>
        <w:rPr>
          <w:b/>
          <w:i/>
          <w:sz w:val="16"/>
          <w:lang w:val="es-PA"/>
        </w:rPr>
      </w:pPr>
    </w:p>
    <w:p w14:paraId="157BA487" w14:textId="77777777" w:rsidR="00E74FEB" w:rsidRPr="00392CE1" w:rsidRDefault="00E74FEB" w:rsidP="006A16D1">
      <w:pPr>
        <w:spacing w:line="360" w:lineRule="auto"/>
        <w:jc w:val="center"/>
        <w:rPr>
          <w:b/>
          <w:i/>
          <w:sz w:val="16"/>
          <w:lang w:val="es-PA"/>
        </w:rPr>
      </w:pPr>
    </w:p>
    <w:p w14:paraId="436378EE" w14:textId="77777777" w:rsidR="00E74FEB" w:rsidRPr="00392CE1" w:rsidRDefault="00E74FEB" w:rsidP="006A16D1">
      <w:pPr>
        <w:spacing w:line="360" w:lineRule="auto"/>
        <w:jc w:val="center"/>
        <w:rPr>
          <w:b/>
          <w:i/>
          <w:sz w:val="16"/>
          <w:lang w:val="es-PA"/>
        </w:rPr>
      </w:pPr>
    </w:p>
    <w:p w14:paraId="5A230A8A" w14:textId="77777777" w:rsidR="00E74FEB" w:rsidRPr="00392CE1" w:rsidRDefault="00E74FEB" w:rsidP="006A16D1">
      <w:pPr>
        <w:spacing w:line="360" w:lineRule="auto"/>
        <w:jc w:val="center"/>
        <w:rPr>
          <w:b/>
          <w:i/>
          <w:sz w:val="16"/>
          <w:lang w:val="es-PA"/>
        </w:rPr>
      </w:pPr>
    </w:p>
    <w:p w14:paraId="0D58464C" w14:textId="77777777" w:rsidR="00E74FEB" w:rsidRPr="00392CE1" w:rsidRDefault="00E74FEB" w:rsidP="006A16D1">
      <w:pPr>
        <w:spacing w:line="360" w:lineRule="auto"/>
        <w:jc w:val="center"/>
        <w:rPr>
          <w:b/>
          <w:i/>
          <w:sz w:val="16"/>
          <w:lang w:val="es-PA"/>
        </w:rPr>
      </w:pPr>
    </w:p>
    <w:p w14:paraId="0E8D963F" w14:textId="77777777" w:rsidR="00E74FEB" w:rsidRPr="00392CE1" w:rsidRDefault="00E74FEB" w:rsidP="006A16D1">
      <w:pPr>
        <w:spacing w:line="360" w:lineRule="auto"/>
        <w:jc w:val="center"/>
        <w:rPr>
          <w:b/>
          <w:i/>
          <w:sz w:val="16"/>
          <w:lang w:val="es-PA"/>
        </w:rPr>
      </w:pPr>
    </w:p>
    <w:p w14:paraId="68C9B10C" w14:textId="77777777" w:rsidR="00E74FEB" w:rsidRPr="00392CE1" w:rsidRDefault="00E74FEB" w:rsidP="006A16D1">
      <w:pPr>
        <w:spacing w:line="360" w:lineRule="auto"/>
        <w:jc w:val="center"/>
        <w:rPr>
          <w:b/>
          <w:i/>
          <w:sz w:val="16"/>
          <w:lang w:val="es-PA"/>
        </w:rPr>
      </w:pPr>
    </w:p>
    <w:p w14:paraId="1C9A021D" w14:textId="77777777" w:rsidR="00E74FEB" w:rsidRPr="00392CE1" w:rsidRDefault="00E74FEB" w:rsidP="006A16D1">
      <w:pPr>
        <w:spacing w:line="360" w:lineRule="auto"/>
        <w:jc w:val="center"/>
        <w:rPr>
          <w:b/>
          <w:i/>
          <w:sz w:val="16"/>
          <w:lang w:val="es-PA"/>
        </w:rPr>
      </w:pPr>
    </w:p>
    <w:p w14:paraId="5B4FC376" w14:textId="77777777" w:rsidR="00E74FEB" w:rsidRPr="00392CE1" w:rsidRDefault="00E74FEB" w:rsidP="006A16D1">
      <w:pPr>
        <w:spacing w:line="360" w:lineRule="auto"/>
        <w:jc w:val="center"/>
        <w:rPr>
          <w:b/>
          <w:i/>
          <w:sz w:val="16"/>
          <w:lang w:val="es-PA"/>
        </w:rPr>
      </w:pPr>
    </w:p>
    <w:p w14:paraId="1E0A7729" w14:textId="77777777" w:rsidR="00E74FEB" w:rsidRPr="00392CE1" w:rsidRDefault="00E74FEB" w:rsidP="006A16D1">
      <w:pPr>
        <w:spacing w:line="360" w:lineRule="auto"/>
        <w:jc w:val="center"/>
        <w:rPr>
          <w:b/>
          <w:i/>
          <w:sz w:val="16"/>
          <w:lang w:val="es-PA"/>
        </w:rPr>
      </w:pPr>
    </w:p>
    <w:p w14:paraId="128A2BF3" w14:textId="77777777" w:rsidR="00E74FEB" w:rsidRPr="00392CE1" w:rsidRDefault="00E74FEB" w:rsidP="006A16D1">
      <w:pPr>
        <w:spacing w:line="360" w:lineRule="auto"/>
        <w:jc w:val="center"/>
        <w:rPr>
          <w:b/>
          <w:i/>
          <w:sz w:val="16"/>
          <w:lang w:val="es-PA"/>
        </w:rPr>
      </w:pPr>
    </w:p>
    <w:p w14:paraId="59C4CAC3" w14:textId="77777777" w:rsidR="00E74FEB" w:rsidRPr="00392CE1" w:rsidRDefault="00E74FEB" w:rsidP="006A16D1">
      <w:pPr>
        <w:spacing w:line="360" w:lineRule="auto"/>
        <w:jc w:val="center"/>
        <w:rPr>
          <w:b/>
          <w:i/>
          <w:sz w:val="16"/>
          <w:lang w:val="es-PA"/>
        </w:rPr>
      </w:pPr>
    </w:p>
    <w:p w14:paraId="6DA39199" w14:textId="77777777" w:rsidR="00E74FEB" w:rsidRPr="00392CE1" w:rsidRDefault="00E74FEB" w:rsidP="006A16D1">
      <w:pPr>
        <w:spacing w:line="360" w:lineRule="auto"/>
        <w:jc w:val="center"/>
        <w:rPr>
          <w:b/>
          <w:i/>
          <w:sz w:val="16"/>
          <w:lang w:val="es-PA"/>
        </w:rPr>
      </w:pPr>
    </w:p>
    <w:p w14:paraId="371596F7" w14:textId="77777777" w:rsidR="00E74FEB" w:rsidRPr="00392CE1" w:rsidRDefault="00E74FEB" w:rsidP="006A16D1">
      <w:pPr>
        <w:spacing w:line="360" w:lineRule="auto"/>
        <w:jc w:val="center"/>
        <w:rPr>
          <w:b/>
          <w:i/>
          <w:sz w:val="16"/>
          <w:lang w:val="es-PA"/>
        </w:rPr>
      </w:pPr>
    </w:p>
    <w:p w14:paraId="524D4949" w14:textId="77777777" w:rsidR="00E74FEB" w:rsidRPr="00392CE1" w:rsidRDefault="00E74FEB" w:rsidP="006A16D1">
      <w:pPr>
        <w:spacing w:line="360" w:lineRule="auto"/>
        <w:jc w:val="center"/>
        <w:rPr>
          <w:b/>
          <w:i/>
          <w:sz w:val="16"/>
          <w:lang w:val="es-PA"/>
        </w:rPr>
      </w:pPr>
    </w:p>
    <w:p w14:paraId="7A016143" w14:textId="77777777" w:rsidR="00E74FEB" w:rsidRPr="00392CE1" w:rsidRDefault="00E74FEB" w:rsidP="006A16D1">
      <w:pPr>
        <w:spacing w:line="360" w:lineRule="auto"/>
        <w:jc w:val="center"/>
        <w:rPr>
          <w:b/>
          <w:i/>
          <w:sz w:val="16"/>
          <w:lang w:val="es-PA"/>
        </w:rPr>
      </w:pPr>
    </w:p>
    <w:p w14:paraId="21FD4F30" w14:textId="77777777" w:rsidR="00E74FEB" w:rsidRPr="00392CE1" w:rsidRDefault="00E74FEB" w:rsidP="006A16D1">
      <w:pPr>
        <w:spacing w:line="360" w:lineRule="auto"/>
        <w:jc w:val="center"/>
        <w:rPr>
          <w:b/>
          <w:i/>
          <w:sz w:val="16"/>
          <w:lang w:val="es-PA"/>
        </w:rPr>
      </w:pPr>
    </w:p>
    <w:p w14:paraId="0DD3A40E" w14:textId="77777777" w:rsidR="00E74FEB" w:rsidRPr="00392CE1" w:rsidRDefault="00E74FEB" w:rsidP="006A16D1">
      <w:pPr>
        <w:spacing w:line="360" w:lineRule="auto"/>
        <w:jc w:val="center"/>
        <w:rPr>
          <w:b/>
          <w:i/>
          <w:sz w:val="16"/>
          <w:lang w:val="es-PA"/>
        </w:rPr>
      </w:pPr>
    </w:p>
    <w:p w14:paraId="0B4968BB" w14:textId="77777777" w:rsidR="00E74FEB" w:rsidRPr="00392CE1" w:rsidRDefault="00E74FEB" w:rsidP="006A16D1">
      <w:pPr>
        <w:spacing w:line="360" w:lineRule="auto"/>
        <w:jc w:val="center"/>
        <w:rPr>
          <w:b/>
          <w:i/>
          <w:sz w:val="16"/>
          <w:lang w:val="es-PA"/>
        </w:rPr>
      </w:pPr>
    </w:p>
    <w:p w14:paraId="1A4397E4" w14:textId="77777777" w:rsidR="00E74FEB" w:rsidRPr="00392CE1" w:rsidRDefault="00E74FEB" w:rsidP="006A16D1">
      <w:pPr>
        <w:spacing w:line="360" w:lineRule="auto"/>
        <w:jc w:val="center"/>
        <w:rPr>
          <w:b/>
          <w:i/>
          <w:sz w:val="16"/>
          <w:lang w:val="es-PA"/>
        </w:rPr>
      </w:pPr>
    </w:p>
    <w:p w14:paraId="2E26C405" w14:textId="77777777" w:rsidR="00E74FEB" w:rsidRPr="00392CE1" w:rsidRDefault="00E74FEB" w:rsidP="006A16D1">
      <w:pPr>
        <w:spacing w:line="360" w:lineRule="auto"/>
        <w:jc w:val="center"/>
        <w:rPr>
          <w:b/>
          <w:i/>
          <w:sz w:val="16"/>
          <w:lang w:val="es-PA"/>
        </w:rPr>
      </w:pPr>
    </w:p>
    <w:p w14:paraId="203AC484" w14:textId="77777777" w:rsidR="00E74FEB" w:rsidRPr="00392CE1" w:rsidRDefault="00E74FEB" w:rsidP="006A16D1">
      <w:pPr>
        <w:spacing w:line="360" w:lineRule="auto"/>
        <w:jc w:val="center"/>
        <w:rPr>
          <w:b/>
          <w:i/>
          <w:sz w:val="16"/>
          <w:lang w:val="es-PA"/>
        </w:rPr>
      </w:pPr>
    </w:p>
    <w:p w14:paraId="0991C77C" w14:textId="77777777" w:rsidR="00E74FEB" w:rsidRPr="00392CE1" w:rsidRDefault="00E74FEB" w:rsidP="006A16D1">
      <w:pPr>
        <w:spacing w:line="360" w:lineRule="auto"/>
        <w:jc w:val="center"/>
        <w:rPr>
          <w:b/>
          <w:i/>
          <w:sz w:val="16"/>
          <w:lang w:val="es-PA"/>
        </w:rPr>
      </w:pPr>
    </w:p>
    <w:p w14:paraId="389E971F" w14:textId="77777777" w:rsidR="00E74FEB" w:rsidRPr="00392CE1" w:rsidRDefault="00E74FEB" w:rsidP="006A16D1">
      <w:pPr>
        <w:spacing w:line="360" w:lineRule="auto"/>
        <w:jc w:val="center"/>
        <w:rPr>
          <w:b/>
          <w:i/>
          <w:sz w:val="16"/>
          <w:lang w:val="es-PA"/>
        </w:rPr>
      </w:pPr>
    </w:p>
    <w:p w14:paraId="37184725" w14:textId="77777777" w:rsidR="00E74FEB" w:rsidRPr="00392CE1" w:rsidRDefault="00E74FEB" w:rsidP="006A16D1">
      <w:pPr>
        <w:spacing w:line="360" w:lineRule="auto"/>
        <w:jc w:val="center"/>
        <w:rPr>
          <w:b/>
          <w:i/>
          <w:sz w:val="16"/>
          <w:lang w:val="es-PA"/>
        </w:rPr>
      </w:pPr>
    </w:p>
    <w:p w14:paraId="396E29D6" w14:textId="77777777" w:rsidR="00E74FEB" w:rsidRPr="00392CE1" w:rsidRDefault="00E74FEB" w:rsidP="006A16D1">
      <w:pPr>
        <w:spacing w:line="360" w:lineRule="auto"/>
        <w:jc w:val="center"/>
        <w:rPr>
          <w:b/>
          <w:i/>
          <w:sz w:val="16"/>
          <w:lang w:val="es-PA"/>
        </w:rPr>
      </w:pPr>
    </w:p>
    <w:p w14:paraId="5247D6F3" w14:textId="77777777" w:rsidR="00E74FEB" w:rsidRPr="00392CE1" w:rsidRDefault="00E74FEB" w:rsidP="0020029A">
      <w:pPr>
        <w:spacing w:line="360" w:lineRule="auto"/>
        <w:rPr>
          <w:b/>
          <w:i/>
          <w:sz w:val="16"/>
          <w:lang w:val="es-PA"/>
        </w:rPr>
      </w:pPr>
    </w:p>
    <w:p w14:paraId="290E0ACF" w14:textId="77777777" w:rsidR="006A16D1" w:rsidRPr="00392CE1" w:rsidRDefault="006A16D1" w:rsidP="006A16D1">
      <w:pPr>
        <w:spacing w:line="360" w:lineRule="auto"/>
        <w:jc w:val="center"/>
        <w:rPr>
          <w:b/>
          <w:i/>
          <w:sz w:val="16"/>
          <w:lang w:val="es-PA"/>
        </w:rPr>
      </w:pPr>
      <w:r w:rsidRPr="00392CE1">
        <w:rPr>
          <w:b/>
          <w:i/>
          <w:sz w:val="16"/>
          <w:lang w:val="es-PA"/>
        </w:rPr>
        <w:t xml:space="preserve">FIGURA </w:t>
      </w:r>
      <w:r w:rsidR="0069613E" w:rsidRPr="00392CE1">
        <w:rPr>
          <w:b/>
          <w:i/>
          <w:sz w:val="16"/>
          <w:lang w:val="es-PA"/>
        </w:rPr>
        <w:t>1</w:t>
      </w:r>
      <w:r w:rsidR="008967C7" w:rsidRPr="00392CE1">
        <w:rPr>
          <w:b/>
          <w:i/>
          <w:sz w:val="16"/>
          <w:lang w:val="es-PA"/>
        </w:rPr>
        <w:t>3</w:t>
      </w:r>
      <w:r w:rsidRPr="00392CE1">
        <w:rPr>
          <w:b/>
          <w:i/>
          <w:sz w:val="16"/>
          <w:lang w:val="es-PA"/>
        </w:rPr>
        <w:t xml:space="preserve">: Estructura de la clase </w:t>
      </w:r>
      <w:proofErr w:type="spellStart"/>
      <w:r w:rsidRPr="00392CE1">
        <w:rPr>
          <w:b/>
          <w:i/>
          <w:sz w:val="16"/>
          <w:lang w:val="es-PA"/>
        </w:rPr>
        <w:t>ServiceResponse</w:t>
      </w:r>
      <w:proofErr w:type="spellEnd"/>
    </w:p>
    <w:p w14:paraId="1AC17B92" w14:textId="77777777" w:rsidR="005A2F0C" w:rsidRPr="00392CE1" w:rsidRDefault="005A2F0C" w:rsidP="006A16D1">
      <w:pPr>
        <w:spacing w:line="360" w:lineRule="auto"/>
        <w:jc w:val="center"/>
        <w:rPr>
          <w:b/>
          <w:i/>
          <w:sz w:val="16"/>
          <w:lang w:val="es-PA"/>
        </w:rPr>
      </w:pPr>
    </w:p>
    <w:p w14:paraId="131E3C24" w14:textId="77777777" w:rsidR="00063B28" w:rsidRDefault="00063B28" w:rsidP="006A16D1">
      <w:pPr>
        <w:tabs>
          <w:tab w:val="clear" w:pos="360"/>
          <w:tab w:val="left" w:pos="5577"/>
        </w:tabs>
        <w:rPr>
          <w:noProof/>
          <w:u w:val="single"/>
          <w:lang w:val="es-PA"/>
        </w:rPr>
      </w:pPr>
    </w:p>
    <w:p w14:paraId="0BAE57C0" w14:textId="396FDA80" w:rsidR="006A16D1" w:rsidRPr="00063B28" w:rsidRDefault="00823085" w:rsidP="006A16D1">
      <w:pPr>
        <w:tabs>
          <w:tab w:val="clear" w:pos="360"/>
          <w:tab w:val="left" w:pos="5577"/>
        </w:tabs>
        <w:rPr>
          <w:noProof/>
          <w:u w:val="single"/>
          <w:lang w:val="es-PA"/>
        </w:rPr>
      </w:pPr>
      <w:r w:rsidRPr="00063B28">
        <w:rPr>
          <w:noProof/>
          <w:u w:val="single"/>
          <w:lang w:val="es-PA"/>
        </w:rPr>
        <w:t>Podemos observar que los atributos de la clase son los siguientes:</w:t>
      </w:r>
    </w:p>
    <w:p w14:paraId="3A690DB5" w14:textId="77777777" w:rsidR="00823085" w:rsidRPr="00392CE1" w:rsidRDefault="00823085" w:rsidP="006A16D1">
      <w:pPr>
        <w:tabs>
          <w:tab w:val="clear" w:pos="360"/>
          <w:tab w:val="left" w:pos="5577"/>
        </w:tabs>
        <w:rPr>
          <w:noProof/>
          <w:lang w:val="es-PA"/>
        </w:rPr>
      </w:pPr>
    </w:p>
    <w:p w14:paraId="6B3FB1FE" w14:textId="012A69AC" w:rsidR="00823085" w:rsidRPr="00392CE1" w:rsidRDefault="00F86D7B" w:rsidP="00823085">
      <w:pPr>
        <w:tabs>
          <w:tab w:val="clear" w:pos="360"/>
          <w:tab w:val="left" w:pos="5577"/>
        </w:tabs>
        <w:spacing w:line="360" w:lineRule="auto"/>
        <w:rPr>
          <w:noProof/>
          <w:lang w:val="es-PA"/>
        </w:rPr>
      </w:pPr>
      <w:r w:rsidRPr="00F86D7B">
        <w:rPr>
          <w:noProof/>
          <w:lang w:val="es-PA"/>
        </w:rPr>
        <w:sym w:font="Wingdings" w:char="F0E0"/>
      </w:r>
      <w:r w:rsidR="00823085" w:rsidRPr="00392CE1">
        <w:rPr>
          <w:noProof/>
          <w:lang w:val="es-PA"/>
        </w:rPr>
        <w:t xml:space="preserve"> </w:t>
      </w:r>
      <w:r w:rsidR="00823085" w:rsidRPr="00392CE1">
        <w:rPr>
          <w:b/>
          <w:bCs/>
          <w:noProof/>
          <w:u w:val="single"/>
          <w:lang w:val="es-PA"/>
        </w:rPr>
        <w:t>completed</w:t>
      </w:r>
      <w:r w:rsidR="00823085" w:rsidRPr="00392CE1">
        <w:rPr>
          <w:b/>
          <w:bCs/>
          <w:noProof/>
          <w:lang w:val="es-PA"/>
        </w:rPr>
        <w:t>:</w:t>
      </w:r>
      <w:r w:rsidR="00823085" w:rsidRPr="00392CE1">
        <w:rPr>
          <w:noProof/>
          <w:lang w:val="es-PA"/>
        </w:rPr>
        <w:t xml:space="preserve"> Este es un Set que almacena todos los archivos que fueron transferidos exitosamente.</w:t>
      </w:r>
    </w:p>
    <w:p w14:paraId="059C43EE" w14:textId="77777777" w:rsidR="00823085" w:rsidRPr="00392CE1" w:rsidRDefault="00823085" w:rsidP="00823085">
      <w:pPr>
        <w:tabs>
          <w:tab w:val="clear" w:pos="360"/>
          <w:tab w:val="left" w:pos="5577"/>
        </w:tabs>
        <w:spacing w:line="360" w:lineRule="auto"/>
        <w:rPr>
          <w:noProof/>
          <w:lang w:val="es-PA"/>
        </w:rPr>
      </w:pPr>
    </w:p>
    <w:p w14:paraId="56E6AF3E" w14:textId="5E059EC7" w:rsidR="00823085" w:rsidRPr="00392CE1" w:rsidRDefault="00F86D7B" w:rsidP="00823085">
      <w:pPr>
        <w:tabs>
          <w:tab w:val="clear" w:pos="360"/>
          <w:tab w:val="left" w:pos="5577"/>
        </w:tabs>
        <w:spacing w:line="360" w:lineRule="auto"/>
        <w:rPr>
          <w:noProof/>
          <w:lang w:val="es-PA"/>
        </w:rPr>
      </w:pPr>
      <w:r w:rsidRPr="00F86D7B">
        <w:rPr>
          <w:noProof/>
          <w:lang w:val="es-PA"/>
        </w:rPr>
        <w:sym w:font="Wingdings" w:char="F0E0"/>
      </w:r>
      <w:r w:rsidR="00823085" w:rsidRPr="00392CE1">
        <w:rPr>
          <w:noProof/>
          <w:lang w:val="es-PA"/>
        </w:rPr>
        <w:t xml:space="preserve"> </w:t>
      </w:r>
      <w:r w:rsidR="00823085" w:rsidRPr="00392CE1">
        <w:rPr>
          <w:b/>
          <w:bCs/>
          <w:noProof/>
          <w:u w:val="single"/>
          <w:lang w:val="es-PA"/>
        </w:rPr>
        <w:t>failed:</w:t>
      </w:r>
      <w:r w:rsidR="00823085" w:rsidRPr="00392CE1">
        <w:rPr>
          <w:noProof/>
          <w:lang w:val="es-PA"/>
        </w:rPr>
        <w:t xml:space="preserve"> Al igual que el atributo anterior, tambien se trata de un Set pero que esta vez almacena todos los archivos que han fallado durante la transferencia.</w:t>
      </w:r>
    </w:p>
    <w:p w14:paraId="6ADDB6B0" w14:textId="77777777" w:rsidR="00823085" w:rsidRPr="00392CE1" w:rsidRDefault="00823085" w:rsidP="00823085">
      <w:pPr>
        <w:tabs>
          <w:tab w:val="clear" w:pos="360"/>
          <w:tab w:val="left" w:pos="5577"/>
        </w:tabs>
        <w:spacing w:line="360" w:lineRule="auto"/>
        <w:rPr>
          <w:noProof/>
          <w:lang w:val="es-PA"/>
        </w:rPr>
      </w:pPr>
    </w:p>
    <w:p w14:paraId="56B65D9F" w14:textId="0BCA6D0E" w:rsidR="00823085" w:rsidRPr="00392CE1" w:rsidRDefault="00F86D7B" w:rsidP="00823085">
      <w:pPr>
        <w:tabs>
          <w:tab w:val="clear" w:pos="360"/>
          <w:tab w:val="left" w:pos="5577"/>
        </w:tabs>
        <w:spacing w:line="360" w:lineRule="auto"/>
        <w:rPr>
          <w:noProof/>
          <w:lang w:val="es-PA"/>
        </w:rPr>
      </w:pPr>
      <w:r w:rsidRPr="00F86D7B">
        <w:rPr>
          <w:noProof/>
          <w:lang w:val="es-PA"/>
        </w:rPr>
        <w:sym w:font="Wingdings" w:char="F0E0"/>
      </w:r>
      <w:r>
        <w:rPr>
          <w:noProof/>
          <w:lang w:val="es-PA"/>
        </w:rPr>
        <w:t xml:space="preserve"> </w:t>
      </w:r>
      <w:r w:rsidR="00823085" w:rsidRPr="00392CE1">
        <w:rPr>
          <w:b/>
          <w:bCs/>
          <w:noProof/>
          <w:u w:val="single"/>
          <w:lang w:val="es-PA"/>
        </w:rPr>
        <w:t>status:</w:t>
      </w:r>
      <w:r w:rsidR="00823085" w:rsidRPr="00392CE1">
        <w:rPr>
          <w:noProof/>
          <w:lang w:val="es-PA"/>
        </w:rPr>
        <w:t xml:space="preserve"> Este objeto de tipo string almacenara el resultado final de la transferencia, es decir, si la transferencia fue exitosa o la misma fue fallida.</w:t>
      </w:r>
    </w:p>
    <w:p w14:paraId="2D3274F4" w14:textId="77777777" w:rsidR="00823085" w:rsidRPr="00392CE1" w:rsidRDefault="00823085" w:rsidP="00823085">
      <w:pPr>
        <w:tabs>
          <w:tab w:val="clear" w:pos="360"/>
          <w:tab w:val="left" w:pos="5577"/>
        </w:tabs>
        <w:spacing w:line="360" w:lineRule="auto"/>
        <w:rPr>
          <w:noProof/>
          <w:lang w:val="es-PA"/>
        </w:rPr>
      </w:pPr>
    </w:p>
    <w:p w14:paraId="03BD8677" w14:textId="51A061D0" w:rsidR="00823085" w:rsidRPr="00392CE1" w:rsidRDefault="00F86D7B" w:rsidP="00823085">
      <w:pPr>
        <w:tabs>
          <w:tab w:val="clear" w:pos="360"/>
          <w:tab w:val="left" w:pos="5577"/>
        </w:tabs>
        <w:spacing w:line="360" w:lineRule="auto"/>
        <w:rPr>
          <w:noProof/>
          <w:lang w:val="es-PA"/>
        </w:rPr>
      </w:pPr>
      <w:r w:rsidRPr="00F86D7B">
        <w:rPr>
          <w:noProof/>
          <w:lang w:val="es-PA"/>
        </w:rPr>
        <w:sym w:font="Wingdings" w:char="F0E0"/>
      </w:r>
      <w:r w:rsidR="00823085" w:rsidRPr="00392CE1">
        <w:rPr>
          <w:noProof/>
          <w:lang w:val="es-PA"/>
        </w:rPr>
        <w:t xml:space="preserve"> </w:t>
      </w:r>
      <w:r w:rsidR="00823085" w:rsidRPr="00392CE1">
        <w:rPr>
          <w:b/>
          <w:bCs/>
          <w:noProof/>
          <w:u w:val="single"/>
          <w:lang w:val="es-PA"/>
        </w:rPr>
        <w:t>message:</w:t>
      </w:r>
      <w:r w:rsidR="00823085" w:rsidRPr="00392CE1">
        <w:rPr>
          <w:noProof/>
          <w:lang w:val="es-PA"/>
        </w:rPr>
        <w:t xml:space="preserve"> La funcion de este objeto de tipo string es almacenar los mensajes que el servicio envia al cliente, ya sea por ejemplo errores de validacion, errores dentro del servidor, mensaje exitoso de transferencia, etc.</w:t>
      </w:r>
    </w:p>
    <w:p w14:paraId="18DC4432" w14:textId="22332FEE" w:rsidR="006D6604" w:rsidRDefault="006D6604" w:rsidP="00823085">
      <w:pPr>
        <w:tabs>
          <w:tab w:val="clear" w:pos="360"/>
          <w:tab w:val="left" w:pos="5577"/>
        </w:tabs>
        <w:spacing w:line="360" w:lineRule="auto"/>
        <w:rPr>
          <w:noProof/>
          <w:lang w:val="es-PA"/>
        </w:rPr>
      </w:pPr>
    </w:p>
    <w:p w14:paraId="20C27669" w14:textId="5F454F6B" w:rsidR="00063B28" w:rsidRDefault="00063B28" w:rsidP="00823085">
      <w:pPr>
        <w:tabs>
          <w:tab w:val="clear" w:pos="360"/>
          <w:tab w:val="left" w:pos="5577"/>
        </w:tabs>
        <w:spacing w:line="360" w:lineRule="auto"/>
        <w:rPr>
          <w:noProof/>
          <w:lang w:val="es-PA"/>
        </w:rPr>
      </w:pPr>
    </w:p>
    <w:p w14:paraId="01049B55" w14:textId="5497E2DD" w:rsidR="00063B28" w:rsidRDefault="00063B28" w:rsidP="00823085">
      <w:pPr>
        <w:tabs>
          <w:tab w:val="clear" w:pos="360"/>
          <w:tab w:val="left" w:pos="5577"/>
        </w:tabs>
        <w:spacing w:line="360" w:lineRule="auto"/>
        <w:rPr>
          <w:noProof/>
          <w:lang w:val="es-PA"/>
        </w:rPr>
      </w:pPr>
    </w:p>
    <w:p w14:paraId="61E7171B" w14:textId="1A6936D7" w:rsidR="00063B28" w:rsidRDefault="00063B28" w:rsidP="00823085">
      <w:pPr>
        <w:tabs>
          <w:tab w:val="clear" w:pos="360"/>
          <w:tab w:val="left" w:pos="5577"/>
        </w:tabs>
        <w:spacing w:line="360" w:lineRule="auto"/>
        <w:rPr>
          <w:noProof/>
          <w:lang w:val="es-PA"/>
        </w:rPr>
      </w:pPr>
    </w:p>
    <w:p w14:paraId="5169A4A1" w14:textId="69256CB5" w:rsidR="00063B28" w:rsidRDefault="00063B28" w:rsidP="00823085">
      <w:pPr>
        <w:tabs>
          <w:tab w:val="clear" w:pos="360"/>
          <w:tab w:val="left" w:pos="5577"/>
        </w:tabs>
        <w:spacing w:line="360" w:lineRule="auto"/>
        <w:rPr>
          <w:noProof/>
          <w:lang w:val="es-PA"/>
        </w:rPr>
      </w:pPr>
    </w:p>
    <w:p w14:paraId="5BC8488C" w14:textId="19A84ADF" w:rsidR="00063B28" w:rsidRDefault="00063B28" w:rsidP="00823085">
      <w:pPr>
        <w:tabs>
          <w:tab w:val="clear" w:pos="360"/>
          <w:tab w:val="left" w:pos="5577"/>
        </w:tabs>
        <w:spacing w:line="360" w:lineRule="auto"/>
        <w:rPr>
          <w:noProof/>
          <w:lang w:val="es-PA"/>
        </w:rPr>
      </w:pPr>
    </w:p>
    <w:p w14:paraId="684D1025" w14:textId="7C646091" w:rsidR="00063B28" w:rsidRDefault="00063B28" w:rsidP="00823085">
      <w:pPr>
        <w:tabs>
          <w:tab w:val="clear" w:pos="360"/>
          <w:tab w:val="left" w:pos="5577"/>
        </w:tabs>
        <w:spacing w:line="360" w:lineRule="auto"/>
        <w:rPr>
          <w:noProof/>
          <w:lang w:val="es-PA"/>
        </w:rPr>
      </w:pPr>
    </w:p>
    <w:p w14:paraId="479A91AB" w14:textId="77777777" w:rsidR="00063B28" w:rsidRPr="00392CE1" w:rsidRDefault="00063B28" w:rsidP="00823085">
      <w:pPr>
        <w:tabs>
          <w:tab w:val="clear" w:pos="360"/>
          <w:tab w:val="left" w:pos="5577"/>
        </w:tabs>
        <w:spacing w:line="360" w:lineRule="auto"/>
        <w:rPr>
          <w:noProof/>
          <w:lang w:val="es-PA"/>
        </w:rPr>
      </w:pPr>
    </w:p>
    <w:p w14:paraId="5530F825" w14:textId="1D70C4C6" w:rsidR="006D6604" w:rsidRPr="00392CE1" w:rsidRDefault="006D6604" w:rsidP="006D6604">
      <w:pPr>
        <w:pStyle w:val="Heading2"/>
        <w:shd w:val="clear" w:color="auto" w:fill="FBE4D5"/>
        <w:spacing w:line="360" w:lineRule="auto"/>
        <w:rPr>
          <w:lang w:val="es-PA"/>
        </w:rPr>
      </w:pPr>
      <w:bookmarkStart w:id="24" w:name="_Toc37788508"/>
      <w:r w:rsidRPr="00392CE1">
        <w:rPr>
          <w:noProof/>
          <w:lang w:val="es-PA"/>
        </w:rPr>
        <w:lastRenderedPageBreak/>
        <w:t>P</w:t>
      </w:r>
      <w:r w:rsidR="00B951BE">
        <w:rPr>
          <w:noProof/>
          <w:lang w:val="es-PA"/>
        </w:rPr>
        <w:t>ROGRAMANDO EL CLIENTE</w:t>
      </w:r>
      <w:bookmarkEnd w:id="24"/>
    </w:p>
    <w:p w14:paraId="52AC964E" w14:textId="77777777" w:rsidR="00823085" w:rsidRPr="00392CE1" w:rsidRDefault="00823085" w:rsidP="00823085">
      <w:pPr>
        <w:tabs>
          <w:tab w:val="clear" w:pos="360"/>
          <w:tab w:val="left" w:pos="5577"/>
        </w:tabs>
        <w:spacing w:line="360" w:lineRule="auto"/>
        <w:rPr>
          <w:noProof/>
          <w:lang w:val="es-PA"/>
        </w:rPr>
      </w:pPr>
    </w:p>
    <w:p w14:paraId="420F19A2" w14:textId="77777777" w:rsidR="0069613E" w:rsidRPr="00392CE1" w:rsidRDefault="0069613E" w:rsidP="00823085">
      <w:pPr>
        <w:tabs>
          <w:tab w:val="clear" w:pos="360"/>
          <w:tab w:val="left" w:pos="5577"/>
        </w:tabs>
        <w:spacing w:line="360" w:lineRule="auto"/>
        <w:rPr>
          <w:noProof/>
          <w:lang w:val="es-PA"/>
        </w:rPr>
      </w:pPr>
      <w:r w:rsidRPr="00392CE1">
        <w:rPr>
          <w:noProof/>
          <w:lang w:val="es-PA"/>
        </w:rPr>
        <w:t>Como primer paso para programar el cliente, necesitamos crear una interface del servicio.</w:t>
      </w:r>
    </w:p>
    <w:bookmarkStart w:id="25" w:name="_MON_1633845746"/>
    <w:bookmarkEnd w:id="25"/>
    <w:p w14:paraId="585739E3" w14:textId="77777777" w:rsidR="0069613E" w:rsidRPr="00392CE1" w:rsidRDefault="005A2F0C" w:rsidP="00E74FEB">
      <w:pPr>
        <w:tabs>
          <w:tab w:val="clear" w:pos="360"/>
          <w:tab w:val="left" w:pos="5577"/>
        </w:tabs>
        <w:spacing w:line="360" w:lineRule="auto"/>
        <w:jc w:val="center"/>
        <w:rPr>
          <w:noProof/>
          <w:lang w:val="es-PA"/>
        </w:rPr>
      </w:pPr>
      <w:r w:rsidRPr="00392CE1">
        <w:rPr>
          <w:noProof/>
          <w:lang w:val="es-PA"/>
        </w:rPr>
        <w:object w:dxaOrig="9360" w:dyaOrig="4160" w14:anchorId="7FA3F922">
          <v:shape id="_x0000_i1028" type="#_x0000_t75" style="width:468pt;height:208.2pt" o:ole="">
            <v:imagedata r:id="rId38" o:title=""/>
          </v:shape>
          <o:OLEObject Type="Embed" ProgID="Word.Document.8" ShapeID="_x0000_i1028" DrawAspect="Content" ObjectID="_1648891361" r:id="rId39">
            <o:FieldCodes>\s</o:FieldCodes>
          </o:OLEObject>
        </w:object>
      </w:r>
    </w:p>
    <w:p w14:paraId="255491BB" w14:textId="77777777" w:rsidR="0069613E" w:rsidRPr="00392CE1" w:rsidRDefault="0069613E" w:rsidP="0069613E">
      <w:pPr>
        <w:spacing w:line="360" w:lineRule="auto"/>
        <w:jc w:val="center"/>
        <w:rPr>
          <w:b/>
          <w:i/>
          <w:sz w:val="16"/>
          <w:lang w:val="es-PA"/>
        </w:rPr>
      </w:pPr>
      <w:r w:rsidRPr="00392CE1">
        <w:rPr>
          <w:b/>
          <w:i/>
          <w:sz w:val="16"/>
          <w:lang w:val="es-PA"/>
        </w:rPr>
        <w:t>FIGURA 1</w:t>
      </w:r>
      <w:r w:rsidR="008967C7" w:rsidRPr="00392CE1">
        <w:rPr>
          <w:b/>
          <w:i/>
          <w:sz w:val="16"/>
          <w:lang w:val="es-PA"/>
        </w:rPr>
        <w:t>4</w:t>
      </w:r>
      <w:r w:rsidRPr="00392CE1">
        <w:rPr>
          <w:b/>
          <w:i/>
          <w:sz w:val="16"/>
          <w:lang w:val="es-PA"/>
        </w:rPr>
        <w:t>: Estructura de la interfaz del servicio</w:t>
      </w:r>
    </w:p>
    <w:p w14:paraId="38678BB9" w14:textId="77777777" w:rsidR="0069613E" w:rsidRPr="00392CE1" w:rsidRDefault="0069613E" w:rsidP="0069613E">
      <w:pPr>
        <w:spacing w:line="360" w:lineRule="auto"/>
        <w:jc w:val="center"/>
        <w:rPr>
          <w:b/>
          <w:i/>
          <w:sz w:val="16"/>
          <w:lang w:val="es-PA"/>
        </w:rPr>
      </w:pPr>
    </w:p>
    <w:p w14:paraId="77681B69" w14:textId="77777777" w:rsidR="0069613E" w:rsidRPr="00392CE1" w:rsidRDefault="0069613E" w:rsidP="0069613E">
      <w:pPr>
        <w:spacing w:line="360" w:lineRule="auto"/>
        <w:rPr>
          <w:b/>
          <w:iCs/>
          <w:lang w:val="es-PA"/>
        </w:rPr>
      </w:pPr>
      <w:r w:rsidRPr="00392CE1">
        <w:rPr>
          <w:bCs/>
          <w:iCs/>
          <w:lang w:val="es-PA"/>
        </w:rPr>
        <w:t>Como observamos en la imagen, debemos importar unas cuantas librerías de JAX-WS. Nótese que las clases expuestas anteriormente deben crearse ya que como se mencionó, estas clases son parámetros del servicio web.</w:t>
      </w:r>
      <w:r w:rsidR="00A850E5" w:rsidRPr="00392CE1">
        <w:rPr>
          <w:bCs/>
          <w:iCs/>
          <w:lang w:val="es-PA"/>
        </w:rPr>
        <w:t xml:space="preserve"> </w:t>
      </w:r>
      <w:r w:rsidRPr="00392CE1">
        <w:rPr>
          <w:bCs/>
          <w:iCs/>
          <w:lang w:val="es-PA"/>
        </w:rPr>
        <w:t xml:space="preserve">La información del </w:t>
      </w:r>
      <w:proofErr w:type="spellStart"/>
      <w:r w:rsidRPr="00392CE1">
        <w:rPr>
          <w:b/>
          <w:iCs/>
          <w:lang w:val="es-PA"/>
        </w:rPr>
        <w:t>targetNamespace</w:t>
      </w:r>
      <w:proofErr w:type="spellEnd"/>
      <w:r w:rsidRPr="00392CE1">
        <w:rPr>
          <w:bCs/>
          <w:iCs/>
          <w:lang w:val="es-PA"/>
        </w:rPr>
        <w:t xml:space="preserve"> puede ser obtenida de la dirección WSDL expuesta anteriormente en el punto </w:t>
      </w:r>
      <w:r w:rsidRPr="00392CE1">
        <w:rPr>
          <w:b/>
          <w:iCs/>
          <w:lang w:val="es-PA"/>
        </w:rPr>
        <w:t>3.1.</w:t>
      </w:r>
    </w:p>
    <w:p w14:paraId="6FF077DD" w14:textId="77777777" w:rsidR="00A850E5" w:rsidRPr="00392CE1" w:rsidRDefault="00A850E5" w:rsidP="0069613E">
      <w:pPr>
        <w:spacing w:line="360" w:lineRule="auto"/>
        <w:rPr>
          <w:bCs/>
          <w:iCs/>
          <w:lang w:val="es-PA"/>
        </w:rPr>
      </w:pPr>
    </w:p>
    <w:p w14:paraId="773348B3" w14:textId="7C854D49" w:rsidR="003D528B" w:rsidRDefault="003D528B" w:rsidP="0069613E">
      <w:pPr>
        <w:tabs>
          <w:tab w:val="clear" w:pos="360"/>
          <w:tab w:val="left" w:pos="5577"/>
        </w:tabs>
        <w:spacing w:line="360" w:lineRule="auto"/>
        <w:rPr>
          <w:noProof/>
          <w:lang w:val="es-PA"/>
        </w:rPr>
      </w:pPr>
      <w:r w:rsidRPr="00392CE1">
        <w:rPr>
          <w:noProof/>
          <w:lang w:val="es-PA"/>
        </w:rPr>
        <w:t>Vamos a desarrollar un ejemplo de como podriamos invocar el servicio. Supongase que en nuestra clase tenemos un metodo llamado “</w:t>
      </w:r>
      <w:r w:rsidRPr="00392CE1">
        <w:rPr>
          <w:b/>
          <w:bCs/>
          <w:i/>
          <w:iCs/>
          <w:noProof/>
          <w:lang w:val="es-PA"/>
        </w:rPr>
        <w:t>callFileUploadService</w:t>
      </w:r>
      <w:r w:rsidRPr="00392CE1">
        <w:rPr>
          <w:noProof/>
          <w:lang w:val="es-PA"/>
        </w:rPr>
        <w:t xml:space="preserve">”. Este metodo va a tener un parametro, el cual sera una Lista de objetos BatchFile, identico como el parametro del servicio web. Tenemos que recordar tambien que el servicio de la subida de archivos devuelve una respuesta. Es por eso que nuestro metodo sera tipo funcion y devolvera un objeto </w:t>
      </w:r>
      <w:r w:rsidRPr="00392CE1">
        <w:rPr>
          <w:b/>
          <w:bCs/>
          <w:noProof/>
          <w:lang w:val="es-PA"/>
        </w:rPr>
        <w:t>ServiceResponse</w:t>
      </w:r>
      <w:r w:rsidR="00A850E5" w:rsidRPr="00392CE1">
        <w:rPr>
          <w:noProof/>
          <w:lang w:val="es-PA"/>
        </w:rPr>
        <w:t>:</w:t>
      </w:r>
    </w:p>
    <w:p w14:paraId="20F2E53A" w14:textId="2150B7B7" w:rsidR="00040DE6" w:rsidRDefault="00040DE6" w:rsidP="0069613E">
      <w:pPr>
        <w:tabs>
          <w:tab w:val="clear" w:pos="360"/>
          <w:tab w:val="left" w:pos="5577"/>
        </w:tabs>
        <w:spacing w:line="360" w:lineRule="auto"/>
        <w:rPr>
          <w:noProof/>
          <w:lang w:val="es-PA"/>
        </w:rPr>
      </w:pPr>
    </w:p>
    <w:p w14:paraId="30A4B28F" w14:textId="3962F1F0" w:rsidR="00040DE6" w:rsidRDefault="00040DE6" w:rsidP="0069613E">
      <w:pPr>
        <w:tabs>
          <w:tab w:val="clear" w:pos="360"/>
          <w:tab w:val="left" w:pos="5577"/>
        </w:tabs>
        <w:spacing w:line="360" w:lineRule="auto"/>
        <w:rPr>
          <w:noProof/>
          <w:lang w:val="es-PA"/>
        </w:rPr>
      </w:pPr>
    </w:p>
    <w:p w14:paraId="23E863CC" w14:textId="25495A42" w:rsidR="00040DE6" w:rsidRDefault="00040DE6" w:rsidP="0069613E">
      <w:pPr>
        <w:tabs>
          <w:tab w:val="clear" w:pos="360"/>
          <w:tab w:val="left" w:pos="5577"/>
        </w:tabs>
        <w:spacing w:line="360" w:lineRule="auto"/>
        <w:rPr>
          <w:noProof/>
          <w:lang w:val="es-PA"/>
        </w:rPr>
      </w:pPr>
    </w:p>
    <w:p w14:paraId="0578FF21" w14:textId="77777777" w:rsidR="00FE2CD4" w:rsidRPr="00392CE1" w:rsidRDefault="00CE1C5C" w:rsidP="0069613E">
      <w:pPr>
        <w:tabs>
          <w:tab w:val="clear" w:pos="360"/>
          <w:tab w:val="left" w:pos="5577"/>
        </w:tabs>
        <w:spacing w:line="360" w:lineRule="auto"/>
        <w:rPr>
          <w:noProof/>
          <w:lang w:val="es-PA"/>
        </w:rPr>
      </w:pPr>
      <w:r>
        <w:rPr>
          <w:noProof/>
          <w:lang w:val="es-PA"/>
        </w:rPr>
        <w:object w:dxaOrig="1440" w:dyaOrig="1440" w14:anchorId="057A7D84">
          <v:shape id="_x0000_s1050" type="#_x0000_t75" style="position:absolute;margin-left:72.9pt;margin-top:12.25pt;width:585.65pt;height:329.55pt;z-index:-251663872">
            <v:imagedata r:id="rId40" o:title=""/>
          </v:shape>
          <o:OLEObject Type="Embed" ProgID="Word.Document.8" ShapeID="_x0000_s1050" DrawAspect="Content" ObjectID="_1648891388" r:id="rId41">
            <o:FieldCodes>\s</o:FieldCodes>
          </o:OLEObject>
        </w:object>
      </w:r>
    </w:p>
    <w:p w14:paraId="0DE05175" w14:textId="77777777" w:rsidR="003D528B" w:rsidRPr="00392CE1" w:rsidRDefault="003D528B" w:rsidP="0069613E">
      <w:pPr>
        <w:tabs>
          <w:tab w:val="clear" w:pos="360"/>
          <w:tab w:val="left" w:pos="5577"/>
        </w:tabs>
        <w:spacing w:line="360" w:lineRule="auto"/>
        <w:rPr>
          <w:noProof/>
          <w:lang w:val="es-PA"/>
        </w:rPr>
      </w:pPr>
    </w:p>
    <w:p w14:paraId="71A1BF61" w14:textId="77777777" w:rsidR="00E74FEB" w:rsidRPr="00392CE1" w:rsidRDefault="00E74FEB" w:rsidP="0069613E">
      <w:pPr>
        <w:tabs>
          <w:tab w:val="clear" w:pos="360"/>
          <w:tab w:val="left" w:pos="5577"/>
        </w:tabs>
        <w:spacing w:line="360" w:lineRule="auto"/>
        <w:rPr>
          <w:noProof/>
          <w:lang w:val="es-PA"/>
        </w:rPr>
      </w:pPr>
    </w:p>
    <w:p w14:paraId="6537F02F" w14:textId="77777777" w:rsidR="00E74FEB" w:rsidRPr="00392CE1" w:rsidRDefault="00E74FEB" w:rsidP="0069613E">
      <w:pPr>
        <w:tabs>
          <w:tab w:val="clear" w:pos="360"/>
          <w:tab w:val="left" w:pos="5577"/>
        </w:tabs>
        <w:spacing w:line="360" w:lineRule="auto"/>
        <w:rPr>
          <w:noProof/>
          <w:lang w:val="es-PA"/>
        </w:rPr>
      </w:pPr>
    </w:p>
    <w:p w14:paraId="2E063655" w14:textId="77777777" w:rsidR="00E74FEB" w:rsidRPr="00392CE1" w:rsidRDefault="00E74FEB" w:rsidP="0069613E">
      <w:pPr>
        <w:tabs>
          <w:tab w:val="clear" w:pos="360"/>
          <w:tab w:val="left" w:pos="5577"/>
        </w:tabs>
        <w:spacing w:line="360" w:lineRule="auto"/>
        <w:rPr>
          <w:noProof/>
          <w:lang w:val="es-PA"/>
        </w:rPr>
      </w:pPr>
    </w:p>
    <w:p w14:paraId="3F5F2D00" w14:textId="77777777" w:rsidR="00E74FEB" w:rsidRPr="00392CE1" w:rsidRDefault="00E74FEB" w:rsidP="0069613E">
      <w:pPr>
        <w:tabs>
          <w:tab w:val="clear" w:pos="360"/>
          <w:tab w:val="left" w:pos="5577"/>
        </w:tabs>
        <w:spacing w:line="360" w:lineRule="auto"/>
        <w:rPr>
          <w:noProof/>
          <w:lang w:val="es-PA"/>
        </w:rPr>
      </w:pPr>
    </w:p>
    <w:p w14:paraId="414E35D6" w14:textId="77777777" w:rsidR="00E74FEB" w:rsidRPr="00392CE1" w:rsidRDefault="00E74FEB" w:rsidP="00E74FEB">
      <w:pPr>
        <w:spacing w:line="360" w:lineRule="auto"/>
        <w:rPr>
          <w:b/>
          <w:i/>
          <w:sz w:val="16"/>
          <w:lang w:val="es-PA"/>
        </w:rPr>
      </w:pPr>
    </w:p>
    <w:p w14:paraId="70742E9A" w14:textId="77777777" w:rsidR="00E74FEB" w:rsidRPr="00392CE1" w:rsidRDefault="00E74FEB" w:rsidP="00FE2CD4">
      <w:pPr>
        <w:spacing w:line="360" w:lineRule="auto"/>
        <w:jc w:val="center"/>
        <w:rPr>
          <w:b/>
          <w:i/>
          <w:sz w:val="16"/>
          <w:lang w:val="es-PA"/>
        </w:rPr>
      </w:pPr>
    </w:p>
    <w:p w14:paraId="342CBE4F" w14:textId="77777777" w:rsidR="0020029A" w:rsidRPr="00392CE1" w:rsidRDefault="0020029A" w:rsidP="00FE2CD4">
      <w:pPr>
        <w:spacing w:line="360" w:lineRule="auto"/>
        <w:jc w:val="center"/>
        <w:rPr>
          <w:b/>
          <w:i/>
          <w:sz w:val="16"/>
          <w:lang w:val="es-PA"/>
        </w:rPr>
      </w:pPr>
    </w:p>
    <w:p w14:paraId="338DB9FC" w14:textId="77777777" w:rsidR="0020029A" w:rsidRPr="00392CE1" w:rsidRDefault="0020029A" w:rsidP="00FE2CD4">
      <w:pPr>
        <w:spacing w:line="360" w:lineRule="auto"/>
        <w:jc w:val="center"/>
        <w:rPr>
          <w:b/>
          <w:i/>
          <w:sz w:val="16"/>
          <w:lang w:val="es-PA"/>
        </w:rPr>
      </w:pPr>
    </w:p>
    <w:p w14:paraId="5F24D7DB" w14:textId="77777777" w:rsidR="0020029A" w:rsidRPr="00392CE1" w:rsidRDefault="0020029A" w:rsidP="00FE2CD4">
      <w:pPr>
        <w:spacing w:line="360" w:lineRule="auto"/>
        <w:jc w:val="center"/>
        <w:rPr>
          <w:b/>
          <w:i/>
          <w:sz w:val="16"/>
          <w:lang w:val="es-PA"/>
        </w:rPr>
      </w:pPr>
    </w:p>
    <w:p w14:paraId="2379C833" w14:textId="77777777" w:rsidR="0020029A" w:rsidRPr="00392CE1" w:rsidRDefault="0020029A" w:rsidP="00FE2CD4">
      <w:pPr>
        <w:spacing w:line="360" w:lineRule="auto"/>
        <w:jc w:val="center"/>
        <w:rPr>
          <w:b/>
          <w:i/>
          <w:sz w:val="16"/>
          <w:lang w:val="es-PA"/>
        </w:rPr>
      </w:pPr>
    </w:p>
    <w:p w14:paraId="120205A0" w14:textId="77777777" w:rsidR="0020029A" w:rsidRPr="00392CE1" w:rsidRDefault="0020029A" w:rsidP="00FE2CD4">
      <w:pPr>
        <w:spacing w:line="360" w:lineRule="auto"/>
        <w:jc w:val="center"/>
        <w:rPr>
          <w:b/>
          <w:i/>
          <w:sz w:val="16"/>
          <w:lang w:val="es-PA"/>
        </w:rPr>
      </w:pPr>
    </w:p>
    <w:p w14:paraId="729E8E55" w14:textId="77777777" w:rsidR="0020029A" w:rsidRPr="00392CE1" w:rsidRDefault="0020029A" w:rsidP="00FE2CD4">
      <w:pPr>
        <w:spacing w:line="360" w:lineRule="auto"/>
        <w:jc w:val="center"/>
        <w:rPr>
          <w:b/>
          <w:i/>
          <w:sz w:val="16"/>
          <w:lang w:val="es-PA"/>
        </w:rPr>
      </w:pPr>
    </w:p>
    <w:p w14:paraId="47C75075" w14:textId="77777777" w:rsidR="0020029A" w:rsidRPr="00392CE1" w:rsidRDefault="0020029A" w:rsidP="00FE2CD4">
      <w:pPr>
        <w:spacing w:line="360" w:lineRule="auto"/>
        <w:jc w:val="center"/>
        <w:rPr>
          <w:b/>
          <w:i/>
          <w:sz w:val="16"/>
          <w:lang w:val="es-PA"/>
        </w:rPr>
      </w:pPr>
    </w:p>
    <w:p w14:paraId="446682D4" w14:textId="77777777" w:rsidR="0020029A" w:rsidRPr="00392CE1" w:rsidRDefault="0020029A" w:rsidP="00FE2CD4">
      <w:pPr>
        <w:spacing w:line="360" w:lineRule="auto"/>
        <w:jc w:val="center"/>
        <w:rPr>
          <w:b/>
          <w:i/>
          <w:sz w:val="16"/>
          <w:lang w:val="es-PA"/>
        </w:rPr>
      </w:pPr>
    </w:p>
    <w:p w14:paraId="2BB5CF31" w14:textId="77777777" w:rsidR="0020029A" w:rsidRPr="00392CE1" w:rsidRDefault="0020029A" w:rsidP="00FE2CD4">
      <w:pPr>
        <w:spacing w:line="360" w:lineRule="auto"/>
        <w:jc w:val="center"/>
        <w:rPr>
          <w:b/>
          <w:i/>
          <w:sz w:val="16"/>
          <w:lang w:val="es-PA"/>
        </w:rPr>
      </w:pPr>
    </w:p>
    <w:p w14:paraId="78DA4BE9" w14:textId="77777777" w:rsidR="0020029A" w:rsidRPr="00392CE1" w:rsidRDefault="0020029A" w:rsidP="00FE2CD4">
      <w:pPr>
        <w:spacing w:line="360" w:lineRule="auto"/>
        <w:jc w:val="center"/>
        <w:rPr>
          <w:b/>
          <w:i/>
          <w:sz w:val="16"/>
          <w:lang w:val="es-PA"/>
        </w:rPr>
      </w:pPr>
    </w:p>
    <w:p w14:paraId="699F23ED" w14:textId="77777777" w:rsidR="0020029A" w:rsidRPr="00392CE1" w:rsidRDefault="0020029A" w:rsidP="00FE2CD4">
      <w:pPr>
        <w:spacing w:line="360" w:lineRule="auto"/>
        <w:jc w:val="center"/>
        <w:rPr>
          <w:b/>
          <w:i/>
          <w:sz w:val="16"/>
          <w:lang w:val="es-PA"/>
        </w:rPr>
      </w:pPr>
    </w:p>
    <w:p w14:paraId="193225B9" w14:textId="77777777" w:rsidR="0020029A" w:rsidRPr="00392CE1" w:rsidRDefault="0020029A" w:rsidP="00FE2CD4">
      <w:pPr>
        <w:spacing w:line="360" w:lineRule="auto"/>
        <w:jc w:val="center"/>
        <w:rPr>
          <w:b/>
          <w:i/>
          <w:sz w:val="16"/>
          <w:lang w:val="es-PA"/>
        </w:rPr>
      </w:pPr>
    </w:p>
    <w:p w14:paraId="33DDEFE4" w14:textId="77777777" w:rsidR="0020029A" w:rsidRPr="00392CE1" w:rsidRDefault="0020029A" w:rsidP="00FE2CD4">
      <w:pPr>
        <w:spacing w:line="360" w:lineRule="auto"/>
        <w:jc w:val="center"/>
        <w:rPr>
          <w:b/>
          <w:i/>
          <w:sz w:val="16"/>
          <w:lang w:val="es-PA"/>
        </w:rPr>
      </w:pPr>
    </w:p>
    <w:p w14:paraId="6448D4D1" w14:textId="77777777" w:rsidR="0020029A" w:rsidRPr="00392CE1" w:rsidRDefault="0020029A" w:rsidP="00FE2CD4">
      <w:pPr>
        <w:spacing w:line="360" w:lineRule="auto"/>
        <w:jc w:val="center"/>
        <w:rPr>
          <w:b/>
          <w:i/>
          <w:sz w:val="16"/>
          <w:lang w:val="es-PA"/>
        </w:rPr>
      </w:pPr>
    </w:p>
    <w:p w14:paraId="25923649" w14:textId="7E377A96" w:rsidR="0020029A" w:rsidRDefault="00FE2CD4" w:rsidP="00040DE6">
      <w:pPr>
        <w:spacing w:line="360" w:lineRule="auto"/>
        <w:jc w:val="center"/>
        <w:rPr>
          <w:b/>
          <w:i/>
          <w:sz w:val="16"/>
          <w:lang w:val="es-PA"/>
        </w:rPr>
      </w:pPr>
      <w:r w:rsidRPr="00392CE1">
        <w:rPr>
          <w:b/>
          <w:i/>
          <w:sz w:val="16"/>
          <w:lang w:val="es-PA"/>
        </w:rPr>
        <w:t>FIGURA 1</w:t>
      </w:r>
      <w:r w:rsidR="008967C7" w:rsidRPr="00392CE1">
        <w:rPr>
          <w:b/>
          <w:i/>
          <w:sz w:val="16"/>
          <w:lang w:val="es-PA"/>
        </w:rPr>
        <w:t>5</w:t>
      </w:r>
      <w:r w:rsidRPr="00392CE1">
        <w:rPr>
          <w:b/>
          <w:i/>
          <w:sz w:val="16"/>
          <w:lang w:val="es-PA"/>
        </w:rPr>
        <w:t>: Ejemplo de método para llamar el servi</w:t>
      </w:r>
      <w:r w:rsidR="00EC346F">
        <w:rPr>
          <w:b/>
          <w:i/>
          <w:sz w:val="16"/>
          <w:lang w:val="es-PA"/>
        </w:rPr>
        <w:t>cio</w:t>
      </w:r>
    </w:p>
    <w:p w14:paraId="3166C7C0" w14:textId="77777777" w:rsidR="00EC346F" w:rsidRPr="00040DE6" w:rsidRDefault="00EC346F" w:rsidP="00040DE6">
      <w:pPr>
        <w:spacing w:line="360" w:lineRule="auto"/>
        <w:jc w:val="center"/>
        <w:rPr>
          <w:b/>
          <w:i/>
          <w:sz w:val="16"/>
          <w:lang w:val="es-PA"/>
        </w:rPr>
      </w:pPr>
    </w:p>
    <w:p w14:paraId="495441B8" w14:textId="33500652" w:rsidR="00EC346F" w:rsidRDefault="00FE2CD4" w:rsidP="00FE2CD4">
      <w:pPr>
        <w:spacing w:line="360" w:lineRule="auto"/>
        <w:rPr>
          <w:bCs/>
          <w:iCs/>
          <w:lang w:val="es-PA"/>
        </w:rPr>
      </w:pPr>
      <w:r w:rsidRPr="00392CE1">
        <w:rPr>
          <w:bCs/>
          <w:iCs/>
          <w:lang w:val="es-PA"/>
        </w:rPr>
        <w:t>Vamos a ver este método de ejemplo por partes (similar al método del cliente que se desarrolló). En la primera parte del método, tenemos declarado nuestro objeto que contendrá la respuesta por parte del servidor o por parte del mismo método en caso tal de que una excepción haya sucedido durante la ejecución.</w:t>
      </w:r>
      <w:r w:rsidR="00CA264E" w:rsidRPr="00392CE1">
        <w:rPr>
          <w:bCs/>
          <w:iCs/>
          <w:lang w:val="es-PA"/>
        </w:rPr>
        <w:t xml:space="preserve"> Como siguiente parte se abre una sentencia try-catch en donde se empezará a asignar </w:t>
      </w:r>
      <w:r w:rsidR="00CA264E" w:rsidRPr="00392CE1">
        <w:rPr>
          <w:bCs/>
          <w:iCs/>
          <w:lang w:val="es-PA"/>
        </w:rPr>
        <w:lastRenderedPageBreak/>
        <w:t xml:space="preserve">todos los valores de configuración necesarios. Empezamos asignándole el </w:t>
      </w:r>
      <w:proofErr w:type="spellStart"/>
      <w:r w:rsidR="00CA264E" w:rsidRPr="00392CE1">
        <w:rPr>
          <w:b/>
          <w:i/>
          <w:lang w:val="es-PA"/>
        </w:rPr>
        <w:t>service</w:t>
      </w:r>
      <w:proofErr w:type="spellEnd"/>
      <w:r w:rsidR="00CA264E" w:rsidRPr="00392CE1">
        <w:rPr>
          <w:b/>
          <w:i/>
          <w:lang w:val="es-PA"/>
        </w:rPr>
        <w:t xml:space="preserve"> URI </w:t>
      </w:r>
      <w:r w:rsidR="00CA264E" w:rsidRPr="00392CE1">
        <w:rPr>
          <w:bCs/>
          <w:iCs/>
          <w:lang w:val="es-PA"/>
        </w:rPr>
        <w:t>al objeto “</w:t>
      </w:r>
      <w:proofErr w:type="spellStart"/>
      <w:r w:rsidR="00CA264E" w:rsidRPr="00392CE1">
        <w:rPr>
          <w:bCs/>
          <w:iCs/>
          <w:lang w:val="es-PA"/>
        </w:rPr>
        <w:t>url</w:t>
      </w:r>
      <w:proofErr w:type="spellEnd"/>
      <w:r w:rsidR="00CA264E" w:rsidRPr="00392CE1">
        <w:rPr>
          <w:bCs/>
          <w:iCs/>
          <w:lang w:val="es-PA"/>
        </w:rPr>
        <w:t xml:space="preserve">” y luego crearemos un </w:t>
      </w:r>
      <w:r w:rsidR="00101754">
        <w:rPr>
          <w:bCs/>
          <w:iCs/>
          <w:lang w:val="es-PA"/>
        </w:rPr>
        <w:t>‘</w:t>
      </w:r>
      <w:proofErr w:type="spellStart"/>
      <w:r w:rsidR="00CA264E" w:rsidRPr="00392CE1">
        <w:rPr>
          <w:bCs/>
          <w:iCs/>
          <w:lang w:val="es-PA"/>
        </w:rPr>
        <w:t>qualified</w:t>
      </w:r>
      <w:proofErr w:type="spellEnd"/>
      <w:r w:rsidR="00CA264E" w:rsidRPr="00392CE1">
        <w:rPr>
          <w:bCs/>
          <w:iCs/>
          <w:lang w:val="es-PA"/>
        </w:rPr>
        <w:t xml:space="preserve"> </w:t>
      </w:r>
      <w:proofErr w:type="spellStart"/>
      <w:r w:rsidR="00CA264E" w:rsidRPr="00392CE1">
        <w:rPr>
          <w:bCs/>
          <w:iCs/>
          <w:lang w:val="es-PA"/>
        </w:rPr>
        <w:t>name</w:t>
      </w:r>
      <w:proofErr w:type="spellEnd"/>
      <w:r w:rsidR="00101754">
        <w:rPr>
          <w:bCs/>
          <w:iCs/>
          <w:lang w:val="es-PA"/>
        </w:rPr>
        <w:t>’</w:t>
      </w:r>
      <w:r w:rsidR="00CA264E" w:rsidRPr="00392CE1">
        <w:rPr>
          <w:bCs/>
          <w:iCs/>
          <w:lang w:val="es-PA"/>
        </w:rPr>
        <w:t xml:space="preserve"> (</w:t>
      </w:r>
      <w:proofErr w:type="spellStart"/>
      <w:r w:rsidR="00CA264E" w:rsidRPr="00392CE1">
        <w:rPr>
          <w:b/>
          <w:iCs/>
          <w:lang w:val="es-PA"/>
        </w:rPr>
        <w:t>QName</w:t>
      </w:r>
      <w:proofErr w:type="spellEnd"/>
      <w:r w:rsidR="00CA264E" w:rsidRPr="00392CE1">
        <w:rPr>
          <w:bCs/>
          <w:iCs/>
          <w:lang w:val="es-PA"/>
        </w:rPr>
        <w:t xml:space="preserve">) que contendrá igualmente el </w:t>
      </w:r>
      <w:r w:rsidR="00B157EF">
        <w:rPr>
          <w:bCs/>
          <w:iCs/>
          <w:lang w:val="es-PA"/>
        </w:rPr>
        <w:t>‘</w:t>
      </w:r>
      <w:proofErr w:type="spellStart"/>
      <w:r w:rsidR="00CA264E" w:rsidRPr="00392CE1">
        <w:rPr>
          <w:bCs/>
          <w:iCs/>
          <w:lang w:val="es-PA"/>
        </w:rPr>
        <w:t>namespace</w:t>
      </w:r>
      <w:proofErr w:type="spellEnd"/>
      <w:r w:rsidR="00B157EF">
        <w:rPr>
          <w:bCs/>
          <w:iCs/>
          <w:lang w:val="es-PA"/>
        </w:rPr>
        <w:t>’</w:t>
      </w:r>
      <w:r w:rsidR="00CA264E" w:rsidRPr="00392CE1">
        <w:rPr>
          <w:bCs/>
          <w:iCs/>
          <w:lang w:val="es-PA"/>
        </w:rPr>
        <w:t xml:space="preserve"> URI y el nombre del servicio que se quiere consumir. </w:t>
      </w:r>
    </w:p>
    <w:p w14:paraId="753943F1" w14:textId="4F09E2F2" w:rsidR="00CA264E" w:rsidRPr="00392CE1" w:rsidRDefault="00CA264E" w:rsidP="00FE2CD4">
      <w:pPr>
        <w:spacing w:line="360" w:lineRule="auto"/>
        <w:rPr>
          <w:bCs/>
          <w:iCs/>
          <w:lang w:val="es-PA"/>
        </w:rPr>
      </w:pPr>
      <w:r w:rsidRPr="00392CE1">
        <w:rPr>
          <w:bCs/>
          <w:iCs/>
          <w:lang w:val="es-PA"/>
        </w:rPr>
        <w:t xml:space="preserve">El servicio finalmente se creará cuando se ejecute la línea </w:t>
      </w:r>
      <w:proofErr w:type="spellStart"/>
      <w:r w:rsidRPr="00392CE1">
        <w:rPr>
          <w:bCs/>
          <w:i/>
          <w:lang w:val="es-PA"/>
        </w:rPr>
        <w:t>Service.create</w:t>
      </w:r>
      <w:proofErr w:type="spellEnd"/>
      <w:r w:rsidRPr="00392CE1">
        <w:rPr>
          <w:bCs/>
          <w:i/>
          <w:lang w:val="es-PA"/>
        </w:rPr>
        <w:t>(</w:t>
      </w:r>
      <w:proofErr w:type="spellStart"/>
      <w:r w:rsidRPr="00392CE1">
        <w:rPr>
          <w:bCs/>
          <w:i/>
          <w:lang w:val="es-PA"/>
        </w:rPr>
        <w:t>url</w:t>
      </w:r>
      <w:proofErr w:type="spellEnd"/>
      <w:r w:rsidRPr="00392CE1">
        <w:rPr>
          <w:bCs/>
          <w:i/>
          <w:lang w:val="es-PA"/>
        </w:rPr>
        <w:t xml:space="preserve">, </w:t>
      </w:r>
      <w:proofErr w:type="spellStart"/>
      <w:r w:rsidRPr="00392CE1">
        <w:rPr>
          <w:bCs/>
          <w:i/>
          <w:lang w:val="es-PA"/>
        </w:rPr>
        <w:t>qname</w:t>
      </w:r>
      <w:proofErr w:type="spellEnd"/>
      <w:r w:rsidRPr="00392CE1">
        <w:rPr>
          <w:bCs/>
          <w:i/>
          <w:lang w:val="es-PA"/>
        </w:rPr>
        <w:t>)</w:t>
      </w:r>
      <w:r w:rsidRPr="00392CE1">
        <w:rPr>
          <w:bCs/>
          <w:iCs/>
          <w:lang w:val="es-PA"/>
        </w:rPr>
        <w:t xml:space="preserve">. Nuestro método como paso siguiente después de crearse el servicio, va a crear una instancia de nuestra interfaz </w:t>
      </w:r>
      <w:proofErr w:type="spellStart"/>
      <w:r w:rsidRPr="00392CE1">
        <w:rPr>
          <w:b/>
          <w:iCs/>
          <w:lang w:val="es-PA"/>
        </w:rPr>
        <w:t>FileUploadWebService</w:t>
      </w:r>
      <w:proofErr w:type="spellEnd"/>
      <w:r w:rsidRPr="00392CE1">
        <w:rPr>
          <w:bCs/>
          <w:iCs/>
          <w:lang w:val="es-PA"/>
        </w:rPr>
        <w:t xml:space="preserve"> en donde obtendrá el puerto de parte del servicio que se acabó de crear anteriormente.</w:t>
      </w:r>
    </w:p>
    <w:p w14:paraId="30F061F3" w14:textId="77777777" w:rsidR="00737D53" w:rsidRPr="00392CE1" w:rsidRDefault="00737D53" w:rsidP="00FE2CD4">
      <w:pPr>
        <w:spacing w:line="360" w:lineRule="auto"/>
        <w:rPr>
          <w:bCs/>
          <w:iCs/>
          <w:lang w:val="es-PA"/>
        </w:rPr>
      </w:pPr>
    </w:p>
    <w:p w14:paraId="10EA6240" w14:textId="77777777" w:rsidR="00737D53" w:rsidRPr="00392CE1" w:rsidRDefault="00737D53" w:rsidP="00FE2CD4">
      <w:pPr>
        <w:spacing w:line="360" w:lineRule="auto"/>
        <w:rPr>
          <w:bCs/>
          <w:iCs/>
          <w:lang w:val="es-PA"/>
        </w:rPr>
      </w:pPr>
      <w:r w:rsidRPr="00392CE1">
        <w:rPr>
          <w:bCs/>
          <w:iCs/>
          <w:lang w:val="es-PA"/>
        </w:rPr>
        <w:t xml:space="preserve">Ahora viene una parte importante. Notaremos que el método creara una instancia de la clase </w:t>
      </w:r>
      <w:proofErr w:type="spellStart"/>
      <w:r w:rsidRPr="00392CE1">
        <w:rPr>
          <w:bCs/>
          <w:iCs/>
          <w:lang w:val="es-PA"/>
        </w:rPr>
        <w:t>ListContainer</w:t>
      </w:r>
      <w:proofErr w:type="spellEnd"/>
      <w:r w:rsidRPr="00392CE1">
        <w:rPr>
          <w:bCs/>
          <w:iCs/>
          <w:lang w:val="es-PA"/>
        </w:rPr>
        <w:t xml:space="preserve"> para almacenar la lista de objetos </w:t>
      </w:r>
      <w:proofErr w:type="spellStart"/>
      <w:r w:rsidRPr="00392CE1">
        <w:rPr>
          <w:bCs/>
          <w:iCs/>
          <w:lang w:val="es-PA"/>
        </w:rPr>
        <w:t>BatchFile</w:t>
      </w:r>
      <w:proofErr w:type="spellEnd"/>
      <w:r w:rsidRPr="00392CE1">
        <w:rPr>
          <w:bCs/>
          <w:iCs/>
          <w:lang w:val="es-PA"/>
        </w:rPr>
        <w:t>.  Antes de llamar a este método, primero se debió convertir los archivos a subir en bytes. Aquí se presenta un ejemplo de cómo se puede hacer esto.</w:t>
      </w:r>
    </w:p>
    <w:p w14:paraId="62B33A96" w14:textId="77777777" w:rsidR="0020029A" w:rsidRPr="00392CE1" w:rsidRDefault="0020029A" w:rsidP="00FE2CD4">
      <w:pPr>
        <w:spacing w:line="360" w:lineRule="auto"/>
        <w:rPr>
          <w:bCs/>
          <w:iCs/>
          <w:lang w:val="es-PA"/>
        </w:rPr>
      </w:pPr>
    </w:p>
    <w:p w14:paraId="10DB69DB" w14:textId="757080B1" w:rsidR="00737D53" w:rsidRPr="00392CE1" w:rsidRDefault="00794D09" w:rsidP="00737D53">
      <w:pPr>
        <w:pStyle w:val="Heading2"/>
        <w:shd w:val="clear" w:color="auto" w:fill="FBE4D5"/>
        <w:spacing w:line="360" w:lineRule="auto"/>
        <w:rPr>
          <w:lang w:val="es-PA"/>
        </w:rPr>
      </w:pPr>
      <w:bookmarkStart w:id="26" w:name="_Toc37788509"/>
      <w:r>
        <w:rPr>
          <w:noProof/>
          <w:lang w:val="es-PA"/>
        </w:rPr>
        <w:t>CONVIRTIENDO LOS ARCHIVOS EN ARRAYS DE BYTES</w:t>
      </w:r>
      <w:bookmarkEnd w:id="26"/>
    </w:p>
    <w:p w14:paraId="4C78B679" w14:textId="77777777" w:rsidR="00636B3F" w:rsidRPr="00392CE1" w:rsidRDefault="00636B3F" w:rsidP="00FE2CD4">
      <w:pPr>
        <w:spacing w:line="360" w:lineRule="auto"/>
        <w:rPr>
          <w:bCs/>
          <w:iCs/>
          <w:lang w:val="es-PA"/>
        </w:rPr>
      </w:pPr>
    </w:p>
    <w:p w14:paraId="4DFD1779" w14:textId="3612B012" w:rsidR="00636B3F" w:rsidRPr="00392CE1" w:rsidRDefault="00636B3F" w:rsidP="00FE2CD4">
      <w:pPr>
        <w:spacing w:line="360" w:lineRule="auto"/>
        <w:rPr>
          <w:bCs/>
          <w:iCs/>
          <w:lang w:val="es-PA"/>
        </w:rPr>
      </w:pPr>
      <w:r w:rsidRPr="00392CE1">
        <w:rPr>
          <w:bCs/>
          <w:iCs/>
          <w:lang w:val="es-PA"/>
        </w:rPr>
        <w:t xml:space="preserve">Este es un ejemplo de </w:t>
      </w:r>
      <w:r w:rsidR="00040DE6" w:rsidRPr="00392CE1">
        <w:rPr>
          <w:bCs/>
          <w:iCs/>
          <w:lang w:val="es-PA"/>
        </w:rPr>
        <w:t>cómo</w:t>
      </w:r>
      <w:r w:rsidRPr="00392CE1">
        <w:rPr>
          <w:bCs/>
          <w:iCs/>
          <w:lang w:val="es-PA"/>
        </w:rPr>
        <w:t xml:space="preserve"> podemos convertir nuestros archivos en bytes y almacenarlos en los objetos </w:t>
      </w:r>
      <w:proofErr w:type="spellStart"/>
      <w:r w:rsidRPr="00392CE1">
        <w:rPr>
          <w:bCs/>
          <w:iCs/>
          <w:lang w:val="es-PA"/>
        </w:rPr>
        <w:t>BatchFile</w:t>
      </w:r>
      <w:proofErr w:type="spellEnd"/>
      <w:r w:rsidRPr="00392CE1">
        <w:rPr>
          <w:bCs/>
          <w:iCs/>
          <w:lang w:val="es-PA"/>
        </w:rPr>
        <w:t>.</w:t>
      </w:r>
    </w:p>
    <w:p w14:paraId="017A5CCB" w14:textId="77777777" w:rsidR="00636B3F" w:rsidRPr="00392CE1" w:rsidRDefault="00636B3F" w:rsidP="00636B3F">
      <w:pPr>
        <w:tabs>
          <w:tab w:val="clear" w:pos="360"/>
          <w:tab w:val="left" w:pos="5577"/>
        </w:tabs>
        <w:spacing w:line="360" w:lineRule="auto"/>
        <w:rPr>
          <w:noProof/>
          <w:lang w:val="es-PA"/>
        </w:rPr>
      </w:pPr>
    </w:p>
    <w:p w14:paraId="4E46976F" w14:textId="77777777" w:rsidR="00636B3F" w:rsidRPr="00392CE1" w:rsidRDefault="00636B3F" w:rsidP="00636B3F">
      <w:pPr>
        <w:tabs>
          <w:tab w:val="clear" w:pos="360"/>
          <w:tab w:val="left" w:pos="5577"/>
        </w:tabs>
        <w:spacing w:line="360" w:lineRule="auto"/>
        <w:rPr>
          <w:noProof/>
          <w:lang w:val="es-PA"/>
        </w:rPr>
      </w:pPr>
      <w:r w:rsidRPr="00392CE1">
        <w:rPr>
          <w:noProof/>
          <w:lang w:val="es-PA"/>
        </w:rPr>
        <w:t xml:space="preserve">Se recomienda seguir este metodo para generar una lista de objetos BatchFiles. </w:t>
      </w:r>
      <w:r w:rsidR="00AE569D" w:rsidRPr="00392CE1">
        <w:rPr>
          <w:noProof/>
          <w:lang w:val="es-PA"/>
        </w:rPr>
        <w:t xml:space="preserve">Este metodo itera en cada archivo dentro del array de la clase File. </w:t>
      </w:r>
    </w:p>
    <w:p w14:paraId="052C664E" w14:textId="77777777" w:rsidR="00A850E5" w:rsidRPr="00392CE1" w:rsidRDefault="00A850E5" w:rsidP="00636B3F">
      <w:pPr>
        <w:tabs>
          <w:tab w:val="clear" w:pos="360"/>
          <w:tab w:val="left" w:pos="5577"/>
        </w:tabs>
        <w:spacing w:line="360" w:lineRule="auto"/>
        <w:rPr>
          <w:noProof/>
          <w:lang w:val="es-PA"/>
        </w:rPr>
      </w:pPr>
    </w:p>
    <w:bookmarkStart w:id="27" w:name="_MON_1633846302"/>
    <w:bookmarkEnd w:id="27"/>
    <w:p w14:paraId="135D6946" w14:textId="25F8E78D" w:rsidR="00E74FEB" w:rsidRPr="00392CE1" w:rsidRDefault="00040DE6" w:rsidP="00A850E5">
      <w:pPr>
        <w:spacing w:line="360" w:lineRule="auto"/>
        <w:jc w:val="center"/>
        <w:rPr>
          <w:b/>
          <w:i/>
          <w:sz w:val="16"/>
          <w:lang w:val="es-PA"/>
        </w:rPr>
      </w:pPr>
      <w:r w:rsidRPr="00392CE1">
        <w:rPr>
          <w:noProof/>
          <w:lang w:val="es-PA"/>
        </w:rPr>
        <w:object w:dxaOrig="7988" w:dyaOrig="7438" w14:anchorId="509993B3">
          <v:shape id="_x0000_i1030" type="#_x0000_t75" style="width:399.6pt;height:372pt" o:ole="">
            <v:imagedata r:id="rId42" o:title=""/>
          </v:shape>
          <o:OLEObject Type="Embed" ProgID="Word.Document.8" ShapeID="_x0000_i1030" DrawAspect="Content" ObjectID="_1648891362" r:id="rId43">
            <o:FieldCodes>\s</o:FieldCodes>
          </o:OLEObject>
        </w:object>
      </w:r>
      <w:r w:rsidR="00A850E5" w:rsidRPr="00392CE1">
        <w:rPr>
          <w:b/>
          <w:i/>
          <w:sz w:val="16"/>
          <w:lang w:val="es-PA"/>
        </w:rPr>
        <w:t xml:space="preserve"> </w:t>
      </w:r>
    </w:p>
    <w:p w14:paraId="019C58FB" w14:textId="77777777" w:rsidR="00A850E5" w:rsidRPr="00392CE1" w:rsidRDefault="00A850E5" w:rsidP="00A850E5">
      <w:pPr>
        <w:spacing w:line="360" w:lineRule="auto"/>
        <w:jc w:val="center"/>
        <w:rPr>
          <w:b/>
          <w:i/>
          <w:sz w:val="16"/>
          <w:lang w:val="es-PA"/>
        </w:rPr>
      </w:pPr>
      <w:r w:rsidRPr="00392CE1">
        <w:rPr>
          <w:b/>
          <w:i/>
          <w:sz w:val="16"/>
          <w:lang w:val="es-PA"/>
        </w:rPr>
        <w:t>FIGURA 1</w:t>
      </w:r>
      <w:r w:rsidR="008967C7" w:rsidRPr="00392CE1">
        <w:rPr>
          <w:b/>
          <w:i/>
          <w:sz w:val="16"/>
          <w:lang w:val="es-PA"/>
        </w:rPr>
        <w:t>6</w:t>
      </w:r>
      <w:r w:rsidRPr="00392CE1">
        <w:rPr>
          <w:b/>
          <w:i/>
          <w:sz w:val="16"/>
          <w:lang w:val="es-PA"/>
        </w:rPr>
        <w:t>: Método para procesar nuestros archivos</w:t>
      </w:r>
    </w:p>
    <w:p w14:paraId="660E51A6" w14:textId="77777777" w:rsidR="00A850E5" w:rsidRPr="00392CE1" w:rsidRDefault="00A850E5" w:rsidP="00A850E5">
      <w:pPr>
        <w:spacing w:line="360" w:lineRule="auto"/>
        <w:jc w:val="center"/>
        <w:rPr>
          <w:b/>
          <w:i/>
          <w:sz w:val="16"/>
          <w:lang w:val="es-PA"/>
        </w:rPr>
      </w:pPr>
    </w:p>
    <w:p w14:paraId="4E5F3D8C" w14:textId="77777777" w:rsidR="00AE569D" w:rsidRPr="00694DE9" w:rsidRDefault="00A850E5" w:rsidP="00636B3F">
      <w:pPr>
        <w:tabs>
          <w:tab w:val="clear" w:pos="360"/>
          <w:tab w:val="left" w:pos="5577"/>
        </w:tabs>
        <w:spacing w:line="360" w:lineRule="auto"/>
        <w:rPr>
          <w:noProof/>
          <w:u w:val="single"/>
          <w:lang w:val="es-PA"/>
        </w:rPr>
      </w:pPr>
      <w:r w:rsidRPr="00694DE9">
        <w:rPr>
          <w:noProof/>
          <w:u w:val="single"/>
          <w:lang w:val="es-PA"/>
        </w:rPr>
        <w:t>En cada iteracion que se ejecuta, se realiza el siguiente procedimiento:</w:t>
      </w:r>
    </w:p>
    <w:p w14:paraId="36C90CE9" w14:textId="77777777" w:rsidR="00A850E5" w:rsidRPr="00392CE1" w:rsidRDefault="00A850E5" w:rsidP="00636B3F">
      <w:pPr>
        <w:tabs>
          <w:tab w:val="clear" w:pos="360"/>
          <w:tab w:val="left" w:pos="5577"/>
        </w:tabs>
        <w:spacing w:line="360" w:lineRule="auto"/>
        <w:rPr>
          <w:noProof/>
          <w:lang w:val="es-PA"/>
        </w:rPr>
      </w:pPr>
    </w:p>
    <w:p w14:paraId="5A011372" w14:textId="1C55B35F" w:rsidR="00AE569D" w:rsidRPr="00392CE1" w:rsidRDefault="00694DE9" w:rsidP="00AE569D">
      <w:pPr>
        <w:tabs>
          <w:tab w:val="clear" w:pos="360"/>
          <w:tab w:val="left" w:pos="5577"/>
        </w:tabs>
        <w:spacing w:line="360" w:lineRule="auto"/>
        <w:rPr>
          <w:noProof/>
          <w:lang w:val="es-PA"/>
        </w:rPr>
      </w:pPr>
      <w:r w:rsidRPr="00694DE9">
        <w:rPr>
          <w:noProof/>
          <w:lang w:val="es-PA"/>
        </w:rPr>
        <w:sym w:font="Wingdings" w:char="F0E0"/>
      </w:r>
      <w:r w:rsidR="00AE569D" w:rsidRPr="00392CE1">
        <w:rPr>
          <w:noProof/>
          <w:lang w:val="es-PA"/>
        </w:rPr>
        <w:t xml:space="preserve"> Crea un array nuevo de bytes.</w:t>
      </w:r>
    </w:p>
    <w:p w14:paraId="7653DD38" w14:textId="77777777" w:rsidR="00AE569D" w:rsidRPr="00392CE1" w:rsidRDefault="00AE569D" w:rsidP="00AE569D">
      <w:pPr>
        <w:tabs>
          <w:tab w:val="clear" w:pos="360"/>
          <w:tab w:val="left" w:pos="5577"/>
        </w:tabs>
        <w:spacing w:line="360" w:lineRule="auto"/>
        <w:rPr>
          <w:noProof/>
          <w:lang w:val="es-PA"/>
        </w:rPr>
      </w:pPr>
    </w:p>
    <w:p w14:paraId="0A5AA143" w14:textId="357F9E0C" w:rsidR="00AE569D" w:rsidRPr="00392CE1" w:rsidRDefault="00694DE9" w:rsidP="00AE569D">
      <w:pPr>
        <w:tabs>
          <w:tab w:val="clear" w:pos="360"/>
          <w:tab w:val="left" w:pos="5577"/>
        </w:tabs>
        <w:spacing w:line="360" w:lineRule="auto"/>
        <w:rPr>
          <w:noProof/>
          <w:lang w:val="es-PA"/>
        </w:rPr>
      </w:pPr>
      <w:r w:rsidRPr="00694DE9">
        <w:rPr>
          <w:noProof/>
          <w:lang w:val="es-PA"/>
        </w:rPr>
        <w:sym w:font="Wingdings" w:char="F0E0"/>
      </w:r>
      <w:r w:rsidR="00AE569D" w:rsidRPr="00392CE1">
        <w:rPr>
          <w:noProof/>
          <w:lang w:val="es-PA"/>
        </w:rPr>
        <w:t xml:space="preserve"> Lee los bytes gracias al objeto FileInputStream.</w:t>
      </w:r>
    </w:p>
    <w:p w14:paraId="51E93AD1" w14:textId="77777777" w:rsidR="00AE569D" w:rsidRPr="00392CE1" w:rsidRDefault="00AE569D" w:rsidP="00AE569D">
      <w:pPr>
        <w:tabs>
          <w:tab w:val="clear" w:pos="360"/>
          <w:tab w:val="left" w:pos="5577"/>
        </w:tabs>
        <w:spacing w:line="360" w:lineRule="auto"/>
        <w:rPr>
          <w:noProof/>
          <w:lang w:val="es-PA"/>
        </w:rPr>
      </w:pPr>
    </w:p>
    <w:p w14:paraId="7B823598" w14:textId="2F038BCD" w:rsidR="00AE569D" w:rsidRPr="00392CE1" w:rsidRDefault="00694DE9" w:rsidP="00AE569D">
      <w:pPr>
        <w:tabs>
          <w:tab w:val="clear" w:pos="360"/>
          <w:tab w:val="left" w:pos="5577"/>
        </w:tabs>
        <w:spacing w:line="360" w:lineRule="auto"/>
        <w:rPr>
          <w:noProof/>
          <w:lang w:val="es-PA"/>
        </w:rPr>
      </w:pPr>
      <w:r w:rsidRPr="00694DE9">
        <w:rPr>
          <w:noProof/>
          <w:lang w:val="es-PA"/>
        </w:rPr>
        <w:sym w:font="Wingdings" w:char="F0E0"/>
      </w:r>
      <w:r w:rsidR="00AE569D" w:rsidRPr="00392CE1">
        <w:rPr>
          <w:noProof/>
          <w:lang w:val="es-PA"/>
        </w:rPr>
        <w:t xml:space="preserve"> Crea un Checksum. Este objeto tiene la funcion de asegurarse de que el archivo no haya sufrido modificaciones durante el envio, gracias a su algorithmo de suma de checkeo.</w:t>
      </w:r>
    </w:p>
    <w:p w14:paraId="4D4F07F9" w14:textId="77777777" w:rsidR="00AE569D" w:rsidRPr="00392CE1" w:rsidRDefault="00AE569D" w:rsidP="00AE569D">
      <w:pPr>
        <w:tabs>
          <w:tab w:val="clear" w:pos="360"/>
          <w:tab w:val="left" w:pos="5577"/>
        </w:tabs>
        <w:spacing w:line="360" w:lineRule="auto"/>
        <w:rPr>
          <w:noProof/>
          <w:lang w:val="es-PA"/>
        </w:rPr>
      </w:pPr>
    </w:p>
    <w:p w14:paraId="6BF1A9C1" w14:textId="5AD8B1DF" w:rsidR="00AE569D" w:rsidRPr="00392CE1" w:rsidRDefault="00694DE9" w:rsidP="00AE569D">
      <w:pPr>
        <w:tabs>
          <w:tab w:val="clear" w:pos="360"/>
          <w:tab w:val="left" w:pos="5577"/>
        </w:tabs>
        <w:spacing w:line="360" w:lineRule="auto"/>
        <w:rPr>
          <w:noProof/>
          <w:lang w:val="es-PA"/>
        </w:rPr>
      </w:pPr>
      <w:r w:rsidRPr="00694DE9">
        <w:rPr>
          <w:noProof/>
          <w:lang w:val="es-PA"/>
        </w:rPr>
        <w:sym w:font="Wingdings" w:char="F0E0"/>
      </w:r>
      <w:r w:rsidR="00AE569D" w:rsidRPr="00392CE1">
        <w:rPr>
          <w:noProof/>
          <w:lang w:val="es-PA"/>
        </w:rPr>
        <w:t xml:space="preserve"> Creamos un objeto BatchFile nuevo.</w:t>
      </w:r>
    </w:p>
    <w:p w14:paraId="310A4A33" w14:textId="77777777" w:rsidR="00AE569D" w:rsidRPr="00392CE1" w:rsidRDefault="00AE569D" w:rsidP="00AE569D">
      <w:pPr>
        <w:tabs>
          <w:tab w:val="clear" w:pos="360"/>
          <w:tab w:val="left" w:pos="5577"/>
        </w:tabs>
        <w:spacing w:line="360" w:lineRule="auto"/>
        <w:rPr>
          <w:noProof/>
          <w:lang w:val="es-PA"/>
        </w:rPr>
      </w:pPr>
    </w:p>
    <w:p w14:paraId="72CD4E61" w14:textId="19725D07" w:rsidR="00AE569D" w:rsidRPr="00392CE1" w:rsidRDefault="00694DE9" w:rsidP="00AE569D">
      <w:pPr>
        <w:tabs>
          <w:tab w:val="clear" w:pos="360"/>
          <w:tab w:val="left" w:pos="5577"/>
        </w:tabs>
        <w:spacing w:line="360" w:lineRule="auto"/>
        <w:rPr>
          <w:noProof/>
          <w:lang w:val="es-PA"/>
        </w:rPr>
      </w:pPr>
      <w:r w:rsidRPr="00694DE9">
        <w:rPr>
          <w:noProof/>
          <w:lang w:val="es-PA"/>
        </w:rPr>
        <w:sym w:font="Wingdings" w:char="F0E0"/>
      </w:r>
      <w:r w:rsidR="00AE569D" w:rsidRPr="00392CE1">
        <w:rPr>
          <w:noProof/>
          <w:lang w:val="es-PA"/>
        </w:rPr>
        <w:t xml:space="preserve"> Asignamos los bytes al atributo de clase FileContent.</w:t>
      </w:r>
    </w:p>
    <w:p w14:paraId="4944E6DC" w14:textId="77777777" w:rsidR="00AE569D" w:rsidRPr="00392CE1" w:rsidRDefault="00AE569D" w:rsidP="00AE569D">
      <w:pPr>
        <w:tabs>
          <w:tab w:val="clear" w:pos="360"/>
          <w:tab w:val="left" w:pos="5577"/>
        </w:tabs>
        <w:spacing w:line="360" w:lineRule="auto"/>
        <w:rPr>
          <w:noProof/>
          <w:lang w:val="es-PA"/>
        </w:rPr>
      </w:pPr>
    </w:p>
    <w:p w14:paraId="73595711" w14:textId="357C446A" w:rsidR="00AE569D" w:rsidRPr="00392CE1" w:rsidRDefault="00694DE9" w:rsidP="00AE569D">
      <w:pPr>
        <w:tabs>
          <w:tab w:val="clear" w:pos="360"/>
          <w:tab w:val="left" w:pos="5577"/>
        </w:tabs>
        <w:spacing w:line="360" w:lineRule="auto"/>
        <w:rPr>
          <w:noProof/>
          <w:lang w:val="es-PA"/>
        </w:rPr>
      </w:pPr>
      <w:r w:rsidRPr="00694DE9">
        <w:rPr>
          <w:noProof/>
          <w:lang w:val="es-PA"/>
        </w:rPr>
        <w:sym w:font="Wingdings" w:char="F0E0"/>
      </w:r>
      <w:r w:rsidR="00AE569D" w:rsidRPr="00392CE1">
        <w:rPr>
          <w:noProof/>
          <w:lang w:val="es-PA"/>
        </w:rPr>
        <w:t xml:space="preserve"> Creamos un StringBuilder para construir el valor para el atributo Sequence. Este atributo esta conformado por dos partes:</w:t>
      </w:r>
    </w:p>
    <w:p w14:paraId="456E1C83" w14:textId="77777777" w:rsidR="00AE569D" w:rsidRPr="00392CE1" w:rsidRDefault="00AE569D" w:rsidP="00AE569D">
      <w:pPr>
        <w:tabs>
          <w:tab w:val="clear" w:pos="360"/>
          <w:tab w:val="left" w:pos="5577"/>
        </w:tabs>
        <w:spacing w:line="360" w:lineRule="auto"/>
        <w:rPr>
          <w:noProof/>
          <w:lang w:val="es-PA"/>
        </w:rPr>
      </w:pPr>
    </w:p>
    <w:p w14:paraId="2C48B8D0" w14:textId="77777777" w:rsidR="00AE569D" w:rsidRPr="00392CE1" w:rsidRDefault="00AE569D" w:rsidP="00AE569D">
      <w:pPr>
        <w:tabs>
          <w:tab w:val="clear" w:pos="360"/>
          <w:tab w:val="left" w:pos="5577"/>
        </w:tabs>
        <w:spacing w:line="360" w:lineRule="auto"/>
        <w:jc w:val="center"/>
        <w:rPr>
          <w:noProof/>
          <w:color w:val="FF0000"/>
          <w:lang w:val="es-PA"/>
        </w:rPr>
      </w:pPr>
      <w:r w:rsidRPr="00392CE1">
        <w:rPr>
          <w:b/>
          <w:bCs/>
          <w:noProof/>
          <w:lang w:val="es-PA"/>
        </w:rPr>
        <w:t>Nombre_del_archivo</w:t>
      </w:r>
      <w:r w:rsidRPr="00392CE1">
        <w:rPr>
          <w:noProof/>
          <w:lang w:val="es-PA"/>
        </w:rPr>
        <w:t>@</w:t>
      </w:r>
      <w:r w:rsidRPr="00392CE1">
        <w:rPr>
          <w:noProof/>
          <w:color w:val="FF0000"/>
          <w:lang w:val="es-PA"/>
        </w:rPr>
        <w:t>Checksum</w:t>
      </w:r>
    </w:p>
    <w:p w14:paraId="7CE6DAA0" w14:textId="77777777" w:rsidR="00AE569D" w:rsidRPr="00392CE1" w:rsidRDefault="00AE569D" w:rsidP="00AE569D">
      <w:pPr>
        <w:tabs>
          <w:tab w:val="clear" w:pos="360"/>
          <w:tab w:val="left" w:pos="5577"/>
        </w:tabs>
        <w:spacing w:line="360" w:lineRule="auto"/>
        <w:jc w:val="center"/>
        <w:rPr>
          <w:noProof/>
          <w:color w:val="FF0000"/>
          <w:lang w:val="es-PA"/>
        </w:rPr>
      </w:pPr>
    </w:p>
    <w:p w14:paraId="3F5E2EE0" w14:textId="2EE30783" w:rsidR="00AE569D" w:rsidRPr="00392CE1" w:rsidRDefault="00FB3981" w:rsidP="00AE569D">
      <w:pPr>
        <w:tabs>
          <w:tab w:val="clear" w:pos="360"/>
          <w:tab w:val="left" w:pos="5577"/>
        </w:tabs>
        <w:spacing w:line="360" w:lineRule="auto"/>
        <w:rPr>
          <w:noProof/>
          <w:lang w:val="es-PA"/>
        </w:rPr>
      </w:pPr>
      <w:r w:rsidRPr="00FB3981">
        <w:rPr>
          <w:noProof/>
          <w:lang w:val="es-PA"/>
        </w:rPr>
        <w:sym w:font="Wingdings" w:char="F0E0"/>
      </w:r>
      <w:r w:rsidR="00AE569D" w:rsidRPr="00392CE1">
        <w:rPr>
          <w:noProof/>
          <w:lang w:val="es-PA"/>
        </w:rPr>
        <w:t xml:space="preserve"> Por ultimo se agrega el objeto BatchFile a la lista.</w:t>
      </w:r>
    </w:p>
    <w:p w14:paraId="1B391FDE" w14:textId="149EE349" w:rsidR="0069613E" w:rsidRDefault="003D528B" w:rsidP="0069613E">
      <w:pPr>
        <w:tabs>
          <w:tab w:val="clear" w:pos="360"/>
          <w:tab w:val="left" w:pos="5577"/>
        </w:tabs>
        <w:spacing w:line="360" w:lineRule="auto"/>
        <w:rPr>
          <w:noProof/>
          <w:lang w:val="es-PA"/>
        </w:rPr>
      </w:pPr>
      <w:r w:rsidRPr="00392CE1">
        <w:rPr>
          <w:noProof/>
          <w:lang w:val="es-PA"/>
        </w:rPr>
        <w:t xml:space="preserve"> </w:t>
      </w:r>
    </w:p>
    <w:p w14:paraId="2E8232AD" w14:textId="53DED171" w:rsidR="00033ADB" w:rsidRDefault="00033ADB" w:rsidP="0069613E">
      <w:pPr>
        <w:tabs>
          <w:tab w:val="clear" w:pos="360"/>
          <w:tab w:val="left" w:pos="5577"/>
        </w:tabs>
        <w:spacing w:line="360" w:lineRule="auto"/>
        <w:rPr>
          <w:noProof/>
          <w:lang w:val="es-PA"/>
        </w:rPr>
      </w:pPr>
    </w:p>
    <w:p w14:paraId="2615B78A" w14:textId="6E2ECD83" w:rsidR="00033ADB" w:rsidRDefault="00033ADB" w:rsidP="0069613E">
      <w:pPr>
        <w:tabs>
          <w:tab w:val="clear" w:pos="360"/>
          <w:tab w:val="left" w:pos="5577"/>
        </w:tabs>
        <w:spacing w:line="360" w:lineRule="auto"/>
        <w:rPr>
          <w:noProof/>
          <w:lang w:val="es-PA"/>
        </w:rPr>
      </w:pPr>
    </w:p>
    <w:p w14:paraId="148F0BF6" w14:textId="0478BB50" w:rsidR="00033ADB" w:rsidRDefault="00033ADB" w:rsidP="0069613E">
      <w:pPr>
        <w:tabs>
          <w:tab w:val="clear" w:pos="360"/>
          <w:tab w:val="left" w:pos="5577"/>
        </w:tabs>
        <w:spacing w:line="360" w:lineRule="auto"/>
        <w:rPr>
          <w:noProof/>
          <w:lang w:val="es-PA"/>
        </w:rPr>
      </w:pPr>
    </w:p>
    <w:p w14:paraId="26B69892" w14:textId="08670671" w:rsidR="00033ADB" w:rsidRDefault="00033ADB" w:rsidP="0069613E">
      <w:pPr>
        <w:tabs>
          <w:tab w:val="clear" w:pos="360"/>
          <w:tab w:val="left" w:pos="5577"/>
        </w:tabs>
        <w:spacing w:line="360" w:lineRule="auto"/>
        <w:rPr>
          <w:noProof/>
          <w:lang w:val="es-PA"/>
        </w:rPr>
      </w:pPr>
    </w:p>
    <w:p w14:paraId="736ED70B" w14:textId="7C77E7D2" w:rsidR="00033ADB" w:rsidRDefault="00033ADB" w:rsidP="0069613E">
      <w:pPr>
        <w:tabs>
          <w:tab w:val="clear" w:pos="360"/>
          <w:tab w:val="left" w:pos="5577"/>
        </w:tabs>
        <w:spacing w:line="360" w:lineRule="auto"/>
        <w:rPr>
          <w:noProof/>
          <w:lang w:val="es-PA"/>
        </w:rPr>
      </w:pPr>
    </w:p>
    <w:p w14:paraId="1F0558DB" w14:textId="29CE8A29" w:rsidR="00033ADB" w:rsidRDefault="00033ADB" w:rsidP="0069613E">
      <w:pPr>
        <w:tabs>
          <w:tab w:val="clear" w:pos="360"/>
          <w:tab w:val="left" w:pos="5577"/>
        </w:tabs>
        <w:spacing w:line="360" w:lineRule="auto"/>
        <w:rPr>
          <w:noProof/>
          <w:lang w:val="es-PA"/>
        </w:rPr>
      </w:pPr>
    </w:p>
    <w:p w14:paraId="7397145E" w14:textId="547AEDAF" w:rsidR="00033ADB" w:rsidRDefault="00033ADB" w:rsidP="0069613E">
      <w:pPr>
        <w:tabs>
          <w:tab w:val="clear" w:pos="360"/>
          <w:tab w:val="left" w:pos="5577"/>
        </w:tabs>
        <w:spacing w:line="360" w:lineRule="auto"/>
        <w:rPr>
          <w:noProof/>
          <w:lang w:val="es-PA"/>
        </w:rPr>
      </w:pPr>
    </w:p>
    <w:p w14:paraId="0AFD4631" w14:textId="59BBAF6C" w:rsidR="00033ADB" w:rsidRDefault="00033ADB" w:rsidP="0069613E">
      <w:pPr>
        <w:tabs>
          <w:tab w:val="clear" w:pos="360"/>
          <w:tab w:val="left" w:pos="5577"/>
        </w:tabs>
        <w:spacing w:line="360" w:lineRule="auto"/>
        <w:rPr>
          <w:noProof/>
          <w:lang w:val="es-PA"/>
        </w:rPr>
      </w:pPr>
    </w:p>
    <w:p w14:paraId="10459E2D" w14:textId="6D79E5A5" w:rsidR="00033ADB" w:rsidRDefault="00033ADB" w:rsidP="0069613E">
      <w:pPr>
        <w:tabs>
          <w:tab w:val="clear" w:pos="360"/>
          <w:tab w:val="left" w:pos="5577"/>
        </w:tabs>
        <w:spacing w:line="360" w:lineRule="auto"/>
        <w:rPr>
          <w:noProof/>
          <w:lang w:val="es-PA"/>
        </w:rPr>
      </w:pPr>
    </w:p>
    <w:p w14:paraId="786BED8A" w14:textId="77777777" w:rsidR="00033ADB" w:rsidRPr="00392CE1" w:rsidRDefault="00033ADB" w:rsidP="0069613E">
      <w:pPr>
        <w:tabs>
          <w:tab w:val="clear" w:pos="360"/>
          <w:tab w:val="left" w:pos="5577"/>
        </w:tabs>
        <w:spacing w:line="360" w:lineRule="auto"/>
        <w:rPr>
          <w:noProof/>
          <w:lang w:val="es-PA"/>
        </w:rPr>
      </w:pPr>
    </w:p>
    <w:p w14:paraId="79884EFA" w14:textId="08348F65" w:rsidR="00AE569D" w:rsidRPr="00392CE1" w:rsidRDefault="005C3555" w:rsidP="00AE569D">
      <w:pPr>
        <w:pStyle w:val="Heading2"/>
        <w:shd w:val="clear" w:color="auto" w:fill="FBE4D5"/>
        <w:spacing w:line="360" w:lineRule="auto"/>
        <w:rPr>
          <w:lang w:val="es-PA"/>
        </w:rPr>
      </w:pPr>
      <w:bookmarkStart w:id="28" w:name="_Toc37788510"/>
      <w:r w:rsidRPr="005C3555">
        <w:rPr>
          <w:noProof/>
          <w:lang w:val="es-PA"/>
        </w:rPr>
        <w:t xml:space="preserve">AUTENTICACIÓN </w:t>
      </w:r>
      <w:r>
        <w:rPr>
          <w:noProof/>
          <w:lang w:val="es-PA"/>
        </w:rPr>
        <w:t>EN EL</w:t>
      </w:r>
      <w:r w:rsidR="00AE569D" w:rsidRPr="00392CE1">
        <w:rPr>
          <w:noProof/>
          <w:lang w:val="es-PA"/>
        </w:rPr>
        <w:t xml:space="preserve"> </w:t>
      </w:r>
      <w:r>
        <w:rPr>
          <w:noProof/>
          <w:lang w:val="es-PA"/>
        </w:rPr>
        <w:t>SERVICIO WEB</w:t>
      </w:r>
      <w:bookmarkEnd w:id="28"/>
    </w:p>
    <w:p w14:paraId="7D4ACA06" w14:textId="77777777" w:rsidR="00AE569D" w:rsidRPr="00392CE1" w:rsidRDefault="00AE569D" w:rsidP="0069613E">
      <w:pPr>
        <w:tabs>
          <w:tab w:val="clear" w:pos="360"/>
          <w:tab w:val="left" w:pos="5577"/>
        </w:tabs>
        <w:spacing w:line="360" w:lineRule="auto"/>
        <w:rPr>
          <w:noProof/>
          <w:lang w:val="es-PA"/>
        </w:rPr>
      </w:pPr>
    </w:p>
    <w:p w14:paraId="3935361A" w14:textId="77777777" w:rsidR="006F386D" w:rsidRPr="00392CE1" w:rsidRDefault="006F386D" w:rsidP="0069613E">
      <w:pPr>
        <w:tabs>
          <w:tab w:val="clear" w:pos="360"/>
          <w:tab w:val="left" w:pos="5577"/>
        </w:tabs>
        <w:spacing w:line="360" w:lineRule="auto"/>
        <w:rPr>
          <w:noProof/>
          <w:lang w:val="es-PA"/>
        </w:rPr>
      </w:pPr>
      <w:r w:rsidRPr="00392CE1">
        <w:rPr>
          <w:noProof/>
          <w:lang w:val="es-PA"/>
        </w:rPr>
        <w:t>Volviendo al metodo que estabamos exponiendo anteriormente (</w:t>
      </w:r>
      <w:r w:rsidRPr="00392CE1">
        <w:rPr>
          <w:b/>
          <w:bCs/>
          <w:i/>
          <w:iCs/>
          <w:noProof/>
          <w:lang w:val="es-PA"/>
        </w:rPr>
        <w:t>callFileUploadService</w:t>
      </w:r>
      <w:r w:rsidRPr="00392CE1">
        <w:rPr>
          <w:noProof/>
          <w:lang w:val="es-PA"/>
        </w:rPr>
        <w:t>), al almacenar la lista de archivos BatchFile, llegamos a una linea en donde se ha declarado un Mapa de tipo &lt;String,Object&gt;:</w:t>
      </w:r>
    </w:p>
    <w:p w14:paraId="496948E7" w14:textId="1E9C2344" w:rsidR="006F386D" w:rsidRPr="00392CE1" w:rsidRDefault="00E124AC" w:rsidP="00474793">
      <w:pPr>
        <w:tabs>
          <w:tab w:val="clear" w:pos="360"/>
          <w:tab w:val="left" w:pos="5577"/>
        </w:tabs>
        <w:spacing w:line="360" w:lineRule="auto"/>
        <w:jc w:val="center"/>
        <w:rPr>
          <w:noProof/>
          <w:lang w:val="es-PA"/>
        </w:rPr>
      </w:pPr>
      <w:r w:rsidRPr="00392CE1">
        <w:rPr>
          <w:noProof/>
          <w:lang w:val="es-PA"/>
        </w:rPr>
        <w:drawing>
          <wp:inline distT="0" distB="0" distL="0" distR="0" wp14:anchorId="2EC407BB" wp14:editId="0868DAE6">
            <wp:extent cx="7595040" cy="1470660"/>
            <wp:effectExtent l="0" t="0" r="635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621661" cy="1475815"/>
                    </a:xfrm>
                    <a:prstGeom prst="rect">
                      <a:avLst/>
                    </a:prstGeom>
                    <a:noFill/>
                    <a:ln>
                      <a:noFill/>
                    </a:ln>
                  </pic:spPr>
                </pic:pic>
              </a:graphicData>
            </a:graphic>
          </wp:inline>
        </w:drawing>
      </w:r>
    </w:p>
    <w:p w14:paraId="671EAE5E" w14:textId="77777777" w:rsidR="006F386D" w:rsidRPr="00392CE1" w:rsidRDefault="006F386D" w:rsidP="006F386D">
      <w:pPr>
        <w:spacing w:line="360" w:lineRule="auto"/>
        <w:jc w:val="center"/>
        <w:rPr>
          <w:b/>
          <w:i/>
          <w:sz w:val="16"/>
          <w:lang w:val="es-PA"/>
        </w:rPr>
      </w:pPr>
      <w:r w:rsidRPr="00392CE1">
        <w:rPr>
          <w:b/>
          <w:i/>
          <w:sz w:val="16"/>
          <w:lang w:val="es-PA"/>
        </w:rPr>
        <w:t>FIGURA 1</w:t>
      </w:r>
      <w:r w:rsidR="00474793" w:rsidRPr="00392CE1">
        <w:rPr>
          <w:b/>
          <w:i/>
          <w:sz w:val="16"/>
          <w:lang w:val="es-PA"/>
        </w:rPr>
        <w:t>7</w:t>
      </w:r>
      <w:r w:rsidRPr="00392CE1">
        <w:rPr>
          <w:b/>
          <w:i/>
          <w:sz w:val="16"/>
          <w:lang w:val="es-PA"/>
        </w:rPr>
        <w:t>: Asignando parámetros para Autenticación</w:t>
      </w:r>
    </w:p>
    <w:p w14:paraId="1F142DEF" w14:textId="77777777" w:rsidR="006F386D" w:rsidRPr="00392CE1" w:rsidRDefault="006F386D" w:rsidP="006F386D">
      <w:pPr>
        <w:spacing w:line="360" w:lineRule="auto"/>
        <w:jc w:val="center"/>
        <w:rPr>
          <w:b/>
          <w:i/>
          <w:sz w:val="16"/>
          <w:lang w:val="es-PA"/>
        </w:rPr>
      </w:pPr>
    </w:p>
    <w:p w14:paraId="00F11ACA" w14:textId="2315D6A2" w:rsidR="008870EC" w:rsidRDefault="008870EC" w:rsidP="006F386D">
      <w:pPr>
        <w:spacing w:line="360" w:lineRule="auto"/>
        <w:rPr>
          <w:bCs/>
          <w:iCs/>
          <w:lang w:val="es-PA"/>
        </w:rPr>
      </w:pPr>
      <w:r w:rsidRPr="008870EC">
        <w:rPr>
          <w:b/>
          <w:iCs/>
          <w:u w:val="single"/>
          <w:lang w:val="es-PA"/>
        </w:rPr>
        <w:t>Nota</w:t>
      </w:r>
      <w:r w:rsidRPr="008870EC">
        <w:rPr>
          <w:bCs/>
          <w:iCs/>
          <w:lang w:val="es-PA"/>
        </w:rPr>
        <w:t>: La URL en la imagen de arriba apunta al entorno de prueba. Cuando el entorno de producción esté disponible, deberá realizar cambios para apuntar a la URL correcta. La URL de producción se proporcionará cuando el entorno de producción esté listo.</w:t>
      </w:r>
    </w:p>
    <w:p w14:paraId="17D7D674" w14:textId="77777777" w:rsidR="000E4F15" w:rsidRDefault="000E4F15" w:rsidP="006F386D">
      <w:pPr>
        <w:spacing w:line="360" w:lineRule="auto"/>
        <w:rPr>
          <w:bCs/>
          <w:iCs/>
          <w:lang w:val="es-PA"/>
        </w:rPr>
      </w:pPr>
    </w:p>
    <w:p w14:paraId="6432DEDF" w14:textId="5C032D63" w:rsidR="006F386D" w:rsidRPr="00392CE1" w:rsidRDefault="006F386D" w:rsidP="006F386D">
      <w:pPr>
        <w:spacing w:line="360" w:lineRule="auto"/>
        <w:rPr>
          <w:bCs/>
          <w:iCs/>
          <w:lang w:val="es-PA"/>
        </w:rPr>
      </w:pPr>
      <w:r w:rsidRPr="00392CE1">
        <w:rPr>
          <w:bCs/>
          <w:iCs/>
          <w:lang w:val="es-PA"/>
        </w:rPr>
        <w:t>Como medida de seguridad que se ha implementado, el servicio web requiere autenticación para evitar que personal no autorizado la consuma.</w:t>
      </w:r>
      <w:r w:rsidR="00EB2E1F" w:rsidRPr="00392CE1">
        <w:rPr>
          <w:bCs/>
          <w:iCs/>
          <w:lang w:val="es-PA"/>
        </w:rPr>
        <w:t xml:space="preserve"> Usted necesitara ingresar credenciales de usuario validas y con los permisos requeridos.</w:t>
      </w:r>
      <w:r w:rsidRPr="00392CE1">
        <w:rPr>
          <w:bCs/>
          <w:iCs/>
          <w:lang w:val="es-PA"/>
        </w:rPr>
        <w:t xml:space="preserve"> El servicio web ejecuta la autenticación por cabecera, esto quiere decir</w:t>
      </w:r>
      <w:r w:rsidR="00EB2E1F" w:rsidRPr="00392CE1">
        <w:rPr>
          <w:bCs/>
          <w:iCs/>
          <w:lang w:val="es-PA"/>
        </w:rPr>
        <w:t>,</w:t>
      </w:r>
      <w:r w:rsidRPr="00392CE1">
        <w:rPr>
          <w:bCs/>
          <w:iCs/>
          <w:lang w:val="es-PA"/>
        </w:rPr>
        <w:t xml:space="preserve"> que </w:t>
      </w:r>
      <w:r w:rsidR="00EB2E1F" w:rsidRPr="00392CE1">
        <w:rPr>
          <w:bCs/>
          <w:iCs/>
          <w:lang w:val="es-PA"/>
        </w:rPr>
        <w:t xml:space="preserve">nuestras credenciales se enviaran dentro de la cabecera de la petición. La primera instancia de la clase </w:t>
      </w:r>
      <w:proofErr w:type="spellStart"/>
      <w:r w:rsidR="00EB2E1F" w:rsidRPr="00392CE1">
        <w:rPr>
          <w:bCs/>
          <w:iCs/>
          <w:lang w:val="es-PA"/>
        </w:rPr>
        <w:t>Map</w:t>
      </w:r>
      <w:proofErr w:type="spellEnd"/>
      <w:r w:rsidR="00EB2E1F" w:rsidRPr="00392CE1">
        <w:rPr>
          <w:bCs/>
          <w:iCs/>
          <w:lang w:val="es-PA"/>
        </w:rPr>
        <w:t xml:space="preserve"> construirá nuestra petición. Por ahora, como primer paso se especifica la dirección de destino (</w:t>
      </w:r>
      <w:proofErr w:type="spellStart"/>
      <w:r w:rsidR="00EB2E1F" w:rsidRPr="00392CE1">
        <w:rPr>
          <w:b/>
          <w:iCs/>
          <w:lang w:val="es-PA"/>
        </w:rPr>
        <w:t>Endpoint</w:t>
      </w:r>
      <w:proofErr w:type="spellEnd"/>
      <w:r w:rsidR="00EB2E1F" w:rsidRPr="00392CE1">
        <w:rPr>
          <w:b/>
          <w:iCs/>
          <w:lang w:val="es-PA"/>
        </w:rPr>
        <w:t xml:space="preserve"> </w:t>
      </w:r>
      <w:proofErr w:type="spellStart"/>
      <w:r w:rsidR="00EB2E1F" w:rsidRPr="00392CE1">
        <w:rPr>
          <w:b/>
          <w:iCs/>
          <w:lang w:val="es-PA"/>
        </w:rPr>
        <w:t>Address</w:t>
      </w:r>
      <w:proofErr w:type="spellEnd"/>
      <w:r w:rsidR="00EB2E1F" w:rsidRPr="00392CE1">
        <w:rPr>
          <w:bCs/>
          <w:iCs/>
          <w:lang w:val="es-PA"/>
        </w:rPr>
        <w:t>).</w:t>
      </w:r>
    </w:p>
    <w:p w14:paraId="0E9D01EF" w14:textId="77777777" w:rsidR="00EB2E1F" w:rsidRPr="00392CE1" w:rsidRDefault="00EB2E1F" w:rsidP="006F386D">
      <w:pPr>
        <w:spacing w:line="360" w:lineRule="auto"/>
        <w:rPr>
          <w:bCs/>
          <w:iCs/>
          <w:lang w:val="es-PA"/>
        </w:rPr>
      </w:pPr>
    </w:p>
    <w:p w14:paraId="385FD709" w14:textId="77777777" w:rsidR="0041215D" w:rsidRPr="00392CE1" w:rsidRDefault="00EB2E1F" w:rsidP="006F386D">
      <w:pPr>
        <w:spacing w:line="360" w:lineRule="auto"/>
        <w:rPr>
          <w:bCs/>
          <w:iCs/>
          <w:lang w:val="es-PA"/>
        </w:rPr>
      </w:pPr>
      <w:r w:rsidRPr="00392CE1">
        <w:rPr>
          <w:bCs/>
          <w:iCs/>
          <w:lang w:val="es-PA"/>
        </w:rPr>
        <w:t xml:space="preserve">Mas abajo veremos que se creara otro </w:t>
      </w:r>
      <w:proofErr w:type="spellStart"/>
      <w:r w:rsidRPr="00392CE1">
        <w:rPr>
          <w:bCs/>
          <w:iCs/>
          <w:lang w:val="es-PA"/>
        </w:rPr>
        <w:t>Map</w:t>
      </w:r>
      <w:proofErr w:type="spellEnd"/>
      <w:r w:rsidRPr="00392CE1">
        <w:rPr>
          <w:bCs/>
          <w:iCs/>
          <w:lang w:val="es-PA"/>
        </w:rPr>
        <w:t xml:space="preserve">. Este segundo </w:t>
      </w:r>
      <w:proofErr w:type="spellStart"/>
      <w:r w:rsidRPr="00392CE1">
        <w:rPr>
          <w:bCs/>
          <w:iCs/>
          <w:lang w:val="es-PA"/>
        </w:rPr>
        <w:t>Map</w:t>
      </w:r>
      <w:proofErr w:type="spellEnd"/>
      <w:r w:rsidRPr="00392CE1">
        <w:rPr>
          <w:bCs/>
          <w:iCs/>
          <w:lang w:val="es-PA"/>
        </w:rPr>
        <w:t xml:space="preserve"> será el que contendrá </w:t>
      </w:r>
      <w:r w:rsidR="0041215D" w:rsidRPr="00392CE1">
        <w:rPr>
          <w:bCs/>
          <w:iCs/>
          <w:lang w:val="es-PA"/>
        </w:rPr>
        <w:t xml:space="preserve">las credenciales de usuario. Antes de que se almacene cualquier credencial dentro del </w:t>
      </w:r>
      <w:proofErr w:type="spellStart"/>
      <w:r w:rsidR="0041215D" w:rsidRPr="00392CE1">
        <w:rPr>
          <w:bCs/>
          <w:iCs/>
          <w:lang w:val="es-PA"/>
        </w:rPr>
        <w:t>Map</w:t>
      </w:r>
      <w:proofErr w:type="spellEnd"/>
      <w:r w:rsidR="0041215D" w:rsidRPr="00392CE1">
        <w:rPr>
          <w:bCs/>
          <w:iCs/>
          <w:lang w:val="es-PA"/>
        </w:rPr>
        <w:t xml:space="preserve">, primero se deberá encriptar dicha información. El servicio mantiene en ejecución un </w:t>
      </w:r>
      <w:r w:rsidR="0041215D" w:rsidRPr="00392CE1">
        <w:rPr>
          <w:bCs/>
          <w:iCs/>
          <w:lang w:val="es-PA"/>
        </w:rPr>
        <w:lastRenderedPageBreak/>
        <w:t>algoritmo de cifrado asíncrono</w:t>
      </w:r>
      <w:r w:rsidR="00A850E5" w:rsidRPr="00392CE1">
        <w:rPr>
          <w:bCs/>
          <w:iCs/>
          <w:lang w:val="es-PA"/>
        </w:rPr>
        <w:t>;</w:t>
      </w:r>
      <w:r w:rsidR="0041215D" w:rsidRPr="00392CE1">
        <w:rPr>
          <w:bCs/>
          <w:iCs/>
          <w:lang w:val="es-PA"/>
        </w:rPr>
        <w:t xml:space="preserve"> esto quiere decir que usted deberá obtener una llave publica para poder efectuar el cifrado de sus credenciales.</w:t>
      </w:r>
    </w:p>
    <w:p w14:paraId="4FC94A5D" w14:textId="77777777" w:rsidR="00D0734A" w:rsidRPr="00392CE1" w:rsidRDefault="00D0734A" w:rsidP="006F386D">
      <w:pPr>
        <w:spacing w:line="360" w:lineRule="auto"/>
        <w:rPr>
          <w:bCs/>
          <w:iCs/>
          <w:lang w:val="es-PA"/>
        </w:rPr>
      </w:pPr>
    </w:p>
    <w:p w14:paraId="7836A04F" w14:textId="77777777" w:rsidR="00D0734A" w:rsidRPr="00392CE1" w:rsidRDefault="00D0734A" w:rsidP="006F386D">
      <w:pPr>
        <w:spacing w:line="360" w:lineRule="auto"/>
        <w:rPr>
          <w:bCs/>
          <w:iCs/>
          <w:lang w:val="es-PA"/>
        </w:rPr>
      </w:pPr>
      <w:r w:rsidRPr="00392CE1">
        <w:rPr>
          <w:bCs/>
          <w:iCs/>
          <w:lang w:val="es-PA"/>
        </w:rPr>
        <w:t xml:space="preserve">Para finalizar la ejecución de este método, se encriptará las credenciales de usuario y se agregaran en el Mapa de la cabecera. Luego el primer mapa que creamos que contiene nuestro punto de destino, almacenara dicho mapa de la cabecera. </w:t>
      </w:r>
    </w:p>
    <w:p w14:paraId="62B0DE53" w14:textId="77777777" w:rsidR="00D0734A" w:rsidRPr="00392CE1" w:rsidRDefault="00D0734A" w:rsidP="006F386D">
      <w:pPr>
        <w:spacing w:line="360" w:lineRule="auto"/>
        <w:rPr>
          <w:bCs/>
          <w:iCs/>
          <w:lang w:val="es-PA"/>
        </w:rPr>
      </w:pPr>
    </w:p>
    <w:p w14:paraId="364DF816" w14:textId="77777777" w:rsidR="00D0734A" w:rsidRPr="00392CE1" w:rsidRDefault="00D0734A" w:rsidP="006F386D">
      <w:pPr>
        <w:spacing w:line="360" w:lineRule="auto"/>
        <w:rPr>
          <w:bCs/>
          <w:iCs/>
          <w:lang w:val="es-PA"/>
        </w:rPr>
      </w:pPr>
      <w:r w:rsidRPr="00392CE1">
        <w:rPr>
          <w:bCs/>
          <w:iCs/>
          <w:lang w:val="es-PA"/>
        </w:rPr>
        <w:t xml:space="preserve">Por último, llamaremos al servicio, pasándole como parámetros la lista de archivos y el numero CR, y capturaremos la respuesta dentro de un objeto </w:t>
      </w:r>
      <w:proofErr w:type="spellStart"/>
      <w:r w:rsidRPr="00392CE1">
        <w:rPr>
          <w:bCs/>
          <w:iCs/>
          <w:lang w:val="es-PA"/>
        </w:rPr>
        <w:t>ServiceResponse</w:t>
      </w:r>
      <w:proofErr w:type="spellEnd"/>
      <w:r w:rsidRPr="00392CE1">
        <w:rPr>
          <w:bCs/>
          <w:iCs/>
          <w:lang w:val="es-PA"/>
        </w:rPr>
        <w:t>. Veamos las configuraciones que usted necesitara hacer para poder cifrar sus credenciales.</w:t>
      </w:r>
    </w:p>
    <w:p w14:paraId="683326FA" w14:textId="77777777" w:rsidR="009B2819" w:rsidRPr="00392CE1" w:rsidRDefault="009B2819" w:rsidP="006F386D">
      <w:pPr>
        <w:spacing w:line="360" w:lineRule="auto"/>
        <w:rPr>
          <w:bCs/>
          <w:iCs/>
          <w:lang w:val="es-PA"/>
        </w:rPr>
      </w:pPr>
    </w:p>
    <w:p w14:paraId="0D6B2D80" w14:textId="77777777" w:rsidR="009B2819" w:rsidRPr="00392CE1" w:rsidRDefault="009B2819" w:rsidP="006F386D">
      <w:pPr>
        <w:spacing w:line="360" w:lineRule="auto"/>
        <w:rPr>
          <w:bCs/>
          <w:iCs/>
          <w:lang w:val="es-PA"/>
        </w:rPr>
      </w:pPr>
    </w:p>
    <w:p w14:paraId="63BD3175" w14:textId="77777777" w:rsidR="009B2819" w:rsidRPr="00392CE1" w:rsidRDefault="009B2819" w:rsidP="006F386D">
      <w:pPr>
        <w:spacing w:line="360" w:lineRule="auto"/>
        <w:rPr>
          <w:bCs/>
          <w:iCs/>
          <w:lang w:val="es-PA"/>
        </w:rPr>
      </w:pPr>
    </w:p>
    <w:p w14:paraId="6C1F4AEA" w14:textId="77777777" w:rsidR="009B2819" w:rsidRPr="00392CE1" w:rsidRDefault="009B2819" w:rsidP="006F386D">
      <w:pPr>
        <w:spacing w:line="360" w:lineRule="auto"/>
        <w:rPr>
          <w:bCs/>
          <w:iCs/>
          <w:lang w:val="es-PA"/>
        </w:rPr>
      </w:pPr>
    </w:p>
    <w:p w14:paraId="0789E50D" w14:textId="77777777" w:rsidR="009B2819" w:rsidRPr="00392CE1" w:rsidRDefault="009B2819" w:rsidP="006F386D">
      <w:pPr>
        <w:spacing w:line="360" w:lineRule="auto"/>
        <w:rPr>
          <w:bCs/>
          <w:iCs/>
          <w:lang w:val="es-PA"/>
        </w:rPr>
      </w:pPr>
    </w:p>
    <w:p w14:paraId="5024E8E1" w14:textId="1694438B" w:rsidR="009B2819" w:rsidRDefault="009B2819" w:rsidP="006F386D">
      <w:pPr>
        <w:spacing w:line="360" w:lineRule="auto"/>
        <w:rPr>
          <w:bCs/>
          <w:iCs/>
          <w:lang w:val="es-PA"/>
        </w:rPr>
      </w:pPr>
    </w:p>
    <w:p w14:paraId="50EFD6E1" w14:textId="1C135619" w:rsidR="00F44F1B" w:rsidRDefault="00F44F1B" w:rsidP="006F386D">
      <w:pPr>
        <w:spacing w:line="360" w:lineRule="auto"/>
        <w:rPr>
          <w:bCs/>
          <w:iCs/>
          <w:lang w:val="es-PA"/>
        </w:rPr>
      </w:pPr>
    </w:p>
    <w:p w14:paraId="2CDAC730" w14:textId="60184890" w:rsidR="00F44F1B" w:rsidRDefault="00F44F1B" w:rsidP="006F386D">
      <w:pPr>
        <w:spacing w:line="360" w:lineRule="auto"/>
        <w:rPr>
          <w:bCs/>
          <w:iCs/>
          <w:lang w:val="es-PA"/>
        </w:rPr>
      </w:pPr>
    </w:p>
    <w:p w14:paraId="4F060DE1" w14:textId="364F5B23" w:rsidR="00F44F1B" w:rsidRDefault="00F44F1B" w:rsidP="006F386D">
      <w:pPr>
        <w:spacing w:line="360" w:lineRule="auto"/>
        <w:rPr>
          <w:bCs/>
          <w:iCs/>
          <w:lang w:val="es-PA"/>
        </w:rPr>
      </w:pPr>
    </w:p>
    <w:p w14:paraId="1D6824DC" w14:textId="4E4ACC33" w:rsidR="00F44F1B" w:rsidRDefault="00F44F1B" w:rsidP="006F386D">
      <w:pPr>
        <w:spacing w:line="360" w:lineRule="auto"/>
        <w:rPr>
          <w:bCs/>
          <w:iCs/>
          <w:lang w:val="es-PA"/>
        </w:rPr>
      </w:pPr>
    </w:p>
    <w:p w14:paraId="268892E0" w14:textId="607766C0" w:rsidR="000E4F15" w:rsidRDefault="000E4F15" w:rsidP="006F386D">
      <w:pPr>
        <w:spacing w:line="360" w:lineRule="auto"/>
        <w:rPr>
          <w:bCs/>
          <w:iCs/>
          <w:lang w:val="es-PA"/>
        </w:rPr>
      </w:pPr>
    </w:p>
    <w:p w14:paraId="5FADC99C" w14:textId="291C5B29" w:rsidR="000E4F15" w:rsidRDefault="000E4F15" w:rsidP="006F386D">
      <w:pPr>
        <w:spacing w:line="360" w:lineRule="auto"/>
        <w:rPr>
          <w:bCs/>
          <w:iCs/>
          <w:lang w:val="es-PA"/>
        </w:rPr>
      </w:pPr>
    </w:p>
    <w:p w14:paraId="3FE2068A" w14:textId="5D21C362" w:rsidR="000E4F15" w:rsidRDefault="000E4F15" w:rsidP="006F386D">
      <w:pPr>
        <w:spacing w:line="360" w:lineRule="auto"/>
        <w:rPr>
          <w:bCs/>
          <w:iCs/>
          <w:lang w:val="es-PA"/>
        </w:rPr>
      </w:pPr>
    </w:p>
    <w:p w14:paraId="73516BFA" w14:textId="15A84CCF" w:rsidR="000E4F15" w:rsidRDefault="000E4F15" w:rsidP="006F386D">
      <w:pPr>
        <w:spacing w:line="360" w:lineRule="auto"/>
        <w:rPr>
          <w:bCs/>
          <w:iCs/>
          <w:lang w:val="es-PA"/>
        </w:rPr>
      </w:pPr>
    </w:p>
    <w:p w14:paraId="749765C1" w14:textId="6F27A508" w:rsidR="000E4F15" w:rsidRDefault="000E4F15" w:rsidP="006F386D">
      <w:pPr>
        <w:spacing w:line="360" w:lineRule="auto"/>
        <w:rPr>
          <w:bCs/>
          <w:iCs/>
          <w:lang w:val="es-PA"/>
        </w:rPr>
      </w:pPr>
    </w:p>
    <w:p w14:paraId="5EF310ED" w14:textId="2DDD3907" w:rsidR="000E4F15" w:rsidRDefault="000E4F15" w:rsidP="006F386D">
      <w:pPr>
        <w:spacing w:line="360" w:lineRule="auto"/>
        <w:rPr>
          <w:bCs/>
          <w:iCs/>
          <w:lang w:val="es-PA"/>
        </w:rPr>
      </w:pPr>
    </w:p>
    <w:p w14:paraId="53392402" w14:textId="77777777" w:rsidR="00F44F1B" w:rsidRPr="00392CE1" w:rsidRDefault="00F44F1B" w:rsidP="002B7FB4">
      <w:pPr>
        <w:tabs>
          <w:tab w:val="clear" w:pos="360"/>
          <w:tab w:val="left" w:pos="5577"/>
        </w:tabs>
        <w:rPr>
          <w:lang w:val="es-PA" w:eastAsia="x-none"/>
        </w:rPr>
      </w:pPr>
    </w:p>
    <w:p w14:paraId="522733E5" w14:textId="5C9283E6" w:rsidR="00F44F1B" w:rsidRPr="002634CF" w:rsidRDefault="00F44F1B" w:rsidP="00F44F1B">
      <w:pPr>
        <w:pStyle w:val="Heading2"/>
      </w:pPr>
      <w:bookmarkStart w:id="29" w:name="_Toc37788511"/>
      <w:r w:rsidRPr="002634CF">
        <w:rPr>
          <w:noProof/>
        </w:rPr>
        <w:lastRenderedPageBreak/>
        <w:t>C</w:t>
      </w:r>
      <w:r w:rsidR="0064281B">
        <w:rPr>
          <w:noProof/>
          <w:lang w:val="en-US"/>
        </w:rPr>
        <w:t>IFRADO DE CREDENCIALES</w:t>
      </w:r>
      <w:bookmarkEnd w:id="29"/>
    </w:p>
    <w:p w14:paraId="44FEC9DC" w14:textId="77777777" w:rsidR="00F44F1B" w:rsidRPr="00392CE1" w:rsidRDefault="00F44F1B" w:rsidP="00F44F1B">
      <w:pPr>
        <w:spacing w:line="360" w:lineRule="auto"/>
        <w:rPr>
          <w:bCs/>
          <w:iCs/>
          <w:lang w:val="es-PA"/>
        </w:rPr>
      </w:pPr>
    </w:p>
    <w:p w14:paraId="7D92C573" w14:textId="77777777" w:rsidR="00F44F1B" w:rsidRPr="00392CE1" w:rsidRDefault="00F44F1B" w:rsidP="00F44F1B">
      <w:pPr>
        <w:spacing w:line="360" w:lineRule="auto"/>
        <w:rPr>
          <w:bCs/>
          <w:iCs/>
          <w:lang w:val="es-PA"/>
        </w:rPr>
      </w:pPr>
      <w:r w:rsidRPr="00392CE1">
        <w:rPr>
          <w:bCs/>
          <w:iCs/>
          <w:lang w:val="es-PA"/>
        </w:rPr>
        <w:t>Deberá crear otra interfaz para poder acceder al servicio de generación de llaves.</w:t>
      </w:r>
    </w:p>
    <w:p w14:paraId="02ADC664" w14:textId="77777777" w:rsidR="00F44F1B" w:rsidRPr="00392CE1" w:rsidRDefault="00F44F1B" w:rsidP="00F44F1B">
      <w:pPr>
        <w:tabs>
          <w:tab w:val="clear" w:pos="360"/>
          <w:tab w:val="left" w:pos="5577"/>
        </w:tabs>
        <w:spacing w:line="360" w:lineRule="auto"/>
        <w:jc w:val="center"/>
        <w:rPr>
          <w:noProof/>
          <w:lang w:val="es-PA"/>
        </w:rPr>
      </w:pPr>
    </w:p>
    <w:bookmarkStart w:id="30" w:name="_MON_1633846531"/>
    <w:bookmarkEnd w:id="30"/>
    <w:p w14:paraId="5FA0964F" w14:textId="77777777" w:rsidR="00F44F1B" w:rsidRPr="00392CE1" w:rsidRDefault="00F44F1B" w:rsidP="00F44F1B">
      <w:pPr>
        <w:tabs>
          <w:tab w:val="clear" w:pos="360"/>
          <w:tab w:val="left" w:pos="5577"/>
        </w:tabs>
        <w:spacing w:line="360" w:lineRule="auto"/>
        <w:jc w:val="center"/>
        <w:rPr>
          <w:noProof/>
          <w:lang w:val="es-PA"/>
        </w:rPr>
      </w:pPr>
      <w:r w:rsidRPr="00392CE1">
        <w:rPr>
          <w:noProof/>
          <w:lang w:val="es-PA"/>
        </w:rPr>
        <w:object w:dxaOrig="9360" w:dyaOrig="3457" w14:anchorId="24687258">
          <v:shape id="_x0000_i1031" type="#_x0000_t75" style="width:468pt;height:172.8pt" o:ole="">
            <v:imagedata r:id="rId45" o:title=""/>
          </v:shape>
          <o:OLEObject Type="Embed" ProgID="Word.Document.8" ShapeID="_x0000_i1031" DrawAspect="Content" ObjectID="_1648891363" r:id="rId46">
            <o:FieldCodes>\s</o:FieldCodes>
          </o:OLEObject>
        </w:object>
      </w:r>
    </w:p>
    <w:p w14:paraId="2EB34672" w14:textId="77777777" w:rsidR="00F44F1B" w:rsidRPr="00392CE1" w:rsidRDefault="00F44F1B" w:rsidP="00F44F1B">
      <w:pPr>
        <w:spacing w:line="360" w:lineRule="auto"/>
        <w:jc w:val="center"/>
        <w:rPr>
          <w:b/>
          <w:i/>
          <w:sz w:val="16"/>
          <w:lang w:val="es-PA"/>
        </w:rPr>
      </w:pPr>
      <w:r w:rsidRPr="00392CE1">
        <w:rPr>
          <w:b/>
          <w:i/>
          <w:sz w:val="16"/>
          <w:lang w:val="es-PA"/>
        </w:rPr>
        <w:t>FIGURA 18: Servicio para obtener una llave publica</w:t>
      </w:r>
    </w:p>
    <w:p w14:paraId="2EA2438E" w14:textId="77777777" w:rsidR="00F44F1B" w:rsidRPr="00392CE1" w:rsidRDefault="00F44F1B" w:rsidP="00F44F1B">
      <w:pPr>
        <w:spacing w:line="360" w:lineRule="auto"/>
        <w:jc w:val="center"/>
        <w:rPr>
          <w:b/>
          <w:i/>
          <w:sz w:val="16"/>
          <w:lang w:val="es-PA"/>
        </w:rPr>
      </w:pPr>
    </w:p>
    <w:p w14:paraId="220664A5" w14:textId="77777777" w:rsidR="00F44F1B" w:rsidRPr="00392CE1" w:rsidRDefault="00F44F1B" w:rsidP="00F44F1B">
      <w:pPr>
        <w:tabs>
          <w:tab w:val="clear" w:pos="360"/>
          <w:tab w:val="left" w:pos="5577"/>
        </w:tabs>
        <w:spacing w:line="360" w:lineRule="auto"/>
        <w:rPr>
          <w:noProof/>
          <w:lang w:val="es-PA"/>
        </w:rPr>
      </w:pPr>
      <w:r w:rsidRPr="00392CE1">
        <w:rPr>
          <w:noProof/>
          <w:lang w:val="es-PA"/>
        </w:rPr>
        <w:t xml:space="preserve">Este servicio nos proporciona una llave publica codificada en bytes[]. Para poder llamar al servicio, podemos seguir los mismos pasos expuestos anteriormente. </w:t>
      </w:r>
    </w:p>
    <w:p w14:paraId="6A4FE169" w14:textId="77777777" w:rsidR="00F44F1B" w:rsidRPr="00392CE1" w:rsidRDefault="00F44F1B" w:rsidP="00F44F1B">
      <w:pPr>
        <w:tabs>
          <w:tab w:val="clear" w:pos="360"/>
          <w:tab w:val="left" w:pos="5577"/>
        </w:tabs>
        <w:spacing w:line="360" w:lineRule="auto"/>
        <w:jc w:val="center"/>
        <w:rPr>
          <w:noProof/>
          <w:lang w:val="es-PA"/>
        </w:rPr>
      </w:pPr>
      <w:r w:rsidRPr="00392CE1">
        <w:rPr>
          <w:noProof/>
          <w:lang w:val="es-PA"/>
        </w:rPr>
        <w:drawing>
          <wp:inline distT="0" distB="0" distL="0" distR="0" wp14:anchorId="5FFA9E7F" wp14:editId="2C9F516B">
            <wp:extent cx="5486400" cy="1400810"/>
            <wp:effectExtent l="0" t="0" r="0"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86400" cy="1400810"/>
                    </a:xfrm>
                    <a:prstGeom prst="rect">
                      <a:avLst/>
                    </a:prstGeom>
                    <a:noFill/>
                    <a:ln>
                      <a:noFill/>
                    </a:ln>
                  </pic:spPr>
                </pic:pic>
              </a:graphicData>
            </a:graphic>
          </wp:inline>
        </w:drawing>
      </w:r>
    </w:p>
    <w:p w14:paraId="66F0372A" w14:textId="25B77A16" w:rsidR="00D115A0" w:rsidRPr="00CF0DA4" w:rsidRDefault="00F44F1B" w:rsidP="00CF0DA4">
      <w:pPr>
        <w:spacing w:line="360" w:lineRule="auto"/>
        <w:jc w:val="center"/>
        <w:rPr>
          <w:b/>
          <w:i/>
          <w:sz w:val="16"/>
          <w:lang w:val="es-PA"/>
        </w:rPr>
      </w:pPr>
      <w:r w:rsidRPr="00392CE1">
        <w:rPr>
          <w:b/>
          <w:i/>
          <w:sz w:val="16"/>
          <w:lang w:val="es-PA"/>
        </w:rPr>
        <w:t>FIGURA 19: Obteniendo una llave publica</w:t>
      </w:r>
    </w:p>
    <w:p w14:paraId="4BB8998A" w14:textId="77777777" w:rsidR="00D115A0" w:rsidRDefault="00D115A0" w:rsidP="00D115A0">
      <w:pPr>
        <w:spacing w:line="360" w:lineRule="auto"/>
        <w:rPr>
          <w:bCs/>
          <w:iCs/>
          <w:lang w:val="es-PA"/>
        </w:rPr>
      </w:pPr>
      <w:r w:rsidRPr="008870EC">
        <w:rPr>
          <w:b/>
          <w:iCs/>
          <w:u w:val="single"/>
          <w:lang w:val="es-PA"/>
        </w:rPr>
        <w:lastRenderedPageBreak/>
        <w:t>Nota</w:t>
      </w:r>
      <w:r w:rsidRPr="008870EC">
        <w:rPr>
          <w:bCs/>
          <w:iCs/>
          <w:lang w:val="es-PA"/>
        </w:rPr>
        <w:t>: La URL en la imagen de arriba apunta al entorno de prueba. Cuando el entorno de producción esté disponible, deberá realizar cambios para apuntar a la URL correcta. La URL de producción se proporcionará cuando el entorno de producción esté listo.</w:t>
      </w:r>
    </w:p>
    <w:p w14:paraId="7E5CDDDE" w14:textId="77777777" w:rsidR="00D115A0" w:rsidRDefault="00D115A0" w:rsidP="00F44F1B">
      <w:pPr>
        <w:tabs>
          <w:tab w:val="clear" w:pos="360"/>
          <w:tab w:val="left" w:pos="5577"/>
        </w:tabs>
        <w:spacing w:line="360" w:lineRule="auto"/>
        <w:rPr>
          <w:noProof/>
          <w:lang w:val="es-PA"/>
        </w:rPr>
      </w:pPr>
    </w:p>
    <w:p w14:paraId="59D26648" w14:textId="4FEDCFDB" w:rsidR="00F44F1B" w:rsidRPr="00FE7D33" w:rsidRDefault="00F44F1B" w:rsidP="00FE7D33">
      <w:pPr>
        <w:tabs>
          <w:tab w:val="clear" w:pos="360"/>
          <w:tab w:val="left" w:pos="5577"/>
        </w:tabs>
        <w:spacing w:line="360" w:lineRule="auto"/>
        <w:rPr>
          <w:noProof/>
          <w:lang w:val="es-PA"/>
        </w:rPr>
      </w:pPr>
      <w:r w:rsidRPr="00392CE1">
        <w:rPr>
          <w:noProof/>
          <w:lang w:val="es-PA"/>
        </w:rPr>
        <w:t>Con la llave que hemos obtenido, vamos a poder cifrar nuestras credenciales para luego enviarlas al servidor. Esta es la clase sugerida para poder ejecutar nuestros cifrados. Tenga en cuenta que usted debera configurar su proveedor de algorithmos. El JDK de Java posee uno predeterminado, por lo que no necesariamente usted tendra que importar el API del BouncyCastle en su proyecto.</w:t>
      </w:r>
    </w:p>
    <w:p w14:paraId="77AAAD1F" w14:textId="714BF77F" w:rsidR="00F44F1B" w:rsidRPr="00392CE1" w:rsidRDefault="00CE1C5C" w:rsidP="00F44F1B">
      <w:pPr>
        <w:spacing w:line="360" w:lineRule="auto"/>
        <w:jc w:val="center"/>
        <w:rPr>
          <w:b/>
          <w:i/>
          <w:sz w:val="16"/>
          <w:lang w:val="es-PA"/>
        </w:rPr>
      </w:pPr>
      <w:r>
        <w:rPr>
          <w:noProof/>
          <w:lang w:val="es-PA"/>
        </w:rPr>
        <w:object w:dxaOrig="1440" w:dyaOrig="1440" w14:anchorId="136BAA14">
          <v:shape id="_x0000_s1063" type="#_x0000_t75" style="position:absolute;left:0;text-align:left;margin-left:-16.8pt;margin-top:14.9pt;width:729.65pt;height:268.3pt;z-index:251659264">
            <v:imagedata r:id="rId48" o:title=""/>
            <w10:wrap type="square"/>
          </v:shape>
          <o:OLEObject Type="Embed" ProgID="Word.Document.8" ShapeID="_x0000_s1063" DrawAspect="Content" ObjectID="_1648891389" r:id="rId49">
            <o:FieldCodes>\s</o:FieldCodes>
          </o:OLEObject>
        </w:object>
      </w:r>
    </w:p>
    <w:p w14:paraId="599655DD" w14:textId="77777777" w:rsidR="00F44F1B" w:rsidRPr="00392CE1" w:rsidRDefault="00F44F1B" w:rsidP="00D915C0">
      <w:pPr>
        <w:spacing w:line="360" w:lineRule="auto"/>
        <w:rPr>
          <w:b/>
          <w:i/>
          <w:sz w:val="16"/>
          <w:lang w:val="es-PA"/>
        </w:rPr>
      </w:pPr>
    </w:p>
    <w:p w14:paraId="7768DB12" w14:textId="77777777" w:rsidR="00F44F1B" w:rsidRPr="00392CE1" w:rsidRDefault="00F44F1B" w:rsidP="00F44F1B">
      <w:pPr>
        <w:spacing w:line="360" w:lineRule="auto"/>
        <w:jc w:val="center"/>
        <w:rPr>
          <w:b/>
          <w:i/>
          <w:sz w:val="16"/>
          <w:lang w:val="es-PA"/>
        </w:rPr>
      </w:pPr>
      <w:r w:rsidRPr="00392CE1">
        <w:rPr>
          <w:b/>
          <w:i/>
          <w:sz w:val="16"/>
          <w:lang w:val="es-PA"/>
        </w:rPr>
        <w:t>FIGURA 20: Clase para cifrar datos</w:t>
      </w:r>
    </w:p>
    <w:p w14:paraId="0CA92EF0" w14:textId="77777777" w:rsidR="00F44F1B" w:rsidRPr="00392CE1" w:rsidRDefault="00F44F1B" w:rsidP="00F44F1B">
      <w:pPr>
        <w:spacing w:line="360" w:lineRule="auto"/>
        <w:rPr>
          <w:bCs/>
          <w:iCs/>
          <w:lang w:val="es-PA"/>
        </w:rPr>
      </w:pPr>
    </w:p>
    <w:p w14:paraId="0E203DC1" w14:textId="5C763F30" w:rsidR="00E91291" w:rsidRPr="00392CE1" w:rsidRDefault="00F44F1B" w:rsidP="006F386D">
      <w:pPr>
        <w:spacing w:line="360" w:lineRule="auto"/>
        <w:rPr>
          <w:bCs/>
          <w:iCs/>
          <w:lang w:val="es-PA"/>
        </w:rPr>
      </w:pPr>
      <w:r w:rsidRPr="00392CE1">
        <w:rPr>
          <w:bCs/>
          <w:iCs/>
          <w:lang w:val="es-PA"/>
        </w:rPr>
        <w:t>Con estas configuraciones, ya usted podrá comenzar a consumir el servicio web.</w:t>
      </w:r>
    </w:p>
    <w:p w14:paraId="747D6102" w14:textId="77777777" w:rsidR="006234DE" w:rsidRPr="00392CE1" w:rsidRDefault="00172325" w:rsidP="006234DE">
      <w:pPr>
        <w:pStyle w:val="Heading1"/>
        <w:numPr>
          <w:ilvl w:val="0"/>
          <w:numId w:val="1"/>
        </w:numPr>
        <w:shd w:val="clear" w:color="auto" w:fill="C00000"/>
        <w:spacing w:line="360" w:lineRule="auto"/>
        <w:rPr>
          <w:lang w:val="es-PA"/>
        </w:rPr>
      </w:pPr>
      <w:bookmarkStart w:id="31" w:name="_Toc37788512"/>
      <w:r w:rsidRPr="00392CE1">
        <w:rPr>
          <w:lang w:val="es-PA"/>
        </w:rPr>
        <w:lastRenderedPageBreak/>
        <w:t>Formato de archivos</w:t>
      </w:r>
      <w:bookmarkEnd w:id="31"/>
    </w:p>
    <w:p w14:paraId="08FF7939" w14:textId="77777777" w:rsidR="006234DE" w:rsidRPr="00392CE1" w:rsidRDefault="006234DE" w:rsidP="00172325">
      <w:pPr>
        <w:tabs>
          <w:tab w:val="clear" w:pos="360"/>
          <w:tab w:val="left" w:pos="5577"/>
        </w:tabs>
        <w:spacing w:line="360" w:lineRule="auto"/>
        <w:rPr>
          <w:noProof/>
          <w:lang w:val="es-PA"/>
        </w:rPr>
      </w:pPr>
    </w:p>
    <w:p w14:paraId="54C8A1D1" w14:textId="77777777" w:rsidR="006B24D2" w:rsidRDefault="00172325" w:rsidP="00172325">
      <w:pPr>
        <w:tabs>
          <w:tab w:val="clear" w:pos="360"/>
          <w:tab w:val="left" w:pos="5577"/>
        </w:tabs>
        <w:spacing w:line="360" w:lineRule="auto"/>
        <w:rPr>
          <w:noProof/>
          <w:lang w:val="es-PA"/>
        </w:rPr>
      </w:pPr>
      <w:r w:rsidRPr="00392CE1">
        <w:rPr>
          <w:noProof/>
          <w:lang w:val="es-PA"/>
        </w:rPr>
        <w:t>Los archivos que usted subira en el web service debe cumplir con el mismo formato del sistema anterior.</w:t>
      </w:r>
      <w:r w:rsidR="006B24D2">
        <w:rPr>
          <w:noProof/>
          <w:lang w:val="es-PA"/>
        </w:rPr>
        <w:t xml:space="preserve"> </w:t>
      </w:r>
      <w:r w:rsidR="006B24D2" w:rsidRPr="006B24D2">
        <w:rPr>
          <w:noProof/>
          <w:lang w:val="es-PA"/>
        </w:rPr>
        <w:t>Solo se permiten dos tipos de formato de archivo</w:t>
      </w:r>
      <w:r w:rsidR="006B24D2">
        <w:rPr>
          <w:noProof/>
          <w:lang w:val="es-PA"/>
        </w:rPr>
        <w:t>,</w:t>
      </w:r>
      <w:r w:rsidR="006B24D2" w:rsidRPr="006B24D2">
        <w:rPr>
          <w:noProof/>
          <w:lang w:val="es-PA"/>
        </w:rPr>
        <w:t xml:space="preserve"> </w:t>
      </w:r>
      <w:r w:rsidR="006B24D2" w:rsidRPr="006B24D2">
        <w:rPr>
          <w:b/>
          <w:bCs/>
          <w:noProof/>
          <w:lang w:val="es-PA"/>
        </w:rPr>
        <w:t>Txt</w:t>
      </w:r>
      <w:r w:rsidR="006B24D2" w:rsidRPr="006B24D2">
        <w:rPr>
          <w:noProof/>
          <w:lang w:val="es-PA"/>
        </w:rPr>
        <w:t xml:space="preserve"> y </w:t>
      </w:r>
      <w:r w:rsidR="006B24D2" w:rsidRPr="006B24D2">
        <w:rPr>
          <w:b/>
          <w:bCs/>
          <w:noProof/>
          <w:lang w:val="es-PA"/>
        </w:rPr>
        <w:t>Xml</w:t>
      </w:r>
      <w:r w:rsidR="006B24D2" w:rsidRPr="006B24D2">
        <w:rPr>
          <w:noProof/>
          <w:lang w:val="es-PA"/>
        </w:rPr>
        <w:t>.</w:t>
      </w:r>
      <w:r w:rsidRPr="00392CE1">
        <w:rPr>
          <w:noProof/>
          <w:lang w:val="es-PA"/>
        </w:rPr>
        <w:t xml:space="preserve"> </w:t>
      </w:r>
    </w:p>
    <w:p w14:paraId="056A15C6" w14:textId="4D465E6A" w:rsidR="002A0C22" w:rsidRPr="00392CE1" w:rsidRDefault="00172325" w:rsidP="00172325">
      <w:pPr>
        <w:tabs>
          <w:tab w:val="clear" w:pos="360"/>
          <w:tab w:val="left" w:pos="5577"/>
        </w:tabs>
        <w:spacing w:line="360" w:lineRule="auto"/>
        <w:rPr>
          <w:noProof/>
          <w:lang w:val="es-PA"/>
        </w:rPr>
      </w:pPr>
      <w:r w:rsidRPr="00392CE1">
        <w:rPr>
          <w:noProof/>
          <w:lang w:val="es-PA"/>
        </w:rPr>
        <w:t>A continuacion se especificaran algunos ejemplos</w:t>
      </w:r>
      <w:r w:rsidR="0020029A" w:rsidRPr="00392CE1">
        <w:rPr>
          <w:noProof/>
          <w:lang w:val="es-PA"/>
        </w:rPr>
        <w:t>.</w:t>
      </w:r>
    </w:p>
    <w:p w14:paraId="2088B65D" w14:textId="1FA0EC51" w:rsidR="00DA0200" w:rsidRDefault="002A0C22" w:rsidP="00DA0200">
      <w:pPr>
        <w:pStyle w:val="Heading2"/>
        <w:tabs>
          <w:tab w:val="left" w:pos="5577"/>
        </w:tabs>
        <w:spacing w:line="360" w:lineRule="auto"/>
        <w:rPr>
          <w:noProof/>
          <w:lang w:val="es-PA"/>
        </w:rPr>
      </w:pPr>
      <w:bookmarkStart w:id="32" w:name="_Toc37788513"/>
      <w:r>
        <w:rPr>
          <w:noProof/>
          <w:lang w:val="es-PA"/>
        </w:rPr>
        <w:t>ARCHIVOS DE TEXTO PLANO</w:t>
      </w:r>
      <w:bookmarkEnd w:id="32"/>
    </w:p>
    <w:p w14:paraId="7B9690CD" w14:textId="77777777" w:rsidR="00F92457" w:rsidRPr="00F92457" w:rsidRDefault="00F92457" w:rsidP="00F92457">
      <w:pPr>
        <w:rPr>
          <w:lang w:val="es-PA" w:eastAsia="x-none"/>
        </w:rPr>
      </w:pPr>
    </w:p>
    <w:p w14:paraId="37C8C828" w14:textId="4536A442" w:rsidR="00DA0200" w:rsidRPr="00CA0F41" w:rsidRDefault="00DA0200" w:rsidP="00DA0200">
      <w:pPr>
        <w:pStyle w:val="Heading2"/>
        <w:numPr>
          <w:ilvl w:val="2"/>
          <w:numId w:val="39"/>
        </w:numPr>
        <w:tabs>
          <w:tab w:val="left" w:pos="5577"/>
        </w:tabs>
        <w:spacing w:line="360" w:lineRule="auto"/>
        <w:rPr>
          <w:noProof/>
          <w:lang w:val="es-PA"/>
        </w:rPr>
      </w:pPr>
      <w:bookmarkStart w:id="33" w:name="_Toc37788514"/>
      <w:r>
        <w:rPr>
          <w:iCs/>
          <w:u w:val="single"/>
          <w:lang w:val="es-PA"/>
        </w:rPr>
        <w:t>Orden</w:t>
      </w:r>
      <w:r w:rsidRPr="00610354">
        <w:rPr>
          <w:iCs/>
          <w:u w:val="single"/>
          <w:lang w:val="es-PA"/>
        </w:rPr>
        <w:t xml:space="preserve"> que se deben seguir con este formato</w:t>
      </w:r>
      <w:bookmarkEnd w:id="33"/>
    </w:p>
    <w:p w14:paraId="7268260D" w14:textId="77777777" w:rsidR="00DA0200" w:rsidRPr="00392CE1" w:rsidRDefault="00DA0200" w:rsidP="00172325">
      <w:pPr>
        <w:tabs>
          <w:tab w:val="clear" w:pos="360"/>
          <w:tab w:val="left" w:pos="5577"/>
        </w:tabs>
        <w:spacing w:line="360" w:lineRule="auto"/>
        <w:rPr>
          <w:noProof/>
          <w:lang w:val="es-PA"/>
        </w:rPr>
      </w:pPr>
    </w:p>
    <w:p w14:paraId="6E63E74A" w14:textId="5C485410" w:rsidR="00AB4523" w:rsidRPr="00C753A2" w:rsidRDefault="00172325" w:rsidP="00172325">
      <w:pPr>
        <w:tabs>
          <w:tab w:val="clear" w:pos="360"/>
          <w:tab w:val="left" w:pos="5577"/>
        </w:tabs>
        <w:spacing w:line="360" w:lineRule="auto"/>
        <w:rPr>
          <w:b/>
          <w:bCs/>
          <w:noProof/>
          <w:color w:val="FF0000"/>
          <w:u w:val="single"/>
          <w:lang w:val="es-PA"/>
        </w:rPr>
      </w:pPr>
      <w:r w:rsidRPr="00C753A2">
        <w:rPr>
          <w:b/>
          <w:bCs/>
          <w:noProof/>
          <w:color w:val="FF0000"/>
          <w:u w:val="single"/>
          <w:lang w:val="es-PA"/>
        </w:rPr>
        <w:t>Se debe respetar el siguiente orden:</w:t>
      </w:r>
    </w:p>
    <w:p w14:paraId="466B7E0B" w14:textId="0EC3B342" w:rsidR="00172325" w:rsidRPr="00392CE1" w:rsidRDefault="00707900" w:rsidP="00172325">
      <w:pPr>
        <w:tabs>
          <w:tab w:val="clear" w:pos="360"/>
          <w:tab w:val="left" w:pos="5577"/>
        </w:tabs>
        <w:spacing w:line="360" w:lineRule="auto"/>
        <w:rPr>
          <w:noProof/>
          <w:lang w:val="es-PA"/>
        </w:rPr>
      </w:pPr>
      <w:r>
        <w:rPr>
          <w:noProof/>
          <w:lang w:val="es-PA"/>
        </w:rPr>
        <w:t xml:space="preserve">1) </w:t>
      </w:r>
      <w:r w:rsidR="00172325" w:rsidRPr="00392CE1">
        <w:rPr>
          <w:noProof/>
          <w:lang w:val="es-PA"/>
        </w:rPr>
        <w:t>Encabezado (DMCFORM).</w:t>
      </w:r>
    </w:p>
    <w:p w14:paraId="24CF4E3B" w14:textId="0DCFF3E8" w:rsidR="00172325" w:rsidRPr="00392CE1" w:rsidRDefault="00707900" w:rsidP="00172325">
      <w:pPr>
        <w:tabs>
          <w:tab w:val="clear" w:pos="360"/>
          <w:tab w:val="left" w:pos="5577"/>
        </w:tabs>
        <w:spacing w:line="360" w:lineRule="auto"/>
        <w:rPr>
          <w:noProof/>
          <w:lang w:val="es-PA"/>
        </w:rPr>
      </w:pPr>
      <w:r>
        <w:rPr>
          <w:noProof/>
          <w:lang w:val="es-PA"/>
        </w:rPr>
        <w:t xml:space="preserve">2) </w:t>
      </w:r>
      <w:r w:rsidR="00172325" w:rsidRPr="00392CE1">
        <w:rPr>
          <w:noProof/>
          <w:lang w:val="es-PA"/>
        </w:rPr>
        <w:t>Detalles (DTLS).</w:t>
      </w:r>
    </w:p>
    <w:p w14:paraId="3FF8E5EE" w14:textId="31EFB159" w:rsidR="00172325" w:rsidRPr="00392CE1" w:rsidRDefault="00707900" w:rsidP="00172325">
      <w:pPr>
        <w:tabs>
          <w:tab w:val="clear" w:pos="360"/>
          <w:tab w:val="left" w:pos="5577"/>
        </w:tabs>
        <w:spacing w:line="360" w:lineRule="auto"/>
        <w:rPr>
          <w:noProof/>
          <w:lang w:val="es-PA"/>
        </w:rPr>
      </w:pPr>
      <w:r>
        <w:rPr>
          <w:noProof/>
          <w:lang w:val="es-PA"/>
        </w:rPr>
        <w:t>3)</w:t>
      </w:r>
      <w:r w:rsidR="00172325" w:rsidRPr="00392CE1">
        <w:rPr>
          <w:noProof/>
          <w:lang w:val="es-PA"/>
        </w:rPr>
        <w:t xml:space="preserve"> Articulo(s) (ITEM).</w:t>
      </w:r>
    </w:p>
    <w:p w14:paraId="4A99B3A7" w14:textId="3D905F96" w:rsidR="00172325" w:rsidRPr="00392CE1" w:rsidRDefault="00707900" w:rsidP="00172325">
      <w:pPr>
        <w:tabs>
          <w:tab w:val="clear" w:pos="360"/>
          <w:tab w:val="left" w:pos="5577"/>
        </w:tabs>
        <w:spacing w:line="360" w:lineRule="auto"/>
        <w:rPr>
          <w:noProof/>
          <w:lang w:val="es-PA"/>
        </w:rPr>
      </w:pPr>
      <w:r>
        <w:rPr>
          <w:noProof/>
          <w:lang w:val="es-PA"/>
        </w:rPr>
        <w:t>4)</w:t>
      </w:r>
      <w:r w:rsidR="00172325" w:rsidRPr="00392CE1">
        <w:rPr>
          <w:noProof/>
          <w:lang w:val="es-PA"/>
        </w:rPr>
        <w:t xml:space="preserve"> Factura(s) (INVOICE).</w:t>
      </w:r>
    </w:p>
    <w:p w14:paraId="058DDF7E" w14:textId="48641E6D" w:rsidR="00172325" w:rsidRPr="00392CE1" w:rsidRDefault="00707900" w:rsidP="00172325">
      <w:pPr>
        <w:tabs>
          <w:tab w:val="clear" w:pos="360"/>
          <w:tab w:val="left" w:pos="5577"/>
        </w:tabs>
        <w:spacing w:line="360" w:lineRule="auto"/>
        <w:rPr>
          <w:noProof/>
          <w:lang w:val="es-PA"/>
        </w:rPr>
      </w:pPr>
      <w:r>
        <w:rPr>
          <w:noProof/>
          <w:lang w:val="es-PA"/>
        </w:rPr>
        <w:t>5)</w:t>
      </w:r>
      <w:r w:rsidR="00172325" w:rsidRPr="00392CE1">
        <w:rPr>
          <w:noProof/>
          <w:lang w:val="es-PA"/>
        </w:rPr>
        <w:t xml:space="preserve"> Vagon.</w:t>
      </w:r>
    </w:p>
    <w:p w14:paraId="2EC3A5BD" w14:textId="429CAED6" w:rsidR="00172325" w:rsidRPr="00392CE1" w:rsidRDefault="00707900" w:rsidP="00172325">
      <w:pPr>
        <w:tabs>
          <w:tab w:val="clear" w:pos="360"/>
          <w:tab w:val="left" w:pos="5577"/>
        </w:tabs>
        <w:spacing w:line="360" w:lineRule="auto"/>
        <w:rPr>
          <w:noProof/>
          <w:lang w:val="es-PA"/>
        </w:rPr>
      </w:pPr>
      <w:r>
        <w:rPr>
          <w:noProof/>
          <w:lang w:val="es-PA"/>
        </w:rPr>
        <w:t>6)</w:t>
      </w:r>
      <w:r w:rsidR="00172325" w:rsidRPr="00392CE1">
        <w:rPr>
          <w:noProof/>
          <w:lang w:val="es-PA"/>
        </w:rPr>
        <w:t xml:space="preserve"> Cierre (DMCEFORM más la cantidad de lineas).</w:t>
      </w:r>
    </w:p>
    <w:p w14:paraId="22BA09A5" w14:textId="77777777" w:rsidR="00172325" w:rsidRPr="00392CE1" w:rsidRDefault="00172325" w:rsidP="00172325">
      <w:pPr>
        <w:tabs>
          <w:tab w:val="clear" w:pos="360"/>
          <w:tab w:val="left" w:pos="5577"/>
        </w:tabs>
        <w:spacing w:line="360" w:lineRule="auto"/>
        <w:rPr>
          <w:noProof/>
          <w:lang w:val="es-PA"/>
        </w:rPr>
      </w:pPr>
    </w:p>
    <w:bookmarkStart w:id="34" w:name="_MON_1648158365"/>
    <w:bookmarkEnd w:id="34"/>
    <w:p w14:paraId="5610CB71" w14:textId="3D445D2D" w:rsidR="00172325" w:rsidRPr="00392CE1" w:rsidRDefault="00E8333D" w:rsidP="00F11499">
      <w:pPr>
        <w:tabs>
          <w:tab w:val="clear" w:pos="360"/>
          <w:tab w:val="left" w:pos="5577"/>
        </w:tabs>
        <w:spacing w:line="360" w:lineRule="auto"/>
        <w:jc w:val="center"/>
        <w:rPr>
          <w:noProof/>
          <w:lang w:val="es-PA"/>
        </w:rPr>
      </w:pPr>
      <w:r>
        <w:rPr>
          <w:noProof/>
          <w:lang w:val="es-PA"/>
        </w:rPr>
        <w:object w:dxaOrig="9360" w:dyaOrig="3858" w14:anchorId="3C5BCB75">
          <v:shape id="_x0000_i1033" type="#_x0000_t75" style="width:468pt;height:193.2pt" o:ole="">
            <v:imagedata r:id="rId50" o:title=""/>
          </v:shape>
          <o:OLEObject Type="Embed" ProgID="Word.Document.12" ShapeID="_x0000_i1033" DrawAspect="Content" ObjectID="_1648891364" r:id="rId51">
            <o:FieldCodes>\s</o:FieldCodes>
          </o:OLEObject>
        </w:object>
      </w:r>
    </w:p>
    <w:p w14:paraId="5D599959" w14:textId="77777777" w:rsidR="00172325" w:rsidRPr="00392CE1" w:rsidRDefault="00172325" w:rsidP="00172325">
      <w:pPr>
        <w:spacing w:line="360" w:lineRule="auto"/>
        <w:jc w:val="center"/>
        <w:rPr>
          <w:b/>
          <w:i/>
          <w:sz w:val="16"/>
          <w:lang w:val="es-PA"/>
        </w:rPr>
      </w:pPr>
      <w:r w:rsidRPr="00392CE1">
        <w:rPr>
          <w:b/>
          <w:i/>
          <w:sz w:val="16"/>
          <w:lang w:val="es-PA"/>
        </w:rPr>
        <w:t xml:space="preserve">FIGURA </w:t>
      </w:r>
      <w:r w:rsidR="00B50B1C" w:rsidRPr="00392CE1">
        <w:rPr>
          <w:b/>
          <w:i/>
          <w:sz w:val="16"/>
          <w:lang w:val="es-PA"/>
        </w:rPr>
        <w:t>2</w:t>
      </w:r>
      <w:r w:rsidR="00474793" w:rsidRPr="00392CE1">
        <w:rPr>
          <w:b/>
          <w:i/>
          <w:sz w:val="16"/>
          <w:lang w:val="es-PA"/>
        </w:rPr>
        <w:t>1</w:t>
      </w:r>
      <w:r w:rsidRPr="00392CE1">
        <w:rPr>
          <w:b/>
          <w:i/>
          <w:sz w:val="16"/>
          <w:lang w:val="es-PA"/>
        </w:rPr>
        <w:t xml:space="preserve">: </w:t>
      </w:r>
      <w:r w:rsidR="008517B4" w:rsidRPr="00392CE1">
        <w:rPr>
          <w:b/>
          <w:i/>
          <w:sz w:val="16"/>
          <w:lang w:val="es-PA"/>
        </w:rPr>
        <w:t>Estructura del archivo .TXT</w:t>
      </w:r>
    </w:p>
    <w:p w14:paraId="515CC95E" w14:textId="0E87C414" w:rsidR="008517B4" w:rsidRPr="00F401E1" w:rsidRDefault="00F401E1" w:rsidP="008517B4">
      <w:pPr>
        <w:spacing w:line="360" w:lineRule="auto"/>
        <w:rPr>
          <w:bCs/>
          <w:iCs/>
          <w:lang w:val="es-PA"/>
        </w:rPr>
      </w:pPr>
      <w:r w:rsidRPr="00F401E1">
        <w:rPr>
          <w:b/>
          <w:iCs/>
          <w:lang w:val="es-PA"/>
        </w:rPr>
        <w:t>Nota:</w:t>
      </w:r>
      <w:r>
        <w:rPr>
          <w:bCs/>
          <w:iCs/>
          <w:lang w:val="es-PA"/>
        </w:rPr>
        <w:t xml:space="preserve"> </w:t>
      </w:r>
      <w:r w:rsidRPr="00F401E1">
        <w:rPr>
          <w:bCs/>
          <w:iCs/>
          <w:lang w:val="es-PA"/>
        </w:rPr>
        <w:t xml:space="preserve">La imagen de arriba muestra cómo debería verse el archivo </w:t>
      </w:r>
      <w:proofErr w:type="spellStart"/>
      <w:r w:rsidRPr="00F401E1">
        <w:rPr>
          <w:bCs/>
          <w:iCs/>
          <w:lang w:val="es-PA"/>
        </w:rPr>
        <w:t>txt</w:t>
      </w:r>
      <w:proofErr w:type="spellEnd"/>
      <w:r w:rsidR="0045017F">
        <w:rPr>
          <w:bCs/>
          <w:iCs/>
          <w:lang w:val="es-PA"/>
        </w:rPr>
        <w:t>.</w:t>
      </w:r>
    </w:p>
    <w:p w14:paraId="670F9968" w14:textId="77777777" w:rsidR="00CA0F41" w:rsidRPr="00392CE1" w:rsidRDefault="00CA0F41" w:rsidP="00CA0F41">
      <w:pPr>
        <w:tabs>
          <w:tab w:val="clear" w:pos="360"/>
          <w:tab w:val="left" w:pos="5577"/>
        </w:tabs>
        <w:spacing w:line="360" w:lineRule="auto"/>
        <w:rPr>
          <w:noProof/>
          <w:lang w:val="es-PA"/>
        </w:rPr>
      </w:pPr>
    </w:p>
    <w:p w14:paraId="5C7D0D3C" w14:textId="12F33BF5" w:rsidR="00CA0F41" w:rsidRPr="00CA0F41" w:rsidRDefault="00CA0F41" w:rsidP="00CA0F41">
      <w:pPr>
        <w:pStyle w:val="Heading2"/>
        <w:numPr>
          <w:ilvl w:val="2"/>
          <w:numId w:val="39"/>
        </w:numPr>
        <w:tabs>
          <w:tab w:val="left" w:pos="5577"/>
        </w:tabs>
        <w:spacing w:line="360" w:lineRule="auto"/>
        <w:rPr>
          <w:noProof/>
          <w:lang w:val="es-PA"/>
        </w:rPr>
      </w:pPr>
      <w:bookmarkStart w:id="35" w:name="_Toc37788515"/>
      <w:r w:rsidRPr="00610354">
        <w:rPr>
          <w:iCs/>
          <w:u w:val="single"/>
          <w:lang w:val="es-PA"/>
        </w:rPr>
        <w:t>Reglas que se deben seguir con este formato</w:t>
      </w:r>
      <w:bookmarkEnd w:id="35"/>
    </w:p>
    <w:p w14:paraId="4C78024C" w14:textId="77777777" w:rsidR="008517B4" w:rsidRPr="00392CE1" w:rsidRDefault="008517B4" w:rsidP="008517B4">
      <w:pPr>
        <w:spacing w:line="360" w:lineRule="auto"/>
        <w:rPr>
          <w:b/>
          <w:iCs/>
          <w:lang w:val="es-PA"/>
        </w:rPr>
      </w:pPr>
    </w:p>
    <w:p w14:paraId="32FD00E4" w14:textId="552ABCD3" w:rsidR="00274395" w:rsidRPr="00392CE1" w:rsidRDefault="00CA0F41" w:rsidP="008517B4">
      <w:pPr>
        <w:spacing w:line="360" w:lineRule="auto"/>
        <w:rPr>
          <w:bCs/>
          <w:iCs/>
          <w:lang w:val="es-PA"/>
        </w:rPr>
      </w:pPr>
      <w:r w:rsidRPr="00CA0F41">
        <w:rPr>
          <w:bCs/>
          <w:iCs/>
          <w:lang w:val="es-PA"/>
        </w:rPr>
        <w:sym w:font="Wingdings" w:char="F0E0"/>
      </w:r>
      <w:r w:rsidR="008517B4" w:rsidRPr="00392CE1">
        <w:rPr>
          <w:bCs/>
          <w:iCs/>
          <w:lang w:val="es-PA"/>
        </w:rPr>
        <w:t xml:space="preserve"> </w:t>
      </w:r>
      <w:r w:rsidR="00A152A8" w:rsidRPr="00392CE1">
        <w:rPr>
          <w:bCs/>
          <w:iCs/>
          <w:lang w:val="es-PA"/>
        </w:rPr>
        <w:t xml:space="preserve">Nombre del archivo debe cumplir con el formato especificado anteriormente en el punto </w:t>
      </w:r>
      <w:r w:rsidR="00A152A8" w:rsidRPr="00392CE1">
        <w:rPr>
          <w:b/>
          <w:iCs/>
          <w:lang w:val="es-PA"/>
        </w:rPr>
        <w:t>2.3</w:t>
      </w:r>
      <w:r w:rsidR="00A152A8" w:rsidRPr="00392CE1">
        <w:rPr>
          <w:bCs/>
          <w:iCs/>
          <w:lang w:val="es-PA"/>
        </w:rPr>
        <w:t xml:space="preserve"> de este documento</w:t>
      </w:r>
      <w:r w:rsidR="00274395" w:rsidRPr="00392CE1">
        <w:rPr>
          <w:bCs/>
          <w:iCs/>
          <w:lang w:val="es-PA"/>
        </w:rPr>
        <w:t>:</w:t>
      </w:r>
    </w:p>
    <w:p w14:paraId="2F17F828" w14:textId="77777777" w:rsidR="00274395" w:rsidRPr="00392CE1" w:rsidRDefault="00274395" w:rsidP="00274395">
      <w:pPr>
        <w:tabs>
          <w:tab w:val="clear" w:pos="360"/>
          <w:tab w:val="left" w:pos="5577"/>
        </w:tabs>
        <w:jc w:val="center"/>
        <w:rPr>
          <w:b/>
          <w:bCs/>
          <w:lang w:val="es-PA" w:eastAsia="x-none"/>
        </w:rPr>
      </w:pPr>
      <w:r w:rsidRPr="00392CE1">
        <w:rPr>
          <w:b/>
          <w:bCs/>
          <w:color w:val="FF0000"/>
          <w:lang w:val="es-PA" w:eastAsia="x-none"/>
        </w:rPr>
        <w:t>[Tipo de Documento]</w:t>
      </w:r>
      <w:r w:rsidRPr="00392CE1">
        <w:rPr>
          <w:b/>
          <w:bCs/>
          <w:lang w:val="es-PA" w:eastAsia="x-none"/>
        </w:rPr>
        <w:t>_</w:t>
      </w:r>
      <w:r w:rsidRPr="00392CE1">
        <w:rPr>
          <w:b/>
          <w:bCs/>
          <w:color w:val="FF0000"/>
          <w:lang w:val="es-PA" w:eastAsia="x-none"/>
        </w:rPr>
        <w:t>[Número CR]</w:t>
      </w:r>
      <w:r w:rsidRPr="00392CE1">
        <w:rPr>
          <w:b/>
          <w:bCs/>
          <w:lang w:val="es-PA" w:eastAsia="x-none"/>
        </w:rPr>
        <w:t>_[Fecha]</w:t>
      </w:r>
    </w:p>
    <w:p w14:paraId="4597DB64" w14:textId="77777777" w:rsidR="00274395" w:rsidRPr="00392CE1" w:rsidRDefault="00274395" w:rsidP="00274395">
      <w:pPr>
        <w:spacing w:line="360" w:lineRule="auto"/>
        <w:jc w:val="center"/>
        <w:rPr>
          <w:bCs/>
          <w:iCs/>
          <w:lang w:val="es-PA"/>
        </w:rPr>
      </w:pPr>
    </w:p>
    <w:p w14:paraId="6DC86264" w14:textId="533F2EB0" w:rsidR="00A152A8" w:rsidRPr="00392CE1" w:rsidRDefault="00CA0F41" w:rsidP="008517B4">
      <w:pPr>
        <w:spacing w:line="360" w:lineRule="auto"/>
        <w:rPr>
          <w:bCs/>
          <w:iCs/>
          <w:lang w:val="es-PA"/>
        </w:rPr>
      </w:pPr>
      <w:r w:rsidRPr="00CA0F41">
        <w:rPr>
          <w:bCs/>
          <w:iCs/>
          <w:lang w:val="es-PA"/>
        </w:rPr>
        <w:sym w:font="Wingdings" w:char="F0E0"/>
      </w:r>
      <w:r w:rsidR="00A152A8" w:rsidRPr="00392CE1">
        <w:rPr>
          <w:bCs/>
          <w:iCs/>
          <w:lang w:val="es-PA"/>
        </w:rPr>
        <w:t xml:space="preserve"> Los archivos no deben tener el mismo nombre.</w:t>
      </w:r>
    </w:p>
    <w:p w14:paraId="3B739914" w14:textId="1552ACCE" w:rsidR="00A152A8" w:rsidRPr="00392CE1" w:rsidRDefault="00CA0F41" w:rsidP="008517B4">
      <w:pPr>
        <w:spacing w:line="360" w:lineRule="auto"/>
        <w:rPr>
          <w:bCs/>
          <w:iCs/>
          <w:lang w:val="es-PA"/>
        </w:rPr>
      </w:pPr>
      <w:r w:rsidRPr="00CA0F41">
        <w:rPr>
          <w:bCs/>
          <w:iCs/>
          <w:lang w:val="es-PA"/>
        </w:rPr>
        <w:sym w:font="Wingdings" w:char="F0E0"/>
      </w:r>
      <w:r w:rsidR="00A152A8" w:rsidRPr="00392CE1">
        <w:rPr>
          <w:bCs/>
          <w:iCs/>
          <w:lang w:val="es-PA"/>
        </w:rPr>
        <w:t xml:space="preserve"> No se puede eliminar espacios, aunque su sistema no tenga el campo.</w:t>
      </w:r>
    </w:p>
    <w:p w14:paraId="5CC46CC1" w14:textId="7C107DC1" w:rsidR="00A152A8" w:rsidRPr="00392CE1" w:rsidRDefault="00CA0F41" w:rsidP="008517B4">
      <w:pPr>
        <w:spacing w:line="360" w:lineRule="auto"/>
        <w:rPr>
          <w:bCs/>
          <w:iCs/>
          <w:lang w:val="es-PA"/>
        </w:rPr>
      </w:pPr>
      <w:r w:rsidRPr="00CA0F41">
        <w:rPr>
          <w:bCs/>
          <w:iCs/>
          <w:lang w:val="es-PA"/>
        </w:rPr>
        <w:sym w:font="Wingdings" w:char="F0E0"/>
      </w:r>
      <w:r w:rsidR="00A152A8" w:rsidRPr="00392CE1">
        <w:rPr>
          <w:bCs/>
          <w:iCs/>
          <w:lang w:val="es-PA"/>
        </w:rPr>
        <w:t xml:space="preserve"> Los campos deben ir en la secuencia indicada.</w:t>
      </w:r>
    </w:p>
    <w:p w14:paraId="768D15CE" w14:textId="6F1CCB6F" w:rsidR="00A152A8" w:rsidRPr="00392CE1" w:rsidRDefault="00CA0F41" w:rsidP="008517B4">
      <w:pPr>
        <w:spacing w:line="360" w:lineRule="auto"/>
        <w:rPr>
          <w:bCs/>
          <w:iCs/>
          <w:lang w:val="es-PA"/>
        </w:rPr>
      </w:pPr>
      <w:r w:rsidRPr="00CA0F41">
        <w:rPr>
          <w:bCs/>
          <w:iCs/>
          <w:lang w:val="es-PA"/>
        </w:rPr>
        <w:sym w:font="Wingdings" w:char="F0E0"/>
      </w:r>
      <w:r w:rsidR="00A152A8" w:rsidRPr="00392CE1">
        <w:rPr>
          <w:bCs/>
          <w:iCs/>
          <w:lang w:val="es-PA"/>
        </w:rPr>
        <w:t xml:space="preserve"> No se pueden dejar espacios en blanco delante o detrás del dato.</w:t>
      </w:r>
    </w:p>
    <w:p w14:paraId="1D8A7D0B" w14:textId="56FA7F12" w:rsidR="00A152A8" w:rsidRPr="00392CE1" w:rsidRDefault="00CA0F41" w:rsidP="008517B4">
      <w:pPr>
        <w:spacing w:line="360" w:lineRule="auto"/>
        <w:rPr>
          <w:bCs/>
          <w:iCs/>
          <w:lang w:val="es-PA"/>
        </w:rPr>
      </w:pPr>
      <w:r w:rsidRPr="00CA0F41">
        <w:rPr>
          <w:bCs/>
          <w:iCs/>
          <w:lang w:val="es-PA"/>
        </w:rPr>
        <w:sym w:font="Wingdings" w:char="F0E0"/>
      </w:r>
      <w:r w:rsidR="00A152A8" w:rsidRPr="00392CE1">
        <w:rPr>
          <w:bCs/>
          <w:iCs/>
          <w:lang w:val="es-PA"/>
        </w:rPr>
        <w:t xml:space="preserve"> No es necesario cerrar con el pipe (|) el ultimo campo de las líneas.</w:t>
      </w:r>
    </w:p>
    <w:p w14:paraId="3AA55BFD" w14:textId="77777777" w:rsidR="00FE48BD" w:rsidRPr="00392CE1" w:rsidRDefault="00FE48BD" w:rsidP="009D43E3">
      <w:pPr>
        <w:tabs>
          <w:tab w:val="clear" w:pos="360"/>
          <w:tab w:val="left" w:pos="5577"/>
        </w:tabs>
        <w:spacing w:line="360" w:lineRule="auto"/>
        <w:rPr>
          <w:noProof/>
          <w:lang w:val="es-PA"/>
        </w:rPr>
      </w:pPr>
    </w:p>
    <w:p w14:paraId="34D42F4A" w14:textId="0289E3BB" w:rsidR="009D43E3" w:rsidRPr="00CA0F41" w:rsidRDefault="009D43E3" w:rsidP="009D43E3">
      <w:pPr>
        <w:pStyle w:val="Heading2"/>
        <w:numPr>
          <w:ilvl w:val="2"/>
          <w:numId w:val="39"/>
        </w:numPr>
        <w:tabs>
          <w:tab w:val="left" w:pos="5577"/>
        </w:tabs>
        <w:spacing w:line="360" w:lineRule="auto"/>
        <w:rPr>
          <w:noProof/>
          <w:lang w:val="es-PA"/>
        </w:rPr>
      </w:pPr>
      <w:bookmarkStart w:id="36" w:name="_Toc37788516"/>
      <w:r w:rsidRPr="009D43E3">
        <w:rPr>
          <w:iCs/>
          <w:u w:val="single"/>
          <w:lang w:val="es-PA"/>
        </w:rPr>
        <w:lastRenderedPageBreak/>
        <w:t xml:space="preserve">EJEMPLO PARA ENTORNO DE </w:t>
      </w:r>
      <w:r w:rsidRPr="00204A07">
        <w:rPr>
          <w:iCs/>
          <w:color w:val="FF0000"/>
          <w:u w:val="single"/>
          <w:lang w:val="es-PA"/>
        </w:rPr>
        <w:t>PRUEBA</w:t>
      </w:r>
      <w:bookmarkEnd w:id="36"/>
      <w:r w:rsidRPr="00204A07">
        <w:rPr>
          <w:iCs/>
          <w:color w:val="FF0000"/>
          <w:u w:val="single"/>
          <w:lang w:val="es-PA"/>
        </w:rPr>
        <w:t xml:space="preserve"> </w:t>
      </w:r>
    </w:p>
    <w:p w14:paraId="25EDFC54" w14:textId="7EF22731" w:rsidR="009D43E3" w:rsidRDefault="009D43E3" w:rsidP="00172325">
      <w:pPr>
        <w:tabs>
          <w:tab w:val="clear" w:pos="360"/>
          <w:tab w:val="left" w:pos="5577"/>
        </w:tabs>
        <w:spacing w:line="360" w:lineRule="auto"/>
        <w:jc w:val="center"/>
        <w:rPr>
          <w:noProof/>
          <w:lang w:val="es-PA"/>
        </w:rPr>
      </w:pPr>
    </w:p>
    <w:p w14:paraId="76F04039" w14:textId="77777777" w:rsidR="007C572E" w:rsidRDefault="009D43E3" w:rsidP="009D43E3">
      <w:pPr>
        <w:pStyle w:val="ListParagraph"/>
        <w:numPr>
          <w:ilvl w:val="0"/>
          <w:numId w:val="40"/>
        </w:numPr>
        <w:tabs>
          <w:tab w:val="clear" w:pos="360"/>
          <w:tab w:val="left" w:pos="5577"/>
        </w:tabs>
        <w:spacing w:line="360" w:lineRule="auto"/>
        <w:rPr>
          <w:noProof/>
          <w:lang w:val="es-PA"/>
        </w:rPr>
      </w:pPr>
      <w:r w:rsidRPr="009D43E3">
        <w:rPr>
          <w:b/>
          <w:bCs/>
          <w:noProof/>
          <w:lang w:val="es-PA"/>
        </w:rPr>
        <w:t>DMCE Entrada</w:t>
      </w:r>
      <w:r w:rsidRPr="009D43E3">
        <w:rPr>
          <w:noProof/>
          <w:lang w:val="es-PA"/>
        </w:rPr>
        <w:t xml:space="preserve">: </w:t>
      </w:r>
    </w:p>
    <w:p w14:paraId="25A366EE" w14:textId="77777777" w:rsidR="007C572E" w:rsidRDefault="007C572E" w:rsidP="007C572E">
      <w:pPr>
        <w:pStyle w:val="ListParagraph"/>
        <w:tabs>
          <w:tab w:val="clear" w:pos="360"/>
          <w:tab w:val="left" w:pos="5577"/>
        </w:tabs>
        <w:spacing w:line="360" w:lineRule="auto"/>
        <w:rPr>
          <w:noProof/>
          <w:lang w:val="es-PA"/>
        </w:rPr>
      </w:pPr>
    </w:p>
    <w:p w14:paraId="2AD66DBA" w14:textId="08B075FB" w:rsidR="009D43E3" w:rsidRDefault="00B8238B" w:rsidP="007C572E">
      <w:pPr>
        <w:pStyle w:val="ListParagraph"/>
        <w:numPr>
          <w:ilvl w:val="1"/>
          <w:numId w:val="40"/>
        </w:numPr>
        <w:tabs>
          <w:tab w:val="clear" w:pos="360"/>
          <w:tab w:val="left" w:pos="5577"/>
        </w:tabs>
        <w:spacing w:line="360" w:lineRule="auto"/>
        <w:rPr>
          <w:noProof/>
          <w:lang w:val="es-PA"/>
        </w:rPr>
      </w:pPr>
      <w:r>
        <w:rPr>
          <w:noProof/>
          <w:lang w:val="es-PA"/>
        </w:rPr>
        <w:t>A</w:t>
      </w:r>
      <w:r w:rsidR="009D43E3" w:rsidRPr="009D43E3">
        <w:rPr>
          <w:noProof/>
          <w:lang w:val="es-PA"/>
        </w:rPr>
        <w:t xml:space="preserve">rchivo </w:t>
      </w:r>
      <w:r w:rsidR="00204A07">
        <w:rPr>
          <w:noProof/>
          <w:lang w:val="es-PA"/>
        </w:rPr>
        <w:t xml:space="preserve">de texto </w:t>
      </w:r>
      <w:r w:rsidR="00C43400">
        <w:rPr>
          <w:noProof/>
          <w:lang w:val="es-PA"/>
        </w:rPr>
        <w:t xml:space="preserve">(*.txt) </w:t>
      </w:r>
      <w:r w:rsidR="009D43E3" w:rsidRPr="009D43E3">
        <w:rPr>
          <w:noProof/>
          <w:lang w:val="es-PA"/>
        </w:rPr>
        <w:t xml:space="preserve">que contiene valor para </w:t>
      </w:r>
      <w:r w:rsidR="009D43E3" w:rsidRPr="00B8238B">
        <w:rPr>
          <w:i/>
          <w:iCs/>
          <w:noProof/>
          <w:color w:val="FF0000"/>
          <w:lang w:val="es-PA"/>
        </w:rPr>
        <w:t>todos los campos</w:t>
      </w:r>
      <w:r>
        <w:rPr>
          <w:noProof/>
          <w:lang w:val="es-PA"/>
        </w:rPr>
        <w:t>.</w:t>
      </w:r>
    </w:p>
    <w:p w14:paraId="74AAD687" w14:textId="4DAF1443" w:rsidR="007C572E" w:rsidRPr="00DB2CD5" w:rsidRDefault="00320556" w:rsidP="00DB2CD5">
      <w:pPr>
        <w:pStyle w:val="ListParagraph"/>
        <w:tabs>
          <w:tab w:val="clear" w:pos="360"/>
          <w:tab w:val="left" w:pos="5577"/>
        </w:tabs>
        <w:spacing w:line="360" w:lineRule="auto"/>
        <w:ind w:left="1440"/>
        <w:rPr>
          <w:noProof/>
          <w:lang w:val="es-PA"/>
        </w:rPr>
      </w:pPr>
      <w:r>
        <w:rPr>
          <w:noProof/>
          <w:lang w:val="es-PA"/>
        </w:rPr>
        <w:object w:dxaOrig="1520" w:dyaOrig="987" w14:anchorId="12FE967E">
          <v:shape id="_x0000_i1034" type="#_x0000_t75" style="width:76.8pt;height:49.2pt" o:ole="">
            <v:imagedata r:id="rId52" o:title=""/>
          </v:shape>
          <o:OLEObject Type="Embed" ProgID="Package" ShapeID="_x0000_i1034" DrawAspect="Icon" ObjectID="_1648891365" r:id="rId53"/>
        </w:object>
      </w:r>
    </w:p>
    <w:p w14:paraId="47C718CE" w14:textId="4BE0284E" w:rsidR="007C572E" w:rsidRPr="00DB2CD5" w:rsidRDefault="007C572E" w:rsidP="00B8238B">
      <w:pPr>
        <w:pStyle w:val="ListParagraph"/>
        <w:numPr>
          <w:ilvl w:val="1"/>
          <w:numId w:val="40"/>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texto (*.txt) </w:t>
      </w:r>
      <w:r w:rsidRPr="009D43E3">
        <w:rPr>
          <w:noProof/>
          <w:lang w:val="es-PA"/>
        </w:rPr>
        <w:t xml:space="preserve">que contiene valor para </w:t>
      </w:r>
      <w:r w:rsidRPr="00040902">
        <w:rPr>
          <w:i/>
          <w:iCs/>
          <w:noProof/>
          <w:color w:val="FF0000"/>
          <w:lang w:val="es-PA"/>
        </w:rPr>
        <w:t>solo campos obligatorios</w:t>
      </w:r>
      <w:r>
        <w:rPr>
          <w:i/>
          <w:iCs/>
          <w:noProof/>
          <w:color w:val="FF0000"/>
          <w:lang w:val="es-PA"/>
        </w:rPr>
        <w:t>.</w:t>
      </w:r>
    </w:p>
    <w:p w14:paraId="0C02CD32" w14:textId="12876DBC" w:rsidR="00B8238B" w:rsidRPr="007C572E" w:rsidRDefault="00DB2CD5" w:rsidP="00DB2CD5">
      <w:pPr>
        <w:pStyle w:val="ListParagraph"/>
        <w:tabs>
          <w:tab w:val="clear" w:pos="360"/>
          <w:tab w:val="left" w:pos="5577"/>
        </w:tabs>
        <w:spacing w:line="360" w:lineRule="auto"/>
        <w:ind w:left="1440"/>
        <w:rPr>
          <w:noProof/>
          <w:lang w:val="es-PA"/>
        </w:rPr>
      </w:pPr>
      <w:r>
        <w:rPr>
          <w:noProof/>
          <w:lang w:val="es-PA"/>
        </w:rPr>
        <w:object w:dxaOrig="1520" w:dyaOrig="987" w14:anchorId="2CA8599E">
          <v:shape id="_x0000_i1035" type="#_x0000_t75" style="width:76.8pt;height:49.2pt" o:ole="">
            <v:imagedata r:id="rId54" o:title=""/>
          </v:shape>
          <o:OLEObject Type="Embed" ProgID="Package" ShapeID="_x0000_i1035" DrawAspect="Icon" ObjectID="_1648891366" r:id="rId55"/>
        </w:object>
      </w:r>
    </w:p>
    <w:p w14:paraId="525425CD" w14:textId="013090ED" w:rsidR="00B8238B" w:rsidRDefault="00B8238B" w:rsidP="00B8238B">
      <w:pPr>
        <w:pStyle w:val="ListParagraph"/>
        <w:numPr>
          <w:ilvl w:val="0"/>
          <w:numId w:val="40"/>
        </w:numPr>
        <w:tabs>
          <w:tab w:val="clear" w:pos="360"/>
          <w:tab w:val="left" w:pos="5577"/>
        </w:tabs>
        <w:spacing w:line="360" w:lineRule="auto"/>
        <w:rPr>
          <w:noProof/>
          <w:lang w:val="es-PA"/>
        </w:rPr>
      </w:pPr>
      <w:r w:rsidRPr="009D43E3">
        <w:rPr>
          <w:b/>
          <w:bCs/>
          <w:noProof/>
          <w:lang w:val="es-PA"/>
        </w:rPr>
        <w:t xml:space="preserve">DMCE </w:t>
      </w:r>
      <w:r>
        <w:rPr>
          <w:b/>
          <w:bCs/>
          <w:noProof/>
          <w:lang w:val="es-PA"/>
        </w:rPr>
        <w:t>Salida</w:t>
      </w:r>
      <w:r w:rsidRPr="009D43E3">
        <w:rPr>
          <w:noProof/>
          <w:lang w:val="es-PA"/>
        </w:rPr>
        <w:t xml:space="preserve">: </w:t>
      </w:r>
    </w:p>
    <w:p w14:paraId="1AD5342D" w14:textId="77777777" w:rsidR="007C572E" w:rsidRDefault="007C572E" w:rsidP="007C572E">
      <w:pPr>
        <w:pStyle w:val="ListParagraph"/>
        <w:tabs>
          <w:tab w:val="clear" w:pos="360"/>
          <w:tab w:val="left" w:pos="5577"/>
        </w:tabs>
        <w:spacing w:line="360" w:lineRule="auto"/>
        <w:rPr>
          <w:noProof/>
          <w:lang w:val="es-PA"/>
        </w:rPr>
      </w:pPr>
    </w:p>
    <w:p w14:paraId="003F589A" w14:textId="77777777" w:rsidR="007C572E" w:rsidRDefault="007C572E" w:rsidP="007C572E">
      <w:pPr>
        <w:pStyle w:val="ListParagraph"/>
        <w:numPr>
          <w:ilvl w:val="1"/>
          <w:numId w:val="40"/>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texto (*.txt) </w:t>
      </w:r>
      <w:r w:rsidRPr="009D43E3">
        <w:rPr>
          <w:noProof/>
          <w:lang w:val="es-PA"/>
        </w:rPr>
        <w:t xml:space="preserve">que contiene valor para </w:t>
      </w:r>
      <w:r w:rsidRPr="00B8238B">
        <w:rPr>
          <w:i/>
          <w:iCs/>
          <w:noProof/>
          <w:color w:val="FF0000"/>
          <w:lang w:val="es-PA"/>
        </w:rPr>
        <w:t>todos los campos</w:t>
      </w:r>
      <w:r>
        <w:rPr>
          <w:noProof/>
          <w:lang w:val="es-PA"/>
        </w:rPr>
        <w:t>.</w:t>
      </w:r>
    </w:p>
    <w:p w14:paraId="1936AC8B" w14:textId="6567B316" w:rsidR="007C572E" w:rsidRDefault="00320556" w:rsidP="007C572E">
      <w:pPr>
        <w:pStyle w:val="ListParagraph"/>
        <w:tabs>
          <w:tab w:val="clear" w:pos="360"/>
          <w:tab w:val="left" w:pos="5577"/>
        </w:tabs>
        <w:spacing w:line="360" w:lineRule="auto"/>
        <w:ind w:left="1440"/>
        <w:rPr>
          <w:noProof/>
          <w:lang w:val="es-PA"/>
        </w:rPr>
      </w:pPr>
      <w:r>
        <w:rPr>
          <w:noProof/>
          <w:lang w:val="es-PA"/>
        </w:rPr>
        <w:object w:dxaOrig="1520" w:dyaOrig="987" w14:anchorId="38C90311">
          <v:shape id="_x0000_i1036" type="#_x0000_t75" style="width:76.8pt;height:49.2pt" o:ole="">
            <v:imagedata r:id="rId56" o:title=""/>
          </v:shape>
          <o:OLEObject Type="Embed" ProgID="Package" ShapeID="_x0000_i1036" DrawAspect="Icon" ObjectID="_1648891367" r:id="rId57"/>
        </w:object>
      </w:r>
    </w:p>
    <w:p w14:paraId="32D794D6" w14:textId="4823A622" w:rsidR="007C572E" w:rsidRPr="00DB2CD5" w:rsidRDefault="007C572E" w:rsidP="007C572E">
      <w:pPr>
        <w:pStyle w:val="ListParagraph"/>
        <w:numPr>
          <w:ilvl w:val="1"/>
          <w:numId w:val="40"/>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texto (*.txt) </w:t>
      </w:r>
      <w:r w:rsidRPr="009D43E3">
        <w:rPr>
          <w:noProof/>
          <w:lang w:val="es-PA"/>
        </w:rPr>
        <w:t xml:space="preserve">que contiene valor para </w:t>
      </w:r>
      <w:r w:rsidRPr="00040902">
        <w:rPr>
          <w:i/>
          <w:iCs/>
          <w:noProof/>
          <w:color w:val="FF0000"/>
          <w:lang w:val="es-PA"/>
        </w:rPr>
        <w:t>solo campos obligatorios</w:t>
      </w:r>
      <w:r>
        <w:rPr>
          <w:i/>
          <w:iCs/>
          <w:noProof/>
          <w:color w:val="FF0000"/>
          <w:lang w:val="es-PA"/>
        </w:rPr>
        <w:t>.</w:t>
      </w:r>
    </w:p>
    <w:p w14:paraId="1AA944B0" w14:textId="481DFE74" w:rsidR="00DB2CD5" w:rsidRPr="007C572E" w:rsidRDefault="00DB2CD5" w:rsidP="00DB2CD5">
      <w:pPr>
        <w:pStyle w:val="ListParagraph"/>
        <w:tabs>
          <w:tab w:val="clear" w:pos="360"/>
          <w:tab w:val="left" w:pos="5577"/>
        </w:tabs>
        <w:spacing w:line="360" w:lineRule="auto"/>
        <w:ind w:left="1440"/>
        <w:rPr>
          <w:noProof/>
          <w:lang w:val="es-PA"/>
        </w:rPr>
      </w:pPr>
      <w:r>
        <w:rPr>
          <w:i/>
          <w:iCs/>
          <w:noProof/>
          <w:color w:val="FF0000"/>
          <w:lang w:val="es-PA"/>
        </w:rPr>
        <w:object w:dxaOrig="1520" w:dyaOrig="987" w14:anchorId="41B77C36">
          <v:shape id="_x0000_i1037" type="#_x0000_t75" style="width:76.8pt;height:49.2pt" o:ole="">
            <v:imagedata r:id="rId58" o:title=""/>
          </v:shape>
          <o:OLEObject Type="Embed" ProgID="Package" ShapeID="_x0000_i1037" DrawAspect="Icon" ObjectID="_1648891368" r:id="rId59"/>
        </w:object>
      </w:r>
    </w:p>
    <w:p w14:paraId="2B92B095" w14:textId="61470FA7" w:rsidR="001E742C" w:rsidRDefault="001E742C" w:rsidP="001E742C">
      <w:pPr>
        <w:pStyle w:val="ListParagraph"/>
        <w:rPr>
          <w:noProof/>
          <w:lang w:val="es-PA"/>
        </w:rPr>
      </w:pPr>
    </w:p>
    <w:p w14:paraId="7E30511B" w14:textId="77777777" w:rsidR="00B94596" w:rsidRDefault="00B94596" w:rsidP="001E742C">
      <w:pPr>
        <w:pStyle w:val="ListParagraph"/>
        <w:rPr>
          <w:noProof/>
          <w:lang w:val="es-PA"/>
        </w:rPr>
      </w:pPr>
    </w:p>
    <w:p w14:paraId="5D8A471E" w14:textId="77777777" w:rsidR="00E67BB4" w:rsidRPr="001E742C" w:rsidRDefault="00E67BB4" w:rsidP="001E742C">
      <w:pPr>
        <w:pStyle w:val="ListParagraph"/>
        <w:rPr>
          <w:noProof/>
          <w:lang w:val="es-PA"/>
        </w:rPr>
      </w:pPr>
    </w:p>
    <w:p w14:paraId="358788AA" w14:textId="77777777" w:rsidR="001E742C" w:rsidRPr="009D43E3" w:rsidRDefault="001E742C" w:rsidP="001E742C">
      <w:pPr>
        <w:pStyle w:val="ListParagraph"/>
        <w:tabs>
          <w:tab w:val="clear" w:pos="360"/>
          <w:tab w:val="left" w:pos="5577"/>
        </w:tabs>
        <w:spacing w:line="360" w:lineRule="auto"/>
        <w:rPr>
          <w:noProof/>
          <w:lang w:val="es-PA"/>
        </w:rPr>
      </w:pPr>
    </w:p>
    <w:p w14:paraId="013B17FF" w14:textId="2AE1F3D4" w:rsidR="00B8238B" w:rsidRDefault="00B8238B" w:rsidP="00B8238B">
      <w:pPr>
        <w:pStyle w:val="ListParagraph"/>
        <w:numPr>
          <w:ilvl w:val="0"/>
          <w:numId w:val="40"/>
        </w:numPr>
        <w:tabs>
          <w:tab w:val="clear" w:pos="360"/>
          <w:tab w:val="left" w:pos="5577"/>
        </w:tabs>
        <w:spacing w:line="360" w:lineRule="auto"/>
        <w:rPr>
          <w:noProof/>
          <w:lang w:val="es-PA"/>
        </w:rPr>
      </w:pPr>
      <w:r w:rsidRPr="009D43E3">
        <w:rPr>
          <w:b/>
          <w:bCs/>
          <w:noProof/>
          <w:lang w:val="es-PA"/>
        </w:rPr>
        <w:lastRenderedPageBreak/>
        <w:t xml:space="preserve">DMCE </w:t>
      </w:r>
      <w:r>
        <w:rPr>
          <w:b/>
          <w:bCs/>
          <w:noProof/>
          <w:lang w:val="es-PA"/>
        </w:rPr>
        <w:t>Tr</w:t>
      </w:r>
      <w:r w:rsidR="00DB2CD5">
        <w:rPr>
          <w:b/>
          <w:bCs/>
          <w:noProof/>
          <w:lang w:val="es-PA"/>
        </w:rPr>
        <w:t>a</w:t>
      </w:r>
      <w:r>
        <w:rPr>
          <w:b/>
          <w:bCs/>
          <w:noProof/>
          <w:lang w:val="es-PA"/>
        </w:rPr>
        <w:t>spaso</w:t>
      </w:r>
      <w:r w:rsidRPr="009D43E3">
        <w:rPr>
          <w:noProof/>
          <w:lang w:val="es-PA"/>
        </w:rPr>
        <w:t xml:space="preserve">: </w:t>
      </w:r>
    </w:p>
    <w:p w14:paraId="13759177" w14:textId="77777777" w:rsidR="007C572E" w:rsidRDefault="007C572E" w:rsidP="007C572E">
      <w:pPr>
        <w:pStyle w:val="ListParagraph"/>
        <w:tabs>
          <w:tab w:val="clear" w:pos="360"/>
          <w:tab w:val="left" w:pos="5577"/>
        </w:tabs>
        <w:spacing w:line="360" w:lineRule="auto"/>
        <w:rPr>
          <w:noProof/>
          <w:lang w:val="es-PA"/>
        </w:rPr>
      </w:pPr>
    </w:p>
    <w:p w14:paraId="205A2CCB" w14:textId="77777777" w:rsidR="007C572E" w:rsidRDefault="007C572E" w:rsidP="007C572E">
      <w:pPr>
        <w:pStyle w:val="ListParagraph"/>
        <w:numPr>
          <w:ilvl w:val="1"/>
          <w:numId w:val="40"/>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texto (*.txt) </w:t>
      </w:r>
      <w:r w:rsidRPr="009D43E3">
        <w:rPr>
          <w:noProof/>
          <w:lang w:val="es-PA"/>
        </w:rPr>
        <w:t xml:space="preserve">que contiene valor para </w:t>
      </w:r>
      <w:r w:rsidRPr="00B8238B">
        <w:rPr>
          <w:i/>
          <w:iCs/>
          <w:noProof/>
          <w:color w:val="FF0000"/>
          <w:lang w:val="es-PA"/>
        </w:rPr>
        <w:t>todos los campos</w:t>
      </w:r>
      <w:r>
        <w:rPr>
          <w:noProof/>
          <w:lang w:val="es-PA"/>
        </w:rPr>
        <w:t>.</w:t>
      </w:r>
    </w:p>
    <w:p w14:paraId="299B6802" w14:textId="568DDDA3" w:rsidR="007C572E" w:rsidRDefault="00320556" w:rsidP="007C572E">
      <w:pPr>
        <w:pStyle w:val="ListParagraph"/>
        <w:tabs>
          <w:tab w:val="clear" w:pos="360"/>
          <w:tab w:val="left" w:pos="5577"/>
        </w:tabs>
        <w:spacing w:line="360" w:lineRule="auto"/>
        <w:ind w:left="1440"/>
        <w:rPr>
          <w:noProof/>
          <w:lang w:val="es-PA"/>
        </w:rPr>
      </w:pPr>
      <w:r>
        <w:rPr>
          <w:noProof/>
          <w:lang w:val="es-PA"/>
        </w:rPr>
        <w:object w:dxaOrig="1520" w:dyaOrig="987" w14:anchorId="204B2BED">
          <v:shape id="_x0000_i1038" type="#_x0000_t75" style="width:76.8pt;height:49.2pt" o:ole="">
            <v:imagedata r:id="rId60" o:title=""/>
          </v:shape>
          <o:OLEObject Type="Embed" ProgID="Package" ShapeID="_x0000_i1038" DrawAspect="Icon" ObjectID="_1648891369" r:id="rId61"/>
        </w:object>
      </w:r>
      <w:r w:rsidR="007C572E">
        <w:rPr>
          <w:noProof/>
          <w:lang w:val="es-PA"/>
        </w:rPr>
        <w:t xml:space="preserve"> </w:t>
      </w:r>
    </w:p>
    <w:p w14:paraId="49F1DD8E" w14:textId="7E782FBB" w:rsidR="007C572E" w:rsidRPr="00401B11" w:rsidRDefault="007C572E" w:rsidP="007C572E">
      <w:pPr>
        <w:pStyle w:val="ListParagraph"/>
        <w:numPr>
          <w:ilvl w:val="1"/>
          <w:numId w:val="40"/>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texto (*.txt) </w:t>
      </w:r>
      <w:r w:rsidRPr="009D43E3">
        <w:rPr>
          <w:noProof/>
          <w:lang w:val="es-PA"/>
        </w:rPr>
        <w:t xml:space="preserve">que contiene valor para </w:t>
      </w:r>
      <w:r w:rsidRPr="00040902">
        <w:rPr>
          <w:i/>
          <w:iCs/>
          <w:noProof/>
          <w:color w:val="FF0000"/>
          <w:lang w:val="es-PA"/>
        </w:rPr>
        <w:t>solo campos obligatorios</w:t>
      </w:r>
      <w:r>
        <w:rPr>
          <w:i/>
          <w:iCs/>
          <w:noProof/>
          <w:color w:val="FF0000"/>
          <w:lang w:val="es-PA"/>
        </w:rPr>
        <w:t>.</w:t>
      </w:r>
    </w:p>
    <w:p w14:paraId="060CA99E" w14:textId="063BFDDD" w:rsidR="00E67BB4" w:rsidRDefault="00401B11" w:rsidP="00401B11">
      <w:pPr>
        <w:pStyle w:val="ListParagraph"/>
        <w:tabs>
          <w:tab w:val="clear" w:pos="360"/>
          <w:tab w:val="left" w:pos="5577"/>
        </w:tabs>
        <w:spacing w:line="360" w:lineRule="auto"/>
        <w:ind w:left="1440"/>
        <w:rPr>
          <w:i/>
          <w:iCs/>
          <w:noProof/>
          <w:color w:val="FF0000"/>
          <w:lang w:val="es-PA"/>
        </w:rPr>
      </w:pPr>
      <w:r>
        <w:rPr>
          <w:i/>
          <w:iCs/>
          <w:noProof/>
          <w:color w:val="FF0000"/>
          <w:lang w:val="es-PA"/>
        </w:rPr>
        <w:object w:dxaOrig="1520" w:dyaOrig="987" w14:anchorId="293C61B3">
          <v:shape id="_x0000_i1039" type="#_x0000_t75" style="width:76.8pt;height:49.2pt" o:ole="">
            <v:imagedata r:id="rId62" o:title=""/>
          </v:shape>
          <o:OLEObject Type="Embed" ProgID="Package" ShapeID="_x0000_i1039" DrawAspect="Icon" ObjectID="_1648891370" r:id="rId63"/>
        </w:object>
      </w:r>
    </w:p>
    <w:p w14:paraId="4686ACC0" w14:textId="77777777" w:rsidR="00401B11" w:rsidRPr="009D43E3" w:rsidRDefault="00401B11" w:rsidP="00401B11">
      <w:pPr>
        <w:pStyle w:val="ListParagraph"/>
        <w:tabs>
          <w:tab w:val="clear" w:pos="360"/>
          <w:tab w:val="left" w:pos="5577"/>
        </w:tabs>
        <w:spacing w:line="360" w:lineRule="auto"/>
        <w:ind w:left="1440"/>
        <w:rPr>
          <w:noProof/>
          <w:lang w:val="es-PA"/>
        </w:rPr>
      </w:pPr>
    </w:p>
    <w:p w14:paraId="5314420A" w14:textId="0D789033" w:rsidR="00B8238B" w:rsidRDefault="00B8238B" w:rsidP="00B8238B">
      <w:pPr>
        <w:pStyle w:val="ListParagraph"/>
        <w:numPr>
          <w:ilvl w:val="0"/>
          <w:numId w:val="40"/>
        </w:numPr>
        <w:tabs>
          <w:tab w:val="clear" w:pos="360"/>
          <w:tab w:val="left" w:pos="5577"/>
        </w:tabs>
        <w:spacing w:line="360" w:lineRule="auto"/>
        <w:rPr>
          <w:noProof/>
          <w:lang w:val="es-PA"/>
        </w:rPr>
      </w:pPr>
      <w:r w:rsidRPr="009D43E3">
        <w:rPr>
          <w:b/>
          <w:bCs/>
          <w:noProof/>
          <w:lang w:val="es-PA"/>
        </w:rPr>
        <w:t xml:space="preserve">DMCE </w:t>
      </w:r>
      <w:r>
        <w:rPr>
          <w:b/>
          <w:bCs/>
          <w:noProof/>
          <w:lang w:val="es-PA"/>
        </w:rPr>
        <w:t>Merma</w:t>
      </w:r>
      <w:r w:rsidRPr="009D43E3">
        <w:rPr>
          <w:noProof/>
          <w:lang w:val="es-PA"/>
        </w:rPr>
        <w:t xml:space="preserve">: </w:t>
      </w:r>
    </w:p>
    <w:p w14:paraId="5ECD7FB4" w14:textId="77777777" w:rsidR="007C572E" w:rsidRDefault="007C572E" w:rsidP="007C572E">
      <w:pPr>
        <w:pStyle w:val="ListParagraph"/>
        <w:tabs>
          <w:tab w:val="clear" w:pos="360"/>
          <w:tab w:val="left" w:pos="5577"/>
        </w:tabs>
        <w:spacing w:line="360" w:lineRule="auto"/>
        <w:rPr>
          <w:noProof/>
          <w:lang w:val="es-PA"/>
        </w:rPr>
      </w:pPr>
    </w:p>
    <w:p w14:paraId="0CA9048B" w14:textId="77777777" w:rsidR="007C572E" w:rsidRDefault="007C572E" w:rsidP="007C572E">
      <w:pPr>
        <w:pStyle w:val="ListParagraph"/>
        <w:numPr>
          <w:ilvl w:val="1"/>
          <w:numId w:val="40"/>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texto (*.txt) </w:t>
      </w:r>
      <w:r w:rsidRPr="009D43E3">
        <w:rPr>
          <w:noProof/>
          <w:lang w:val="es-PA"/>
        </w:rPr>
        <w:t xml:space="preserve">que contiene valor para </w:t>
      </w:r>
      <w:r w:rsidRPr="00B8238B">
        <w:rPr>
          <w:i/>
          <w:iCs/>
          <w:noProof/>
          <w:color w:val="FF0000"/>
          <w:lang w:val="es-PA"/>
        </w:rPr>
        <w:t>todos los campos</w:t>
      </w:r>
      <w:r>
        <w:rPr>
          <w:noProof/>
          <w:lang w:val="es-PA"/>
        </w:rPr>
        <w:t>.</w:t>
      </w:r>
    </w:p>
    <w:p w14:paraId="4268F97B" w14:textId="1AE07074" w:rsidR="007C572E" w:rsidRPr="001E28FA" w:rsidRDefault="00320556" w:rsidP="001E28FA">
      <w:pPr>
        <w:pStyle w:val="ListParagraph"/>
        <w:tabs>
          <w:tab w:val="clear" w:pos="360"/>
          <w:tab w:val="left" w:pos="5577"/>
        </w:tabs>
        <w:spacing w:line="360" w:lineRule="auto"/>
        <w:ind w:left="1440"/>
        <w:rPr>
          <w:noProof/>
          <w:lang w:val="es-PA"/>
        </w:rPr>
      </w:pPr>
      <w:r>
        <w:rPr>
          <w:noProof/>
          <w:lang w:val="es-PA"/>
        </w:rPr>
        <w:object w:dxaOrig="1520" w:dyaOrig="987" w14:anchorId="2F5A73FB">
          <v:shape id="_x0000_i1040" type="#_x0000_t75" style="width:76.8pt;height:49.2pt" o:ole="">
            <v:imagedata r:id="rId64" o:title=""/>
          </v:shape>
          <o:OLEObject Type="Embed" ProgID="Package" ShapeID="_x0000_i1040" DrawAspect="Icon" ObjectID="_1648891371" r:id="rId65"/>
        </w:object>
      </w:r>
    </w:p>
    <w:p w14:paraId="5037C158" w14:textId="5D0B1BBA" w:rsidR="007C572E" w:rsidRPr="00401B11" w:rsidRDefault="007C572E" w:rsidP="007C572E">
      <w:pPr>
        <w:pStyle w:val="ListParagraph"/>
        <w:numPr>
          <w:ilvl w:val="1"/>
          <w:numId w:val="40"/>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texto (*.txt) </w:t>
      </w:r>
      <w:r w:rsidRPr="009D43E3">
        <w:rPr>
          <w:noProof/>
          <w:lang w:val="es-PA"/>
        </w:rPr>
        <w:t xml:space="preserve">que contiene valor para </w:t>
      </w:r>
      <w:r w:rsidRPr="00040902">
        <w:rPr>
          <w:i/>
          <w:iCs/>
          <w:noProof/>
          <w:color w:val="FF0000"/>
          <w:lang w:val="es-PA"/>
        </w:rPr>
        <w:t>solo campos obligatorios</w:t>
      </w:r>
      <w:r>
        <w:rPr>
          <w:i/>
          <w:iCs/>
          <w:noProof/>
          <w:color w:val="FF0000"/>
          <w:lang w:val="es-PA"/>
        </w:rPr>
        <w:t>.</w:t>
      </w:r>
    </w:p>
    <w:p w14:paraId="0E33924E" w14:textId="21570C1A" w:rsidR="00401B11" w:rsidRPr="007C572E" w:rsidRDefault="00401B11" w:rsidP="00401B11">
      <w:pPr>
        <w:pStyle w:val="ListParagraph"/>
        <w:tabs>
          <w:tab w:val="clear" w:pos="360"/>
          <w:tab w:val="left" w:pos="5577"/>
        </w:tabs>
        <w:spacing w:line="360" w:lineRule="auto"/>
        <w:ind w:left="1440"/>
        <w:rPr>
          <w:noProof/>
          <w:lang w:val="es-PA"/>
        </w:rPr>
      </w:pPr>
      <w:r>
        <w:rPr>
          <w:i/>
          <w:iCs/>
          <w:noProof/>
          <w:color w:val="FF0000"/>
          <w:lang w:val="es-PA"/>
        </w:rPr>
        <w:object w:dxaOrig="1520" w:dyaOrig="987" w14:anchorId="237803AF">
          <v:shape id="_x0000_i1041" type="#_x0000_t75" style="width:76.8pt;height:49.2pt" o:ole="">
            <v:imagedata r:id="rId66" o:title=""/>
          </v:shape>
          <o:OLEObject Type="Embed" ProgID="Package" ShapeID="_x0000_i1041" DrawAspect="Icon" ObjectID="_1648891372" r:id="rId67"/>
        </w:object>
      </w:r>
    </w:p>
    <w:p w14:paraId="5C090BB1" w14:textId="3F25553B" w:rsidR="00A77A1B" w:rsidRDefault="00A77A1B" w:rsidP="00A77A1B">
      <w:pPr>
        <w:pStyle w:val="ListParagraph"/>
        <w:tabs>
          <w:tab w:val="clear" w:pos="360"/>
          <w:tab w:val="left" w:pos="5577"/>
        </w:tabs>
        <w:spacing w:line="360" w:lineRule="auto"/>
        <w:rPr>
          <w:noProof/>
          <w:lang w:val="es-PA"/>
        </w:rPr>
      </w:pPr>
    </w:p>
    <w:p w14:paraId="717DF7F3" w14:textId="089E21A9" w:rsidR="00A77A1B" w:rsidRPr="00E67BB4" w:rsidRDefault="00A77A1B" w:rsidP="00E67BB4">
      <w:pPr>
        <w:tabs>
          <w:tab w:val="clear" w:pos="360"/>
          <w:tab w:val="left" w:pos="5577"/>
        </w:tabs>
        <w:spacing w:line="360" w:lineRule="auto"/>
        <w:rPr>
          <w:b/>
          <w:bCs/>
          <w:noProof/>
          <w:lang w:val="es-PA"/>
        </w:rPr>
      </w:pPr>
    </w:p>
    <w:p w14:paraId="357E17F4" w14:textId="2C978AD2" w:rsidR="00A77A1B" w:rsidRDefault="00A77A1B" w:rsidP="00A77A1B">
      <w:pPr>
        <w:pStyle w:val="ListParagraph"/>
        <w:tabs>
          <w:tab w:val="clear" w:pos="360"/>
          <w:tab w:val="left" w:pos="5577"/>
        </w:tabs>
        <w:spacing w:line="360" w:lineRule="auto"/>
        <w:rPr>
          <w:noProof/>
          <w:lang w:val="es-PA"/>
        </w:rPr>
      </w:pPr>
    </w:p>
    <w:p w14:paraId="209E15EC" w14:textId="77777777" w:rsidR="00326917" w:rsidRPr="00392CE1" w:rsidRDefault="00326917" w:rsidP="00326917">
      <w:pPr>
        <w:tabs>
          <w:tab w:val="clear" w:pos="360"/>
          <w:tab w:val="left" w:pos="5577"/>
        </w:tabs>
        <w:spacing w:line="360" w:lineRule="auto"/>
        <w:rPr>
          <w:noProof/>
          <w:lang w:val="es-PA"/>
        </w:rPr>
      </w:pPr>
    </w:p>
    <w:p w14:paraId="6BBBD4F9" w14:textId="73089196" w:rsidR="00326917" w:rsidRPr="00CA0F41" w:rsidRDefault="00326917" w:rsidP="00326917">
      <w:pPr>
        <w:pStyle w:val="Heading2"/>
        <w:numPr>
          <w:ilvl w:val="2"/>
          <w:numId w:val="39"/>
        </w:numPr>
        <w:tabs>
          <w:tab w:val="left" w:pos="5577"/>
        </w:tabs>
        <w:spacing w:line="360" w:lineRule="auto"/>
        <w:rPr>
          <w:noProof/>
          <w:lang w:val="es-PA"/>
        </w:rPr>
      </w:pPr>
      <w:bookmarkStart w:id="37" w:name="_Toc37788517"/>
      <w:r w:rsidRPr="009D43E3">
        <w:rPr>
          <w:iCs/>
          <w:u w:val="single"/>
          <w:lang w:val="es-PA"/>
        </w:rPr>
        <w:lastRenderedPageBreak/>
        <w:t xml:space="preserve">EJEMPLO PARA ENTORNO DE </w:t>
      </w:r>
      <w:r w:rsidRPr="00326917">
        <w:rPr>
          <w:iCs/>
          <w:color w:val="FF0000"/>
          <w:u w:val="single"/>
          <w:lang w:val="es-PA"/>
        </w:rPr>
        <w:t>PRODUCCIÓN</w:t>
      </w:r>
      <w:bookmarkEnd w:id="37"/>
      <w:r w:rsidRPr="00204A07">
        <w:rPr>
          <w:iCs/>
          <w:color w:val="FF0000"/>
          <w:u w:val="single"/>
          <w:lang w:val="es-PA"/>
        </w:rPr>
        <w:t xml:space="preserve"> </w:t>
      </w:r>
    </w:p>
    <w:p w14:paraId="1FE65749" w14:textId="162D5252" w:rsidR="00326917" w:rsidRDefault="00326917" w:rsidP="00326917">
      <w:pPr>
        <w:tabs>
          <w:tab w:val="clear" w:pos="360"/>
          <w:tab w:val="left" w:pos="5577"/>
        </w:tabs>
        <w:spacing w:line="360" w:lineRule="auto"/>
        <w:jc w:val="center"/>
        <w:rPr>
          <w:noProof/>
          <w:lang w:val="es-PA"/>
        </w:rPr>
      </w:pPr>
    </w:p>
    <w:p w14:paraId="63BBE456" w14:textId="1014C463" w:rsidR="00A933C8" w:rsidRDefault="00A933C8" w:rsidP="00A933C8">
      <w:pPr>
        <w:tabs>
          <w:tab w:val="clear" w:pos="360"/>
          <w:tab w:val="left" w:pos="5577"/>
        </w:tabs>
        <w:spacing w:line="360" w:lineRule="auto"/>
        <w:rPr>
          <w:noProof/>
          <w:color w:val="FF0000"/>
          <w:lang w:val="es-PA"/>
        </w:rPr>
      </w:pPr>
      <w:r w:rsidRPr="00A933C8">
        <w:rPr>
          <w:b/>
          <w:bCs/>
          <w:noProof/>
          <w:lang w:val="es-PA"/>
        </w:rPr>
        <w:t>Nota</w:t>
      </w:r>
      <w:r w:rsidRPr="00A933C8">
        <w:rPr>
          <w:noProof/>
          <w:lang w:val="es-PA"/>
        </w:rPr>
        <w:t xml:space="preserve">: </w:t>
      </w:r>
      <w:r w:rsidRPr="00A933C8">
        <w:rPr>
          <w:noProof/>
          <w:color w:val="FF0000"/>
          <w:lang w:val="es-PA"/>
        </w:rPr>
        <w:t>El entorno de producción no está listo. Cuando esté listo, se proporcionarán los archivos.</w:t>
      </w:r>
    </w:p>
    <w:p w14:paraId="07BEC6A9" w14:textId="77777777" w:rsidR="00A933C8" w:rsidRPr="00A933C8" w:rsidRDefault="00A933C8" w:rsidP="00A933C8">
      <w:pPr>
        <w:tabs>
          <w:tab w:val="clear" w:pos="360"/>
          <w:tab w:val="left" w:pos="5577"/>
        </w:tabs>
        <w:spacing w:line="360" w:lineRule="auto"/>
        <w:rPr>
          <w:noProof/>
          <w:color w:val="FF0000"/>
          <w:lang w:val="es-PA"/>
        </w:rPr>
      </w:pPr>
    </w:p>
    <w:p w14:paraId="62AF44B0" w14:textId="77777777" w:rsidR="00326917" w:rsidRDefault="00326917" w:rsidP="00A933C8">
      <w:pPr>
        <w:pStyle w:val="ListParagraph"/>
        <w:numPr>
          <w:ilvl w:val="0"/>
          <w:numId w:val="41"/>
        </w:numPr>
        <w:tabs>
          <w:tab w:val="clear" w:pos="360"/>
          <w:tab w:val="left" w:pos="5577"/>
        </w:tabs>
        <w:spacing w:line="360" w:lineRule="auto"/>
        <w:rPr>
          <w:noProof/>
          <w:lang w:val="es-PA"/>
        </w:rPr>
      </w:pPr>
      <w:r w:rsidRPr="009D43E3">
        <w:rPr>
          <w:b/>
          <w:bCs/>
          <w:noProof/>
          <w:lang w:val="es-PA"/>
        </w:rPr>
        <w:t>DMCE Entrada</w:t>
      </w:r>
      <w:r w:rsidRPr="009D43E3">
        <w:rPr>
          <w:noProof/>
          <w:lang w:val="es-PA"/>
        </w:rPr>
        <w:t xml:space="preserve">: </w:t>
      </w:r>
    </w:p>
    <w:p w14:paraId="78EB047A" w14:textId="77777777" w:rsidR="00326917" w:rsidRDefault="00326917" w:rsidP="00326917">
      <w:pPr>
        <w:pStyle w:val="ListParagraph"/>
        <w:tabs>
          <w:tab w:val="clear" w:pos="360"/>
          <w:tab w:val="left" w:pos="5577"/>
        </w:tabs>
        <w:spacing w:line="360" w:lineRule="auto"/>
        <w:rPr>
          <w:noProof/>
          <w:lang w:val="es-PA"/>
        </w:rPr>
      </w:pPr>
    </w:p>
    <w:p w14:paraId="6B17B5C7" w14:textId="77777777" w:rsidR="00326917" w:rsidRDefault="00326917" w:rsidP="00A933C8">
      <w:pPr>
        <w:pStyle w:val="ListParagraph"/>
        <w:numPr>
          <w:ilvl w:val="1"/>
          <w:numId w:val="41"/>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texto (*.txt) </w:t>
      </w:r>
      <w:r w:rsidRPr="009D43E3">
        <w:rPr>
          <w:noProof/>
          <w:lang w:val="es-PA"/>
        </w:rPr>
        <w:t xml:space="preserve">que contiene valor para </w:t>
      </w:r>
      <w:r w:rsidRPr="00B8238B">
        <w:rPr>
          <w:i/>
          <w:iCs/>
          <w:noProof/>
          <w:color w:val="FF0000"/>
          <w:lang w:val="es-PA"/>
        </w:rPr>
        <w:t>todos los campos</w:t>
      </w:r>
      <w:r>
        <w:rPr>
          <w:noProof/>
          <w:lang w:val="es-PA"/>
        </w:rPr>
        <w:t>.</w:t>
      </w:r>
    </w:p>
    <w:p w14:paraId="07A57E12" w14:textId="77777777" w:rsidR="00326917" w:rsidRDefault="00326917" w:rsidP="00326917">
      <w:pPr>
        <w:pStyle w:val="ListParagraph"/>
        <w:tabs>
          <w:tab w:val="clear" w:pos="360"/>
          <w:tab w:val="left" w:pos="5577"/>
        </w:tabs>
        <w:spacing w:line="360" w:lineRule="auto"/>
        <w:ind w:left="1440"/>
        <w:rPr>
          <w:noProof/>
          <w:lang w:val="es-PA"/>
        </w:rPr>
      </w:pPr>
    </w:p>
    <w:p w14:paraId="72E225DE" w14:textId="77777777" w:rsidR="00326917" w:rsidRDefault="00326917" w:rsidP="00326917">
      <w:pPr>
        <w:pStyle w:val="ListParagraph"/>
        <w:tabs>
          <w:tab w:val="clear" w:pos="360"/>
          <w:tab w:val="left" w:pos="5577"/>
        </w:tabs>
        <w:spacing w:line="360" w:lineRule="auto"/>
        <w:ind w:left="1440"/>
        <w:rPr>
          <w:noProof/>
          <w:lang w:val="es-PA"/>
        </w:rPr>
      </w:pPr>
    </w:p>
    <w:p w14:paraId="68D3B1BA" w14:textId="77777777" w:rsidR="00326917" w:rsidRDefault="00326917" w:rsidP="00326917">
      <w:pPr>
        <w:pStyle w:val="ListParagraph"/>
        <w:tabs>
          <w:tab w:val="clear" w:pos="360"/>
          <w:tab w:val="left" w:pos="5577"/>
        </w:tabs>
        <w:spacing w:line="360" w:lineRule="auto"/>
        <w:ind w:left="1440"/>
        <w:rPr>
          <w:noProof/>
          <w:lang w:val="es-PA"/>
        </w:rPr>
      </w:pPr>
      <w:r>
        <w:rPr>
          <w:noProof/>
          <w:lang w:val="es-PA"/>
        </w:rPr>
        <w:t xml:space="preserve"> </w:t>
      </w:r>
    </w:p>
    <w:p w14:paraId="1C5624FC" w14:textId="77777777" w:rsidR="00326917" w:rsidRPr="007C572E" w:rsidRDefault="00326917" w:rsidP="00A933C8">
      <w:pPr>
        <w:pStyle w:val="ListParagraph"/>
        <w:numPr>
          <w:ilvl w:val="1"/>
          <w:numId w:val="41"/>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texto (*.txt) </w:t>
      </w:r>
      <w:r w:rsidRPr="009D43E3">
        <w:rPr>
          <w:noProof/>
          <w:lang w:val="es-PA"/>
        </w:rPr>
        <w:t xml:space="preserve">que contiene valor para </w:t>
      </w:r>
      <w:r w:rsidRPr="00040902">
        <w:rPr>
          <w:i/>
          <w:iCs/>
          <w:noProof/>
          <w:color w:val="FF0000"/>
          <w:lang w:val="es-PA"/>
        </w:rPr>
        <w:t>solo campos obligatorios</w:t>
      </w:r>
      <w:r>
        <w:rPr>
          <w:i/>
          <w:iCs/>
          <w:noProof/>
          <w:color w:val="FF0000"/>
          <w:lang w:val="es-PA"/>
        </w:rPr>
        <w:t>.</w:t>
      </w:r>
    </w:p>
    <w:p w14:paraId="2FD5870D" w14:textId="77777777" w:rsidR="00326917" w:rsidRDefault="00326917" w:rsidP="00326917">
      <w:pPr>
        <w:tabs>
          <w:tab w:val="clear" w:pos="360"/>
          <w:tab w:val="left" w:pos="5577"/>
        </w:tabs>
        <w:spacing w:line="360" w:lineRule="auto"/>
        <w:rPr>
          <w:noProof/>
          <w:lang w:val="es-PA"/>
        </w:rPr>
      </w:pPr>
    </w:p>
    <w:p w14:paraId="2DAADDB5" w14:textId="77777777" w:rsidR="00326917" w:rsidRDefault="00326917" w:rsidP="00326917">
      <w:pPr>
        <w:tabs>
          <w:tab w:val="clear" w:pos="360"/>
          <w:tab w:val="left" w:pos="5577"/>
        </w:tabs>
        <w:spacing w:line="360" w:lineRule="auto"/>
        <w:rPr>
          <w:noProof/>
          <w:lang w:val="es-PA"/>
        </w:rPr>
      </w:pPr>
    </w:p>
    <w:p w14:paraId="0F083662" w14:textId="77777777" w:rsidR="00326917" w:rsidRPr="007C572E" w:rsidRDefault="00326917" w:rsidP="00326917">
      <w:pPr>
        <w:tabs>
          <w:tab w:val="clear" w:pos="360"/>
          <w:tab w:val="left" w:pos="5577"/>
        </w:tabs>
        <w:spacing w:line="360" w:lineRule="auto"/>
        <w:rPr>
          <w:noProof/>
          <w:lang w:val="es-PA"/>
        </w:rPr>
      </w:pPr>
      <w:r w:rsidRPr="007C572E">
        <w:rPr>
          <w:noProof/>
          <w:lang w:val="es-PA"/>
        </w:rPr>
        <w:tab/>
      </w:r>
    </w:p>
    <w:p w14:paraId="491B07F8" w14:textId="353DA720" w:rsidR="00326917" w:rsidRDefault="00326917" w:rsidP="00A933C8">
      <w:pPr>
        <w:pStyle w:val="ListParagraph"/>
        <w:numPr>
          <w:ilvl w:val="0"/>
          <w:numId w:val="41"/>
        </w:numPr>
        <w:tabs>
          <w:tab w:val="clear" w:pos="360"/>
          <w:tab w:val="left" w:pos="5577"/>
        </w:tabs>
        <w:spacing w:line="360" w:lineRule="auto"/>
        <w:rPr>
          <w:noProof/>
          <w:lang w:val="es-PA"/>
        </w:rPr>
      </w:pPr>
      <w:r w:rsidRPr="009D43E3">
        <w:rPr>
          <w:b/>
          <w:bCs/>
          <w:noProof/>
          <w:lang w:val="es-PA"/>
        </w:rPr>
        <w:t xml:space="preserve">DMCE </w:t>
      </w:r>
      <w:r>
        <w:rPr>
          <w:b/>
          <w:bCs/>
          <w:noProof/>
          <w:lang w:val="es-PA"/>
        </w:rPr>
        <w:t>Salida</w:t>
      </w:r>
      <w:r w:rsidRPr="009D43E3">
        <w:rPr>
          <w:noProof/>
          <w:lang w:val="es-PA"/>
        </w:rPr>
        <w:t xml:space="preserve">: </w:t>
      </w:r>
    </w:p>
    <w:p w14:paraId="2D0DA20A" w14:textId="77777777" w:rsidR="00326917" w:rsidRDefault="00326917" w:rsidP="00326917">
      <w:pPr>
        <w:pStyle w:val="ListParagraph"/>
        <w:tabs>
          <w:tab w:val="clear" w:pos="360"/>
          <w:tab w:val="left" w:pos="5577"/>
        </w:tabs>
        <w:spacing w:line="360" w:lineRule="auto"/>
        <w:rPr>
          <w:noProof/>
          <w:lang w:val="es-PA"/>
        </w:rPr>
      </w:pPr>
    </w:p>
    <w:p w14:paraId="7F0E3784" w14:textId="77777777" w:rsidR="00326917" w:rsidRDefault="00326917" w:rsidP="00A933C8">
      <w:pPr>
        <w:pStyle w:val="ListParagraph"/>
        <w:numPr>
          <w:ilvl w:val="1"/>
          <w:numId w:val="41"/>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texto (*.txt) </w:t>
      </w:r>
      <w:r w:rsidRPr="009D43E3">
        <w:rPr>
          <w:noProof/>
          <w:lang w:val="es-PA"/>
        </w:rPr>
        <w:t xml:space="preserve">que contiene valor para </w:t>
      </w:r>
      <w:r w:rsidRPr="00B8238B">
        <w:rPr>
          <w:i/>
          <w:iCs/>
          <w:noProof/>
          <w:color w:val="FF0000"/>
          <w:lang w:val="es-PA"/>
        </w:rPr>
        <w:t>todos los campos</w:t>
      </w:r>
      <w:r>
        <w:rPr>
          <w:noProof/>
          <w:lang w:val="es-PA"/>
        </w:rPr>
        <w:t>.</w:t>
      </w:r>
    </w:p>
    <w:p w14:paraId="5F74B3A5" w14:textId="77777777" w:rsidR="00326917" w:rsidRDefault="00326917" w:rsidP="00326917">
      <w:pPr>
        <w:pStyle w:val="ListParagraph"/>
        <w:tabs>
          <w:tab w:val="clear" w:pos="360"/>
          <w:tab w:val="left" w:pos="5577"/>
        </w:tabs>
        <w:spacing w:line="360" w:lineRule="auto"/>
        <w:ind w:left="1440"/>
        <w:rPr>
          <w:noProof/>
          <w:lang w:val="es-PA"/>
        </w:rPr>
      </w:pPr>
    </w:p>
    <w:p w14:paraId="1B1CA1FA" w14:textId="77777777" w:rsidR="00326917" w:rsidRDefault="00326917" w:rsidP="00326917">
      <w:pPr>
        <w:pStyle w:val="ListParagraph"/>
        <w:tabs>
          <w:tab w:val="clear" w:pos="360"/>
          <w:tab w:val="left" w:pos="5577"/>
        </w:tabs>
        <w:spacing w:line="360" w:lineRule="auto"/>
        <w:ind w:left="1440"/>
        <w:rPr>
          <w:noProof/>
          <w:lang w:val="es-PA"/>
        </w:rPr>
      </w:pPr>
    </w:p>
    <w:p w14:paraId="347EAFEA" w14:textId="77777777" w:rsidR="00326917" w:rsidRDefault="00326917" w:rsidP="00326917">
      <w:pPr>
        <w:pStyle w:val="ListParagraph"/>
        <w:tabs>
          <w:tab w:val="clear" w:pos="360"/>
          <w:tab w:val="left" w:pos="5577"/>
        </w:tabs>
        <w:spacing w:line="360" w:lineRule="auto"/>
        <w:ind w:left="1440"/>
        <w:rPr>
          <w:noProof/>
          <w:lang w:val="es-PA"/>
        </w:rPr>
      </w:pPr>
      <w:r>
        <w:rPr>
          <w:noProof/>
          <w:lang w:val="es-PA"/>
        </w:rPr>
        <w:t xml:space="preserve"> </w:t>
      </w:r>
    </w:p>
    <w:p w14:paraId="7B2F7168" w14:textId="77777777" w:rsidR="00326917" w:rsidRPr="007C572E" w:rsidRDefault="00326917" w:rsidP="00A933C8">
      <w:pPr>
        <w:pStyle w:val="ListParagraph"/>
        <w:numPr>
          <w:ilvl w:val="1"/>
          <w:numId w:val="41"/>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texto (*.txt) </w:t>
      </w:r>
      <w:r w:rsidRPr="009D43E3">
        <w:rPr>
          <w:noProof/>
          <w:lang w:val="es-PA"/>
        </w:rPr>
        <w:t xml:space="preserve">que contiene valor para </w:t>
      </w:r>
      <w:r w:rsidRPr="00040902">
        <w:rPr>
          <w:i/>
          <w:iCs/>
          <w:noProof/>
          <w:color w:val="FF0000"/>
          <w:lang w:val="es-PA"/>
        </w:rPr>
        <w:t>solo campos obligatorios</w:t>
      </w:r>
      <w:r>
        <w:rPr>
          <w:i/>
          <w:iCs/>
          <w:noProof/>
          <w:color w:val="FF0000"/>
          <w:lang w:val="es-PA"/>
        </w:rPr>
        <w:t>.</w:t>
      </w:r>
    </w:p>
    <w:p w14:paraId="661E94F8" w14:textId="77777777" w:rsidR="00326917" w:rsidRDefault="00326917" w:rsidP="00326917">
      <w:pPr>
        <w:pStyle w:val="ListParagraph"/>
        <w:rPr>
          <w:noProof/>
          <w:lang w:val="es-PA"/>
        </w:rPr>
      </w:pPr>
    </w:p>
    <w:p w14:paraId="3E45E767" w14:textId="77777777" w:rsidR="00326917" w:rsidRPr="001E742C" w:rsidRDefault="00326917" w:rsidP="00326917">
      <w:pPr>
        <w:pStyle w:val="ListParagraph"/>
        <w:rPr>
          <w:noProof/>
          <w:lang w:val="es-PA"/>
        </w:rPr>
      </w:pPr>
    </w:p>
    <w:p w14:paraId="1ACB372F" w14:textId="28BFBF15" w:rsidR="00326917" w:rsidRDefault="00326917" w:rsidP="00326917">
      <w:pPr>
        <w:pStyle w:val="ListParagraph"/>
        <w:tabs>
          <w:tab w:val="clear" w:pos="360"/>
          <w:tab w:val="left" w:pos="5577"/>
        </w:tabs>
        <w:spacing w:line="360" w:lineRule="auto"/>
        <w:rPr>
          <w:noProof/>
          <w:lang w:val="es-PA"/>
        </w:rPr>
      </w:pPr>
    </w:p>
    <w:p w14:paraId="5F125D85" w14:textId="77777777" w:rsidR="007A3DBF" w:rsidRPr="009D43E3" w:rsidRDefault="007A3DBF" w:rsidP="00326917">
      <w:pPr>
        <w:pStyle w:val="ListParagraph"/>
        <w:tabs>
          <w:tab w:val="clear" w:pos="360"/>
          <w:tab w:val="left" w:pos="5577"/>
        </w:tabs>
        <w:spacing w:line="360" w:lineRule="auto"/>
        <w:rPr>
          <w:noProof/>
          <w:lang w:val="es-PA"/>
        </w:rPr>
      </w:pPr>
    </w:p>
    <w:p w14:paraId="0110B49C" w14:textId="09A5627B" w:rsidR="00326917" w:rsidRDefault="00326917" w:rsidP="00A933C8">
      <w:pPr>
        <w:pStyle w:val="ListParagraph"/>
        <w:numPr>
          <w:ilvl w:val="0"/>
          <w:numId w:val="41"/>
        </w:numPr>
        <w:tabs>
          <w:tab w:val="clear" w:pos="360"/>
          <w:tab w:val="left" w:pos="5577"/>
        </w:tabs>
        <w:spacing w:line="360" w:lineRule="auto"/>
        <w:rPr>
          <w:noProof/>
          <w:lang w:val="es-PA"/>
        </w:rPr>
      </w:pPr>
      <w:r w:rsidRPr="009D43E3">
        <w:rPr>
          <w:b/>
          <w:bCs/>
          <w:noProof/>
          <w:lang w:val="es-PA"/>
        </w:rPr>
        <w:t xml:space="preserve">DMCE </w:t>
      </w:r>
      <w:r>
        <w:rPr>
          <w:b/>
          <w:bCs/>
          <w:noProof/>
          <w:lang w:val="es-PA"/>
        </w:rPr>
        <w:t>Tr</w:t>
      </w:r>
      <w:r w:rsidR="007A3DBF">
        <w:rPr>
          <w:b/>
          <w:bCs/>
          <w:noProof/>
          <w:lang w:val="es-PA"/>
        </w:rPr>
        <w:t>a</w:t>
      </w:r>
      <w:r>
        <w:rPr>
          <w:b/>
          <w:bCs/>
          <w:noProof/>
          <w:lang w:val="es-PA"/>
        </w:rPr>
        <w:t>spaso</w:t>
      </w:r>
      <w:r w:rsidRPr="009D43E3">
        <w:rPr>
          <w:noProof/>
          <w:lang w:val="es-PA"/>
        </w:rPr>
        <w:t xml:space="preserve">: </w:t>
      </w:r>
    </w:p>
    <w:p w14:paraId="78ED706D" w14:textId="77777777" w:rsidR="00326917" w:rsidRDefault="00326917" w:rsidP="00326917">
      <w:pPr>
        <w:pStyle w:val="ListParagraph"/>
        <w:tabs>
          <w:tab w:val="clear" w:pos="360"/>
          <w:tab w:val="left" w:pos="5577"/>
        </w:tabs>
        <w:spacing w:line="360" w:lineRule="auto"/>
        <w:rPr>
          <w:noProof/>
          <w:lang w:val="es-PA"/>
        </w:rPr>
      </w:pPr>
    </w:p>
    <w:p w14:paraId="47FF08CC" w14:textId="77777777" w:rsidR="00326917" w:rsidRDefault="00326917" w:rsidP="00A933C8">
      <w:pPr>
        <w:pStyle w:val="ListParagraph"/>
        <w:numPr>
          <w:ilvl w:val="1"/>
          <w:numId w:val="41"/>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texto (*.txt) </w:t>
      </w:r>
      <w:r w:rsidRPr="009D43E3">
        <w:rPr>
          <w:noProof/>
          <w:lang w:val="es-PA"/>
        </w:rPr>
        <w:t xml:space="preserve">que contiene valor para </w:t>
      </w:r>
      <w:r w:rsidRPr="00B8238B">
        <w:rPr>
          <w:i/>
          <w:iCs/>
          <w:noProof/>
          <w:color w:val="FF0000"/>
          <w:lang w:val="es-PA"/>
        </w:rPr>
        <w:t>todos los campos</w:t>
      </w:r>
      <w:r>
        <w:rPr>
          <w:noProof/>
          <w:lang w:val="es-PA"/>
        </w:rPr>
        <w:t>.</w:t>
      </w:r>
    </w:p>
    <w:p w14:paraId="1E016196" w14:textId="77777777" w:rsidR="00326917" w:rsidRDefault="00326917" w:rsidP="00326917">
      <w:pPr>
        <w:pStyle w:val="ListParagraph"/>
        <w:tabs>
          <w:tab w:val="clear" w:pos="360"/>
          <w:tab w:val="left" w:pos="5577"/>
        </w:tabs>
        <w:spacing w:line="360" w:lineRule="auto"/>
        <w:ind w:left="1440"/>
        <w:rPr>
          <w:noProof/>
          <w:lang w:val="es-PA"/>
        </w:rPr>
      </w:pPr>
    </w:p>
    <w:p w14:paraId="36098B6A" w14:textId="77777777" w:rsidR="00326917" w:rsidRDefault="00326917" w:rsidP="00326917">
      <w:pPr>
        <w:pStyle w:val="ListParagraph"/>
        <w:tabs>
          <w:tab w:val="clear" w:pos="360"/>
          <w:tab w:val="left" w:pos="5577"/>
        </w:tabs>
        <w:spacing w:line="360" w:lineRule="auto"/>
        <w:ind w:left="1440"/>
        <w:rPr>
          <w:noProof/>
          <w:lang w:val="es-PA"/>
        </w:rPr>
      </w:pPr>
    </w:p>
    <w:p w14:paraId="273625C5" w14:textId="77777777" w:rsidR="00326917" w:rsidRDefault="00326917" w:rsidP="00326917">
      <w:pPr>
        <w:pStyle w:val="ListParagraph"/>
        <w:tabs>
          <w:tab w:val="clear" w:pos="360"/>
          <w:tab w:val="left" w:pos="5577"/>
        </w:tabs>
        <w:spacing w:line="360" w:lineRule="auto"/>
        <w:ind w:left="1440"/>
        <w:rPr>
          <w:noProof/>
          <w:lang w:val="es-PA"/>
        </w:rPr>
      </w:pPr>
      <w:r>
        <w:rPr>
          <w:noProof/>
          <w:lang w:val="es-PA"/>
        </w:rPr>
        <w:t xml:space="preserve"> </w:t>
      </w:r>
    </w:p>
    <w:p w14:paraId="6353BC3F" w14:textId="77777777" w:rsidR="00326917" w:rsidRPr="007C572E" w:rsidRDefault="00326917" w:rsidP="00A933C8">
      <w:pPr>
        <w:pStyle w:val="ListParagraph"/>
        <w:numPr>
          <w:ilvl w:val="1"/>
          <w:numId w:val="41"/>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texto (*.txt) </w:t>
      </w:r>
      <w:r w:rsidRPr="009D43E3">
        <w:rPr>
          <w:noProof/>
          <w:lang w:val="es-PA"/>
        </w:rPr>
        <w:t xml:space="preserve">que contiene valor para </w:t>
      </w:r>
      <w:r w:rsidRPr="00040902">
        <w:rPr>
          <w:i/>
          <w:iCs/>
          <w:noProof/>
          <w:color w:val="FF0000"/>
          <w:lang w:val="es-PA"/>
        </w:rPr>
        <w:t>solo campos obligatorios</w:t>
      </w:r>
      <w:r>
        <w:rPr>
          <w:i/>
          <w:iCs/>
          <w:noProof/>
          <w:color w:val="FF0000"/>
          <w:lang w:val="es-PA"/>
        </w:rPr>
        <w:t>.</w:t>
      </w:r>
    </w:p>
    <w:p w14:paraId="1E69BA3E" w14:textId="77777777" w:rsidR="00326917" w:rsidRDefault="00326917" w:rsidP="00326917">
      <w:pPr>
        <w:pStyle w:val="ListParagraph"/>
        <w:tabs>
          <w:tab w:val="clear" w:pos="360"/>
          <w:tab w:val="left" w:pos="5577"/>
        </w:tabs>
        <w:spacing w:line="360" w:lineRule="auto"/>
        <w:rPr>
          <w:b/>
          <w:bCs/>
          <w:noProof/>
          <w:lang w:val="es-PA"/>
        </w:rPr>
      </w:pPr>
    </w:p>
    <w:p w14:paraId="591AB1F1" w14:textId="77777777" w:rsidR="00326917" w:rsidRDefault="00326917" w:rsidP="00326917">
      <w:pPr>
        <w:pStyle w:val="ListParagraph"/>
        <w:tabs>
          <w:tab w:val="clear" w:pos="360"/>
          <w:tab w:val="left" w:pos="5577"/>
        </w:tabs>
        <w:spacing w:line="360" w:lineRule="auto"/>
        <w:rPr>
          <w:noProof/>
          <w:lang w:val="es-PA"/>
        </w:rPr>
      </w:pPr>
    </w:p>
    <w:p w14:paraId="70294716" w14:textId="77777777" w:rsidR="00326917" w:rsidRPr="009D43E3" w:rsidRDefault="00326917" w:rsidP="00326917">
      <w:pPr>
        <w:pStyle w:val="ListParagraph"/>
        <w:tabs>
          <w:tab w:val="clear" w:pos="360"/>
          <w:tab w:val="left" w:pos="5577"/>
        </w:tabs>
        <w:spacing w:line="360" w:lineRule="auto"/>
        <w:rPr>
          <w:noProof/>
          <w:lang w:val="es-PA"/>
        </w:rPr>
      </w:pPr>
    </w:p>
    <w:p w14:paraId="7A98FD57" w14:textId="2AA47019" w:rsidR="00326917" w:rsidRDefault="00326917" w:rsidP="00A933C8">
      <w:pPr>
        <w:pStyle w:val="ListParagraph"/>
        <w:numPr>
          <w:ilvl w:val="0"/>
          <w:numId w:val="41"/>
        </w:numPr>
        <w:tabs>
          <w:tab w:val="clear" w:pos="360"/>
          <w:tab w:val="left" w:pos="5577"/>
        </w:tabs>
        <w:spacing w:line="360" w:lineRule="auto"/>
        <w:rPr>
          <w:noProof/>
          <w:lang w:val="es-PA"/>
        </w:rPr>
      </w:pPr>
      <w:r w:rsidRPr="009D43E3">
        <w:rPr>
          <w:b/>
          <w:bCs/>
          <w:noProof/>
          <w:lang w:val="es-PA"/>
        </w:rPr>
        <w:t xml:space="preserve">DMCE </w:t>
      </w:r>
      <w:r>
        <w:rPr>
          <w:b/>
          <w:bCs/>
          <w:noProof/>
          <w:lang w:val="es-PA"/>
        </w:rPr>
        <w:t>Merma</w:t>
      </w:r>
      <w:r w:rsidRPr="009D43E3">
        <w:rPr>
          <w:noProof/>
          <w:lang w:val="es-PA"/>
        </w:rPr>
        <w:t xml:space="preserve">: </w:t>
      </w:r>
    </w:p>
    <w:p w14:paraId="5A3BF79A" w14:textId="77777777" w:rsidR="00326917" w:rsidRDefault="00326917" w:rsidP="00326917">
      <w:pPr>
        <w:pStyle w:val="ListParagraph"/>
        <w:tabs>
          <w:tab w:val="clear" w:pos="360"/>
          <w:tab w:val="left" w:pos="5577"/>
        </w:tabs>
        <w:spacing w:line="360" w:lineRule="auto"/>
        <w:rPr>
          <w:noProof/>
          <w:lang w:val="es-PA"/>
        </w:rPr>
      </w:pPr>
    </w:p>
    <w:p w14:paraId="4996B8AB" w14:textId="77777777" w:rsidR="00326917" w:rsidRDefault="00326917" w:rsidP="00A933C8">
      <w:pPr>
        <w:pStyle w:val="ListParagraph"/>
        <w:numPr>
          <w:ilvl w:val="1"/>
          <w:numId w:val="41"/>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texto (*.txt) </w:t>
      </w:r>
      <w:r w:rsidRPr="009D43E3">
        <w:rPr>
          <w:noProof/>
          <w:lang w:val="es-PA"/>
        </w:rPr>
        <w:t xml:space="preserve">que contiene valor para </w:t>
      </w:r>
      <w:r w:rsidRPr="00B8238B">
        <w:rPr>
          <w:i/>
          <w:iCs/>
          <w:noProof/>
          <w:color w:val="FF0000"/>
          <w:lang w:val="es-PA"/>
        </w:rPr>
        <w:t>todos los campos</w:t>
      </w:r>
      <w:r>
        <w:rPr>
          <w:noProof/>
          <w:lang w:val="es-PA"/>
        </w:rPr>
        <w:t>.</w:t>
      </w:r>
    </w:p>
    <w:p w14:paraId="36375D46" w14:textId="77777777" w:rsidR="00326917" w:rsidRDefault="00326917" w:rsidP="00326917">
      <w:pPr>
        <w:pStyle w:val="ListParagraph"/>
        <w:tabs>
          <w:tab w:val="clear" w:pos="360"/>
          <w:tab w:val="left" w:pos="5577"/>
        </w:tabs>
        <w:spacing w:line="360" w:lineRule="auto"/>
        <w:ind w:left="1440"/>
        <w:rPr>
          <w:noProof/>
          <w:lang w:val="es-PA"/>
        </w:rPr>
      </w:pPr>
    </w:p>
    <w:p w14:paraId="05022884" w14:textId="77777777" w:rsidR="00326917" w:rsidRDefault="00326917" w:rsidP="00326917">
      <w:pPr>
        <w:pStyle w:val="ListParagraph"/>
        <w:tabs>
          <w:tab w:val="clear" w:pos="360"/>
          <w:tab w:val="left" w:pos="5577"/>
        </w:tabs>
        <w:spacing w:line="360" w:lineRule="auto"/>
        <w:ind w:left="1440"/>
        <w:rPr>
          <w:noProof/>
          <w:lang w:val="es-PA"/>
        </w:rPr>
      </w:pPr>
    </w:p>
    <w:p w14:paraId="3ED8FA83" w14:textId="77777777" w:rsidR="00326917" w:rsidRDefault="00326917" w:rsidP="00326917">
      <w:pPr>
        <w:pStyle w:val="ListParagraph"/>
        <w:tabs>
          <w:tab w:val="clear" w:pos="360"/>
          <w:tab w:val="left" w:pos="5577"/>
        </w:tabs>
        <w:spacing w:line="360" w:lineRule="auto"/>
        <w:ind w:left="1440"/>
        <w:rPr>
          <w:noProof/>
          <w:lang w:val="es-PA"/>
        </w:rPr>
      </w:pPr>
      <w:r>
        <w:rPr>
          <w:noProof/>
          <w:lang w:val="es-PA"/>
        </w:rPr>
        <w:t xml:space="preserve"> </w:t>
      </w:r>
    </w:p>
    <w:p w14:paraId="250F5406" w14:textId="77777777" w:rsidR="00326917" w:rsidRPr="007C572E" w:rsidRDefault="00326917" w:rsidP="00A933C8">
      <w:pPr>
        <w:pStyle w:val="ListParagraph"/>
        <w:numPr>
          <w:ilvl w:val="1"/>
          <w:numId w:val="41"/>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texto (*.txt) </w:t>
      </w:r>
      <w:r w:rsidRPr="009D43E3">
        <w:rPr>
          <w:noProof/>
          <w:lang w:val="es-PA"/>
        </w:rPr>
        <w:t xml:space="preserve">que contiene valor para </w:t>
      </w:r>
      <w:r w:rsidRPr="00040902">
        <w:rPr>
          <w:i/>
          <w:iCs/>
          <w:noProof/>
          <w:color w:val="FF0000"/>
          <w:lang w:val="es-PA"/>
        </w:rPr>
        <w:t>solo campos obligatorios</w:t>
      </w:r>
      <w:r>
        <w:rPr>
          <w:i/>
          <w:iCs/>
          <w:noProof/>
          <w:color w:val="FF0000"/>
          <w:lang w:val="es-PA"/>
        </w:rPr>
        <w:t>.</w:t>
      </w:r>
    </w:p>
    <w:p w14:paraId="58173B40" w14:textId="77777777" w:rsidR="00326917" w:rsidRDefault="00326917" w:rsidP="00326917">
      <w:pPr>
        <w:pStyle w:val="ListParagraph"/>
        <w:tabs>
          <w:tab w:val="clear" w:pos="360"/>
          <w:tab w:val="left" w:pos="5577"/>
        </w:tabs>
        <w:spacing w:line="360" w:lineRule="auto"/>
        <w:rPr>
          <w:noProof/>
          <w:lang w:val="es-PA"/>
        </w:rPr>
      </w:pPr>
    </w:p>
    <w:p w14:paraId="0E48F49F" w14:textId="77777777" w:rsidR="00326917" w:rsidRPr="00E67BB4" w:rsidRDefault="00326917" w:rsidP="00326917">
      <w:pPr>
        <w:tabs>
          <w:tab w:val="clear" w:pos="360"/>
          <w:tab w:val="left" w:pos="5577"/>
        </w:tabs>
        <w:spacing w:line="360" w:lineRule="auto"/>
        <w:rPr>
          <w:b/>
          <w:bCs/>
          <w:noProof/>
          <w:lang w:val="es-PA"/>
        </w:rPr>
      </w:pPr>
    </w:p>
    <w:p w14:paraId="4CB555B5" w14:textId="75CCE79C" w:rsidR="00326917" w:rsidRDefault="00326917" w:rsidP="00A77A1B">
      <w:pPr>
        <w:pStyle w:val="ListParagraph"/>
        <w:tabs>
          <w:tab w:val="clear" w:pos="360"/>
          <w:tab w:val="left" w:pos="5577"/>
        </w:tabs>
        <w:spacing w:line="360" w:lineRule="auto"/>
        <w:rPr>
          <w:noProof/>
          <w:lang w:val="es-PA"/>
        </w:rPr>
      </w:pPr>
    </w:p>
    <w:p w14:paraId="50DE5311" w14:textId="7C2595B4" w:rsidR="00D61B4C" w:rsidRDefault="00D61B4C" w:rsidP="00A77A1B">
      <w:pPr>
        <w:pStyle w:val="ListParagraph"/>
        <w:tabs>
          <w:tab w:val="clear" w:pos="360"/>
          <w:tab w:val="left" w:pos="5577"/>
        </w:tabs>
        <w:spacing w:line="360" w:lineRule="auto"/>
        <w:rPr>
          <w:noProof/>
          <w:lang w:val="es-PA"/>
        </w:rPr>
      </w:pPr>
    </w:p>
    <w:p w14:paraId="48ED151F" w14:textId="50BC86A4" w:rsidR="00D61B4C" w:rsidRDefault="00D61B4C" w:rsidP="00A77A1B">
      <w:pPr>
        <w:pStyle w:val="ListParagraph"/>
        <w:tabs>
          <w:tab w:val="clear" w:pos="360"/>
          <w:tab w:val="left" w:pos="5577"/>
        </w:tabs>
        <w:spacing w:line="360" w:lineRule="auto"/>
        <w:rPr>
          <w:noProof/>
          <w:lang w:val="es-PA"/>
        </w:rPr>
      </w:pPr>
    </w:p>
    <w:p w14:paraId="6B86284D" w14:textId="7DE149D6" w:rsidR="00343732" w:rsidRDefault="00343732" w:rsidP="00A77A1B">
      <w:pPr>
        <w:pStyle w:val="ListParagraph"/>
        <w:tabs>
          <w:tab w:val="clear" w:pos="360"/>
          <w:tab w:val="left" w:pos="5577"/>
        </w:tabs>
        <w:spacing w:line="360" w:lineRule="auto"/>
        <w:rPr>
          <w:noProof/>
          <w:lang w:val="es-PA"/>
        </w:rPr>
      </w:pPr>
    </w:p>
    <w:p w14:paraId="46DA87E2" w14:textId="21B700F2" w:rsidR="006A46EC" w:rsidRDefault="006A46EC" w:rsidP="00A77A1B">
      <w:pPr>
        <w:pStyle w:val="ListParagraph"/>
        <w:tabs>
          <w:tab w:val="clear" w:pos="360"/>
          <w:tab w:val="left" w:pos="5577"/>
        </w:tabs>
        <w:spacing w:line="360" w:lineRule="auto"/>
        <w:rPr>
          <w:noProof/>
          <w:lang w:val="es-PA"/>
        </w:rPr>
      </w:pPr>
    </w:p>
    <w:p w14:paraId="04AC0C00" w14:textId="5755056F" w:rsidR="0034576F" w:rsidRDefault="0034576F" w:rsidP="00A77A1B">
      <w:pPr>
        <w:pStyle w:val="ListParagraph"/>
        <w:tabs>
          <w:tab w:val="clear" w:pos="360"/>
          <w:tab w:val="left" w:pos="5577"/>
        </w:tabs>
        <w:spacing w:line="360" w:lineRule="auto"/>
        <w:rPr>
          <w:noProof/>
          <w:lang w:val="es-PA"/>
        </w:rPr>
      </w:pPr>
    </w:p>
    <w:p w14:paraId="73BE5E52" w14:textId="77777777" w:rsidR="0034576F" w:rsidRDefault="0034576F" w:rsidP="00A77A1B">
      <w:pPr>
        <w:pStyle w:val="ListParagraph"/>
        <w:tabs>
          <w:tab w:val="clear" w:pos="360"/>
          <w:tab w:val="left" w:pos="5577"/>
        </w:tabs>
        <w:spacing w:line="360" w:lineRule="auto"/>
        <w:rPr>
          <w:noProof/>
          <w:lang w:val="es-PA"/>
        </w:rPr>
      </w:pPr>
    </w:p>
    <w:p w14:paraId="11556344" w14:textId="77777777" w:rsidR="00D61B4C" w:rsidRDefault="00D61B4C" w:rsidP="00A77A1B">
      <w:pPr>
        <w:pStyle w:val="ListParagraph"/>
        <w:tabs>
          <w:tab w:val="clear" w:pos="360"/>
          <w:tab w:val="left" w:pos="5577"/>
        </w:tabs>
        <w:spacing w:line="360" w:lineRule="auto"/>
        <w:rPr>
          <w:noProof/>
          <w:lang w:val="es-PA"/>
        </w:rPr>
      </w:pPr>
    </w:p>
    <w:p w14:paraId="4692CAF8" w14:textId="79741EE9" w:rsidR="00A152A8" w:rsidRPr="00392CE1" w:rsidRDefault="00274395" w:rsidP="00A152A8">
      <w:pPr>
        <w:pStyle w:val="Heading2"/>
        <w:rPr>
          <w:noProof/>
          <w:lang w:val="es-PA"/>
        </w:rPr>
      </w:pPr>
      <w:bookmarkStart w:id="38" w:name="_Toc37788518"/>
      <w:r w:rsidRPr="00392CE1">
        <w:rPr>
          <w:noProof/>
          <w:lang w:val="es-PA"/>
        </w:rPr>
        <w:t>A</w:t>
      </w:r>
      <w:r w:rsidR="0064384B">
        <w:rPr>
          <w:noProof/>
          <w:lang w:val="es-PA"/>
        </w:rPr>
        <w:t>RCHIVOS</w:t>
      </w:r>
      <w:r w:rsidR="00A152A8" w:rsidRPr="00392CE1">
        <w:rPr>
          <w:noProof/>
          <w:lang w:val="es-PA"/>
        </w:rPr>
        <w:t xml:space="preserve"> </w:t>
      </w:r>
      <w:r w:rsidRPr="00392CE1">
        <w:rPr>
          <w:noProof/>
          <w:lang w:val="es-PA"/>
        </w:rPr>
        <w:t>XML</w:t>
      </w:r>
      <w:bookmarkEnd w:id="38"/>
    </w:p>
    <w:p w14:paraId="14C5134D" w14:textId="77777777" w:rsidR="00343732" w:rsidRPr="00F92457" w:rsidRDefault="00343732" w:rsidP="00343732">
      <w:pPr>
        <w:rPr>
          <w:lang w:val="es-PA" w:eastAsia="x-none"/>
        </w:rPr>
      </w:pPr>
    </w:p>
    <w:p w14:paraId="6782383A" w14:textId="77777777" w:rsidR="00343732" w:rsidRPr="00CA0F41" w:rsidRDefault="00343732" w:rsidP="00343732">
      <w:pPr>
        <w:pStyle w:val="Heading2"/>
        <w:numPr>
          <w:ilvl w:val="2"/>
          <w:numId w:val="39"/>
        </w:numPr>
        <w:tabs>
          <w:tab w:val="left" w:pos="5577"/>
        </w:tabs>
        <w:spacing w:line="360" w:lineRule="auto"/>
        <w:rPr>
          <w:noProof/>
          <w:lang w:val="es-PA"/>
        </w:rPr>
      </w:pPr>
      <w:bookmarkStart w:id="39" w:name="_Toc37788519"/>
      <w:r>
        <w:rPr>
          <w:iCs/>
          <w:u w:val="single"/>
          <w:lang w:val="es-PA"/>
        </w:rPr>
        <w:t>Orden</w:t>
      </w:r>
      <w:r w:rsidRPr="00610354">
        <w:rPr>
          <w:iCs/>
          <w:u w:val="single"/>
          <w:lang w:val="es-PA"/>
        </w:rPr>
        <w:t xml:space="preserve"> que se deben seguir con este formato</w:t>
      </w:r>
      <w:bookmarkEnd w:id="39"/>
    </w:p>
    <w:p w14:paraId="09B3FF50" w14:textId="77777777" w:rsidR="00343732" w:rsidRPr="00392CE1" w:rsidRDefault="00343732" w:rsidP="00343732">
      <w:pPr>
        <w:tabs>
          <w:tab w:val="clear" w:pos="360"/>
          <w:tab w:val="left" w:pos="5577"/>
        </w:tabs>
        <w:spacing w:line="360" w:lineRule="auto"/>
        <w:rPr>
          <w:noProof/>
          <w:lang w:val="es-PA"/>
        </w:rPr>
      </w:pPr>
    </w:p>
    <w:p w14:paraId="5956454D" w14:textId="77777777" w:rsidR="00343732" w:rsidRPr="00C753A2" w:rsidRDefault="00343732" w:rsidP="00343732">
      <w:pPr>
        <w:tabs>
          <w:tab w:val="clear" w:pos="360"/>
          <w:tab w:val="left" w:pos="5577"/>
        </w:tabs>
        <w:spacing w:line="360" w:lineRule="auto"/>
        <w:rPr>
          <w:b/>
          <w:bCs/>
          <w:noProof/>
          <w:color w:val="FF0000"/>
          <w:u w:val="single"/>
          <w:lang w:val="es-PA"/>
        </w:rPr>
      </w:pPr>
      <w:r w:rsidRPr="00C753A2">
        <w:rPr>
          <w:b/>
          <w:bCs/>
          <w:noProof/>
          <w:color w:val="FF0000"/>
          <w:u w:val="single"/>
          <w:lang w:val="es-PA"/>
        </w:rPr>
        <w:t>Se debe respetar el siguiente orden:</w:t>
      </w:r>
    </w:p>
    <w:p w14:paraId="08816D94" w14:textId="77777777" w:rsidR="00172325" w:rsidRPr="00392CE1" w:rsidRDefault="00172325" w:rsidP="00172325">
      <w:pPr>
        <w:tabs>
          <w:tab w:val="clear" w:pos="360"/>
          <w:tab w:val="left" w:pos="5577"/>
        </w:tabs>
        <w:spacing w:line="360" w:lineRule="auto"/>
        <w:rPr>
          <w:noProof/>
          <w:lang w:val="es-PA"/>
        </w:rPr>
      </w:pPr>
    </w:p>
    <w:p w14:paraId="340E3960" w14:textId="064B3042" w:rsidR="00A152A8" w:rsidRPr="00392CE1" w:rsidRDefault="00343732" w:rsidP="00172325">
      <w:pPr>
        <w:tabs>
          <w:tab w:val="clear" w:pos="360"/>
          <w:tab w:val="left" w:pos="5577"/>
        </w:tabs>
        <w:spacing w:line="360" w:lineRule="auto"/>
        <w:rPr>
          <w:noProof/>
          <w:lang w:val="es-PA"/>
        </w:rPr>
      </w:pPr>
      <w:r>
        <w:rPr>
          <w:noProof/>
          <w:lang w:val="es-PA"/>
        </w:rPr>
        <w:t>1)</w:t>
      </w:r>
      <w:r w:rsidR="00A152A8" w:rsidRPr="00392CE1">
        <w:rPr>
          <w:noProof/>
          <w:lang w:val="es-PA"/>
        </w:rPr>
        <w:t xml:space="preserve"> Listado de formularios DMC  </w:t>
      </w:r>
      <w:r w:rsidR="00A152A8" w:rsidRPr="00392CE1">
        <w:rPr>
          <w:b/>
          <w:bCs/>
          <w:noProof/>
          <w:lang w:val="es-PA"/>
        </w:rPr>
        <w:t>&lt;listadeformulariodmc total="1"  ( igual o mayor a “1”/ depende de la cantidad de formularios)</w:t>
      </w:r>
    </w:p>
    <w:p w14:paraId="20BBE5F4" w14:textId="7B2A4655" w:rsidR="00A152A8" w:rsidRPr="00392CE1" w:rsidRDefault="00343732" w:rsidP="00172325">
      <w:pPr>
        <w:tabs>
          <w:tab w:val="clear" w:pos="360"/>
          <w:tab w:val="left" w:pos="5577"/>
        </w:tabs>
        <w:spacing w:line="360" w:lineRule="auto"/>
        <w:rPr>
          <w:noProof/>
          <w:lang w:val="es-PA"/>
        </w:rPr>
      </w:pPr>
      <w:r>
        <w:rPr>
          <w:noProof/>
          <w:lang w:val="es-PA"/>
        </w:rPr>
        <w:t>2)</w:t>
      </w:r>
      <w:r w:rsidR="00A152A8" w:rsidRPr="00392CE1">
        <w:rPr>
          <w:noProof/>
          <w:lang w:val="es-PA"/>
        </w:rPr>
        <w:t xml:space="preserve"> Formulario DMC (Valor repetitivo)</w:t>
      </w:r>
    </w:p>
    <w:p w14:paraId="63717F74" w14:textId="1A2E5D25" w:rsidR="00A152A8" w:rsidRPr="00392CE1" w:rsidRDefault="00343732" w:rsidP="00172325">
      <w:pPr>
        <w:tabs>
          <w:tab w:val="clear" w:pos="360"/>
          <w:tab w:val="left" w:pos="5577"/>
        </w:tabs>
        <w:spacing w:line="360" w:lineRule="auto"/>
        <w:rPr>
          <w:b/>
          <w:bCs/>
          <w:noProof/>
          <w:lang w:val="es-PA"/>
        </w:rPr>
      </w:pPr>
      <w:r>
        <w:rPr>
          <w:noProof/>
          <w:lang w:val="es-PA"/>
        </w:rPr>
        <w:t>3)</w:t>
      </w:r>
      <w:r w:rsidR="00A152A8" w:rsidRPr="00392CE1">
        <w:rPr>
          <w:noProof/>
          <w:lang w:val="es-PA"/>
        </w:rPr>
        <w:t xml:space="preserve"> Detalles del Formulario DMC </w:t>
      </w:r>
      <w:r w:rsidR="00A152A8" w:rsidRPr="00392CE1">
        <w:rPr>
          <w:b/>
          <w:bCs/>
          <w:noProof/>
          <w:lang w:val="es-PA"/>
        </w:rPr>
        <w:t>(&lt;detallesdmc&gt;/ abre y cierra)  </w:t>
      </w:r>
    </w:p>
    <w:p w14:paraId="14337FBA" w14:textId="355DDB60" w:rsidR="005E2B88" w:rsidRPr="00392CE1" w:rsidRDefault="00343732" w:rsidP="00172325">
      <w:pPr>
        <w:tabs>
          <w:tab w:val="clear" w:pos="360"/>
          <w:tab w:val="left" w:pos="5577"/>
        </w:tabs>
        <w:spacing w:line="360" w:lineRule="auto"/>
        <w:rPr>
          <w:noProof/>
          <w:lang w:val="es-PA"/>
        </w:rPr>
      </w:pPr>
      <w:r>
        <w:rPr>
          <w:noProof/>
          <w:lang w:val="es-PA"/>
        </w:rPr>
        <w:t xml:space="preserve">4) </w:t>
      </w:r>
      <w:r w:rsidR="00A152A8" w:rsidRPr="00392CE1">
        <w:rPr>
          <w:noProof/>
          <w:lang w:val="es-PA"/>
        </w:rPr>
        <w:t>Listado de Articulos</w:t>
      </w:r>
    </w:p>
    <w:p w14:paraId="16B7BC58" w14:textId="77777777" w:rsidR="00A152A8" w:rsidRPr="00392CE1" w:rsidRDefault="00A152A8" w:rsidP="00172325">
      <w:pPr>
        <w:tabs>
          <w:tab w:val="clear" w:pos="360"/>
          <w:tab w:val="left" w:pos="5577"/>
        </w:tabs>
        <w:spacing w:line="360" w:lineRule="auto"/>
        <w:rPr>
          <w:b/>
          <w:bCs/>
          <w:noProof/>
          <w:lang w:val="es-PA"/>
        </w:rPr>
      </w:pPr>
      <w:r w:rsidRPr="00392CE1">
        <w:rPr>
          <w:b/>
          <w:bCs/>
          <w:noProof/>
          <w:lang w:val="es-PA"/>
        </w:rPr>
        <w:t>&lt;listadearticulo total="1"&gt; ( igual o mayor a “1” / depende de la cantidad de articulos) </w:t>
      </w:r>
    </w:p>
    <w:p w14:paraId="21C1312C" w14:textId="068B85A6" w:rsidR="005E2B88" w:rsidRPr="00392CE1" w:rsidRDefault="00343732" w:rsidP="00172325">
      <w:pPr>
        <w:tabs>
          <w:tab w:val="clear" w:pos="360"/>
          <w:tab w:val="left" w:pos="5577"/>
        </w:tabs>
        <w:spacing w:line="360" w:lineRule="auto"/>
        <w:rPr>
          <w:noProof/>
          <w:lang w:val="es-PA"/>
        </w:rPr>
      </w:pPr>
      <w:r>
        <w:rPr>
          <w:noProof/>
          <w:lang w:val="es-PA"/>
        </w:rPr>
        <w:t>5)</w:t>
      </w:r>
      <w:r w:rsidR="005E2B88" w:rsidRPr="00392CE1">
        <w:rPr>
          <w:noProof/>
          <w:lang w:val="es-PA"/>
        </w:rPr>
        <w:t xml:space="preserve"> Articulos  </w:t>
      </w:r>
      <w:r w:rsidR="005E2B88" w:rsidRPr="00392CE1">
        <w:rPr>
          <w:b/>
          <w:bCs/>
          <w:noProof/>
          <w:lang w:val="es-PA"/>
        </w:rPr>
        <w:t>(&lt;articulos&gt;/ abre y cierra)</w:t>
      </w:r>
      <w:r w:rsidR="005E2B88" w:rsidRPr="00392CE1">
        <w:rPr>
          <w:noProof/>
          <w:lang w:val="es-PA"/>
        </w:rPr>
        <w:t> </w:t>
      </w:r>
    </w:p>
    <w:p w14:paraId="0B88171D" w14:textId="6985E055" w:rsidR="005E2B88" w:rsidRPr="00392CE1" w:rsidRDefault="00343732" w:rsidP="00172325">
      <w:pPr>
        <w:tabs>
          <w:tab w:val="clear" w:pos="360"/>
          <w:tab w:val="left" w:pos="5577"/>
        </w:tabs>
        <w:spacing w:line="360" w:lineRule="auto"/>
        <w:rPr>
          <w:noProof/>
          <w:lang w:val="es-PA"/>
        </w:rPr>
      </w:pPr>
      <w:r>
        <w:rPr>
          <w:noProof/>
          <w:lang w:val="es-PA"/>
        </w:rPr>
        <w:t>6)</w:t>
      </w:r>
      <w:r w:rsidR="005E2B88" w:rsidRPr="00392CE1">
        <w:rPr>
          <w:noProof/>
          <w:lang w:val="es-PA"/>
        </w:rPr>
        <w:t xml:space="preserve"> Lista de Articulos  </w:t>
      </w:r>
      <w:r w:rsidR="005E2B88" w:rsidRPr="00392CE1">
        <w:rPr>
          <w:b/>
          <w:bCs/>
          <w:noProof/>
          <w:lang w:val="es-PA"/>
        </w:rPr>
        <w:t>(&lt;/listadearticulo&gt; cierra lista)</w:t>
      </w:r>
      <w:r w:rsidR="005E2B88" w:rsidRPr="00392CE1">
        <w:rPr>
          <w:noProof/>
          <w:lang w:val="es-PA"/>
        </w:rPr>
        <w:t> </w:t>
      </w:r>
    </w:p>
    <w:p w14:paraId="7EEB7ADD" w14:textId="09CD6A6B" w:rsidR="005E2B88" w:rsidRPr="00392CE1" w:rsidRDefault="00343732" w:rsidP="00172325">
      <w:pPr>
        <w:tabs>
          <w:tab w:val="clear" w:pos="360"/>
          <w:tab w:val="left" w:pos="5577"/>
        </w:tabs>
        <w:spacing w:line="360" w:lineRule="auto"/>
        <w:rPr>
          <w:b/>
          <w:bCs/>
          <w:noProof/>
          <w:lang w:val="es-PA"/>
        </w:rPr>
      </w:pPr>
      <w:r>
        <w:rPr>
          <w:noProof/>
          <w:lang w:val="es-PA"/>
        </w:rPr>
        <w:t>7)</w:t>
      </w:r>
      <w:r w:rsidR="005E2B88" w:rsidRPr="00392CE1">
        <w:rPr>
          <w:noProof/>
          <w:lang w:val="es-PA"/>
        </w:rPr>
        <w:t xml:space="preserve"> Listado de Facturas </w:t>
      </w:r>
      <w:r w:rsidR="005E2B88" w:rsidRPr="00392CE1">
        <w:rPr>
          <w:b/>
          <w:bCs/>
          <w:noProof/>
          <w:lang w:val="es-PA"/>
        </w:rPr>
        <w:t> &lt;listadefacturas total="1"&gt; ( igual o mayor a “1” / depende de la cantidad de Facturas) </w:t>
      </w:r>
    </w:p>
    <w:p w14:paraId="2AD56D7E" w14:textId="56F21404" w:rsidR="005E2B88" w:rsidRPr="00392CE1" w:rsidRDefault="00343732" w:rsidP="00172325">
      <w:pPr>
        <w:tabs>
          <w:tab w:val="clear" w:pos="360"/>
          <w:tab w:val="left" w:pos="5577"/>
        </w:tabs>
        <w:spacing w:line="360" w:lineRule="auto"/>
        <w:rPr>
          <w:noProof/>
          <w:lang w:val="es-PA"/>
        </w:rPr>
      </w:pPr>
      <w:r>
        <w:rPr>
          <w:noProof/>
          <w:lang w:val="es-PA"/>
        </w:rPr>
        <w:t>8)</w:t>
      </w:r>
      <w:r w:rsidR="005E2B88" w:rsidRPr="00392CE1">
        <w:rPr>
          <w:noProof/>
          <w:lang w:val="es-PA"/>
        </w:rPr>
        <w:t xml:space="preserve"> Listado de Vagones</w:t>
      </w:r>
    </w:p>
    <w:p w14:paraId="58D64254" w14:textId="77777777" w:rsidR="005E2B88" w:rsidRPr="00392CE1" w:rsidRDefault="005E2B88" w:rsidP="00172325">
      <w:pPr>
        <w:tabs>
          <w:tab w:val="clear" w:pos="360"/>
          <w:tab w:val="left" w:pos="5577"/>
        </w:tabs>
        <w:spacing w:line="360" w:lineRule="auto"/>
        <w:rPr>
          <w:b/>
          <w:bCs/>
          <w:noProof/>
          <w:lang w:val="es-PA"/>
        </w:rPr>
      </w:pPr>
      <w:r w:rsidRPr="00392CE1">
        <w:rPr>
          <w:noProof/>
          <w:lang w:val="es-PA"/>
        </w:rPr>
        <w:t> </w:t>
      </w:r>
      <w:r w:rsidRPr="00392CE1">
        <w:rPr>
          <w:b/>
          <w:bCs/>
          <w:noProof/>
          <w:lang w:val="es-PA"/>
        </w:rPr>
        <w:t>&lt;listadevagon total=”1”&gt; ( igual o mayor a “1”/ depende de la cantidad de Vagones) </w:t>
      </w:r>
    </w:p>
    <w:p w14:paraId="2EBB7C44" w14:textId="1460D80D" w:rsidR="005E2B88" w:rsidRPr="00392CE1" w:rsidRDefault="00343732" w:rsidP="00172325">
      <w:pPr>
        <w:tabs>
          <w:tab w:val="clear" w:pos="360"/>
          <w:tab w:val="left" w:pos="5577"/>
        </w:tabs>
        <w:spacing w:line="360" w:lineRule="auto"/>
        <w:rPr>
          <w:b/>
          <w:bCs/>
          <w:noProof/>
          <w:lang w:val="es-PA"/>
        </w:rPr>
      </w:pPr>
      <w:r>
        <w:rPr>
          <w:noProof/>
          <w:lang w:val="es-PA"/>
        </w:rPr>
        <w:t>9)</w:t>
      </w:r>
      <w:r w:rsidR="005E2B88" w:rsidRPr="00392CE1">
        <w:rPr>
          <w:noProof/>
          <w:lang w:val="es-PA"/>
        </w:rPr>
        <w:t xml:space="preserve"> Contenedores </w:t>
      </w:r>
      <w:r w:rsidR="005E2B88" w:rsidRPr="00392CE1">
        <w:rPr>
          <w:b/>
          <w:bCs/>
          <w:noProof/>
          <w:lang w:val="es-PA"/>
        </w:rPr>
        <w:t>(&lt;contenedor&gt;/ abre y cierra) </w:t>
      </w:r>
    </w:p>
    <w:p w14:paraId="699AF7D2" w14:textId="20F07798" w:rsidR="005E2B88" w:rsidRPr="00392CE1" w:rsidRDefault="00343732" w:rsidP="00172325">
      <w:pPr>
        <w:tabs>
          <w:tab w:val="clear" w:pos="360"/>
          <w:tab w:val="left" w:pos="5577"/>
        </w:tabs>
        <w:spacing w:line="360" w:lineRule="auto"/>
        <w:rPr>
          <w:b/>
          <w:bCs/>
          <w:noProof/>
          <w:lang w:val="es-PA"/>
        </w:rPr>
      </w:pPr>
      <w:r>
        <w:rPr>
          <w:noProof/>
          <w:lang w:val="es-PA"/>
        </w:rPr>
        <w:t>10)</w:t>
      </w:r>
      <w:r w:rsidR="005E2B88" w:rsidRPr="00392CE1">
        <w:rPr>
          <w:noProof/>
          <w:lang w:val="es-PA"/>
        </w:rPr>
        <w:t xml:space="preserve"> Lista de Contenedor </w:t>
      </w:r>
      <w:r w:rsidR="005E2B88" w:rsidRPr="00392CE1">
        <w:rPr>
          <w:b/>
          <w:bCs/>
          <w:noProof/>
          <w:lang w:val="es-PA"/>
        </w:rPr>
        <w:t>(&lt;/listadevagon&gt; cierra lista)</w:t>
      </w:r>
    </w:p>
    <w:p w14:paraId="79221930" w14:textId="68D6FC97" w:rsidR="005E2B88" w:rsidRPr="00392CE1" w:rsidRDefault="00343732" w:rsidP="00172325">
      <w:pPr>
        <w:tabs>
          <w:tab w:val="clear" w:pos="360"/>
          <w:tab w:val="left" w:pos="5577"/>
        </w:tabs>
        <w:spacing w:line="360" w:lineRule="auto"/>
        <w:rPr>
          <w:noProof/>
          <w:lang w:val="es-PA"/>
        </w:rPr>
      </w:pPr>
      <w:r>
        <w:rPr>
          <w:noProof/>
          <w:lang w:val="es-PA"/>
        </w:rPr>
        <w:t>11)</w:t>
      </w:r>
      <w:r w:rsidR="005E2B88" w:rsidRPr="00392CE1">
        <w:rPr>
          <w:noProof/>
          <w:lang w:val="es-PA"/>
        </w:rPr>
        <w:t xml:space="preserve"> Formulario DMC </w:t>
      </w:r>
      <w:r w:rsidR="005E2B88" w:rsidRPr="00392CE1">
        <w:rPr>
          <w:b/>
          <w:bCs/>
          <w:noProof/>
          <w:lang w:val="es-PA"/>
        </w:rPr>
        <w:t>(Valor repetitivo / Cierra formulario)</w:t>
      </w:r>
      <w:r w:rsidR="005E2B88" w:rsidRPr="00392CE1">
        <w:rPr>
          <w:noProof/>
          <w:lang w:val="es-PA"/>
        </w:rPr>
        <w:t> </w:t>
      </w:r>
    </w:p>
    <w:p w14:paraId="2C2D47D7" w14:textId="0BA5F287" w:rsidR="00A51FF8" w:rsidRPr="00392CE1" w:rsidRDefault="00343732" w:rsidP="00172325">
      <w:pPr>
        <w:tabs>
          <w:tab w:val="clear" w:pos="360"/>
          <w:tab w:val="left" w:pos="5577"/>
        </w:tabs>
        <w:spacing w:line="360" w:lineRule="auto"/>
        <w:rPr>
          <w:b/>
          <w:bCs/>
          <w:noProof/>
          <w:lang w:val="es-PA"/>
        </w:rPr>
      </w:pPr>
      <w:r>
        <w:rPr>
          <w:noProof/>
          <w:lang w:val="es-PA"/>
        </w:rPr>
        <w:t>12)</w:t>
      </w:r>
      <w:r w:rsidR="00A51FF8" w:rsidRPr="00392CE1">
        <w:rPr>
          <w:noProof/>
          <w:lang w:val="es-PA"/>
        </w:rPr>
        <w:t xml:space="preserve"> Lista de formulario </w:t>
      </w:r>
      <w:r w:rsidR="00A51FF8" w:rsidRPr="00392CE1">
        <w:rPr>
          <w:b/>
          <w:bCs/>
          <w:noProof/>
          <w:lang w:val="es-PA"/>
        </w:rPr>
        <w:t>(&lt;/listadeformulariodmc&gt; Cierra formulario) </w:t>
      </w:r>
    </w:p>
    <w:p w14:paraId="02161D64" w14:textId="495D74E1" w:rsidR="00274395" w:rsidRDefault="00274395" w:rsidP="00274395">
      <w:pPr>
        <w:tabs>
          <w:tab w:val="clear" w:pos="360"/>
          <w:tab w:val="left" w:pos="5577"/>
        </w:tabs>
        <w:spacing w:line="360" w:lineRule="auto"/>
        <w:rPr>
          <w:noProof/>
          <w:lang w:val="es-PA"/>
        </w:rPr>
      </w:pPr>
    </w:p>
    <w:p w14:paraId="2159AA7D" w14:textId="07EE5395" w:rsidR="007067C5" w:rsidRDefault="007067C5" w:rsidP="00274395">
      <w:pPr>
        <w:tabs>
          <w:tab w:val="clear" w:pos="360"/>
          <w:tab w:val="left" w:pos="5577"/>
        </w:tabs>
        <w:spacing w:line="360" w:lineRule="auto"/>
        <w:rPr>
          <w:noProof/>
          <w:lang w:val="es-PA"/>
        </w:rPr>
      </w:pPr>
    </w:p>
    <w:p w14:paraId="5D092A42" w14:textId="43A7097B" w:rsidR="007067C5" w:rsidRDefault="007067C5" w:rsidP="00274395">
      <w:pPr>
        <w:tabs>
          <w:tab w:val="clear" w:pos="360"/>
          <w:tab w:val="left" w:pos="5577"/>
        </w:tabs>
        <w:spacing w:line="360" w:lineRule="auto"/>
        <w:rPr>
          <w:noProof/>
          <w:lang w:val="es-PA"/>
        </w:rPr>
      </w:pPr>
    </w:p>
    <w:p w14:paraId="7A2395E9" w14:textId="423B10DE" w:rsidR="007067C5" w:rsidRDefault="007067C5" w:rsidP="00274395">
      <w:pPr>
        <w:tabs>
          <w:tab w:val="clear" w:pos="360"/>
          <w:tab w:val="left" w:pos="5577"/>
        </w:tabs>
        <w:spacing w:line="360" w:lineRule="auto"/>
        <w:rPr>
          <w:noProof/>
          <w:lang w:val="es-PA"/>
        </w:rPr>
      </w:pPr>
    </w:p>
    <w:p w14:paraId="7ECDB0D1" w14:textId="51966CA2" w:rsidR="007067C5" w:rsidRDefault="007067C5" w:rsidP="007067C5">
      <w:pPr>
        <w:tabs>
          <w:tab w:val="clear" w:pos="360"/>
          <w:tab w:val="left" w:pos="5577"/>
        </w:tabs>
        <w:spacing w:line="360" w:lineRule="auto"/>
        <w:rPr>
          <w:noProof/>
          <w:lang w:val="es-PA"/>
        </w:rPr>
      </w:pPr>
    </w:p>
    <w:p w14:paraId="12D2611D" w14:textId="77777777" w:rsidR="00E745A8" w:rsidRPr="00392CE1" w:rsidRDefault="00E745A8" w:rsidP="007067C5">
      <w:pPr>
        <w:tabs>
          <w:tab w:val="clear" w:pos="360"/>
          <w:tab w:val="left" w:pos="5577"/>
        </w:tabs>
        <w:spacing w:line="360" w:lineRule="auto"/>
        <w:rPr>
          <w:noProof/>
          <w:lang w:val="es-PA"/>
        </w:rPr>
      </w:pPr>
    </w:p>
    <w:p w14:paraId="340541C1" w14:textId="77777777" w:rsidR="007067C5" w:rsidRPr="00CA0F41" w:rsidRDefault="007067C5" w:rsidP="007067C5">
      <w:pPr>
        <w:pStyle w:val="Heading2"/>
        <w:numPr>
          <w:ilvl w:val="2"/>
          <w:numId w:val="39"/>
        </w:numPr>
        <w:tabs>
          <w:tab w:val="left" w:pos="5577"/>
        </w:tabs>
        <w:spacing w:line="360" w:lineRule="auto"/>
        <w:rPr>
          <w:noProof/>
          <w:lang w:val="es-PA"/>
        </w:rPr>
      </w:pPr>
      <w:bookmarkStart w:id="40" w:name="_Toc37788520"/>
      <w:r w:rsidRPr="00610354">
        <w:rPr>
          <w:iCs/>
          <w:u w:val="single"/>
          <w:lang w:val="es-PA"/>
        </w:rPr>
        <w:t>Reglas que se deben seguir con este formato</w:t>
      </w:r>
      <w:bookmarkEnd w:id="40"/>
    </w:p>
    <w:p w14:paraId="2AF6FD22" w14:textId="77777777" w:rsidR="00274395" w:rsidRPr="00392CE1" w:rsidRDefault="00274395" w:rsidP="00274395">
      <w:pPr>
        <w:spacing w:line="360" w:lineRule="auto"/>
        <w:rPr>
          <w:b/>
          <w:iCs/>
          <w:lang w:val="es-PA"/>
        </w:rPr>
      </w:pPr>
    </w:p>
    <w:p w14:paraId="6059B9FF" w14:textId="569B1282" w:rsidR="00274395" w:rsidRPr="00392CE1" w:rsidRDefault="007067C5" w:rsidP="00274395">
      <w:pPr>
        <w:spacing w:line="360" w:lineRule="auto"/>
        <w:rPr>
          <w:bCs/>
          <w:iCs/>
          <w:lang w:val="es-PA"/>
        </w:rPr>
      </w:pPr>
      <w:r w:rsidRPr="007067C5">
        <w:rPr>
          <w:bCs/>
          <w:iCs/>
          <w:lang w:val="es-PA"/>
        </w:rPr>
        <w:sym w:font="Wingdings" w:char="F0E0"/>
      </w:r>
      <w:r w:rsidR="00274395" w:rsidRPr="00392CE1">
        <w:rPr>
          <w:bCs/>
          <w:iCs/>
          <w:lang w:val="es-PA"/>
        </w:rPr>
        <w:t xml:space="preserve"> Nombre del archivo debe cumplir con el formato especificado anteriormente en el punto </w:t>
      </w:r>
      <w:r w:rsidR="00274395" w:rsidRPr="00392CE1">
        <w:rPr>
          <w:b/>
          <w:iCs/>
          <w:lang w:val="es-PA"/>
        </w:rPr>
        <w:t>2.3</w:t>
      </w:r>
      <w:r w:rsidR="00274395" w:rsidRPr="00392CE1">
        <w:rPr>
          <w:bCs/>
          <w:iCs/>
          <w:lang w:val="es-PA"/>
        </w:rPr>
        <w:t xml:space="preserve"> de este documento:</w:t>
      </w:r>
    </w:p>
    <w:p w14:paraId="7DEA95C7" w14:textId="1CF1A047" w:rsidR="00274395" w:rsidRPr="0034576F" w:rsidRDefault="00274395" w:rsidP="0034576F">
      <w:pPr>
        <w:tabs>
          <w:tab w:val="clear" w:pos="360"/>
          <w:tab w:val="left" w:pos="5577"/>
        </w:tabs>
        <w:jc w:val="center"/>
        <w:rPr>
          <w:b/>
          <w:bCs/>
          <w:lang w:val="es-PA" w:eastAsia="x-none"/>
        </w:rPr>
      </w:pPr>
      <w:r w:rsidRPr="00392CE1">
        <w:rPr>
          <w:b/>
          <w:bCs/>
          <w:color w:val="FF0000"/>
          <w:lang w:val="es-PA" w:eastAsia="x-none"/>
        </w:rPr>
        <w:t>[Tipo de Documento]</w:t>
      </w:r>
      <w:r w:rsidRPr="00392CE1">
        <w:rPr>
          <w:b/>
          <w:bCs/>
          <w:lang w:val="es-PA" w:eastAsia="x-none"/>
        </w:rPr>
        <w:t>_</w:t>
      </w:r>
      <w:r w:rsidRPr="00392CE1">
        <w:rPr>
          <w:b/>
          <w:bCs/>
          <w:color w:val="FF0000"/>
          <w:lang w:val="es-PA" w:eastAsia="x-none"/>
        </w:rPr>
        <w:t>[</w:t>
      </w:r>
      <w:r w:rsidR="00BF36C0">
        <w:rPr>
          <w:b/>
          <w:bCs/>
          <w:color w:val="FF0000"/>
          <w:lang w:val="es-PA" w:eastAsia="x-none"/>
        </w:rPr>
        <w:t>Número CR</w:t>
      </w:r>
      <w:r w:rsidRPr="00392CE1">
        <w:rPr>
          <w:b/>
          <w:bCs/>
          <w:color w:val="FF0000"/>
          <w:lang w:val="es-PA" w:eastAsia="x-none"/>
        </w:rPr>
        <w:t>]</w:t>
      </w:r>
      <w:r w:rsidRPr="00392CE1">
        <w:rPr>
          <w:b/>
          <w:bCs/>
          <w:lang w:val="es-PA" w:eastAsia="x-none"/>
        </w:rPr>
        <w:t>_[Fecha]</w:t>
      </w:r>
    </w:p>
    <w:p w14:paraId="2B8101E2" w14:textId="11E5EF33" w:rsidR="00274395" w:rsidRPr="00392CE1" w:rsidRDefault="007067C5" w:rsidP="00274395">
      <w:pPr>
        <w:spacing w:line="360" w:lineRule="auto"/>
        <w:rPr>
          <w:bCs/>
          <w:iCs/>
          <w:lang w:val="es-PA"/>
        </w:rPr>
      </w:pPr>
      <w:r w:rsidRPr="007067C5">
        <w:rPr>
          <w:bCs/>
          <w:iCs/>
          <w:lang w:val="es-PA"/>
        </w:rPr>
        <w:sym w:font="Wingdings" w:char="F0E0"/>
      </w:r>
      <w:r w:rsidR="00274395" w:rsidRPr="00392CE1">
        <w:rPr>
          <w:bCs/>
          <w:iCs/>
          <w:lang w:val="es-PA"/>
        </w:rPr>
        <w:t xml:space="preserve"> Los archivos no deben tener el mismo nombre.</w:t>
      </w:r>
    </w:p>
    <w:p w14:paraId="0F32080E" w14:textId="7741B3BF" w:rsidR="00274395" w:rsidRPr="00392CE1" w:rsidRDefault="007067C5" w:rsidP="00274395">
      <w:pPr>
        <w:spacing w:line="360" w:lineRule="auto"/>
        <w:rPr>
          <w:bCs/>
          <w:iCs/>
          <w:lang w:val="es-PA"/>
        </w:rPr>
      </w:pPr>
      <w:r w:rsidRPr="007067C5">
        <w:rPr>
          <w:bCs/>
          <w:iCs/>
          <w:lang w:val="es-PA"/>
        </w:rPr>
        <w:sym w:font="Wingdings" w:char="F0E0"/>
      </w:r>
      <w:r w:rsidR="00274395" w:rsidRPr="00392CE1">
        <w:rPr>
          <w:bCs/>
          <w:iCs/>
          <w:lang w:val="es-PA"/>
        </w:rPr>
        <w:t xml:space="preserve"> No se puede eliminar espacios, aunque su sistema no tenga el campo.</w:t>
      </w:r>
    </w:p>
    <w:p w14:paraId="0D6BC978" w14:textId="4D330CC8" w:rsidR="00274395" w:rsidRPr="00392CE1" w:rsidRDefault="005C36F7" w:rsidP="00274395">
      <w:pPr>
        <w:spacing w:line="360" w:lineRule="auto"/>
        <w:rPr>
          <w:bCs/>
          <w:iCs/>
          <w:lang w:val="es-PA"/>
        </w:rPr>
      </w:pPr>
      <w:r w:rsidRPr="005C36F7">
        <w:rPr>
          <w:bCs/>
          <w:iCs/>
          <w:lang w:val="es-PA"/>
        </w:rPr>
        <w:sym w:font="Wingdings" w:char="F0E0"/>
      </w:r>
      <w:r w:rsidR="00274395" w:rsidRPr="00392CE1">
        <w:rPr>
          <w:bCs/>
          <w:iCs/>
          <w:lang w:val="es-PA"/>
        </w:rPr>
        <w:t xml:space="preserve"> Los campos deben ir en la secuencia indicada.</w:t>
      </w:r>
    </w:p>
    <w:p w14:paraId="7B1CC5E6" w14:textId="1AFCF4EA" w:rsidR="00274395" w:rsidRDefault="005C36F7" w:rsidP="00F11499">
      <w:pPr>
        <w:spacing w:line="360" w:lineRule="auto"/>
        <w:rPr>
          <w:bCs/>
          <w:iCs/>
          <w:lang w:val="es-PA"/>
        </w:rPr>
      </w:pPr>
      <w:r w:rsidRPr="005C36F7">
        <w:rPr>
          <w:bCs/>
          <w:iCs/>
          <w:lang w:val="es-PA"/>
        </w:rPr>
        <w:sym w:font="Wingdings" w:char="F0E0"/>
      </w:r>
      <w:r w:rsidR="00274395" w:rsidRPr="00392CE1">
        <w:rPr>
          <w:bCs/>
          <w:iCs/>
          <w:lang w:val="es-PA"/>
        </w:rPr>
        <w:t xml:space="preserve"> No se pueden dejar espacios en blanco delante o detrás del dato</w:t>
      </w:r>
    </w:p>
    <w:p w14:paraId="754C7166" w14:textId="10A73F55" w:rsidR="0034576F" w:rsidRDefault="0034576F" w:rsidP="00F11499">
      <w:pPr>
        <w:spacing w:line="360" w:lineRule="auto"/>
        <w:rPr>
          <w:bCs/>
          <w:iCs/>
          <w:lang w:val="es-PA"/>
        </w:rPr>
      </w:pPr>
    </w:p>
    <w:p w14:paraId="7AB196D5" w14:textId="70A83A07" w:rsidR="00E41E41" w:rsidRDefault="0034576F" w:rsidP="00D04579">
      <w:pPr>
        <w:tabs>
          <w:tab w:val="clear" w:pos="360"/>
          <w:tab w:val="left" w:pos="5577"/>
        </w:tabs>
        <w:spacing w:line="360" w:lineRule="auto"/>
        <w:rPr>
          <w:noProof/>
          <w:lang w:val="es-PA"/>
        </w:rPr>
      </w:pPr>
      <w:r>
        <w:rPr>
          <w:noProof/>
          <w:lang w:val="es-PA"/>
        </w:rPr>
        <w:t xml:space="preserve">Para los archivos </w:t>
      </w:r>
      <w:r>
        <w:rPr>
          <w:b/>
          <w:noProof/>
          <w:lang w:val="es-PA"/>
        </w:rPr>
        <w:t>XML</w:t>
      </w:r>
      <w:r>
        <w:rPr>
          <w:noProof/>
          <w:lang w:val="es-PA"/>
        </w:rPr>
        <w:t xml:space="preserve"> se puede tomar este schema en formato </w:t>
      </w:r>
      <w:r w:rsidRPr="0034576F">
        <w:rPr>
          <w:b/>
          <w:noProof/>
          <w:lang w:val="es-PA"/>
        </w:rPr>
        <w:t>XSD</w:t>
      </w:r>
      <w:r>
        <w:rPr>
          <w:b/>
          <w:noProof/>
          <w:lang w:val="es-PA"/>
        </w:rPr>
        <w:t xml:space="preserve"> </w:t>
      </w:r>
      <w:r w:rsidRPr="0034576F">
        <w:rPr>
          <w:noProof/>
          <w:lang w:val="es-PA"/>
        </w:rPr>
        <w:t>como</w:t>
      </w:r>
      <w:r>
        <w:rPr>
          <w:b/>
          <w:noProof/>
          <w:lang w:val="es-PA"/>
        </w:rPr>
        <w:t xml:space="preserve"> </w:t>
      </w:r>
      <w:r w:rsidRPr="0034576F">
        <w:rPr>
          <w:noProof/>
          <w:lang w:val="es-PA"/>
        </w:rPr>
        <w:t>guía</w:t>
      </w:r>
      <w:r>
        <w:rPr>
          <w:noProof/>
          <w:lang w:val="es-PA"/>
        </w:rPr>
        <w:t xml:space="preserve"> para generar los xml:</w:t>
      </w:r>
      <w:r>
        <w:rPr>
          <w:noProof/>
          <w:lang w:val="es-PA"/>
        </w:rPr>
        <w:br/>
      </w:r>
      <w:r>
        <w:rPr>
          <w:noProof/>
          <w:lang w:val="es-PA"/>
        </w:rPr>
        <w:object w:dxaOrig="1520" w:dyaOrig="987" w14:anchorId="1166535A">
          <v:shape id="_x0000_i1042" type="#_x0000_t75" style="width:76.8pt;height:49.2pt" o:ole="">
            <v:imagedata r:id="rId68" o:title=""/>
          </v:shape>
          <o:OLEObject Type="Embed" ProgID="Package" ShapeID="_x0000_i1042" DrawAspect="Icon" ObjectID="_1648891373" r:id="rId69"/>
        </w:object>
      </w:r>
    </w:p>
    <w:p w14:paraId="00C72199" w14:textId="72609237" w:rsidR="0034576F" w:rsidRDefault="0034576F" w:rsidP="00D04579">
      <w:pPr>
        <w:tabs>
          <w:tab w:val="clear" w:pos="360"/>
          <w:tab w:val="left" w:pos="5577"/>
        </w:tabs>
        <w:spacing w:line="360" w:lineRule="auto"/>
        <w:rPr>
          <w:noProof/>
          <w:lang w:val="es-PA"/>
        </w:rPr>
      </w:pPr>
    </w:p>
    <w:p w14:paraId="7DD64B8D" w14:textId="514708AD" w:rsidR="0034576F" w:rsidRDefault="0034576F" w:rsidP="00D04579">
      <w:pPr>
        <w:tabs>
          <w:tab w:val="clear" w:pos="360"/>
          <w:tab w:val="left" w:pos="5577"/>
        </w:tabs>
        <w:spacing w:line="360" w:lineRule="auto"/>
        <w:rPr>
          <w:noProof/>
          <w:lang w:val="es-PA"/>
        </w:rPr>
      </w:pPr>
    </w:p>
    <w:p w14:paraId="2D24AACB" w14:textId="580323EA" w:rsidR="0034576F" w:rsidRDefault="0034576F" w:rsidP="00D04579">
      <w:pPr>
        <w:tabs>
          <w:tab w:val="clear" w:pos="360"/>
          <w:tab w:val="left" w:pos="5577"/>
        </w:tabs>
        <w:spacing w:line="360" w:lineRule="auto"/>
        <w:rPr>
          <w:noProof/>
          <w:lang w:val="es-PA"/>
        </w:rPr>
      </w:pPr>
    </w:p>
    <w:p w14:paraId="0B85ABF7" w14:textId="45543836" w:rsidR="0034576F" w:rsidRDefault="0034576F" w:rsidP="00D04579">
      <w:pPr>
        <w:tabs>
          <w:tab w:val="clear" w:pos="360"/>
          <w:tab w:val="left" w:pos="5577"/>
        </w:tabs>
        <w:spacing w:line="360" w:lineRule="auto"/>
        <w:rPr>
          <w:noProof/>
          <w:lang w:val="es-PA"/>
        </w:rPr>
      </w:pPr>
    </w:p>
    <w:p w14:paraId="4AFD52AC" w14:textId="4B9C9BD3" w:rsidR="0034576F" w:rsidRDefault="0034576F" w:rsidP="00D04579">
      <w:pPr>
        <w:tabs>
          <w:tab w:val="clear" w:pos="360"/>
          <w:tab w:val="left" w:pos="5577"/>
        </w:tabs>
        <w:spacing w:line="360" w:lineRule="auto"/>
        <w:rPr>
          <w:noProof/>
          <w:lang w:val="es-PA"/>
        </w:rPr>
      </w:pPr>
    </w:p>
    <w:p w14:paraId="5212D49A" w14:textId="326A648C" w:rsidR="0034576F" w:rsidRDefault="0034576F" w:rsidP="00D04579">
      <w:pPr>
        <w:tabs>
          <w:tab w:val="clear" w:pos="360"/>
          <w:tab w:val="left" w:pos="5577"/>
        </w:tabs>
        <w:spacing w:line="360" w:lineRule="auto"/>
        <w:rPr>
          <w:noProof/>
          <w:lang w:val="es-PA"/>
        </w:rPr>
      </w:pPr>
    </w:p>
    <w:p w14:paraId="36A01824" w14:textId="1DC1A24A" w:rsidR="0034576F" w:rsidRDefault="0034576F" w:rsidP="00D04579">
      <w:pPr>
        <w:tabs>
          <w:tab w:val="clear" w:pos="360"/>
          <w:tab w:val="left" w:pos="5577"/>
        </w:tabs>
        <w:spacing w:line="360" w:lineRule="auto"/>
        <w:rPr>
          <w:noProof/>
          <w:lang w:val="es-PA"/>
        </w:rPr>
      </w:pPr>
    </w:p>
    <w:p w14:paraId="287BA14A" w14:textId="799A7915" w:rsidR="0034576F" w:rsidRDefault="0034576F" w:rsidP="00D04579">
      <w:pPr>
        <w:tabs>
          <w:tab w:val="clear" w:pos="360"/>
          <w:tab w:val="left" w:pos="5577"/>
        </w:tabs>
        <w:spacing w:line="360" w:lineRule="auto"/>
        <w:rPr>
          <w:noProof/>
          <w:lang w:val="es-PA"/>
        </w:rPr>
      </w:pPr>
    </w:p>
    <w:p w14:paraId="362403AE" w14:textId="14D72EE4" w:rsidR="0034576F" w:rsidRDefault="0034576F" w:rsidP="00D04579">
      <w:pPr>
        <w:tabs>
          <w:tab w:val="clear" w:pos="360"/>
          <w:tab w:val="left" w:pos="5577"/>
        </w:tabs>
        <w:spacing w:line="360" w:lineRule="auto"/>
        <w:rPr>
          <w:noProof/>
          <w:lang w:val="es-PA"/>
        </w:rPr>
      </w:pPr>
    </w:p>
    <w:p w14:paraId="1E2E94FB" w14:textId="77777777" w:rsidR="0034576F" w:rsidRPr="00392CE1" w:rsidRDefault="0034576F" w:rsidP="00D04579">
      <w:pPr>
        <w:tabs>
          <w:tab w:val="clear" w:pos="360"/>
          <w:tab w:val="left" w:pos="5577"/>
        </w:tabs>
        <w:spacing w:line="360" w:lineRule="auto"/>
        <w:rPr>
          <w:noProof/>
          <w:lang w:val="es-PA"/>
        </w:rPr>
      </w:pPr>
    </w:p>
    <w:p w14:paraId="25CF1AFC" w14:textId="77777777" w:rsidR="00D04579" w:rsidRPr="00CA0F41" w:rsidRDefault="00D04579" w:rsidP="00D04579">
      <w:pPr>
        <w:pStyle w:val="Heading2"/>
        <w:numPr>
          <w:ilvl w:val="2"/>
          <w:numId w:val="39"/>
        </w:numPr>
        <w:tabs>
          <w:tab w:val="left" w:pos="5577"/>
        </w:tabs>
        <w:spacing w:line="360" w:lineRule="auto"/>
        <w:rPr>
          <w:noProof/>
          <w:lang w:val="es-PA"/>
        </w:rPr>
      </w:pPr>
      <w:bookmarkStart w:id="41" w:name="_Toc37788521"/>
      <w:r w:rsidRPr="009D43E3">
        <w:rPr>
          <w:iCs/>
          <w:u w:val="single"/>
          <w:lang w:val="es-PA"/>
        </w:rPr>
        <w:lastRenderedPageBreak/>
        <w:t xml:space="preserve">EJEMPLO PARA ENTORNO DE </w:t>
      </w:r>
      <w:r w:rsidRPr="00204A07">
        <w:rPr>
          <w:iCs/>
          <w:color w:val="FF0000"/>
          <w:u w:val="single"/>
          <w:lang w:val="es-PA"/>
        </w:rPr>
        <w:t>PRUEBA</w:t>
      </w:r>
      <w:bookmarkEnd w:id="41"/>
      <w:r w:rsidRPr="00204A07">
        <w:rPr>
          <w:iCs/>
          <w:color w:val="FF0000"/>
          <w:u w:val="single"/>
          <w:lang w:val="es-PA"/>
        </w:rPr>
        <w:t xml:space="preserve"> </w:t>
      </w:r>
    </w:p>
    <w:p w14:paraId="154AF3BE" w14:textId="77777777" w:rsidR="00D04579" w:rsidRDefault="00D04579" w:rsidP="00D04579">
      <w:pPr>
        <w:tabs>
          <w:tab w:val="clear" w:pos="360"/>
          <w:tab w:val="left" w:pos="5577"/>
        </w:tabs>
        <w:spacing w:line="360" w:lineRule="auto"/>
        <w:jc w:val="center"/>
        <w:rPr>
          <w:noProof/>
          <w:lang w:val="es-PA"/>
        </w:rPr>
      </w:pPr>
    </w:p>
    <w:p w14:paraId="6E7E16F2" w14:textId="2EE3B51F" w:rsidR="00D04579" w:rsidRPr="0034576F" w:rsidRDefault="00D04579" w:rsidP="0034576F">
      <w:pPr>
        <w:pStyle w:val="ListParagraph"/>
        <w:numPr>
          <w:ilvl w:val="0"/>
          <w:numId w:val="42"/>
        </w:numPr>
        <w:tabs>
          <w:tab w:val="clear" w:pos="360"/>
          <w:tab w:val="left" w:pos="5577"/>
        </w:tabs>
        <w:spacing w:line="360" w:lineRule="auto"/>
        <w:rPr>
          <w:noProof/>
          <w:lang w:val="es-PA"/>
        </w:rPr>
      </w:pPr>
      <w:r w:rsidRPr="009D43E3">
        <w:rPr>
          <w:b/>
          <w:bCs/>
          <w:noProof/>
          <w:lang w:val="es-PA"/>
        </w:rPr>
        <w:t>DMCE Entrada</w:t>
      </w:r>
      <w:r w:rsidRPr="009D43E3">
        <w:rPr>
          <w:noProof/>
          <w:lang w:val="es-PA"/>
        </w:rPr>
        <w:t xml:space="preserve">: </w:t>
      </w:r>
    </w:p>
    <w:p w14:paraId="764345B6" w14:textId="04459A07" w:rsidR="00D04579" w:rsidRDefault="00D04579" w:rsidP="007A0EC0">
      <w:pPr>
        <w:pStyle w:val="ListParagraph"/>
        <w:numPr>
          <w:ilvl w:val="1"/>
          <w:numId w:val="42"/>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w:t>
      </w:r>
      <w:r w:rsidR="009A5A8D">
        <w:rPr>
          <w:noProof/>
          <w:lang w:val="es-PA"/>
        </w:rPr>
        <w:t>XML (*.xml)</w:t>
      </w:r>
      <w:r>
        <w:rPr>
          <w:noProof/>
          <w:lang w:val="es-PA"/>
        </w:rPr>
        <w:t xml:space="preserve"> </w:t>
      </w:r>
      <w:r w:rsidRPr="009D43E3">
        <w:rPr>
          <w:noProof/>
          <w:lang w:val="es-PA"/>
        </w:rPr>
        <w:t xml:space="preserve">que contiene valor para </w:t>
      </w:r>
      <w:r w:rsidRPr="00B8238B">
        <w:rPr>
          <w:i/>
          <w:iCs/>
          <w:noProof/>
          <w:color w:val="FF0000"/>
          <w:lang w:val="es-PA"/>
        </w:rPr>
        <w:t>todos los campos</w:t>
      </w:r>
      <w:r>
        <w:rPr>
          <w:noProof/>
          <w:lang w:val="es-PA"/>
        </w:rPr>
        <w:t>.</w:t>
      </w:r>
    </w:p>
    <w:p w14:paraId="0DD64471" w14:textId="6BDCD8A7" w:rsidR="00D04579" w:rsidRDefault="008F360F" w:rsidP="00D04579">
      <w:pPr>
        <w:pStyle w:val="ListParagraph"/>
        <w:tabs>
          <w:tab w:val="clear" w:pos="360"/>
          <w:tab w:val="left" w:pos="5577"/>
        </w:tabs>
        <w:spacing w:line="360" w:lineRule="auto"/>
        <w:ind w:left="1440"/>
        <w:rPr>
          <w:noProof/>
          <w:lang w:val="es-PA"/>
        </w:rPr>
      </w:pPr>
      <w:r>
        <w:rPr>
          <w:noProof/>
          <w:lang w:val="es-PA"/>
        </w:rPr>
        <w:object w:dxaOrig="1520" w:dyaOrig="987" w14:anchorId="12706074">
          <v:shape id="_x0000_i1043" type="#_x0000_t75" style="width:75.6pt;height:49.2pt" o:ole="">
            <v:imagedata r:id="rId70" o:title=""/>
          </v:shape>
          <o:OLEObject Type="Embed" ProgID="Package" ShapeID="_x0000_i1043" DrawAspect="Icon" ObjectID="_1648891374" r:id="rId71"/>
        </w:object>
      </w:r>
    </w:p>
    <w:p w14:paraId="0F527726" w14:textId="1318AE0D" w:rsidR="00D04579" w:rsidRPr="006A46EC" w:rsidRDefault="00D04579" w:rsidP="007A0EC0">
      <w:pPr>
        <w:pStyle w:val="ListParagraph"/>
        <w:numPr>
          <w:ilvl w:val="1"/>
          <w:numId w:val="42"/>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w:t>
      </w:r>
      <w:r w:rsidR="009A5A8D">
        <w:rPr>
          <w:noProof/>
          <w:lang w:val="es-PA"/>
        </w:rPr>
        <w:t>XML (*.xml)</w:t>
      </w:r>
      <w:r>
        <w:rPr>
          <w:noProof/>
          <w:lang w:val="es-PA"/>
        </w:rPr>
        <w:t xml:space="preserve"> </w:t>
      </w:r>
      <w:r w:rsidRPr="009D43E3">
        <w:rPr>
          <w:noProof/>
          <w:lang w:val="es-PA"/>
        </w:rPr>
        <w:t xml:space="preserve">que contiene valor para </w:t>
      </w:r>
      <w:r w:rsidRPr="00040902">
        <w:rPr>
          <w:i/>
          <w:iCs/>
          <w:noProof/>
          <w:color w:val="FF0000"/>
          <w:lang w:val="es-PA"/>
        </w:rPr>
        <w:t>solo campos obligatorios</w:t>
      </w:r>
      <w:r>
        <w:rPr>
          <w:i/>
          <w:iCs/>
          <w:noProof/>
          <w:color w:val="FF0000"/>
          <w:lang w:val="es-PA"/>
        </w:rPr>
        <w:t>.</w:t>
      </w:r>
    </w:p>
    <w:p w14:paraId="5F2AD2A5" w14:textId="565D63FB" w:rsidR="00D04579" w:rsidRDefault="008F360F" w:rsidP="006A46EC">
      <w:pPr>
        <w:pStyle w:val="ListParagraph"/>
        <w:tabs>
          <w:tab w:val="clear" w:pos="360"/>
          <w:tab w:val="left" w:pos="5577"/>
        </w:tabs>
        <w:spacing w:line="360" w:lineRule="auto"/>
        <w:ind w:left="1440"/>
        <w:rPr>
          <w:noProof/>
          <w:lang w:val="es-PA"/>
        </w:rPr>
      </w:pPr>
      <w:r>
        <w:rPr>
          <w:noProof/>
          <w:lang w:val="es-PA"/>
        </w:rPr>
        <w:object w:dxaOrig="1520" w:dyaOrig="987" w14:anchorId="57D17224">
          <v:shape id="_x0000_i1044" type="#_x0000_t75" style="width:75.6pt;height:49.2pt" o:ole="">
            <v:imagedata r:id="rId72" o:title=""/>
          </v:shape>
          <o:OLEObject Type="Embed" ProgID="Package" ShapeID="_x0000_i1044" DrawAspect="Icon" ObjectID="_1648891375" r:id="rId73"/>
        </w:object>
      </w:r>
    </w:p>
    <w:p w14:paraId="08DFEBA5" w14:textId="77777777" w:rsidR="00D04579" w:rsidRPr="007C572E" w:rsidRDefault="00D04579" w:rsidP="00D04579">
      <w:pPr>
        <w:tabs>
          <w:tab w:val="clear" w:pos="360"/>
          <w:tab w:val="left" w:pos="5577"/>
        </w:tabs>
        <w:spacing w:line="360" w:lineRule="auto"/>
        <w:rPr>
          <w:noProof/>
          <w:lang w:val="es-PA"/>
        </w:rPr>
      </w:pPr>
      <w:r w:rsidRPr="007C572E">
        <w:rPr>
          <w:noProof/>
          <w:lang w:val="es-PA"/>
        </w:rPr>
        <w:tab/>
      </w:r>
    </w:p>
    <w:p w14:paraId="2570DCAE" w14:textId="34375B71" w:rsidR="00D04579" w:rsidRDefault="00D04579" w:rsidP="006A46EC">
      <w:pPr>
        <w:pStyle w:val="ListParagraph"/>
        <w:numPr>
          <w:ilvl w:val="0"/>
          <w:numId w:val="42"/>
        </w:numPr>
        <w:tabs>
          <w:tab w:val="clear" w:pos="360"/>
          <w:tab w:val="left" w:pos="5577"/>
        </w:tabs>
        <w:spacing w:line="360" w:lineRule="auto"/>
        <w:rPr>
          <w:noProof/>
          <w:lang w:val="es-PA"/>
        </w:rPr>
      </w:pPr>
      <w:r w:rsidRPr="009D43E3">
        <w:rPr>
          <w:b/>
          <w:bCs/>
          <w:noProof/>
          <w:lang w:val="es-PA"/>
        </w:rPr>
        <w:t xml:space="preserve">DMCE </w:t>
      </w:r>
      <w:r>
        <w:rPr>
          <w:b/>
          <w:bCs/>
          <w:noProof/>
          <w:lang w:val="es-PA"/>
        </w:rPr>
        <w:t>Salida</w:t>
      </w:r>
      <w:r w:rsidRPr="009D43E3">
        <w:rPr>
          <w:noProof/>
          <w:lang w:val="es-PA"/>
        </w:rPr>
        <w:t xml:space="preserve">: </w:t>
      </w:r>
    </w:p>
    <w:p w14:paraId="4ABBBC77" w14:textId="77777777" w:rsidR="006A46EC" w:rsidRPr="006A46EC" w:rsidRDefault="006A46EC" w:rsidP="006A46EC">
      <w:pPr>
        <w:pStyle w:val="ListParagraph"/>
        <w:tabs>
          <w:tab w:val="clear" w:pos="360"/>
          <w:tab w:val="left" w:pos="5577"/>
        </w:tabs>
        <w:spacing w:line="360" w:lineRule="auto"/>
        <w:rPr>
          <w:noProof/>
          <w:lang w:val="es-PA"/>
        </w:rPr>
      </w:pPr>
    </w:p>
    <w:p w14:paraId="75CEC604" w14:textId="532C94FA" w:rsidR="00D04579" w:rsidRDefault="00D04579" w:rsidP="007A0EC0">
      <w:pPr>
        <w:pStyle w:val="ListParagraph"/>
        <w:numPr>
          <w:ilvl w:val="1"/>
          <w:numId w:val="42"/>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w:t>
      </w:r>
      <w:r w:rsidR="009A5A8D">
        <w:rPr>
          <w:noProof/>
          <w:lang w:val="es-PA"/>
        </w:rPr>
        <w:t>XML (*.xml)</w:t>
      </w:r>
      <w:r>
        <w:rPr>
          <w:noProof/>
          <w:lang w:val="es-PA"/>
        </w:rPr>
        <w:t xml:space="preserve"> </w:t>
      </w:r>
      <w:r w:rsidRPr="009D43E3">
        <w:rPr>
          <w:noProof/>
          <w:lang w:val="es-PA"/>
        </w:rPr>
        <w:t xml:space="preserve">que contiene valor para </w:t>
      </w:r>
      <w:r w:rsidRPr="00B8238B">
        <w:rPr>
          <w:i/>
          <w:iCs/>
          <w:noProof/>
          <w:color w:val="FF0000"/>
          <w:lang w:val="es-PA"/>
        </w:rPr>
        <w:t>todos los campos</w:t>
      </w:r>
      <w:r>
        <w:rPr>
          <w:noProof/>
          <w:lang w:val="es-PA"/>
        </w:rPr>
        <w:t>.</w:t>
      </w:r>
    </w:p>
    <w:p w14:paraId="78C90D59" w14:textId="36913CA3" w:rsidR="00D04579" w:rsidRDefault="008F360F" w:rsidP="006A46EC">
      <w:pPr>
        <w:pStyle w:val="ListParagraph"/>
        <w:tabs>
          <w:tab w:val="clear" w:pos="360"/>
          <w:tab w:val="left" w:pos="5577"/>
        </w:tabs>
        <w:spacing w:line="360" w:lineRule="auto"/>
        <w:ind w:left="1440"/>
        <w:rPr>
          <w:noProof/>
          <w:lang w:val="es-PA"/>
        </w:rPr>
      </w:pPr>
      <w:r>
        <w:rPr>
          <w:noProof/>
          <w:lang w:val="es-PA"/>
        </w:rPr>
        <w:object w:dxaOrig="1520" w:dyaOrig="987" w14:anchorId="7CD004AA">
          <v:shape id="_x0000_i1045" type="#_x0000_t75" style="width:75.6pt;height:49.2pt" o:ole="">
            <v:imagedata r:id="rId74" o:title=""/>
          </v:shape>
          <o:OLEObject Type="Embed" ProgID="Package" ShapeID="_x0000_i1045" DrawAspect="Icon" ObjectID="_1648891376" r:id="rId75"/>
        </w:object>
      </w:r>
    </w:p>
    <w:p w14:paraId="1024FEE9" w14:textId="77777777" w:rsidR="006A46EC" w:rsidRPr="006A46EC" w:rsidRDefault="006A46EC" w:rsidP="006A46EC">
      <w:pPr>
        <w:pStyle w:val="ListParagraph"/>
        <w:tabs>
          <w:tab w:val="clear" w:pos="360"/>
          <w:tab w:val="left" w:pos="5577"/>
        </w:tabs>
        <w:spacing w:line="360" w:lineRule="auto"/>
        <w:ind w:left="1440"/>
        <w:rPr>
          <w:noProof/>
          <w:lang w:val="es-PA"/>
        </w:rPr>
      </w:pPr>
    </w:p>
    <w:p w14:paraId="54120D96" w14:textId="0E2B6154" w:rsidR="00D04579" w:rsidRPr="006A46EC" w:rsidRDefault="00D04579" w:rsidP="007A0EC0">
      <w:pPr>
        <w:pStyle w:val="ListParagraph"/>
        <w:numPr>
          <w:ilvl w:val="1"/>
          <w:numId w:val="42"/>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w:t>
      </w:r>
      <w:r w:rsidR="009A5A8D">
        <w:rPr>
          <w:noProof/>
          <w:lang w:val="es-PA"/>
        </w:rPr>
        <w:t>XML (*.xml)</w:t>
      </w:r>
      <w:r>
        <w:rPr>
          <w:noProof/>
          <w:lang w:val="es-PA"/>
        </w:rPr>
        <w:t xml:space="preserve"> </w:t>
      </w:r>
      <w:r w:rsidRPr="009D43E3">
        <w:rPr>
          <w:noProof/>
          <w:lang w:val="es-PA"/>
        </w:rPr>
        <w:t xml:space="preserve">que contiene valor para </w:t>
      </w:r>
      <w:r w:rsidRPr="00040902">
        <w:rPr>
          <w:i/>
          <w:iCs/>
          <w:noProof/>
          <w:color w:val="FF0000"/>
          <w:lang w:val="es-PA"/>
        </w:rPr>
        <w:t>solo campos obligatorios</w:t>
      </w:r>
      <w:r>
        <w:rPr>
          <w:i/>
          <w:iCs/>
          <w:noProof/>
          <w:color w:val="FF0000"/>
          <w:lang w:val="es-PA"/>
        </w:rPr>
        <w:t>.</w:t>
      </w:r>
    </w:p>
    <w:p w14:paraId="2AD273A3" w14:textId="2FE4C046" w:rsidR="003D098C" w:rsidRDefault="008F360F" w:rsidP="006A46EC">
      <w:pPr>
        <w:pStyle w:val="ListParagraph"/>
        <w:tabs>
          <w:tab w:val="clear" w:pos="360"/>
          <w:tab w:val="left" w:pos="5577"/>
        </w:tabs>
        <w:spacing w:line="360" w:lineRule="auto"/>
        <w:ind w:left="1440"/>
        <w:rPr>
          <w:i/>
          <w:iCs/>
          <w:noProof/>
          <w:color w:val="FF0000"/>
          <w:lang w:val="es-PA"/>
        </w:rPr>
      </w:pPr>
      <w:r>
        <w:rPr>
          <w:i/>
          <w:iCs/>
          <w:noProof/>
          <w:color w:val="FF0000"/>
          <w:lang w:val="es-PA"/>
        </w:rPr>
        <w:object w:dxaOrig="1520" w:dyaOrig="987" w14:anchorId="75B111A5">
          <v:shape id="_x0000_i1046" type="#_x0000_t75" style="width:75.6pt;height:49.2pt" o:ole="">
            <v:imagedata r:id="rId76" o:title=""/>
          </v:shape>
          <o:OLEObject Type="Embed" ProgID="Package" ShapeID="_x0000_i1046" DrawAspect="Icon" ObjectID="_1648891377" r:id="rId77"/>
        </w:object>
      </w:r>
    </w:p>
    <w:p w14:paraId="58E2C815" w14:textId="650C7ADE" w:rsidR="006A46EC" w:rsidRDefault="006A46EC" w:rsidP="006A46EC">
      <w:pPr>
        <w:pStyle w:val="ListParagraph"/>
        <w:tabs>
          <w:tab w:val="clear" w:pos="360"/>
          <w:tab w:val="left" w:pos="5577"/>
        </w:tabs>
        <w:spacing w:line="360" w:lineRule="auto"/>
        <w:ind w:left="1440"/>
        <w:rPr>
          <w:i/>
          <w:iCs/>
          <w:noProof/>
          <w:color w:val="FF0000"/>
          <w:lang w:val="es-PA"/>
        </w:rPr>
      </w:pPr>
    </w:p>
    <w:p w14:paraId="0C1862CA" w14:textId="77777777" w:rsidR="006A46EC" w:rsidRPr="006A46EC" w:rsidRDefault="006A46EC" w:rsidP="006A46EC">
      <w:pPr>
        <w:pStyle w:val="ListParagraph"/>
        <w:tabs>
          <w:tab w:val="clear" w:pos="360"/>
          <w:tab w:val="left" w:pos="5577"/>
        </w:tabs>
        <w:spacing w:line="360" w:lineRule="auto"/>
        <w:ind w:left="1440"/>
        <w:rPr>
          <w:i/>
          <w:iCs/>
          <w:noProof/>
          <w:color w:val="FF0000"/>
          <w:lang w:val="es-PA"/>
        </w:rPr>
      </w:pPr>
    </w:p>
    <w:p w14:paraId="79D8FEA3" w14:textId="4ACDB615" w:rsidR="00D04579" w:rsidRDefault="00D04579" w:rsidP="006A46EC">
      <w:pPr>
        <w:pStyle w:val="ListParagraph"/>
        <w:numPr>
          <w:ilvl w:val="0"/>
          <w:numId w:val="42"/>
        </w:numPr>
        <w:tabs>
          <w:tab w:val="clear" w:pos="360"/>
          <w:tab w:val="left" w:pos="5577"/>
        </w:tabs>
        <w:spacing w:line="360" w:lineRule="auto"/>
        <w:rPr>
          <w:noProof/>
          <w:lang w:val="es-PA"/>
        </w:rPr>
      </w:pPr>
      <w:r w:rsidRPr="009D43E3">
        <w:rPr>
          <w:b/>
          <w:bCs/>
          <w:noProof/>
          <w:lang w:val="es-PA"/>
        </w:rPr>
        <w:lastRenderedPageBreak/>
        <w:t xml:space="preserve">DMCE </w:t>
      </w:r>
      <w:r>
        <w:rPr>
          <w:b/>
          <w:bCs/>
          <w:noProof/>
          <w:lang w:val="es-PA"/>
        </w:rPr>
        <w:t>Tr</w:t>
      </w:r>
      <w:r w:rsidR="006A46EC">
        <w:rPr>
          <w:b/>
          <w:bCs/>
          <w:noProof/>
          <w:lang w:val="es-PA"/>
        </w:rPr>
        <w:t>a</w:t>
      </w:r>
      <w:r>
        <w:rPr>
          <w:b/>
          <w:bCs/>
          <w:noProof/>
          <w:lang w:val="es-PA"/>
        </w:rPr>
        <w:t>spaso</w:t>
      </w:r>
      <w:r w:rsidRPr="009D43E3">
        <w:rPr>
          <w:noProof/>
          <w:lang w:val="es-PA"/>
        </w:rPr>
        <w:t xml:space="preserve">: </w:t>
      </w:r>
    </w:p>
    <w:p w14:paraId="50CF1A78" w14:textId="77777777" w:rsidR="006A46EC" w:rsidRPr="006A46EC" w:rsidRDefault="006A46EC" w:rsidP="006A46EC">
      <w:pPr>
        <w:pStyle w:val="ListParagraph"/>
        <w:tabs>
          <w:tab w:val="clear" w:pos="360"/>
          <w:tab w:val="left" w:pos="5577"/>
        </w:tabs>
        <w:spacing w:line="360" w:lineRule="auto"/>
        <w:rPr>
          <w:noProof/>
          <w:lang w:val="es-PA"/>
        </w:rPr>
      </w:pPr>
    </w:p>
    <w:p w14:paraId="14AD9B98" w14:textId="03C22C03" w:rsidR="00D04579" w:rsidRDefault="00D04579" w:rsidP="007A0EC0">
      <w:pPr>
        <w:pStyle w:val="ListParagraph"/>
        <w:numPr>
          <w:ilvl w:val="1"/>
          <w:numId w:val="42"/>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w:t>
      </w:r>
      <w:r w:rsidR="009A5A8D">
        <w:rPr>
          <w:noProof/>
          <w:lang w:val="es-PA"/>
        </w:rPr>
        <w:t>XML (*.xml)</w:t>
      </w:r>
      <w:r>
        <w:rPr>
          <w:noProof/>
          <w:lang w:val="es-PA"/>
        </w:rPr>
        <w:t xml:space="preserve"> </w:t>
      </w:r>
      <w:r w:rsidRPr="009D43E3">
        <w:rPr>
          <w:noProof/>
          <w:lang w:val="es-PA"/>
        </w:rPr>
        <w:t xml:space="preserve">que contiene valor para </w:t>
      </w:r>
      <w:r w:rsidRPr="00B8238B">
        <w:rPr>
          <w:i/>
          <w:iCs/>
          <w:noProof/>
          <w:color w:val="FF0000"/>
          <w:lang w:val="es-PA"/>
        </w:rPr>
        <w:t>todos los campos</w:t>
      </w:r>
      <w:r>
        <w:rPr>
          <w:noProof/>
          <w:lang w:val="es-PA"/>
        </w:rPr>
        <w:t>.</w:t>
      </w:r>
    </w:p>
    <w:p w14:paraId="6336CABE" w14:textId="091E3E30" w:rsidR="00D04579" w:rsidRDefault="008F360F" w:rsidP="00D04579">
      <w:pPr>
        <w:pStyle w:val="ListParagraph"/>
        <w:tabs>
          <w:tab w:val="clear" w:pos="360"/>
          <w:tab w:val="left" w:pos="5577"/>
        </w:tabs>
        <w:spacing w:line="360" w:lineRule="auto"/>
        <w:ind w:left="1440"/>
        <w:rPr>
          <w:noProof/>
          <w:lang w:val="es-PA"/>
        </w:rPr>
      </w:pPr>
      <w:r>
        <w:rPr>
          <w:noProof/>
          <w:lang w:val="es-PA"/>
        </w:rPr>
        <w:object w:dxaOrig="1520" w:dyaOrig="987" w14:anchorId="68446A50">
          <v:shape id="_x0000_i1047" type="#_x0000_t75" style="width:75.6pt;height:49.2pt" o:ole="">
            <v:imagedata r:id="rId78" o:title=""/>
          </v:shape>
          <o:OLEObject Type="Embed" ProgID="Package" ShapeID="_x0000_i1047" DrawAspect="Icon" ObjectID="_1648891378" r:id="rId79"/>
        </w:object>
      </w:r>
    </w:p>
    <w:p w14:paraId="58803DBF" w14:textId="77777777" w:rsidR="006A46EC" w:rsidRPr="001E28FA" w:rsidRDefault="006A46EC" w:rsidP="001E28FA">
      <w:pPr>
        <w:tabs>
          <w:tab w:val="clear" w:pos="360"/>
          <w:tab w:val="left" w:pos="5577"/>
        </w:tabs>
        <w:spacing w:line="360" w:lineRule="auto"/>
        <w:rPr>
          <w:noProof/>
          <w:lang w:val="es-PA"/>
        </w:rPr>
      </w:pPr>
    </w:p>
    <w:p w14:paraId="57B49EEA" w14:textId="321DE83E" w:rsidR="00D04579" w:rsidRPr="006A46EC" w:rsidRDefault="00D04579" w:rsidP="007A0EC0">
      <w:pPr>
        <w:pStyle w:val="ListParagraph"/>
        <w:numPr>
          <w:ilvl w:val="1"/>
          <w:numId w:val="42"/>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w:t>
      </w:r>
      <w:r w:rsidR="00A37317">
        <w:rPr>
          <w:noProof/>
          <w:lang w:val="es-PA"/>
        </w:rPr>
        <w:t>XML (*.xml)</w:t>
      </w:r>
      <w:r>
        <w:rPr>
          <w:noProof/>
          <w:lang w:val="es-PA"/>
        </w:rPr>
        <w:t xml:space="preserve"> </w:t>
      </w:r>
      <w:r w:rsidRPr="009D43E3">
        <w:rPr>
          <w:noProof/>
          <w:lang w:val="es-PA"/>
        </w:rPr>
        <w:t xml:space="preserve">que contiene valor para </w:t>
      </w:r>
      <w:r w:rsidRPr="00040902">
        <w:rPr>
          <w:i/>
          <w:iCs/>
          <w:noProof/>
          <w:color w:val="FF0000"/>
          <w:lang w:val="es-PA"/>
        </w:rPr>
        <w:t>solo campos obligatorios</w:t>
      </w:r>
      <w:r>
        <w:rPr>
          <w:i/>
          <w:iCs/>
          <w:noProof/>
          <w:color w:val="FF0000"/>
          <w:lang w:val="es-PA"/>
        </w:rPr>
        <w:t>.</w:t>
      </w:r>
    </w:p>
    <w:p w14:paraId="6484838A" w14:textId="1CD0CB0B" w:rsidR="006A46EC" w:rsidRDefault="008F360F" w:rsidP="006A46EC">
      <w:pPr>
        <w:pStyle w:val="ListParagraph"/>
        <w:tabs>
          <w:tab w:val="clear" w:pos="360"/>
          <w:tab w:val="left" w:pos="5577"/>
        </w:tabs>
        <w:spacing w:line="360" w:lineRule="auto"/>
        <w:ind w:left="1440"/>
        <w:rPr>
          <w:i/>
          <w:iCs/>
          <w:noProof/>
          <w:color w:val="FF0000"/>
          <w:lang w:val="es-PA"/>
        </w:rPr>
      </w:pPr>
      <w:r>
        <w:rPr>
          <w:i/>
          <w:iCs/>
          <w:noProof/>
          <w:color w:val="FF0000"/>
          <w:lang w:val="es-PA"/>
        </w:rPr>
        <w:object w:dxaOrig="1520" w:dyaOrig="987" w14:anchorId="110A31E0">
          <v:shape id="_x0000_i1048" type="#_x0000_t75" style="width:75.6pt;height:49.2pt" o:ole="">
            <v:imagedata r:id="rId80" o:title=""/>
          </v:shape>
          <o:OLEObject Type="Embed" ProgID="Package" ShapeID="_x0000_i1048" DrawAspect="Icon" ObjectID="_1648891379" r:id="rId81"/>
        </w:object>
      </w:r>
    </w:p>
    <w:p w14:paraId="5D2E4362" w14:textId="77777777" w:rsidR="006A46EC" w:rsidRPr="006A46EC" w:rsidRDefault="006A46EC" w:rsidP="006A46EC">
      <w:pPr>
        <w:pStyle w:val="ListParagraph"/>
        <w:tabs>
          <w:tab w:val="clear" w:pos="360"/>
          <w:tab w:val="left" w:pos="5577"/>
        </w:tabs>
        <w:spacing w:line="360" w:lineRule="auto"/>
        <w:ind w:left="1440"/>
        <w:rPr>
          <w:i/>
          <w:iCs/>
          <w:noProof/>
          <w:color w:val="FF0000"/>
          <w:lang w:val="es-PA"/>
        </w:rPr>
      </w:pPr>
    </w:p>
    <w:p w14:paraId="0FA45E8B" w14:textId="5EEF6A32" w:rsidR="00D04579" w:rsidRPr="006A46EC" w:rsidRDefault="00D04579" w:rsidP="006A46EC">
      <w:pPr>
        <w:pStyle w:val="ListParagraph"/>
        <w:numPr>
          <w:ilvl w:val="0"/>
          <w:numId w:val="42"/>
        </w:numPr>
        <w:tabs>
          <w:tab w:val="clear" w:pos="360"/>
          <w:tab w:val="left" w:pos="5577"/>
        </w:tabs>
        <w:spacing w:line="360" w:lineRule="auto"/>
        <w:rPr>
          <w:noProof/>
          <w:lang w:val="es-PA"/>
        </w:rPr>
      </w:pPr>
      <w:r w:rsidRPr="009D43E3">
        <w:rPr>
          <w:b/>
          <w:bCs/>
          <w:noProof/>
          <w:lang w:val="es-PA"/>
        </w:rPr>
        <w:t xml:space="preserve">DMCE </w:t>
      </w:r>
      <w:r>
        <w:rPr>
          <w:b/>
          <w:bCs/>
          <w:noProof/>
          <w:lang w:val="es-PA"/>
        </w:rPr>
        <w:t>Merma</w:t>
      </w:r>
      <w:r w:rsidRPr="009D43E3">
        <w:rPr>
          <w:noProof/>
          <w:lang w:val="es-PA"/>
        </w:rPr>
        <w:t xml:space="preserve">: </w:t>
      </w:r>
    </w:p>
    <w:p w14:paraId="2FCBAF3F" w14:textId="551FEE1D" w:rsidR="00D04579" w:rsidRDefault="00D04579" w:rsidP="007A0EC0">
      <w:pPr>
        <w:pStyle w:val="ListParagraph"/>
        <w:numPr>
          <w:ilvl w:val="1"/>
          <w:numId w:val="42"/>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w:t>
      </w:r>
      <w:r w:rsidR="00CB4603">
        <w:rPr>
          <w:noProof/>
          <w:lang w:val="es-PA"/>
        </w:rPr>
        <w:t>XML (*.xml)</w:t>
      </w:r>
      <w:r>
        <w:rPr>
          <w:noProof/>
          <w:lang w:val="es-PA"/>
        </w:rPr>
        <w:t xml:space="preserve"> </w:t>
      </w:r>
      <w:r w:rsidRPr="009D43E3">
        <w:rPr>
          <w:noProof/>
          <w:lang w:val="es-PA"/>
        </w:rPr>
        <w:t xml:space="preserve">que contiene valor para </w:t>
      </w:r>
      <w:r w:rsidRPr="00B8238B">
        <w:rPr>
          <w:i/>
          <w:iCs/>
          <w:noProof/>
          <w:color w:val="FF0000"/>
          <w:lang w:val="es-PA"/>
        </w:rPr>
        <w:t>todos los campos</w:t>
      </w:r>
      <w:r>
        <w:rPr>
          <w:noProof/>
          <w:lang w:val="es-PA"/>
        </w:rPr>
        <w:t>.</w:t>
      </w:r>
    </w:p>
    <w:p w14:paraId="340ED8EE" w14:textId="0356A3AC" w:rsidR="00D04579" w:rsidRDefault="00B06A5E" w:rsidP="00D04579">
      <w:pPr>
        <w:pStyle w:val="ListParagraph"/>
        <w:tabs>
          <w:tab w:val="clear" w:pos="360"/>
          <w:tab w:val="left" w:pos="5577"/>
        </w:tabs>
        <w:spacing w:line="360" w:lineRule="auto"/>
        <w:ind w:left="1440"/>
        <w:rPr>
          <w:noProof/>
          <w:lang w:val="es-PA"/>
        </w:rPr>
      </w:pPr>
      <w:r>
        <w:rPr>
          <w:noProof/>
          <w:lang w:val="es-PA"/>
        </w:rPr>
        <w:object w:dxaOrig="1520" w:dyaOrig="987" w14:anchorId="2DD1B3F5">
          <v:shape id="_x0000_i1049" type="#_x0000_t75" style="width:75.6pt;height:49.2pt" o:ole="">
            <v:imagedata r:id="rId82" o:title=""/>
          </v:shape>
          <o:OLEObject Type="Embed" ProgID="Package" ShapeID="_x0000_i1049" DrawAspect="Icon" ObjectID="_1648891380" r:id="rId83"/>
        </w:object>
      </w:r>
    </w:p>
    <w:p w14:paraId="2D5E7CE9" w14:textId="1E929B67" w:rsidR="00D04579" w:rsidRPr="006A46EC" w:rsidRDefault="00D04579" w:rsidP="006A46EC">
      <w:pPr>
        <w:tabs>
          <w:tab w:val="clear" w:pos="360"/>
          <w:tab w:val="left" w:pos="5577"/>
        </w:tabs>
        <w:spacing w:line="360" w:lineRule="auto"/>
        <w:rPr>
          <w:noProof/>
          <w:lang w:val="es-PA"/>
        </w:rPr>
      </w:pPr>
    </w:p>
    <w:p w14:paraId="1CEAD342" w14:textId="74094532" w:rsidR="00D04579" w:rsidRPr="006A46EC" w:rsidRDefault="00D04579" w:rsidP="007A0EC0">
      <w:pPr>
        <w:pStyle w:val="ListParagraph"/>
        <w:numPr>
          <w:ilvl w:val="1"/>
          <w:numId w:val="42"/>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w:t>
      </w:r>
      <w:r w:rsidR="00CB4603">
        <w:rPr>
          <w:noProof/>
          <w:lang w:val="es-PA"/>
        </w:rPr>
        <w:t>XML (*.xml)</w:t>
      </w:r>
      <w:r>
        <w:rPr>
          <w:noProof/>
          <w:lang w:val="es-PA"/>
        </w:rPr>
        <w:t xml:space="preserve"> </w:t>
      </w:r>
      <w:r w:rsidRPr="009D43E3">
        <w:rPr>
          <w:noProof/>
          <w:lang w:val="es-PA"/>
        </w:rPr>
        <w:t xml:space="preserve">que contiene valor para </w:t>
      </w:r>
      <w:r w:rsidRPr="00040902">
        <w:rPr>
          <w:i/>
          <w:iCs/>
          <w:noProof/>
          <w:color w:val="FF0000"/>
          <w:lang w:val="es-PA"/>
        </w:rPr>
        <w:t>solo campos obligatorios</w:t>
      </w:r>
      <w:r>
        <w:rPr>
          <w:i/>
          <w:iCs/>
          <w:noProof/>
          <w:color w:val="FF0000"/>
          <w:lang w:val="es-PA"/>
        </w:rPr>
        <w:t>.</w:t>
      </w:r>
    </w:p>
    <w:p w14:paraId="22B08701" w14:textId="071A8CE4" w:rsidR="006A46EC" w:rsidRPr="006A46EC" w:rsidRDefault="00B06A5E" w:rsidP="006A46EC">
      <w:pPr>
        <w:pStyle w:val="ListParagraph"/>
        <w:tabs>
          <w:tab w:val="clear" w:pos="360"/>
          <w:tab w:val="left" w:pos="5577"/>
        </w:tabs>
        <w:spacing w:line="360" w:lineRule="auto"/>
        <w:ind w:left="1440"/>
        <w:rPr>
          <w:noProof/>
          <w:lang w:val="es-PA"/>
        </w:rPr>
      </w:pPr>
      <w:r>
        <w:rPr>
          <w:noProof/>
          <w:lang w:val="es-PA"/>
        </w:rPr>
        <w:object w:dxaOrig="1520" w:dyaOrig="987" w14:anchorId="209BBDC1">
          <v:shape id="_x0000_i1050" type="#_x0000_t75" style="width:75.6pt;height:49.2pt" o:ole="">
            <v:imagedata r:id="rId84" o:title=""/>
          </v:shape>
          <o:OLEObject Type="Embed" ProgID="Package" ShapeID="_x0000_i1050" DrawAspect="Icon" ObjectID="_1648891381" r:id="rId85"/>
        </w:object>
      </w:r>
    </w:p>
    <w:p w14:paraId="4ECF1830" w14:textId="4F281FC9" w:rsidR="00D04579" w:rsidRDefault="00D04579" w:rsidP="00D04579">
      <w:pPr>
        <w:tabs>
          <w:tab w:val="clear" w:pos="360"/>
          <w:tab w:val="left" w:pos="5577"/>
        </w:tabs>
        <w:spacing w:line="360" w:lineRule="auto"/>
        <w:rPr>
          <w:b/>
          <w:bCs/>
          <w:noProof/>
          <w:lang w:val="es-PA"/>
        </w:rPr>
      </w:pPr>
    </w:p>
    <w:p w14:paraId="515851D0" w14:textId="444772B4" w:rsidR="008F360F" w:rsidRDefault="008F360F" w:rsidP="00D04579">
      <w:pPr>
        <w:tabs>
          <w:tab w:val="clear" w:pos="360"/>
          <w:tab w:val="left" w:pos="5577"/>
        </w:tabs>
        <w:spacing w:line="360" w:lineRule="auto"/>
        <w:rPr>
          <w:b/>
          <w:bCs/>
          <w:noProof/>
          <w:lang w:val="es-PA"/>
        </w:rPr>
      </w:pPr>
    </w:p>
    <w:p w14:paraId="04082A94" w14:textId="4856124F" w:rsidR="008F360F" w:rsidRDefault="008F360F" w:rsidP="00D04579">
      <w:pPr>
        <w:tabs>
          <w:tab w:val="clear" w:pos="360"/>
          <w:tab w:val="left" w:pos="5577"/>
        </w:tabs>
        <w:spacing w:line="360" w:lineRule="auto"/>
        <w:rPr>
          <w:b/>
          <w:bCs/>
          <w:noProof/>
          <w:lang w:val="es-PA"/>
        </w:rPr>
      </w:pPr>
    </w:p>
    <w:p w14:paraId="17768746" w14:textId="77777777" w:rsidR="00D04579" w:rsidRPr="00CA0F41" w:rsidRDefault="00D04579" w:rsidP="00D04579">
      <w:pPr>
        <w:pStyle w:val="Heading2"/>
        <w:numPr>
          <w:ilvl w:val="2"/>
          <w:numId w:val="39"/>
        </w:numPr>
        <w:tabs>
          <w:tab w:val="left" w:pos="5577"/>
        </w:tabs>
        <w:spacing w:line="360" w:lineRule="auto"/>
        <w:rPr>
          <w:noProof/>
          <w:lang w:val="es-PA"/>
        </w:rPr>
      </w:pPr>
      <w:bookmarkStart w:id="42" w:name="_Toc37788522"/>
      <w:r w:rsidRPr="009D43E3">
        <w:rPr>
          <w:iCs/>
          <w:u w:val="single"/>
          <w:lang w:val="es-PA"/>
        </w:rPr>
        <w:lastRenderedPageBreak/>
        <w:t xml:space="preserve">EJEMPLO PARA ENTORNO DE </w:t>
      </w:r>
      <w:r w:rsidRPr="00326917">
        <w:rPr>
          <w:iCs/>
          <w:color w:val="FF0000"/>
          <w:u w:val="single"/>
          <w:lang w:val="es-PA"/>
        </w:rPr>
        <w:t>PRODUCCIÓN</w:t>
      </w:r>
      <w:bookmarkEnd w:id="42"/>
      <w:r w:rsidRPr="00204A07">
        <w:rPr>
          <w:iCs/>
          <w:color w:val="FF0000"/>
          <w:u w:val="single"/>
          <w:lang w:val="es-PA"/>
        </w:rPr>
        <w:t xml:space="preserve"> </w:t>
      </w:r>
    </w:p>
    <w:p w14:paraId="39304A38" w14:textId="77777777" w:rsidR="00D04579" w:rsidRDefault="00D04579" w:rsidP="00D04579">
      <w:pPr>
        <w:tabs>
          <w:tab w:val="clear" w:pos="360"/>
          <w:tab w:val="left" w:pos="5577"/>
        </w:tabs>
        <w:spacing w:line="360" w:lineRule="auto"/>
        <w:jc w:val="center"/>
        <w:rPr>
          <w:noProof/>
          <w:lang w:val="es-PA"/>
        </w:rPr>
      </w:pPr>
    </w:p>
    <w:p w14:paraId="0C9C0C41" w14:textId="77777777" w:rsidR="00D04579" w:rsidRDefault="00D04579" w:rsidP="00D04579">
      <w:pPr>
        <w:tabs>
          <w:tab w:val="clear" w:pos="360"/>
          <w:tab w:val="left" w:pos="5577"/>
        </w:tabs>
        <w:spacing w:line="360" w:lineRule="auto"/>
        <w:rPr>
          <w:noProof/>
          <w:color w:val="FF0000"/>
          <w:lang w:val="es-PA"/>
        </w:rPr>
      </w:pPr>
      <w:r w:rsidRPr="00A933C8">
        <w:rPr>
          <w:b/>
          <w:bCs/>
          <w:noProof/>
          <w:lang w:val="es-PA"/>
        </w:rPr>
        <w:t>Nota</w:t>
      </w:r>
      <w:r w:rsidRPr="00A933C8">
        <w:rPr>
          <w:noProof/>
          <w:lang w:val="es-PA"/>
        </w:rPr>
        <w:t xml:space="preserve">: </w:t>
      </w:r>
      <w:r w:rsidRPr="00A933C8">
        <w:rPr>
          <w:noProof/>
          <w:color w:val="FF0000"/>
          <w:lang w:val="es-PA"/>
        </w:rPr>
        <w:t>El entorno de producción no está listo. Cuando esté listo, se proporcionarán los archivos.</w:t>
      </w:r>
    </w:p>
    <w:p w14:paraId="598EDF25" w14:textId="77777777" w:rsidR="00D04579" w:rsidRPr="00A933C8" w:rsidRDefault="00D04579" w:rsidP="00D04579">
      <w:pPr>
        <w:tabs>
          <w:tab w:val="clear" w:pos="360"/>
          <w:tab w:val="left" w:pos="5577"/>
        </w:tabs>
        <w:spacing w:line="360" w:lineRule="auto"/>
        <w:rPr>
          <w:noProof/>
          <w:color w:val="FF0000"/>
          <w:lang w:val="es-PA"/>
        </w:rPr>
      </w:pPr>
    </w:p>
    <w:p w14:paraId="59137DDC" w14:textId="77777777" w:rsidR="00D04579" w:rsidRDefault="00D04579" w:rsidP="00D04579">
      <w:pPr>
        <w:pStyle w:val="ListParagraph"/>
        <w:numPr>
          <w:ilvl w:val="0"/>
          <w:numId w:val="41"/>
        </w:numPr>
        <w:tabs>
          <w:tab w:val="clear" w:pos="360"/>
          <w:tab w:val="left" w:pos="5577"/>
        </w:tabs>
        <w:spacing w:line="360" w:lineRule="auto"/>
        <w:rPr>
          <w:noProof/>
          <w:lang w:val="es-PA"/>
        </w:rPr>
      </w:pPr>
      <w:r w:rsidRPr="009D43E3">
        <w:rPr>
          <w:b/>
          <w:bCs/>
          <w:noProof/>
          <w:lang w:val="es-PA"/>
        </w:rPr>
        <w:t>DMCE Entrada</w:t>
      </w:r>
      <w:r w:rsidRPr="009D43E3">
        <w:rPr>
          <w:noProof/>
          <w:lang w:val="es-PA"/>
        </w:rPr>
        <w:t xml:space="preserve">: </w:t>
      </w:r>
    </w:p>
    <w:p w14:paraId="5BD03E95" w14:textId="77777777" w:rsidR="00D04579" w:rsidRDefault="00D04579" w:rsidP="00D04579">
      <w:pPr>
        <w:pStyle w:val="ListParagraph"/>
        <w:tabs>
          <w:tab w:val="clear" w:pos="360"/>
          <w:tab w:val="left" w:pos="5577"/>
        </w:tabs>
        <w:spacing w:line="360" w:lineRule="auto"/>
        <w:rPr>
          <w:noProof/>
          <w:lang w:val="es-PA"/>
        </w:rPr>
      </w:pPr>
    </w:p>
    <w:p w14:paraId="5EFDB5EA" w14:textId="136D0371" w:rsidR="00D04579" w:rsidRDefault="00D04579" w:rsidP="00D04579">
      <w:pPr>
        <w:pStyle w:val="ListParagraph"/>
        <w:numPr>
          <w:ilvl w:val="1"/>
          <w:numId w:val="41"/>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w:t>
      </w:r>
      <w:r w:rsidR="008A00D1">
        <w:rPr>
          <w:noProof/>
          <w:lang w:val="es-PA"/>
        </w:rPr>
        <w:t>XML (*.xml)</w:t>
      </w:r>
      <w:r>
        <w:rPr>
          <w:noProof/>
          <w:lang w:val="es-PA"/>
        </w:rPr>
        <w:t xml:space="preserve"> </w:t>
      </w:r>
      <w:r w:rsidRPr="009D43E3">
        <w:rPr>
          <w:noProof/>
          <w:lang w:val="es-PA"/>
        </w:rPr>
        <w:t xml:space="preserve">que contiene valor para </w:t>
      </w:r>
      <w:r w:rsidRPr="00B8238B">
        <w:rPr>
          <w:i/>
          <w:iCs/>
          <w:noProof/>
          <w:color w:val="FF0000"/>
          <w:lang w:val="es-PA"/>
        </w:rPr>
        <w:t>todos los campos</w:t>
      </w:r>
      <w:r>
        <w:rPr>
          <w:noProof/>
          <w:lang w:val="es-PA"/>
        </w:rPr>
        <w:t>.</w:t>
      </w:r>
    </w:p>
    <w:p w14:paraId="4638BF67" w14:textId="77777777" w:rsidR="00D04579" w:rsidRDefault="00D04579" w:rsidP="00D04579">
      <w:pPr>
        <w:pStyle w:val="ListParagraph"/>
        <w:tabs>
          <w:tab w:val="clear" w:pos="360"/>
          <w:tab w:val="left" w:pos="5577"/>
        </w:tabs>
        <w:spacing w:line="360" w:lineRule="auto"/>
        <w:ind w:left="1440"/>
        <w:rPr>
          <w:noProof/>
          <w:lang w:val="es-PA"/>
        </w:rPr>
      </w:pPr>
    </w:p>
    <w:p w14:paraId="0A13B3C1" w14:textId="77777777" w:rsidR="00D04579" w:rsidRDefault="00D04579" w:rsidP="00D04579">
      <w:pPr>
        <w:pStyle w:val="ListParagraph"/>
        <w:tabs>
          <w:tab w:val="clear" w:pos="360"/>
          <w:tab w:val="left" w:pos="5577"/>
        </w:tabs>
        <w:spacing w:line="360" w:lineRule="auto"/>
        <w:ind w:left="1440"/>
        <w:rPr>
          <w:noProof/>
          <w:lang w:val="es-PA"/>
        </w:rPr>
      </w:pPr>
    </w:p>
    <w:p w14:paraId="30E3A4B8" w14:textId="77777777" w:rsidR="00D04579" w:rsidRDefault="00D04579" w:rsidP="00D04579">
      <w:pPr>
        <w:pStyle w:val="ListParagraph"/>
        <w:tabs>
          <w:tab w:val="clear" w:pos="360"/>
          <w:tab w:val="left" w:pos="5577"/>
        </w:tabs>
        <w:spacing w:line="360" w:lineRule="auto"/>
        <w:ind w:left="1440"/>
        <w:rPr>
          <w:noProof/>
          <w:lang w:val="es-PA"/>
        </w:rPr>
      </w:pPr>
      <w:r>
        <w:rPr>
          <w:noProof/>
          <w:lang w:val="es-PA"/>
        </w:rPr>
        <w:t xml:space="preserve"> </w:t>
      </w:r>
    </w:p>
    <w:p w14:paraId="2832E3C3" w14:textId="33B5C374" w:rsidR="00D04579" w:rsidRPr="007C572E" w:rsidRDefault="00D04579" w:rsidP="00D04579">
      <w:pPr>
        <w:pStyle w:val="ListParagraph"/>
        <w:numPr>
          <w:ilvl w:val="1"/>
          <w:numId w:val="41"/>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w:t>
      </w:r>
      <w:r w:rsidR="003264D8">
        <w:rPr>
          <w:noProof/>
          <w:lang w:val="es-PA"/>
        </w:rPr>
        <w:t>XML (*.xml)</w:t>
      </w:r>
      <w:r>
        <w:rPr>
          <w:noProof/>
          <w:lang w:val="es-PA"/>
        </w:rPr>
        <w:t xml:space="preserve"> </w:t>
      </w:r>
      <w:r w:rsidRPr="009D43E3">
        <w:rPr>
          <w:noProof/>
          <w:lang w:val="es-PA"/>
        </w:rPr>
        <w:t xml:space="preserve">que contiene valor para </w:t>
      </w:r>
      <w:r w:rsidRPr="00040902">
        <w:rPr>
          <w:i/>
          <w:iCs/>
          <w:noProof/>
          <w:color w:val="FF0000"/>
          <w:lang w:val="es-PA"/>
        </w:rPr>
        <w:t>solo campos obligatorios</w:t>
      </w:r>
      <w:r>
        <w:rPr>
          <w:i/>
          <w:iCs/>
          <w:noProof/>
          <w:color w:val="FF0000"/>
          <w:lang w:val="es-PA"/>
        </w:rPr>
        <w:t>.</w:t>
      </w:r>
    </w:p>
    <w:p w14:paraId="43587D2A" w14:textId="77777777" w:rsidR="00D04579" w:rsidRDefault="00D04579" w:rsidP="00D04579">
      <w:pPr>
        <w:tabs>
          <w:tab w:val="clear" w:pos="360"/>
          <w:tab w:val="left" w:pos="5577"/>
        </w:tabs>
        <w:spacing w:line="360" w:lineRule="auto"/>
        <w:rPr>
          <w:noProof/>
          <w:lang w:val="es-PA"/>
        </w:rPr>
      </w:pPr>
    </w:p>
    <w:p w14:paraId="34C69F7B" w14:textId="77777777" w:rsidR="00D04579" w:rsidRDefault="00D04579" w:rsidP="00D04579">
      <w:pPr>
        <w:tabs>
          <w:tab w:val="clear" w:pos="360"/>
          <w:tab w:val="left" w:pos="5577"/>
        </w:tabs>
        <w:spacing w:line="360" w:lineRule="auto"/>
        <w:rPr>
          <w:noProof/>
          <w:lang w:val="es-PA"/>
        </w:rPr>
      </w:pPr>
    </w:p>
    <w:p w14:paraId="42E108C0" w14:textId="77777777" w:rsidR="00D04579" w:rsidRPr="007C572E" w:rsidRDefault="00D04579" w:rsidP="00D04579">
      <w:pPr>
        <w:tabs>
          <w:tab w:val="clear" w:pos="360"/>
          <w:tab w:val="left" w:pos="5577"/>
        </w:tabs>
        <w:spacing w:line="360" w:lineRule="auto"/>
        <w:rPr>
          <w:noProof/>
          <w:lang w:val="es-PA"/>
        </w:rPr>
      </w:pPr>
      <w:r w:rsidRPr="007C572E">
        <w:rPr>
          <w:noProof/>
          <w:lang w:val="es-PA"/>
        </w:rPr>
        <w:tab/>
      </w:r>
    </w:p>
    <w:p w14:paraId="4E198A23" w14:textId="5757E458" w:rsidR="00D04579" w:rsidRDefault="00D04579" w:rsidP="00D04579">
      <w:pPr>
        <w:pStyle w:val="ListParagraph"/>
        <w:numPr>
          <w:ilvl w:val="0"/>
          <w:numId w:val="41"/>
        </w:numPr>
        <w:tabs>
          <w:tab w:val="clear" w:pos="360"/>
          <w:tab w:val="left" w:pos="5577"/>
        </w:tabs>
        <w:spacing w:line="360" w:lineRule="auto"/>
        <w:rPr>
          <w:noProof/>
          <w:lang w:val="es-PA"/>
        </w:rPr>
      </w:pPr>
      <w:r w:rsidRPr="009D43E3">
        <w:rPr>
          <w:b/>
          <w:bCs/>
          <w:noProof/>
          <w:lang w:val="es-PA"/>
        </w:rPr>
        <w:t xml:space="preserve">DMCE </w:t>
      </w:r>
      <w:r>
        <w:rPr>
          <w:b/>
          <w:bCs/>
          <w:noProof/>
          <w:lang w:val="es-PA"/>
        </w:rPr>
        <w:t>Salida</w:t>
      </w:r>
      <w:r w:rsidRPr="009D43E3">
        <w:rPr>
          <w:noProof/>
          <w:lang w:val="es-PA"/>
        </w:rPr>
        <w:t xml:space="preserve">: </w:t>
      </w:r>
    </w:p>
    <w:p w14:paraId="44D53921" w14:textId="77777777" w:rsidR="00D04579" w:rsidRDefault="00D04579" w:rsidP="00D04579">
      <w:pPr>
        <w:pStyle w:val="ListParagraph"/>
        <w:tabs>
          <w:tab w:val="clear" w:pos="360"/>
          <w:tab w:val="left" w:pos="5577"/>
        </w:tabs>
        <w:spacing w:line="360" w:lineRule="auto"/>
        <w:rPr>
          <w:noProof/>
          <w:lang w:val="es-PA"/>
        </w:rPr>
      </w:pPr>
    </w:p>
    <w:p w14:paraId="42FD8DB7" w14:textId="14B13333" w:rsidR="00D04579" w:rsidRDefault="00D04579" w:rsidP="00D04579">
      <w:pPr>
        <w:pStyle w:val="ListParagraph"/>
        <w:numPr>
          <w:ilvl w:val="1"/>
          <w:numId w:val="41"/>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w:t>
      </w:r>
      <w:r w:rsidR="00804346">
        <w:rPr>
          <w:noProof/>
          <w:lang w:val="es-PA"/>
        </w:rPr>
        <w:t>XML (*.xml)</w:t>
      </w:r>
      <w:r>
        <w:rPr>
          <w:noProof/>
          <w:lang w:val="es-PA"/>
        </w:rPr>
        <w:t xml:space="preserve"> </w:t>
      </w:r>
      <w:r w:rsidRPr="009D43E3">
        <w:rPr>
          <w:noProof/>
          <w:lang w:val="es-PA"/>
        </w:rPr>
        <w:t xml:space="preserve">que contiene valor para </w:t>
      </w:r>
      <w:r w:rsidRPr="00B8238B">
        <w:rPr>
          <w:i/>
          <w:iCs/>
          <w:noProof/>
          <w:color w:val="FF0000"/>
          <w:lang w:val="es-PA"/>
        </w:rPr>
        <w:t>todos los campos</w:t>
      </w:r>
      <w:r>
        <w:rPr>
          <w:noProof/>
          <w:lang w:val="es-PA"/>
        </w:rPr>
        <w:t>.</w:t>
      </w:r>
    </w:p>
    <w:p w14:paraId="14328072" w14:textId="77777777" w:rsidR="00D04579" w:rsidRDefault="00D04579" w:rsidP="00D04579">
      <w:pPr>
        <w:pStyle w:val="ListParagraph"/>
        <w:tabs>
          <w:tab w:val="clear" w:pos="360"/>
          <w:tab w:val="left" w:pos="5577"/>
        </w:tabs>
        <w:spacing w:line="360" w:lineRule="auto"/>
        <w:ind w:left="1440"/>
        <w:rPr>
          <w:noProof/>
          <w:lang w:val="es-PA"/>
        </w:rPr>
      </w:pPr>
    </w:p>
    <w:p w14:paraId="70765C85" w14:textId="77777777" w:rsidR="00D04579" w:rsidRDefault="00D04579" w:rsidP="00D04579">
      <w:pPr>
        <w:pStyle w:val="ListParagraph"/>
        <w:tabs>
          <w:tab w:val="clear" w:pos="360"/>
          <w:tab w:val="left" w:pos="5577"/>
        </w:tabs>
        <w:spacing w:line="360" w:lineRule="auto"/>
        <w:ind w:left="1440"/>
        <w:rPr>
          <w:noProof/>
          <w:lang w:val="es-PA"/>
        </w:rPr>
      </w:pPr>
    </w:p>
    <w:p w14:paraId="07C8429F" w14:textId="77777777" w:rsidR="00D04579" w:rsidRDefault="00D04579" w:rsidP="00D04579">
      <w:pPr>
        <w:pStyle w:val="ListParagraph"/>
        <w:tabs>
          <w:tab w:val="clear" w:pos="360"/>
          <w:tab w:val="left" w:pos="5577"/>
        </w:tabs>
        <w:spacing w:line="360" w:lineRule="auto"/>
        <w:ind w:left="1440"/>
        <w:rPr>
          <w:noProof/>
          <w:lang w:val="es-PA"/>
        </w:rPr>
      </w:pPr>
      <w:r>
        <w:rPr>
          <w:noProof/>
          <w:lang w:val="es-PA"/>
        </w:rPr>
        <w:t xml:space="preserve"> </w:t>
      </w:r>
    </w:p>
    <w:p w14:paraId="28B07B3F" w14:textId="185C2EB5" w:rsidR="00D04579" w:rsidRPr="007C572E" w:rsidRDefault="00D04579" w:rsidP="00D04579">
      <w:pPr>
        <w:pStyle w:val="ListParagraph"/>
        <w:numPr>
          <w:ilvl w:val="1"/>
          <w:numId w:val="41"/>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w:t>
      </w:r>
      <w:r w:rsidR="0066635F">
        <w:rPr>
          <w:noProof/>
          <w:lang w:val="es-PA"/>
        </w:rPr>
        <w:t>XML (*.xml)</w:t>
      </w:r>
      <w:r>
        <w:rPr>
          <w:noProof/>
          <w:lang w:val="es-PA"/>
        </w:rPr>
        <w:t xml:space="preserve"> </w:t>
      </w:r>
      <w:r w:rsidRPr="009D43E3">
        <w:rPr>
          <w:noProof/>
          <w:lang w:val="es-PA"/>
        </w:rPr>
        <w:t xml:space="preserve">que contiene valor para </w:t>
      </w:r>
      <w:r w:rsidRPr="00040902">
        <w:rPr>
          <w:i/>
          <w:iCs/>
          <w:noProof/>
          <w:color w:val="FF0000"/>
          <w:lang w:val="es-PA"/>
        </w:rPr>
        <w:t>solo campos obligatorios</w:t>
      </w:r>
      <w:r>
        <w:rPr>
          <w:i/>
          <w:iCs/>
          <w:noProof/>
          <w:color w:val="FF0000"/>
          <w:lang w:val="es-PA"/>
        </w:rPr>
        <w:t>.</w:t>
      </w:r>
    </w:p>
    <w:p w14:paraId="1574DD2E" w14:textId="77777777" w:rsidR="00D04579" w:rsidRDefault="00D04579" w:rsidP="00D04579">
      <w:pPr>
        <w:pStyle w:val="ListParagraph"/>
        <w:rPr>
          <w:noProof/>
          <w:lang w:val="es-PA"/>
        </w:rPr>
      </w:pPr>
    </w:p>
    <w:p w14:paraId="3F55F784" w14:textId="684035A8" w:rsidR="00D04579" w:rsidRDefault="00D04579" w:rsidP="00D04579">
      <w:pPr>
        <w:pStyle w:val="ListParagraph"/>
        <w:rPr>
          <w:noProof/>
          <w:lang w:val="es-PA"/>
        </w:rPr>
      </w:pPr>
    </w:p>
    <w:p w14:paraId="02576A44" w14:textId="77777777" w:rsidR="00D04579" w:rsidRPr="001E742C" w:rsidRDefault="00D04579" w:rsidP="00D04579">
      <w:pPr>
        <w:pStyle w:val="ListParagraph"/>
        <w:rPr>
          <w:noProof/>
          <w:lang w:val="es-PA"/>
        </w:rPr>
      </w:pPr>
    </w:p>
    <w:p w14:paraId="60055992" w14:textId="3CE1C883" w:rsidR="00D04579" w:rsidRDefault="00D04579" w:rsidP="00D04579">
      <w:pPr>
        <w:pStyle w:val="ListParagraph"/>
        <w:tabs>
          <w:tab w:val="clear" w:pos="360"/>
          <w:tab w:val="left" w:pos="5577"/>
        </w:tabs>
        <w:spacing w:line="360" w:lineRule="auto"/>
        <w:rPr>
          <w:noProof/>
          <w:lang w:val="es-PA"/>
        </w:rPr>
      </w:pPr>
    </w:p>
    <w:p w14:paraId="3CD62B99" w14:textId="7F535688" w:rsidR="00722DB5" w:rsidRDefault="00722DB5" w:rsidP="00D04579">
      <w:pPr>
        <w:pStyle w:val="ListParagraph"/>
        <w:tabs>
          <w:tab w:val="clear" w:pos="360"/>
          <w:tab w:val="left" w:pos="5577"/>
        </w:tabs>
        <w:spacing w:line="360" w:lineRule="auto"/>
        <w:rPr>
          <w:noProof/>
          <w:lang w:val="es-PA"/>
        </w:rPr>
      </w:pPr>
    </w:p>
    <w:p w14:paraId="3B2BAA53" w14:textId="77777777" w:rsidR="00722DB5" w:rsidRPr="009D43E3" w:rsidRDefault="00722DB5" w:rsidP="00D04579">
      <w:pPr>
        <w:pStyle w:val="ListParagraph"/>
        <w:tabs>
          <w:tab w:val="clear" w:pos="360"/>
          <w:tab w:val="left" w:pos="5577"/>
        </w:tabs>
        <w:spacing w:line="360" w:lineRule="auto"/>
        <w:rPr>
          <w:noProof/>
          <w:lang w:val="es-PA"/>
        </w:rPr>
      </w:pPr>
    </w:p>
    <w:p w14:paraId="484A0EFB" w14:textId="747141C8" w:rsidR="00D04579" w:rsidRDefault="00D04579" w:rsidP="00D04579">
      <w:pPr>
        <w:pStyle w:val="ListParagraph"/>
        <w:numPr>
          <w:ilvl w:val="0"/>
          <w:numId w:val="41"/>
        </w:numPr>
        <w:tabs>
          <w:tab w:val="clear" w:pos="360"/>
          <w:tab w:val="left" w:pos="5577"/>
        </w:tabs>
        <w:spacing w:line="360" w:lineRule="auto"/>
        <w:rPr>
          <w:noProof/>
          <w:lang w:val="es-PA"/>
        </w:rPr>
      </w:pPr>
      <w:r w:rsidRPr="009D43E3">
        <w:rPr>
          <w:b/>
          <w:bCs/>
          <w:noProof/>
          <w:lang w:val="es-PA"/>
        </w:rPr>
        <w:t xml:space="preserve">DMCE </w:t>
      </w:r>
      <w:r>
        <w:rPr>
          <w:b/>
          <w:bCs/>
          <w:noProof/>
          <w:lang w:val="es-PA"/>
        </w:rPr>
        <w:t>Trespaso</w:t>
      </w:r>
      <w:r w:rsidRPr="009D43E3">
        <w:rPr>
          <w:noProof/>
          <w:lang w:val="es-PA"/>
        </w:rPr>
        <w:t xml:space="preserve">: </w:t>
      </w:r>
    </w:p>
    <w:p w14:paraId="5C2D7DF6" w14:textId="77777777" w:rsidR="00D04579" w:rsidRDefault="00D04579" w:rsidP="00D04579">
      <w:pPr>
        <w:pStyle w:val="ListParagraph"/>
        <w:tabs>
          <w:tab w:val="clear" w:pos="360"/>
          <w:tab w:val="left" w:pos="5577"/>
        </w:tabs>
        <w:spacing w:line="360" w:lineRule="auto"/>
        <w:rPr>
          <w:noProof/>
          <w:lang w:val="es-PA"/>
        </w:rPr>
      </w:pPr>
    </w:p>
    <w:p w14:paraId="58462AD8" w14:textId="332B3A77" w:rsidR="00D04579" w:rsidRDefault="00D04579" w:rsidP="00D04579">
      <w:pPr>
        <w:pStyle w:val="ListParagraph"/>
        <w:numPr>
          <w:ilvl w:val="1"/>
          <w:numId w:val="41"/>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w:t>
      </w:r>
      <w:r w:rsidR="00944CF0">
        <w:rPr>
          <w:noProof/>
          <w:lang w:val="es-PA"/>
        </w:rPr>
        <w:t>XML (*.xml)</w:t>
      </w:r>
      <w:r>
        <w:rPr>
          <w:noProof/>
          <w:lang w:val="es-PA"/>
        </w:rPr>
        <w:t xml:space="preserve"> </w:t>
      </w:r>
      <w:r w:rsidRPr="009D43E3">
        <w:rPr>
          <w:noProof/>
          <w:lang w:val="es-PA"/>
        </w:rPr>
        <w:t xml:space="preserve">que contiene valor para </w:t>
      </w:r>
      <w:r w:rsidRPr="00B8238B">
        <w:rPr>
          <w:i/>
          <w:iCs/>
          <w:noProof/>
          <w:color w:val="FF0000"/>
          <w:lang w:val="es-PA"/>
        </w:rPr>
        <w:t>todos los campos</w:t>
      </w:r>
      <w:r>
        <w:rPr>
          <w:noProof/>
          <w:lang w:val="es-PA"/>
        </w:rPr>
        <w:t>.</w:t>
      </w:r>
    </w:p>
    <w:p w14:paraId="16E69090" w14:textId="77777777" w:rsidR="00D04579" w:rsidRDefault="00D04579" w:rsidP="00D04579">
      <w:pPr>
        <w:pStyle w:val="ListParagraph"/>
        <w:tabs>
          <w:tab w:val="clear" w:pos="360"/>
          <w:tab w:val="left" w:pos="5577"/>
        </w:tabs>
        <w:spacing w:line="360" w:lineRule="auto"/>
        <w:ind w:left="1440"/>
        <w:rPr>
          <w:noProof/>
          <w:lang w:val="es-PA"/>
        </w:rPr>
      </w:pPr>
    </w:p>
    <w:p w14:paraId="2644B3F7" w14:textId="77777777" w:rsidR="00D04579" w:rsidRDefault="00D04579" w:rsidP="00D04579">
      <w:pPr>
        <w:pStyle w:val="ListParagraph"/>
        <w:tabs>
          <w:tab w:val="clear" w:pos="360"/>
          <w:tab w:val="left" w:pos="5577"/>
        </w:tabs>
        <w:spacing w:line="360" w:lineRule="auto"/>
        <w:ind w:left="1440"/>
        <w:rPr>
          <w:noProof/>
          <w:lang w:val="es-PA"/>
        </w:rPr>
      </w:pPr>
    </w:p>
    <w:p w14:paraId="34B8C16E" w14:textId="77777777" w:rsidR="00D04579" w:rsidRDefault="00D04579" w:rsidP="00D04579">
      <w:pPr>
        <w:pStyle w:val="ListParagraph"/>
        <w:tabs>
          <w:tab w:val="clear" w:pos="360"/>
          <w:tab w:val="left" w:pos="5577"/>
        </w:tabs>
        <w:spacing w:line="360" w:lineRule="auto"/>
        <w:ind w:left="1440"/>
        <w:rPr>
          <w:noProof/>
          <w:lang w:val="es-PA"/>
        </w:rPr>
      </w:pPr>
      <w:r>
        <w:rPr>
          <w:noProof/>
          <w:lang w:val="es-PA"/>
        </w:rPr>
        <w:t xml:space="preserve"> </w:t>
      </w:r>
    </w:p>
    <w:p w14:paraId="2EE1635E" w14:textId="606A5BC7" w:rsidR="00D04579" w:rsidRPr="007C572E" w:rsidRDefault="00D04579" w:rsidP="00D04579">
      <w:pPr>
        <w:pStyle w:val="ListParagraph"/>
        <w:numPr>
          <w:ilvl w:val="1"/>
          <w:numId w:val="41"/>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w:t>
      </w:r>
      <w:r w:rsidR="00944CF0">
        <w:rPr>
          <w:noProof/>
          <w:lang w:val="es-PA"/>
        </w:rPr>
        <w:t>XML (*.xml)</w:t>
      </w:r>
      <w:r>
        <w:rPr>
          <w:noProof/>
          <w:lang w:val="es-PA"/>
        </w:rPr>
        <w:t xml:space="preserve"> </w:t>
      </w:r>
      <w:r w:rsidRPr="009D43E3">
        <w:rPr>
          <w:noProof/>
          <w:lang w:val="es-PA"/>
        </w:rPr>
        <w:t xml:space="preserve">que contiene valor para </w:t>
      </w:r>
      <w:r w:rsidRPr="00040902">
        <w:rPr>
          <w:i/>
          <w:iCs/>
          <w:noProof/>
          <w:color w:val="FF0000"/>
          <w:lang w:val="es-PA"/>
        </w:rPr>
        <w:t>solo campos obligatorios</w:t>
      </w:r>
      <w:r>
        <w:rPr>
          <w:i/>
          <w:iCs/>
          <w:noProof/>
          <w:color w:val="FF0000"/>
          <w:lang w:val="es-PA"/>
        </w:rPr>
        <w:t>.</w:t>
      </w:r>
    </w:p>
    <w:p w14:paraId="17ADCECA" w14:textId="77777777" w:rsidR="00D04579" w:rsidRDefault="00D04579" w:rsidP="00D04579">
      <w:pPr>
        <w:pStyle w:val="ListParagraph"/>
        <w:tabs>
          <w:tab w:val="clear" w:pos="360"/>
          <w:tab w:val="left" w:pos="5577"/>
        </w:tabs>
        <w:spacing w:line="360" w:lineRule="auto"/>
        <w:rPr>
          <w:b/>
          <w:bCs/>
          <w:noProof/>
          <w:lang w:val="es-PA"/>
        </w:rPr>
      </w:pPr>
    </w:p>
    <w:p w14:paraId="01E2D35C" w14:textId="77777777" w:rsidR="00D04579" w:rsidRDefault="00D04579" w:rsidP="00D04579">
      <w:pPr>
        <w:pStyle w:val="ListParagraph"/>
        <w:tabs>
          <w:tab w:val="clear" w:pos="360"/>
          <w:tab w:val="left" w:pos="5577"/>
        </w:tabs>
        <w:spacing w:line="360" w:lineRule="auto"/>
        <w:rPr>
          <w:noProof/>
          <w:lang w:val="es-PA"/>
        </w:rPr>
      </w:pPr>
    </w:p>
    <w:p w14:paraId="75D317D5" w14:textId="77777777" w:rsidR="00D04579" w:rsidRPr="009D43E3" w:rsidRDefault="00D04579" w:rsidP="00D04579">
      <w:pPr>
        <w:pStyle w:val="ListParagraph"/>
        <w:tabs>
          <w:tab w:val="clear" w:pos="360"/>
          <w:tab w:val="left" w:pos="5577"/>
        </w:tabs>
        <w:spacing w:line="360" w:lineRule="auto"/>
        <w:rPr>
          <w:noProof/>
          <w:lang w:val="es-PA"/>
        </w:rPr>
      </w:pPr>
    </w:p>
    <w:p w14:paraId="3E46350D" w14:textId="20CF9EC8" w:rsidR="00D04579" w:rsidRDefault="00D04579" w:rsidP="00D04579">
      <w:pPr>
        <w:pStyle w:val="ListParagraph"/>
        <w:numPr>
          <w:ilvl w:val="0"/>
          <w:numId w:val="41"/>
        </w:numPr>
        <w:tabs>
          <w:tab w:val="clear" w:pos="360"/>
          <w:tab w:val="left" w:pos="5577"/>
        </w:tabs>
        <w:spacing w:line="360" w:lineRule="auto"/>
        <w:rPr>
          <w:noProof/>
          <w:lang w:val="es-PA"/>
        </w:rPr>
      </w:pPr>
      <w:r w:rsidRPr="009D43E3">
        <w:rPr>
          <w:b/>
          <w:bCs/>
          <w:noProof/>
          <w:lang w:val="es-PA"/>
        </w:rPr>
        <w:t xml:space="preserve">DMCE </w:t>
      </w:r>
      <w:r>
        <w:rPr>
          <w:b/>
          <w:bCs/>
          <w:noProof/>
          <w:lang w:val="es-PA"/>
        </w:rPr>
        <w:t>Merma</w:t>
      </w:r>
      <w:r w:rsidRPr="009D43E3">
        <w:rPr>
          <w:noProof/>
          <w:lang w:val="es-PA"/>
        </w:rPr>
        <w:t xml:space="preserve">: </w:t>
      </w:r>
    </w:p>
    <w:p w14:paraId="266E0911" w14:textId="77777777" w:rsidR="00D04579" w:rsidRDefault="00D04579" w:rsidP="00D04579">
      <w:pPr>
        <w:pStyle w:val="ListParagraph"/>
        <w:tabs>
          <w:tab w:val="clear" w:pos="360"/>
          <w:tab w:val="left" w:pos="5577"/>
        </w:tabs>
        <w:spacing w:line="360" w:lineRule="auto"/>
        <w:rPr>
          <w:noProof/>
          <w:lang w:val="es-PA"/>
        </w:rPr>
      </w:pPr>
    </w:p>
    <w:p w14:paraId="665EA6BE" w14:textId="3B8A6C1A" w:rsidR="00D04579" w:rsidRDefault="00D04579" w:rsidP="00D04579">
      <w:pPr>
        <w:pStyle w:val="ListParagraph"/>
        <w:numPr>
          <w:ilvl w:val="1"/>
          <w:numId w:val="41"/>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w:t>
      </w:r>
      <w:r w:rsidR="00735669">
        <w:rPr>
          <w:noProof/>
          <w:lang w:val="es-PA"/>
        </w:rPr>
        <w:t>XML (*.xml)</w:t>
      </w:r>
      <w:r>
        <w:rPr>
          <w:noProof/>
          <w:lang w:val="es-PA"/>
        </w:rPr>
        <w:t xml:space="preserve"> </w:t>
      </w:r>
      <w:r w:rsidRPr="009D43E3">
        <w:rPr>
          <w:noProof/>
          <w:lang w:val="es-PA"/>
        </w:rPr>
        <w:t xml:space="preserve">que contiene valor para </w:t>
      </w:r>
      <w:r w:rsidRPr="00B8238B">
        <w:rPr>
          <w:i/>
          <w:iCs/>
          <w:noProof/>
          <w:color w:val="FF0000"/>
          <w:lang w:val="es-PA"/>
        </w:rPr>
        <w:t>todos los campos</w:t>
      </w:r>
      <w:r>
        <w:rPr>
          <w:noProof/>
          <w:lang w:val="es-PA"/>
        </w:rPr>
        <w:t>.</w:t>
      </w:r>
    </w:p>
    <w:p w14:paraId="582FB17F" w14:textId="77777777" w:rsidR="00D04579" w:rsidRDefault="00D04579" w:rsidP="00D04579">
      <w:pPr>
        <w:pStyle w:val="ListParagraph"/>
        <w:tabs>
          <w:tab w:val="clear" w:pos="360"/>
          <w:tab w:val="left" w:pos="5577"/>
        </w:tabs>
        <w:spacing w:line="360" w:lineRule="auto"/>
        <w:ind w:left="1440"/>
        <w:rPr>
          <w:noProof/>
          <w:lang w:val="es-PA"/>
        </w:rPr>
      </w:pPr>
    </w:p>
    <w:p w14:paraId="38B9333F" w14:textId="77777777" w:rsidR="00D04579" w:rsidRDefault="00D04579" w:rsidP="00D04579">
      <w:pPr>
        <w:pStyle w:val="ListParagraph"/>
        <w:tabs>
          <w:tab w:val="clear" w:pos="360"/>
          <w:tab w:val="left" w:pos="5577"/>
        </w:tabs>
        <w:spacing w:line="360" w:lineRule="auto"/>
        <w:ind w:left="1440"/>
        <w:rPr>
          <w:noProof/>
          <w:lang w:val="es-PA"/>
        </w:rPr>
      </w:pPr>
    </w:p>
    <w:p w14:paraId="33EFD71F" w14:textId="77777777" w:rsidR="00D04579" w:rsidRDefault="00D04579" w:rsidP="00D04579">
      <w:pPr>
        <w:pStyle w:val="ListParagraph"/>
        <w:tabs>
          <w:tab w:val="clear" w:pos="360"/>
          <w:tab w:val="left" w:pos="5577"/>
        </w:tabs>
        <w:spacing w:line="360" w:lineRule="auto"/>
        <w:ind w:left="1440"/>
        <w:rPr>
          <w:noProof/>
          <w:lang w:val="es-PA"/>
        </w:rPr>
      </w:pPr>
      <w:r>
        <w:rPr>
          <w:noProof/>
          <w:lang w:val="es-PA"/>
        </w:rPr>
        <w:t xml:space="preserve"> </w:t>
      </w:r>
    </w:p>
    <w:p w14:paraId="131C94EF" w14:textId="73A9BD67" w:rsidR="00D04579" w:rsidRPr="007C572E" w:rsidRDefault="00D04579" w:rsidP="00D04579">
      <w:pPr>
        <w:pStyle w:val="ListParagraph"/>
        <w:numPr>
          <w:ilvl w:val="1"/>
          <w:numId w:val="41"/>
        </w:numPr>
        <w:tabs>
          <w:tab w:val="clear" w:pos="360"/>
          <w:tab w:val="left" w:pos="5577"/>
        </w:tabs>
        <w:spacing w:line="360" w:lineRule="auto"/>
        <w:rPr>
          <w:noProof/>
          <w:lang w:val="es-PA"/>
        </w:rPr>
      </w:pPr>
      <w:r>
        <w:rPr>
          <w:noProof/>
          <w:lang w:val="es-PA"/>
        </w:rPr>
        <w:t>A</w:t>
      </w:r>
      <w:r w:rsidRPr="009D43E3">
        <w:rPr>
          <w:noProof/>
          <w:lang w:val="es-PA"/>
        </w:rPr>
        <w:t xml:space="preserve">rchivo </w:t>
      </w:r>
      <w:r>
        <w:rPr>
          <w:noProof/>
          <w:lang w:val="es-PA"/>
        </w:rPr>
        <w:t xml:space="preserve">de </w:t>
      </w:r>
      <w:r w:rsidR="00735669">
        <w:rPr>
          <w:noProof/>
          <w:lang w:val="es-PA"/>
        </w:rPr>
        <w:t>XML (*.xml)</w:t>
      </w:r>
      <w:r>
        <w:rPr>
          <w:noProof/>
          <w:lang w:val="es-PA"/>
        </w:rPr>
        <w:t xml:space="preserve"> </w:t>
      </w:r>
      <w:r w:rsidRPr="009D43E3">
        <w:rPr>
          <w:noProof/>
          <w:lang w:val="es-PA"/>
        </w:rPr>
        <w:t xml:space="preserve">que contiene valor para </w:t>
      </w:r>
      <w:r w:rsidRPr="00040902">
        <w:rPr>
          <w:i/>
          <w:iCs/>
          <w:noProof/>
          <w:color w:val="FF0000"/>
          <w:lang w:val="es-PA"/>
        </w:rPr>
        <w:t>solo campos obligatorios</w:t>
      </w:r>
      <w:r>
        <w:rPr>
          <w:i/>
          <w:iCs/>
          <w:noProof/>
          <w:color w:val="FF0000"/>
          <w:lang w:val="es-PA"/>
        </w:rPr>
        <w:t>.</w:t>
      </w:r>
    </w:p>
    <w:p w14:paraId="180EBA66" w14:textId="4A8A520A" w:rsidR="00D04579" w:rsidRDefault="00D04579" w:rsidP="00F11499">
      <w:pPr>
        <w:spacing w:line="360" w:lineRule="auto"/>
        <w:rPr>
          <w:bCs/>
          <w:iCs/>
          <w:lang w:val="es-PA"/>
        </w:rPr>
      </w:pPr>
    </w:p>
    <w:p w14:paraId="377A32D5" w14:textId="65FCF01D" w:rsidR="00D04579" w:rsidRDefault="00D04579" w:rsidP="00F11499">
      <w:pPr>
        <w:spacing w:line="360" w:lineRule="auto"/>
        <w:rPr>
          <w:bCs/>
          <w:iCs/>
          <w:lang w:val="es-PA"/>
        </w:rPr>
      </w:pPr>
    </w:p>
    <w:p w14:paraId="33948777" w14:textId="641DAE87" w:rsidR="00D04579" w:rsidRDefault="00D04579" w:rsidP="00F11499">
      <w:pPr>
        <w:spacing w:line="360" w:lineRule="auto"/>
        <w:rPr>
          <w:bCs/>
          <w:iCs/>
          <w:lang w:val="es-PA"/>
        </w:rPr>
      </w:pPr>
    </w:p>
    <w:p w14:paraId="61BD6A20" w14:textId="3A9D3BD8" w:rsidR="00D04579" w:rsidRDefault="00D04579" w:rsidP="00F11499">
      <w:pPr>
        <w:spacing w:line="360" w:lineRule="auto"/>
        <w:rPr>
          <w:bCs/>
          <w:iCs/>
          <w:lang w:val="es-PA"/>
        </w:rPr>
      </w:pPr>
    </w:p>
    <w:p w14:paraId="3D0DAEBA" w14:textId="50F4E691" w:rsidR="00D04579" w:rsidRDefault="00D04579" w:rsidP="00F11499">
      <w:pPr>
        <w:spacing w:line="360" w:lineRule="auto"/>
        <w:rPr>
          <w:bCs/>
          <w:iCs/>
          <w:lang w:val="es-PA"/>
        </w:rPr>
      </w:pPr>
    </w:p>
    <w:p w14:paraId="3329DE41" w14:textId="77777777" w:rsidR="00D04579" w:rsidRPr="00392CE1" w:rsidRDefault="00D04579" w:rsidP="00F11499">
      <w:pPr>
        <w:spacing w:line="360" w:lineRule="auto"/>
        <w:rPr>
          <w:bCs/>
          <w:iCs/>
          <w:lang w:val="es-PA"/>
        </w:rPr>
      </w:pPr>
    </w:p>
    <w:p w14:paraId="6933AAFB" w14:textId="77777777" w:rsidR="00F11499" w:rsidRPr="00392CE1" w:rsidRDefault="00F11499" w:rsidP="00F11499">
      <w:pPr>
        <w:spacing w:line="360" w:lineRule="auto"/>
        <w:rPr>
          <w:bCs/>
          <w:iCs/>
          <w:lang w:val="es-PA"/>
        </w:rPr>
      </w:pPr>
    </w:p>
    <w:p w14:paraId="7E336035" w14:textId="216D2ABC" w:rsidR="00274395" w:rsidRPr="00392CE1" w:rsidRDefault="00DC32D5" w:rsidP="00274395">
      <w:pPr>
        <w:pStyle w:val="Heading2"/>
        <w:rPr>
          <w:noProof/>
          <w:lang w:val="es-PA"/>
        </w:rPr>
      </w:pPr>
      <w:bookmarkStart w:id="43" w:name="_Toc37788523"/>
      <w:r w:rsidRPr="00392CE1">
        <w:rPr>
          <w:noProof/>
          <w:lang w:val="es-PA"/>
        </w:rPr>
        <w:lastRenderedPageBreak/>
        <w:t>T</w:t>
      </w:r>
      <w:r w:rsidR="00E84638">
        <w:rPr>
          <w:noProof/>
          <w:lang w:val="es-PA"/>
        </w:rPr>
        <w:t>ABLA DE VALORES</w:t>
      </w:r>
      <w:bookmarkEnd w:id="43"/>
    </w:p>
    <w:p w14:paraId="13FEC938" w14:textId="77777777" w:rsidR="00274395" w:rsidRPr="00392CE1" w:rsidRDefault="00274395" w:rsidP="00274395">
      <w:pPr>
        <w:tabs>
          <w:tab w:val="clear" w:pos="360"/>
          <w:tab w:val="left" w:pos="5577"/>
        </w:tabs>
        <w:spacing w:line="360" w:lineRule="auto"/>
        <w:rPr>
          <w:noProof/>
          <w:lang w:val="es-PA"/>
        </w:rPr>
      </w:pPr>
    </w:p>
    <w:p w14:paraId="4F38488E" w14:textId="77777777" w:rsidR="00CC6120" w:rsidRDefault="00DC32D5" w:rsidP="00274395">
      <w:pPr>
        <w:tabs>
          <w:tab w:val="clear" w:pos="360"/>
          <w:tab w:val="left" w:pos="5577"/>
        </w:tabs>
        <w:spacing w:line="360" w:lineRule="auto"/>
        <w:rPr>
          <w:noProof/>
          <w:lang w:val="es-PA"/>
        </w:rPr>
      </w:pPr>
      <w:r w:rsidRPr="00392CE1">
        <w:rPr>
          <w:noProof/>
          <w:lang w:val="es-PA"/>
        </w:rPr>
        <w:t xml:space="preserve">A continuacion se compartidra informacion de los valores que se estaran manipulando durante el proceso de la subida de archivos. Por favor, se recomienda respetarlas ya que el sistema durante el procesamiento de los archivos </w:t>
      </w:r>
      <w:r w:rsidRPr="00392CE1">
        <w:rPr>
          <w:b/>
          <w:bCs/>
          <w:noProof/>
          <w:lang w:val="es-PA"/>
        </w:rPr>
        <w:t>validara los campos</w:t>
      </w:r>
      <w:r w:rsidRPr="00392CE1">
        <w:rPr>
          <w:noProof/>
          <w:lang w:val="es-PA"/>
        </w:rPr>
        <w:t xml:space="preserve">. Por lo tanto, todos los valores que contendra el archivo </w:t>
      </w:r>
      <w:r w:rsidRPr="00392CE1">
        <w:rPr>
          <w:b/>
          <w:bCs/>
          <w:noProof/>
          <w:color w:val="FF0000"/>
          <w:u w:val="single"/>
          <w:lang w:val="es-PA"/>
        </w:rPr>
        <w:t>no deben ser valores invalidos ni campos vacios</w:t>
      </w:r>
      <w:r w:rsidRPr="00392CE1">
        <w:rPr>
          <w:noProof/>
          <w:lang w:val="es-PA"/>
        </w:rPr>
        <w:t>.</w:t>
      </w:r>
    </w:p>
    <w:p w14:paraId="7018EA2B" w14:textId="0F9E83F0" w:rsidR="00A324B1" w:rsidRDefault="004B2EEA" w:rsidP="00274395">
      <w:pPr>
        <w:tabs>
          <w:tab w:val="clear" w:pos="360"/>
          <w:tab w:val="left" w:pos="5577"/>
        </w:tabs>
        <w:spacing w:line="360" w:lineRule="auto"/>
        <w:rPr>
          <w:noProof/>
          <w:sz w:val="24"/>
          <w:szCs w:val="24"/>
          <w:lang w:val="es-PA"/>
        </w:rPr>
      </w:pPr>
      <w:r>
        <w:rPr>
          <w:noProof/>
          <w:lang w:val="es-PA"/>
        </w:rPr>
        <w:br/>
      </w:r>
      <w:r w:rsidR="007904B0" w:rsidRPr="00146A04">
        <w:rPr>
          <w:b/>
          <w:bCs/>
          <w:noProof/>
          <w:color w:val="FF0000"/>
          <w:u w:val="single"/>
          <w:lang w:val="es-PA"/>
        </w:rPr>
        <w:t>Nota</w:t>
      </w:r>
      <w:r w:rsidR="007904B0" w:rsidRPr="003C6098">
        <w:rPr>
          <w:b/>
          <w:bCs/>
          <w:noProof/>
          <w:u w:val="single"/>
          <w:lang w:val="es-PA"/>
        </w:rPr>
        <w:t>:</w:t>
      </w:r>
    </w:p>
    <w:p w14:paraId="42CA4265" w14:textId="1F4D34DD" w:rsidR="007904B0" w:rsidRPr="009973EE" w:rsidRDefault="004B2EEA" w:rsidP="00A324B1">
      <w:pPr>
        <w:pStyle w:val="ListParagraph"/>
        <w:numPr>
          <w:ilvl w:val="0"/>
          <w:numId w:val="38"/>
        </w:numPr>
        <w:tabs>
          <w:tab w:val="clear" w:pos="360"/>
          <w:tab w:val="left" w:pos="5577"/>
        </w:tabs>
        <w:spacing w:line="360" w:lineRule="auto"/>
        <w:rPr>
          <w:b/>
          <w:noProof/>
          <w:lang w:val="es-PA"/>
        </w:rPr>
      </w:pPr>
      <w:r w:rsidRPr="009973EE">
        <w:rPr>
          <w:noProof/>
          <w:lang w:val="es-PA"/>
        </w:rPr>
        <w:t xml:space="preserve">Para los archivos </w:t>
      </w:r>
      <w:r w:rsidRPr="009973EE">
        <w:rPr>
          <w:b/>
          <w:bCs/>
          <w:noProof/>
          <w:lang w:val="es-PA"/>
        </w:rPr>
        <w:t>TXT</w:t>
      </w:r>
      <w:r w:rsidRPr="009973EE">
        <w:rPr>
          <w:noProof/>
          <w:lang w:val="es-PA"/>
        </w:rPr>
        <w:t xml:space="preserve"> se debe respetar </w:t>
      </w:r>
      <w:r w:rsidRPr="009973EE">
        <w:rPr>
          <w:noProof/>
          <w:u w:val="single"/>
          <w:lang w:val="es-PA"/>
        </w:rPr>
        <w:t>la secuencia en la tabla de abajo indicada en la columna</w:t>
      </w:r>
      <w:r w:rsidRPr="009973EE">
        <w:rPr>
          <w:b/>
          <w:bCs/>
          <w:noProof/>
          <w:u w:val="single"/>
          <w:lang w:val="es-PA"/>
        </w:rPr>
        <w:t xml:space="preserve"> No</w:t>
      </w:r>
      <w:r w:rsidR="00A324B1" w:rsidRPr="009973EE">
        <w:rPr>
          <w:bCs/>
          <w:noProof/>
          <w:lang w:val="es-PA"/>
        </w:rPr>
        <w:t>.</w:t>
      </w:r>
    </w:p>
    <w:p w14:paraId="6FF1B4DC" w14:textId="3805235B" w:rsidR="00171173" w:rsidRPr="009973EE" w:rsidRDefault="009973EE" w:rsidP="00850A24">
      <w:pPr>
        <w:pStyle w:val="ListParagraph"/>
        <w:numPr>
          <w:ilvl w:val="0"/>
          <w:numId w:val="38"/>
        </w:numPr>
        <w:tabs>
          <w:tab w:val="clear" w:pos="360"/>
          <w:tab w:val="left" w:pos="5577"/>
        </w:tabs>
        <w:spacing w:line="360" w:lineRule="auto"/>
        <w:rPr>
          <w:b/>
          <w:noProof/>
          <w:lang w:val="es-PA"/>
        </w:rPr>
      </w:pPr>
      <w:r w:rsidRPr="009973EE">
        <w:rPr>
          <w:bCs/>
          <w:noProof/>
          <w:lang w:val="es-PA"/>
        </w:rPr>
        <w:t xml:space="preserve">Para los archivos </w:t>
      </w:r>
      <w:r w:rsidRPr="009973EE">
        <w:rPr>
          <w:b/>
          <w:bCs/>
          <w:noProof/>
          <w:lang w:val="es-PA"/>
        </w:rPr>
        <w:t>TXT</w:t>
      </w:r>
      <w:r w:rsidRPr="009973EE">
        <w:rPr>
          <w:bCs/>
          <w:noProof/>
          <w:lang w:val="es-PA"/>
        </w:rPr>
        <w:t xml:space="preserve"> la secuencia en la columna </w:t>
      </w:r>
      <w:r w:rsidRPr="009973EE">
        <w:rPr>
          <w:b/>
          <w:bCs/>
          <w:noProof/>
          <w:lang w:val="es-PA"/>
        </w:rPr>
        <w:t xml:space="preserve">No </w:t>
      </w:r>
      <w:r w:rsidRPr="009973EE">
        <w:rPr>
          <w:lang w:val="es-MX"/>
        </w:rPr>
        <w:t xml:space="preserve">se reinicia para cada sección, para el </w:t>
      </w:r>
      <w:r w:rsidRPr="009973EE">
        <w:rPr>
          <w:b/>
          <w:lang w:val="es-MX"/>
        </w:rPr>
        <w:t>encabezado</w:t>
      </w:r>
      <w:r w:rsidRPr="009973EE">
        <w:rPr>
          <w:lang w:val="es-MX"/>
        </w:rPr>
        <w:t xml:space="preserve"> la secuencia de la columna </w:t>
      </w:r>
      <w:r w:rsidRPr="009973EE">
        <w:rPr>
          <w:b/>
          <w:lang w:val="es-MX"/>
        </w:rPr>
        <w:t>No</w:t>
      </w:r>
      <w:r w:rsidRPr="009973EE">
        <w:rPr>
          <w:lang w:val="es-MX"/>
        </w:rPr>
        <w:t xml:space="preserve"> comienza en </w:t>
      </w:r>
      <w:r w:rsidRPr="009973EE">
        <w:rPr>
          <w:b/>
          <w:lang w:val="es-MX"/>
        </w:rPr>
        <w:t>1,</w:t>
      </w:r>
      <w:r w:rsidRPr="009973EE">
        <w:rPr>
          <w:lang w:val="es-MX"/>
        </w:rPr>
        <w:t xml:space="preserve"> para la </w:t>
      </w:r>
      <w:r w:rsidRPr="009973EE">
        <w:rPr>
          <w:b/>
          <w:lang w:val="es-MX"/>
        </w:rPr>
        <w:t>factura</w:t>
      </w:r>
      <w:r w:rsidRPr="009973EE">
        <w:rPr>
          <w:lang w:val="es-MX"/>
        </w:rPr>
        <w:t xml:space="preserve"> la secuencia de la columna </w:t>
      </w:r>
      <w:r w:rsidRPr="009973EE">
        <w:rPr>
          <w:b/>
          <w:lang w:val="es-MX"/>
        </w:rPr>
        <w:t>No</w:t>
      </w:r>
      <w:r w:rsidRPr="009973EE">
        <w:rPr>
          <w:lang w:val="es-MX"/>
        </w:rPr>
        <w:t xml:space="preserve"> comienza en </w:t>
      </w:r>
      <w:r w:rsidRPr="009973EE">
        <w:rPr>
          <w:b/>
          <w:lang w:val="es-MX"/>
        </w:rPr>
        <w:t xml:space="preserve">1, </w:t>
      </w:r>
      <w:r w:rsidRPr="009973EE">
        <w:rPr>
          <w:lang w:val="es-MX"/>
        </w:rPr>
        <w:t xml:space="preserve">para la </w:t>
      </w:r>
      <w:proofErr w:type="spellStart"/>
      <w:r w:rsidRPr="009973EE">
        <w:rPr>
          <w:b/>
          <w:lang w:val="es-MX"/>
        </w:rPr>
        <w:t>articulos</w:t>
      </w:r>
      <w:proofErr w:type="spellEnd"/>
      <w:r w:rsidRPr="009973EE">
        <w:rPr>
          <w:lang w:val="es-MX"/>
        </w:rPr>
        <w:t xml:space="preserve"> la secuencia de la columna </w:t>
      </w:r>
      <w:r w:rsidRPr="009973EE">
        <w:rPr>
          <w:b/>
          <w:lang w:val="es-MX"/>
        </w:rPr>
        <w:t>No</w:t>
      </w:r>
      <w:r w:rsidRPr="009973EE">
        <w:rPr>
          <w:lang w:val="es-MX"/>
        </w:rPr>
        <w:t xml:space="preserve"> comienza en </w:t>
      </w:r>
      <w:r w:rsidRPr="009973EE">
        <w:rPr>
          <w:b/>
          <w:lang w:val="es-MX"/>
        </w:rPr>
        <w:t xml:space="preserve">1 </w:t>
      </w:r>
      <w:r w:rsidRPr="009973EE">
        <w:rPr>
          <w:lang w:val="es-MX"/>
        </w:rPr>
        <w:t xml:space="preserve">y para la </w:t>
      </w:r>
      <w:r>
        <w:rPr>
          <w:b/>
          <w:lang w:val="es-MX"/>
        </w:rPr>
        <w:t xml:space="preserve">sección </w:t>
      </w:r>
      <w:r w:rsidRPr="009973EE">
        <w:rPr>
          <w:lang w:val="es-MX"/>
        </w:rPr>
        <w:t xml:space="preserve">la secuencia de la columna </w:t>
      </w:r>
      <w:r w:rsidRPr="009973EE">
        <w:rPr>
          <w:b/>
          <w:lang w:val="es-MX"/>
        </w:rPr>
        <w:t>No</w:t>
      </w:r>
      <w:r w:rsidRPr="009973EE">
        <w:rPr>
          <w:lang w:val="es-MX"/>
        </w:rPr>
        <w:t xml:space="preserve"> comienza en </w:t>
      </w:r>
      <w:r w:rsidRPr="009973EE">
        <w:rPr>
          <w:b/>
          <w:lang w:val="es-MX"/>
        </w:rPr>
        <w:t>1</w:t>
      </w:r>
      <w:r>
        <w:rPr>
          <w:b/>
          <w:lang w:val="es-MX"/>
        </w:rPr>
        <w:t>.</w:t>
      </w:r>
    </w:p>
    <w:p w14:paraId="307A157A" w14:textId="6E24F0B0" w:rsidR="00DC32D5" w:rsidRPr="008A4E25" w:rsidRDefault="007904B0" w:rsidP="00A324B1">
      <w:pPr>
        <w:pStyle w:val="ListParagraph"/>
        <w:numPr>
          <w:ilvl w:val="0"/>
          <w:numId w:val="38"/>
        </w:numPr>
        <w:tabs>
          <w:tab w:val="clear" w:pos="360"/>
          <w:tab w:val="left" w:pos="5577"/>
        </w:tabs>
        <w:spacing w:line="360" w:lineRule="auto"/>
        <w:rPr>
          <w:bCs/>
          <w:noProof/>
          <w:lang w:val="es-PA"/>
        </w:rPr>
      </w:pPr>
      <w:r w:rsidRPr="00A324B1">
        <w:rPr>
          <w:noProof/>
          <w:lang w:val="es-PA"/>
        </w:rPr>
        <w:t>P</w:t>
      </w:r>
      <w:r w:rsidR="004B2EEA" w:rsidRPr="00A324B1">
        <w:rPr>
          <w:noProof/>
          <w:lang w:val="es-PA"/>
        </w:rPr>
        <w:t xml:space="preserve">ara los archivos </w:t>
      </w:r>
      <w:r w:rsidR="004B2EEA" w:rsidRPr="00A324B1">
        <w:rPr>
          <w:b/>
          <w:bCs/>
          <w:noProof/>
          <w:lang w:val="es-PA"/>
        </w:rPr>
        <w:t>XML</w:t>
      </w:r>
      <w:r w:rsidR="004B2EEA" w:rsidRPr="00A324B1">
        <w:rPr>
          <w:noProof/>
          <w:lang w:val="es-PA"/>
        </w:rPr>
        <w:t xml:space="preserve"> se debe </w:t>
      </w:r>
      <w:r w:rsidR="004B2EEA" w:rsidRPr="00A324B1">
        <w:rPr>
          <w:noProof/>
          <w:u w:val="single"/>
          <w:lang w:val="es-PA"/>
        </w:rPr>
        <w:t xml:space="preserve">seguir </w:t>
      </w:r>
      <w:r w:rsidRPr="00A324B1">
        <w:rPr>
          <w:noProof/>
          <w:u w:val="single"/>
          <w:lang w:val="es-PA"/>
        </w:rPr>
        <w:t xml:space="preserve">el elemento </w:t>
      </w:r>
      <w:r w:rsidR="004B2EEA" w:rsidRPr="00A324B1">
        <w:rPr>
          <w:noProof/>
          <w:u w:val="single"/>
          <w:lang w:val="es-PA"/>
        </w:rPr>
        <w:t xml:space="preserve">la columna </w:t>
      </w:r>
      <w:r w:rsidR="004B2EEA" w:rsidRPr="00C474B5">
        <w:rPr>
          <w:b/>
          <w:bCs/>
          <w:noProof/>
          <w:sz w:val="22"/>
          <w:szCs w:val="22"/>
          <w:u w:val="single"/>
          <w:lang w:val="es-PA"/>
        </w:rPr>
        <w:t>Campo en XML</w:t>
      </w:r>
    </w:p>
    <w:p w14:paraId="3D147043" w14:textId="4930056F" w:rsidR="008A4E25" w:rsidRDefault="008A4E25" w:rsidP="00A324B1">
      <w:pPr>
        <w:pStyle w:val="ListParagraph"/>
        <w:numPr>
          <w:ilvl w:val="0"/>
          <w:numId w:val="38"/>
        </w:numPr>
        <w:tabs>
          <w:tab w:val="clear" w:pos="360"/>
          <w:tab w:val="left" w:pos="5577"/>
        </w:tabs>
        <w:spacing w:line="360" w:lineRule="auto"/>
        <w:rPr>
          <w:bCs/>
          <w:noProof/>
          <w:lang w:val="es-PA"/>
        </w:rPr>
      </w:pPr>
      <w:r w:rsidRPr="008A4E25">
        <w:rPr>
          <w:bCs/>
          <w:noProof/>
          <w:lang w:val="es-PA"/>
        </w:rPr>
        <w:t xml:space="preserve">Para los campos opcionales, si no desea enviar </w:t>
      </w:r>
      <w:r w:rsidR="007A0860">
        <w:rPr>
          <w:bCs/>
          <w:noProof/>
          <w:lang w:val="es-PA"/>
        </w:rPr>
        <w:t xml:space="preserve">un </w:t>
      </w:r>
      <w:r w:rsidRPr="008A4E25">
        <w:rPr>
          <w:bCs/>
          <w:noProof/>
          <w:lang w:val="es-PA"/>
        </w:rPr>
        <w:t xml:space="preserve">valor en el archivo de </w:t>
      </w:r>
      <w:r w:rsidRPr="008A4E25">
        <w:rPr>
          <w:b/>
          <w:noProof/>
          <w:lang w:val="es-PA"/>
        </w:rPr>
        <w:t>texto (* .txt)</w:t>
      </w:r>
      <w:r w:rsidRPr="008A4E25">
        <w:rPr>
          <w:bCs/>
          <w:noProof/>
          <w:lang w:val="es-PA"/>
        </w:rPr>
        <w:t xml:space="preserve">, mantenga </w:t>
      </w:r>
      <w:r w:rsidR="00E4039C">
        <w:rPr>
          <w:bCs/>
          <w:noProof/>
          <w:lang w:val="es-PA"/>
        </w:rPr>
        <w:t>el</w:t>
      </w:r>
      <w:r w:rsidRPr="008A4E25">
        <w:rPr>
          <w:bCs/>
          <w:noProof/>
          <w:lang w:val="es-PA"/>
        </w:rPr>
        <w:t xml:space="preserve"> </w:t>
      </w:r>
      <w:r>
        <w:rPr>
          <w:bCs/>
          <w:noProof/>
          <w:lang w:val="es-PA"/>
        </w:rPr>
        <w:t>pipe “|” con valor blanco.</w:t>
      </w:r>
    </w:p>
    <w:p w14:paraId="25E4F81F" w14:textId="6C03A4AF" w:rsidR="008A4E25" w:rsidRPr="008A4E25" w:rsidRDefault="008A4E25" w:rsidP="00A324B1">
      <w:pPr>
        <w:pStyle w:val="ListParagraph"/>
        <w:numPr>
          <w:ilvl w:val="0"/>
          <w:numId w:val="38"/>
        </w:numPr>
        <w:tabs>
          <w:tab w:val="clear" w:pos="360"/>
          <w:tab w:val="left" w:pos="5577"/>
        </w:tabs>
        <w:spacing w:line="360" w:lineRule="auto"/>
        <w:rPr>
          <w:bCs/>
          <w:noProof/>
          <w:lang w:val="es-PA"/>
        </w:rPr>
      </w:pPr>
      <w:r w:rsidRPr="008A4E25">
        <w:rPr>
          <w:bCs/>
          <w:noProof/>
          <w:lang w:val="es-PA"/>
        </w:rPr>
        <w:t xml:space="preserve">Para los campos opcionales, si no desea enviar </w:t>
      </w:r>
      <w:r w:rsidR="007A0860">
        <w:rPr>
          <w:bCs/>
          <w:noProof/>
          <w:lang w:val="es-PA"/>
        </w:rPr>
        <w:t xml:space="preserve">un </w:t>
      </w:r>
      <w:r w:rsidRPr="008A4E25">
        <w:rPr>
          <w:bCs/>
          <w:noProof/>
          <w:lang w:val="es-PA"/>
        </w:rPr>
        <w:t xml:space="preserve">valor en el archivo </w:t>
      </w:r>
      <w:r w:rsidRPr="008A4E25">
        <w:rPr>
          <w:b/>
          <w:noProof/>
          <w:lang w:val="es-PA"/>
        </w:rPr>
        <w:t>xml</w:t>
      </w:r>
      <w:r w:rsidR="00630FC3">
        <w:rPr>
          <w:b/>
          <w:noProof/>
          <w:lang w:val="es-PA"/>
        </w:rPr>
        <w:t xml:space="preserve"> (*.xml)</w:t>
      </w:r>
      <w:r w:rsidRPr="008A4E25">
        <w:rPr>
          <w:bCs/>
          <w:noProof/>
          <w:lang w:val="es-PA"/>
        </w:rPr>
        <w:t>, mantenga en blanco con la apertura y cierre del elemento xml</w:t>
      </w:r>
      <w:r>
        <w:rPr>
          <w:bCs/>
          <w:noProof/>
          <w:lang w:val="es-PA"/>
        </w:rPr>
        <w:t xml:space="preserve">. </w:t>
      </w:r>
      <w:r w:rsidRPr="008A4E25">
        <w:rPr>
          <w:b/>
          <w:noProof/>
          <w:lang w:val="es-PA"/>
        </w:rPr>
        <w:t>Por ejemplo</w:t>
      </w:r>
      <w:r w:rsidRPr="008A4E25">
        <w:rPr>
          <w:bCs/>
          <w:noProof/>
          <w:lang w:val="es-PA"/>
        </w:rPr>
        <w:t>: &lt;nombre&gt;&lt;/nombre&gt;</w:t>
      </w:r>
    </w:p>
    <w:p w14:paraId="5696C2A2" w14:textId="6E8B92E2" w:rsidR="00A61457" w:rsidRDefault="00A61457" w:rsidP="00484A5C">
      <w:pPr>
        <w:rPr>
          <w:rFonts w:ascii="Arial" w:eastAsia="Arial" w:hAnsi="Arial" w:cs="Arial"/>
          <w:b/>
          <w:bCs/>
          <w:lang w:val="es-PA"/>
        </w:rPr>
      </w:pPr>
    </w:p>
    <w:p w14:paraId="7B8EDFC2" w14:textId="332B18D4" w:rsidR="009973EE" w:rsidRDefault="009973EE" w:rsidP="00484A5C">
      <w:pPr>
        <w:rPr>
          <w:rFonts w:ascii="Arial" w:eastAsia="Arial" w:hAnsi="Arial" w:cs="Arial"/>
          <w:b/>
          <w:bCs/>
          <w:lang w:val="es-PA"/>
        </w:rPr>
      </w:pPr>
    </w:p>
    <w:p w14:paraId="17644087" w14:textId="7C0C47C4" w:rsidR="009973EE" w:rsidRDefault="009973EE" w:rsidP="00484A5C">
      <w:pPr>
        <w:rPr>
          <w:rFonts w:ascii="Arial" w:eastAsia="Arial" w:hAnsi="Arial" w:cs="Arial"/>
          <w:b/>
          <w:bCs/>
          <w:lang w:val="es-PA"/>
        </w:rPr>
      </w:pPr>
    </w:p>
    <w:p w14:paraId="7E2A2A67" w14:textId="32A9A987" w:rsidR="009973EE" w:rsidRDefault="009973EE" w:rsidP="00484A5C">
      <w:pPr>
        <w:rPr>
          <w:rFonts w:ascii="Arial" w:eastAsia="Arial" w:hAnsi="Arial" w:cs="Arial"/>
          <w:b/>
          <w:bCs/>
          <w:lang w:val="es-PA"/>
        </w:rPr>
      </w:pPr>
    </w:p>
    <w:p w14:paraId="31D9807A" w14:textId="00229966" w:rsidR="009973EE" w:rsidRDefault="009973EE" w:rsidP="00484A5C">
      <w:pPr>
        <w:rPr>
          <w:rFonts w:ascii="Arial" w:eastAsia="Arial" w:hAnsi="Arial" w:cs="Arial"/>
          <w:b/>
          <w:bCs/>
          <w:lang w:val="es-PA"/>
        </w:rPr>
      </w:pPr>
    </w:p>
    <w:p w14:paraId="4A637FB2" w14:textId="6626BEDB" w:rsidR="009973EE" w:rsidRDefault="009973EE" w:rsidP="00484A5C">
      <w:pPr>
        <w:rPr>
          <w:rFonts w:ascii="Arial" w:eastAsia="Arial" w:hAnsi="Arial" w:cs="Arial"/>
          <w:b/>
          <w:bCs/>
          <w:lang w:val="es-PA"/>
        </w:rPr>
      </w:pPr>
    </w:p>
    <w:p w14:paraId="7774D50F" w14:textId="581EAA2B" w:rsidR="009973EE" w:rsidRDefault="009973EE" w:rsidP="00484A5C">
      <w:pPr>
        <w:rPr>
          <w:rFonts w:ascii="Arial" w:eastAsia="Arial" w:hAnsi="Arial" w:cs="Arial"/>
          <w:b/>
          <w:bCs/>
          <w:lang w:val="es-PA"/>
        </w:rPr>
      </w:pPr>
    </w:p>
    <w:p w14:paraId="2B730811" w14:textId="770942D9" w:rsidR="009973EE" w:rsidRDefault="009973EE" w:rsidP="00484A5C">
      <w:pPr>
        <w:rPr>
          <w:rFonts w:ascii="Arial" w:eastAsia="Arial" w:hAnsi="Arial" w:cs="Arial"/>
          <w:b/>
          <w:bCs/>
          <w:lang w:val="es-PA"/>
        </w:rPr>
      </w:pPr>
    </w:p>
    <w:p w14:paraId="39567465" w14:textId="44BC2061" w:rsidR="009973EE" w:rsidRDefault="009973EE" w:rsidP="00484A5C">
      <w:pPr>
        <w:rPr>
          <w:rFonts w:ascii="Arial" w:eastAsia="Arial" w:hAnsi="Arial" w:cs="Arial"/>
          <w:b/>
          <w:bCs/>
          <w:lang w:val="es-PA"/>
        </w:rPr>
      </w:pPr>
    </w:p>
    <w:p w14:paraId="00331357" w14:textId="4279ABE0" w:rsidR="009973EE" w:rsidRDefault="009973EE" w:rsidP="00484A5C">
      <w:pPr>
        <w:rPr>
          <w:rFonts w:ascii="Arial" w:eastAsia="Arial" w:hAnsi="Arial" w:cs="Arial"/>
          <w:b/>
          <w:bCs/>
          <w:lang w:val="es-PA"/>
        </w:rPr>
      </w:pPr>
    </w:p>
    <w:p w14:paraId="50C37DDA" w14:textId="76BFF560" w:rsidR="009973EE" w:rsidRDefault="009973EE" w:rsidP="00484A5C">
      <w:pPr>
        <w:rPr>
          <w:rFonts w:ascii="Arial" w:eastAsia="Arial" w:hAnsi="Arial" w:cs="Arial"/>
          <w:b/>
          <w:bCs/>
          <w:lang w:val="es-PA"/>
        </w:rPr>
      </w:pPr>
    </w:p>
    <w:p w14:paraId="3D355445" w14:textId="41EEA03A" w:rsidR="009973EE" w:rsidRDefault="009973EE" w:rsidP="00484A5C">
      <w:pPr>
        <w:rPr>
          <w:rFonts w:ascii="Arial" w:eastAsia="Arial" w:hAnsi="Arial" w:cs="Arial"/>
          <w:b/>
          <w:bCs/>
          <w:lang w:val="es-PA"/>
        </w:rPr>
      </w:pPr>
    </w:p>
    <w:p w14:paraId="7A859DA5" w14:textId="72FDB534" w:rsidR="009973EE" w:rsidRDefault="009973EE" w:rsidP="00484A5C">
      <w:pPr>
        <w:rPr>
          <w:rFonts w:ascii="Arial" w:eastAsia="Arial" w:hAnsi="Arial" w:cs="Arial"/>
          <w:b/>
          <w:bCs/>
          <w:lang w:val="es-PA"/>
        </w:rPr>
      </w:pPr>
    </w:p>
    <w:p w14:paraId="0A1D8C3F" w14:textId="2A9A0635" w:rsidR="009973EE" w:rsidRDefault="009973EE" w:rsidP="00484A5C">
      <w:pPr>
        <w:rPr>
          <w:rFonts w:ascii="Arial" w:eastAsia="Arial" w:hAnsi="Arial" w:cs="Arial"/>
          <w:b/>
          <w:bCs/>
          <w:lang w:val="es-PA"/>
        </w:rPr>
      </w:pPr>
    </w:p>
    <w:p w14:paraId="71ECF75E" w14:textId="2ADAC25E" w:rsidR="009973EE" w:rsidRDefault="009973EE" w:rsidP="00484A5C">
      <w:pPr>
        <w:rPr>
          <w:rFonts w:ascii="Arial" w:eastAsia="Arial" w:hAnsi="Arial" w:cs="Arial"/>
          <w:b/>
          <w:bCs/>
          <w:lang w:val="es-PA"/>
        </w:rPr>
      </w:pPr>
    </w:p>
    <w:p w14:paraId="28472457" w14:textId="4C49DA12" w:rsidR="009973EE" w:rsidRDefault="009973EE" w:rsidP="00484A5C">
      <w:pPr>
        <w:rPr>
          <w:rFonts w:ascii="Arial" w:eastAsia="Arial" w:hAnsi="Arial" w:cs="Arial"/>
          <w:b/>
          <w:bCs/>
          <w:lang w:val="es-PA"/>
        </w:rPr>
      </w:pPr>
    </w:p>
    <w:p w14:paraId="5B0B5157" w14:textId="14734E39" w:rsidR="009973EE" w:rsidRPr="00392CE1" w:rsidRDefault="009973EE" w:rsidP="00484A5C">
      <w:pPr>
        <w:rPr>
          <w:rFonts w:ascii="Arial" w:eastAsia="Arial" w:hAnsi="Arial" w:cs="Arial"/>
          <w:b/>
          <w:bCs/>
          <w:lang w:val="es-PA"/>
        </w:rPr>
      </w:pPr>
    </w:p>
    <w:p w14:paraId="70B5AE78" w14:textId="77777777" w:rsidR="00640C0E" w:rsidRPr="00484A5C" w:rsidRDefault="00A61457" w:rsidP="00A61457">
      <w:pPr>
        <w:ind w:left="100"/>
        <w:rPr>
          <w:u w:val="single"/>
          <w:lang w:val="es-PA"/>
        </w:rPr>
      </w:pPr>
      <w:r w:rsidRPr="00484A5C">
        <w:rPr>
          <w:rFonts w:ascii="Arial" w:eastAsia="Arial" w:hAnsi="Arial" w:cs="Arial"/>
          <w:b/>
          <w:bCs/>
          <w:u w:val="single"/>
          <w:lang w:val="es-PA"/>
        </w:rPr>
        <w:t>DEFINICION DE CAMPOS PARA ENCABEZADO</w:t>
      </w:r>
    </w:p>
    <w:p w14:paraId="09398946" w14:textId="0602D221" w:rsidR="007B6375" w:rsidRDefault="00E124AC" w:rsidP="00274395">
      <w:pPr>
        <w:tabs>
          <w:tab w:val="clear" w:pos="360"/>
          <w:tab w:val="left" w:pos="5577"/>
        </w:tabs>
        <w:spacing w:line="360" w:lineRule="auto"/>
        <w:rPr>
          <w:noProof/>
          <w:lang w:val="es-PA"/>
        </w:rPr>
      </w:pPr>
      <w:r w:rsidRPr="00CA187B">
        <w:rPr>
          <w:noProof/>
        </w:rPr>
        <w:drawing>
          <wp:inline distT="0" distB="0" distL="0" distR="0" wp14:anchorId="1828070F" wp14:editId="3163D90B">
            <wp:extent cx="7116573" cy="2816587"/>
            <wp:effectExtent l="0" t="0" r="8255" b="3175"/>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7127383" cy="2820866"/>
                    </a:xfrm>
                    <a:prstGeom prst="rect">
                      <a:avLst/>
                    </a:prstGeom>
                    <a:noFill/>
                    <a:ln>
                      <a:noFill/>
                    </a:ln>
                  </pic:spPr>
                </pic:pic>
              </a:graphicData>
            </a:graphic>
          </wp:inline>
        </w:drawing>
      </w:r>
    </w:p>
    <w:p w14:paraId="52166213" w14:textId="77777777" w:rsidR="007B6375" w:rsidRDefault="007B6375" w:rsidP="00274395">
      <w:pPr>
        <w:tabs>
          <w:tab w:val="clear" w:pos="360"/>
          <w:tab w:val="left" w:pos="5577"/>
        </w:tabs>
        <w:spacing w:line="360" w:lineRule="auto"/>
        <w:rPr>
          <w:noProof/>
          <w:lang w:val="es-PA"/>
        </w:rPr>
      </w:pPr>
    </w:p>
    <w:tbl>
      <w:tblPr>
        <w:tblStyle w:val="GridTable4-Accent3"/>
        <w:tblW w:w="15025" w:type="dxa"/>
        <w:tblLayout w:type="fixed"/>
        <w:tblLook w:val="04A0" w:firstRow="1" w:lastRow="0" w:firstColumn="1" w:lastColumn="0" w:noHBand="0" w:noVBand="1"/>
      </w:tblPr>
      <w:tblGrid>
        <w:gridCol w:w="936"/>
        <w:gridCol w:w="1894"/>
        <w:gridCol w:w="993"/>
        <w:gridCol w:w="1134"/>
        <w:gridCol w:w="1134"/>
        <w:gridCol w:w="1417"/>
        <w:gridCol w:w="2126"/>
        <w:gridCol w:w="5391"/>
      </w:tblGrid>
      <w:tr w:rsidR="009715B7" w14:paraId="7F1DD892" w14:textId="77777777" w:rsidTr="00E700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3D95F312" w14:textId="546458D6" w:rsidR="009715B7" w:rsidRPr="00B37E06" w:rsidRDefault="009715B7" w:rsidP="00274395">
            <w:pPr>
              <w:tabs>
                <w:tab w:val="clear" w:pos="360"/>
                <w:tab w:val="left" w:pos="5577"/>
              </w:tabs>
              <w:spacing w:line="360" w:lineRule="auto"/>
              <w:rPr>
                <w:noProof/>
                <w:lang w:val="es-PA"/>
              </w:rPr>
            </w:pPr>
            <w:r w:rsidRPr="00B37E06">
              <w:rPr>
                <w:noProof/>
                <w:lang w:val="es-PA"/>
              </w:rPr>
              <w:t>No</w:t>
            </w:r>
          </w:p>
        </w:tc>
        <w:tc>
          <w:tcPr>
            <w:tcW w:w="1894" w:type="dxa"/>
          </w:tcPr>
          <w:p w14:paraId="3C9AC1D8" w14:textId="4080B11D" w:rsidR="009715B7" w:rsidRPr="00B37E06" w:rsidRDefault="009715B7" w:rsidP="0027439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Campo</w:t>
            </w:r>
          </w:p>
        </w:tc>
        <w:tc>
          <w:tcPr>
            <w:tcW w:w="993" w:type="dxa"/>
          </w:tcPr>
          <w:p w14:paraId="180B602D" w14:textId="237ED2BE" w:rsidR="009715B7" w:rsidRPr="00B37E06" w:rsidRDefault="009715B7" w:rsidP="009715B7">
            <w:pPr>
              <w:tabs>
                <w:tab w:val="clear" w:pos="360"/>
                <w:tab w:val="left" w:pos="5577"/>
              </w:tabs>
              <w:spacing w:line="360" w:lineRule="auto"/>
              <w:jc w:val="center"/>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 xml:space="preserve">Tipo de </w:t>
            </w:r>
            <w:r>
              <w:rPr>
                <w:noProof/>
                <w:lang w:val="es-PA"/>
              </w:rPr>
              <w:br/>
            </w:r>
            <w:r w:rsidRPr="00B37E06">
              <w:rPr>
                <w:noProof/>
                <w:lang w:val="es-PA"/>
              </w:rPr>
              <w:t>Data</w:t>
            </w:r>
          </w:p>
        </w:tc>
        <w:tc>
          <w:tcPr>
            <w:tcW w:w="1134" w:type="dxa"/>
          </w:tcPr>
          <w:p w14:paraId="0775569F" w14:textId="78B52EFF" w:rsidR="009715B7" w:rsidRPr="00B37E06" w:rsidRDefault="009715B7" w:rsidP="009715B7">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Maximo de</w:t>
            </w:r>
            <w:r>
              <w:rPr>
                <w:noProof/>
                <w:lang w:val="es-PA"/>
              </w:rPr>
              <w:t xml:space="preserve"> D</w:t>
            </w:r>
            <w:r w:rsidRPr="00B37E06">
              <w:rPr>
                <w:noProof/>
                <w:lang w:val="es-PA"/>
              </w:rPr>
              <w:t>ato</w:t>
            </w:r>
          </w:p>
        </w:tc>
        <w:tc>
          <w:tcPr>
            <w:tcW w:w="1134" w:type="dxa"/>
          </w:tcPr>
          <w:p w14:paraId="3B88D50C" w14:textId="5F235B07" w:rsidR="009715B7" w:rsidRPr="00B37E06" w:rsidRDefault="009715B7" w:rsidP="0027439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 xml:space="preserve">Valor de </w:t>
            </w:r>
            <w:r>
              <w:rPr>
                <w:noProof/>
                <w:lang w:val="es-PA"/>
              </w:rPr>
              <w:t>D</w:t>
            </w:r>
            <w:r w:rsidRPr="00B37E06">
              <w:rPr>
                <w:noProof/>
                <w:lang w:val="es-PA"/>
              </w:rPr>
              <w:t xml:space="preserve">ato </w:t>
            </w:r>
          </w:p>
        </w:tc>
        <w:tc>
          <w:tcPr>
            <w:tcW w:w="1417" w:type="dxa"/>
          </w:tcPr>
          <w:p w14:paraId="0B620B8C" w14:textId="55BEA8AD" w:rsidR="009715B7" w:rsidRPr="00B37E06" w:rsidRDefault="009715B7" w:rsidP="0027439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Obligatorio</w:t>
            </w:r>
          </w:p>
        </w:tc>
        <w:tc>
          <w:tcPr>
            <w:tcW w:w="2126" w:type="dxa"/>
          </w:tcPr>
          <w:p w14:paraId="2BC6A1A0" w14:textId="4B4B28CF" w:rsidR="009715B7" w:rsidRPr="00B37E06" w:rsidRDefault="009715B7" w:rsidP="009715B7">
            <w:pPr>
              <w:tabs>
                <w:tab w:val="clear" w:pos="360"/>
                <w:tab w:val="left" w:pos="5577"/>
              </w:tabs>
              <w:spacing w:line="360" w:lineRule="auto"/>
              <w:jc w:val="center"/>
              <w:cnfStyle w:val="100000000000" w:firstRow="1" w:lastRow="0" w:firstColumn="0" w:lastColumn="0" w:oddVBand="0" w:evenVBand="0" w:oddHBand="0" w:evenHBand="0" w:firstRowFirstColumn="0" w:firstRowLastColumn="0" w:lastRowFirstColumn="0" w:lastRowLastColumn="0"/>
              <w:rPr>
                <w:noProof/>
                <w:lang w:val="es-PA"/>
              </w:rPr>
            </w:pPr>
            <w:r>
              <w:rPr>
                <w:noProof/>
                <w:lang w:val="es-PA"/>
              </w:rPr>
              <w:t>Valor en XML</w:t>
            </w:r>
          </w:p>
        </w:tc>
        <w:tc>
          <w:tcPr>
            <w:tcW w:w="5391" w:type="dxa"/>
          </w:tcPr>
          <w:p w14:paraId="4B61B9B3" w14:textId="02F27D89" w:rsidR="009715B7" w:rsidRPr="00B37E06" w:rsidRDefault="009715B7" w:rsidP="0027439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Descripción</w:t>
            </w:r>
          </w:p>
        </w:tc>
      </w:tr>
      <w:tr w:rsidR="009715B7" w:rsidRPr="00B06A5E" w14:paraId="27C1526C" w14:textId="77777777" w:rsidTr="00E700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370A635C" w14:textId="45E81859" w:rsidR="009715B7" w:rsidRPr="009715B7" w:rsidRDefault="009715B7" w:rsidP="009715B7">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24927FE3" w14:textId="47C1FFAB" w:rsidR="009715B7" w:rsidRPr="009A465A" w:rsidRDefault="009715B7" w:rsidP="007B637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Calibri" w:cs="Arial"/>
                <w:b/>
                <w:bCs/>
                <w:sz w:val="16"/>
                <w:szCs w:val="16"/>
                <w:lang w:val="es-PA"/>
              </w:rPr>
              <w:t>Identificador de Formulario</w:t>
            </w:r>
          </w:p>
        </w:tc>
        <w:tc>
          <w:tcPr>
            <w:tcW w:w="993" w:type="dxa"/>
          </w:tcPr>
          <w:p w14:paraId="2340FB89" w14:textId="616ACD68" w:rsidR="009715B7" w:rsidRPr="009A465A" w:rsidRDefault="009715B7" w:rsidP="007B637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integer</w:t>
            </w:r>
            <w:proofErr w:type="spellEnd"/>
          </w:p>
        </w:tc>
        <w:tc>
          <w:tcPr>
            <w:tcW w:w="1134" w:type="dxa"/>
          </w:tcPr>
          <w:p w14:paraId="0EFE88F8" w14:textId="596C6BB3" w:rsidR="009715B7" w:rsidRPr="009A465A" w:rsidRDefault="009715B7" w:rsidP="007B637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Arial" w:cs="Arial"/>
                <w:sz w:val="16"/>
                <w:szCs w:val="16"/>
                <w:lang w:val="es-PA"/>
              </w:rPr>
              <w:t>13</w:t>
            </w:r>
          </w:p>
        </w:tc>
        <w:tc>
          <w:tcPr>
            <w:tcW w:w="1134" w:type="dxa"/>
          </w:tcPr>
          <w:p w14:paraId="55D94F89" w14:textId="77777777" w:rsidR="009715B7" w:rsidRPr="009A465A" w:rsidRDefault="009715B7" w:rsidP="007B637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417" w:type="dxa"/>
          </w:tcPr>
          <w:p w14:paraId="0CCD1284" w14:textId="7248B694" w:rsidR="009715B7" w:rsidRPr="009A465A" w:rsidRDefault="009715B7" w:rsidP="007B637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noProof/>
                <w:sz w:val="16"/>
                <w:szCs w:val="16"/>
                <w:lang w:val="es-PA"/>
              </w:rPr>
              <w:t>Sí</w:t>
            </w:r>
          </w:p>
        </w:tc>
        <w:tc>
          <w:tcPr>
            <w:tcW w:w="2126" w:type="dxa"/>
          </w:tcPr>
          <w:p w14:paraId="42BBA030" w14:textId="4155E0F5" w:rsidR="009715B7" w:rsidRDefault="005A1889" w:rsidP="00B37E06">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Pr>
                <w:rFonts w:eastAsia="Arial" w:cs="Arial"/>
                <w:sz w:val="16"/>
                <w:szCs w:val="16"/>
                <w:lang w:val="es-PA"/>
              </w:rPr>
              <w:t xml:space="preserve">Este campo solo es </w:t>
            </w:r>
            <w:proofErr w:type="spellStart"/>
            <w:r>
              <w:rPr>
                <w:rFonts w:eastAsia="Arial" w:cs="Arial"/>
                <w:sz w:val="16"/>
                <w:szCs w:val="16"/>
                <w:lang w:val="es-PA"/>
              </w:rPr>
              <w:t>valido</w:t>
            </w:r>
            <w:proofErr w:type="spellEnd"/>
            <w:r>
              <w:rPr>
                <w:rFonts w:eastAsia="Arial" w:cs="Arial"/>
                <w:sz w:val="16"/>
                <w:szCs w:val="16"/>
                <w:lang w:val="es-PA"/>
              </w:rPr>
              <w:t xml:space="preserve"> para los archivos enviados en formato </w:t>
            </w:r>
            <w:r w:rsidRPr="005A1889">
              <w:rPr>
                <w:rFonts w:eastAsia="Arial" w:cs="Arial"/>
                <w:b/>
                <w:sz w:val="16"/>
                <w:szCs w:val="16"/>
                <w:lang w:val="es-PA"/>
              </w:rPr>
              <w:t>TXT</w:t>
            </w:r>
            <w:r>
              <w:rPr>
                <w:rFonts w:eastAsia="Arial" w:cs="Arial"/>
                <w:sz w:val="16"/>
                <w:szCs w:val="16"/>
                <w:lang w:val="es-PA"/>
              </w:rPr>
              <w:t xml:space="preserve"> </w:t>
            </w:r>
          </w:p>
          <w:p w14:paraId="0E6EA22C" w14:textId="717F7BC1" w:rsidR="005A1889" w:rsidRPr="005A1889" w:rsidRDefault="005A1889" w:rsidP="005A1889">
            <w:pPr>
              <w:jc w:val="cente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
        </w:tc>
        <w:tc>
          <w:tcPr>
            <w:tcW w:w="5391" w:type="dxa"/>
            <w:vAlign w:val="bottom"/>
          </w:tcPr>
          <w:p w14:paraId="02A16A5F" w14:textId="7E333B15" w:rsidR="009715B7" w:rsidRPr="009A465A" w:rsidRDefault="009715B7" w:rsidP="00B37E06">
            <w:pPr>
              <w:cnfStyle w:val="000000100000" w:firstRow="0" w:lastRow="0" w:firstColumn="0" w:lastColumn="0" w:oddVBand="0" w:evenVBand="0" w:oddHBand="1" w:evenHBand="0" w:firstRowFirstColumn="0" w:firstRowLastColumn="0" w:lastRowFirstColumn="0" w:lastRowLastColumn="0"/>
              <w:rPr>
                <w:rFonts w:cs="Arial"/>
                <w:sz w:val="16"/>
                <w:szCs w:val="16"/>
                <w:lang w:val="es-PA"/>
              </w:rPr>
            </w:pPr>
            <w:r w:rsidRPr="009A465A">
              <w:rPr>
                <w:rFonts w:eastAsia="Arial" w:cs="Arial"/>
                <w:sz w:val="16"/>
                <w:szCs w:val="16"/>
                <w:lang w:val="es-PA"/>
              </w:rPr>
              <w:t>Para el formato texto es un identificador de a que formulario pertenece esa línea.</w:t>
            </w:r>
          </w:p>
          <w:p w14:paraId="324BF9F7" w14:textId="14FEF602" w:rsidR="009715B7" w:rsidRPr="009A465A" w:rsidRDefault="009715B7" w:rsidP="00B37E06">
            <w:pPr>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Arial" w:cs="Arial"/>
                <w:sz w:val="16"/>
                <w:szCs w:val="16"/>
                <w:lang w:val="es-PA"/>
              </w:rPr>
              <w:t>Puede haber más de 1 formulario en 1 archivo de carga de interface.</w:t>
            </w:r>
          </w:p>
        </w:tc>
      </w:tr>
      <w:tr w:rsidR="009715B7" w14:paraId="3E5316A6" w14:textId="77777777" w:rsidTr="00E7009E">
        <w:tc>
          <w:tcPr>
            <w:cnfStyle w:val="001000000000" w:firstRow="0" w:lastRow="0" w:firstColumn="1" w:lastColumn="0" w:oddVBand="0" w:evenVBand="0" w:oddHBand="0" w:evenHBand="0" w:firstRowFirstColumn="0" w:firstRowLastColumn="0" w:lastRowFirstColumn="0" w:lastRowLastColumn="0"/>
            <w:tcW w:w="936" w:type="dxa"/>
          </w:tcPr>
          <w:p w14:paraId="3E83BCF8" w14:textId="73FAF14F" w:rsidR="009715B7" w:rsidRPr="009715B7" w:rsidRDefault="009715B7" w:rsidP="009715B7">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5EF557B9" w14:textId="17467FDB" w:rsidR="009715B7" w:rsidRPr="009A465A" w:rsidRDefault="009715B7" w:rsidP="007B637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roofErr w:type="spellStart"/>
            <w:r w:rsidRPr="009A465A">
              <w:rPr>
                <w:rFonts w:eastAsia="Calibri" w:cs="Arial"/>
                <w:b/>
                <w:bCs/>
                <w:sz w:val="16"/>
                <w:szCs w:val="16"/>
                <w:lang w:val="es-PA"/>
              </w:rPr>
              <w:t>Record</w:t>
            </w:r>
            <w:proofErr w:type="spellEnd"/>
            <w:r w:rsidRPr="009A465A">
              <w:rPr>
                <w:rFonts w:eastAsia="Calibri" w:cs="Arial"/>
                <w:b/>
                <w:bCs/>
                <w:sz w:val="16"/>
                <w:szCs w:val="16"/>
                <w:lang w:val="es-PA"/>
              </w:rPr>
              <w:t xml:space="preserve"> </w:t>
            </w:r>
            <w:proofErr w:type="spellStart"/>
            <w:r w:rsidRPr="009A465A">
              <w:rPr>
                <w:rFonts w:eastAsia="Calibri" w:cs="Arial"/>
                <w:b/>
                <w:bCs/>
                <w:sz w:val="16"/>
                <w:szCs w:val="16"/>
                <w:lang w:val="es-PA"/>
              </w:rPr>
              <w:t>Type</w:t>
            </w:r>
            <w:proofErr w:type="spellEnd"/>
          </w:p>
        </w:tc>
        <w:tc>
          <w:tcPr>
            <w:tcW w:w="993" w:type="dxa"/>
          </w:tcPr>
          <w:p w14:paraId="0533480D" w14:textId="55CD63BC" w:rsidR="009715B7" w:rsidRPr="009A465A" w:rsidRDefault="009715B7" w:rsidP="007B637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string</w:t>
            </w:r>
            <w:proofErr w:type="spellEnd"/>
          </w:p>
        </w:tc>
        <w:tc>
          <w:tcPr>
            <w:tcW w:w="1134" w:type="dxa"/>
          </w:tcPr>
          <w:p w14:paraId="1B5FC728" w14:textId="4377F3C5" w:rsidR="009715B7" w:rsidRPr="009A465A" w:rsidRDefault="009715B7" w:rsidP="007B637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w:t>
            </w:r>
          </w:p>
        </w:tc>
        <w:tc>
          <w:tcPr>
            <w:tcW w:w="1134" w:type="dxa"/>
          </w:tcPr>
          <w:p w14:paraId="4468185B" w14:textId="10DE5BF1" w:rsidR="009715B7" w:rsidRPr="009A465A" w:rsidRDefault="009715B7" w:rsidP="007B637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rFonts w:eastAsia="Arial" w:cs="Arial"/>
                <w:sz w:val="16"/>
                <w:szCs w:val="16"/>
                <w:lang w:val="es-PA"/>
              </w:rPr>
              <w:t>DTLS</w:t>
            </w:r>
          </w:p>
        </w:tc>
        <w:tc>
          <w:tcPr>
            <w:tcW w:w="1417" w:type="dxa"/>
          </w:tcPr>
          <w:p w14:paraId="687B3831" w14:textId="0E445D5C" w:rsidR="009715B7" w:rsidRPr="009A465A" w:rsidRDefault="009715B7" w:rsidP="007B637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Sí</w:t>
            </w:r>
          </w:p>
        </w:tc>
        <w:tc>
          <w:tcPr>
            <w:tcW w:w="2126" w:type="dxa"/>
          </w:tcPr>
          <w:p w14:paraId="2F6C2986" w14:textId="2487F122" w:rsidR="009715B7" w:rsidRPr="009A465A" w:rsidRDefault="005A1889" w:rsidP="005A1889">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Pr>
                <w:rFonts w:eastAsia="Arial" w:cs="Arial"/>
                <w:sz w:val="16"/>
                <w:szCs w:val="16"/>
                <w:lang w:val="es-PA"/>
              </w:rPr>
              <w:t xml:space="preserve">Este campo solo es </w:t>
            </w:r>
            <w:proofErr w:type="spellStart"/>
            <w:r>
              <w:rPr>
                <w:rFonts w:eastAsia="Arial" w:cs="Arial"/>
                <w:sz w:val="16"/>
                <w:szCs w:val="16"/>
                <w:lang w:val="es-PA"/>
              </w:rPr>
              <w:t>valido</w:t>
            </w:r>
            <w:proofErr w:type="spellEnd"/>
            <w:r>
              <w:rPr>
                <w:rFonts w:eastAsia="Arial" w:cs="Arial"/>
                <w:sz w:val="16"/>
                <w:szCs w:val="16"/>
                <w:lang w:val="es-PA"/>
              </w:rPr>
              <w:t xml:space="preserve"> para los archivos enviados en formato </w:t>
            </w:r>
            <w:r w:rsidRPr="005A1889">
              <w:rPr>
                <w:rFonts w:eastAsia="Arial" w:cs="Arial"/>
                <w:b/>
                <w:sz w:val="16"/>
                <w:szCs w:val="16"/>
                <w:lang w:val="es-PA"/>
              </w:rPr>
              <w:t>TXT</w:t>
            </w:r>
            <w:r>
              <w:rPr>
                <w:rFonts w:eastAsia="Arial" w:cs="Arial"/>
                <w:sz w:val="16"/>
                <w:szCs w:val="16"/>
                <w:lang w:val="es-PA"/>
              </w:rPr>
              <w:t xml:space="preserve"> </w:t>
            </w:r>
          </w:p>
        </w:tc>
        <w:tc>
          <w:tcPr>
            <w:tcW w:w="5391" w:type="dxa"/>
          </w:tcPr>
          <w:p w14:paraId="5A27A789" w14:textId="45502A1B" w:rsidR="009715B7" w:rsidRPr="009A465A" w:rsidRDefault="009715B7" w:rsidP="007B637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rFonts w:eastAsia="Arial" w:cs="Arial"/>
                <w:sz w:val="16"/>
                <w:szCs w:val="16"/>
                <w:lang w:val="es-PA"/>
              </w:rPr>
              <w:t>RESPETAR CONSTANTE</w:t>
            </w:r>
          </w:p>
        </w:tc>
      </w:tr>
      <w:tr w:rsidR="009715B7" w:rsidRPr="00B06A5E" w14:paraId="39C59B72" w14:textId="77777777" w:rsidTr="00E700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4CBBE465" w14:textId="77777777" w:rsidR="009715B7" w:rsidRPr="009715B7" w:rsidRDefault="009715B7" w:rsidP="009715B7">
            <w:pPr>
              <w:pStyle w:val="ListParagraph"/>
              <w:numPr>
                <w:ilvl w:val="0"/>
                <w:numId w:val="26"/>
              </w:numPr>
              <w:tabs>
                <w:tab w:val="clear" w:pos="360"/>
                <w:tab w:val="left" w:pos="5577"/>
              </w:tabs>
              <w:spacing w:line="360" w:lineRule="auto"/>
              <w:rPr>
                <w:noProof/>
                <w:sz w:val="16"/>
                <w:szCs w:val="16"/>
                <w:lang w:val="es-PA"/>
              </w:rPr>
            </w:pPr>
          </w:p>
          <w:p w14:paraId="1498BD04" w14:textId="4500DA1A" w:rsidR="009715B7" w:rsidRPr="009A465A" w:rsidRDefault="009715B7" w:rsidP="009715B7">
            <w:pPr>
              <w:tabs>
                <w:tab w:val="clear" w:pos="360"/>
                <w:tab w:val="left" w:pos="5577"/>
              </w:tabs>
              <w:spacing w:line="360" w:lineRule="auto"/>
              <w:rPr>
                <w:noProof/>
                <w:sz w:val="16"/>
                <w:szCs w:val="16"/>
                <w:lang w:val="es-PA"/>
              </w:rPr>
            </w:pPr>
          </w:p>
        </w:tc>
        <w:tc>
          <w:tcPr>
            <w:tcW w:w="1894" w:type="dxa"/>
          </w:tcPr>
          <w:p w14:paraId="42980CB5" w14:textId="58F9FA01" w:rsidR="009715B7" w:rsidRPr="009A465A" w:rsidRDefault="009715B7" w:rsidP="009E158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Calibri" w:cs="Arial"/>
                <w:b/>
                <w:bCs/>
                <w:sz w:val="16"/>
                <w:szCs w:val="16"/>
                <w:lang w:val="es-PA"/>
              </w:rPr>
              <w:t>Tipo de Formulario</w:t>
            </w:r>
          </w:p>
        </w:tc>
        <w:tc>
          <w:tcPr>
            <w:tcW w:w="993" w:type="dxa"/>
          </w:tcPr>
          <w:p w14:paraId="5E2C55D1" w14:textId="1472796E" w:rsidR="009715B7" w:rsidRPr="009A465A" w:rsidRDefault="009715B7" w:rsidP="009E158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string</w:t>
            </w:r>
            <w:proofErr w:type="spellEnd"/>
          </w:p>
        </w:tc>
        <w:tc>
          <w:tcPr>
            <w:tcW w:w="1134" w:type="dxa"/>
          </w:tcPr>
          <w:p w14:paraId="65E51980" w14:textId="14305ECE" w:rsidR="009715B7" w:rsidRPr="009A465A" w:rsidRDefault="009715B7" w:rsidP="009E158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noProof/>
                <w:sz w:val="16"/>
                <w:szCs w:val="16"/>
                <w:lang w:val="es-PA"/>
              </w:rPr>
              <w:t>-</w:t>
            </w:r>
          </w:p>
        </w:tc>
        <w:tc>
          <w:tcPr>
            <w:tcW w:w="1134" w:type="dxa"/>
          </w:tcPr>
          <w:p w14:paraId="376C5AB5" w14:textId="77777777" w:rsidR="009715B7" w:rsidRPr="009A465A" w:rsidRDefault="009715B7" w:rsidP="009715B7">
            <w:pPr>
              <w:cnfStyle w:val="000000100000" w:firstRow="0" w:lastRow="0" w:firstColumn="0" w:lastColumn="0" w:oddVBand="0" w:evenVBand="0" w:oddHBand="1" w:evenHBand="0" w:firstRowFirstColumn="0" w:firstRowLastColumn="0" w:lastRowFirstColumn="0" w:lastRowLastColumn="0"/>
              <w:rPr>
                <w:rFonts w:cs="Arial"/>
                <w:sz w:val="16"/>
                <w:szCs w:val="16"/>
                <w:lang w:val="es-PA"/>
              </w:rPr>
            </w:pPr>
            <w:r w:rsidRPr="009A465A">
              <w:rPr>
                <w:rFonts w:eastAsia="Arial" w:cs="Arial"/>
                <w:sz w:val="16"/>
                <w:szCs w:val="16"/>
                <w:lang w:val="es-PA"/>
              </w:rPr>
              <w:t xml:space="preserve">• </w:t>
            </w:r>
            <w:proofErr w:type="spellStart"/>
            <w:r w:rsidRPr="009A465A">
              <w:rPr>
                <w:rFonts w:eastAsia="Arial" w:cs="Arial"/>
                <w:sz w:val="16"/>
                <w:szCs w:val="16"/>
                <w:lang w:val="es-PA"/>
              </w:rPr>
              <w:t>entry</w:t>
            </w:r>
            <w:proofErr w:type="spellEnd"/>
          </w:p>
          <w:p w14:paraId="52E09557" w14:textId="77777777" w:rsidR="009715B7" w:rsidRPr="009A465A" w:rsidRDefault="009715B7" w:rsidP="009715B7">
            <w:pPr>
              <w:spacing w:line="178" w:lineRule="exact"/>
              <w:cnfStyle w:val="000000100000" w:firstRow="0" w:lastRow="0" w:firstColumn="0" w:lastColumn="0" w:oddVBand="0" w:evenVBand="0" w:oddHBand="1" w:evenHBand="0" w:firstRowFirstColumn="0" w:firstRowLastColumn="0" w:lastRowFirstColumn="0" w:lastRowLastColumn="0"/>
              <w:rPr>
                <w:rFonts w:cs="Arial"/>
                <w:sz w:val="16"/>
                <w:szCs w:val="16"/>
                <w:lang w:val="es-PA"/>
              </w:rPr>
            </w:pPr>
            <w:r w:rsidRPr="009A465A">
              <w:rPr>
                <w:rFonts w:eastAsia="Arial" w:cs="Arial"/>
                <w:sz w:val="16"/>
                <w:szCs w:val="16"/>
                <w:lang w:val="es-PA"/>
              </w:rPr>
              <w:t xml:space="preserve">• </w:t>
            </w:r>
            <w:proofErr w:type="spellStart"/>
            <w:r w:rsidRPr="009A465A">
              <w:rPr>
                <w:rFonts w:eastAsia="Arial" w:cs="Arial"/>
                <w:sz w:val="16"/>
                <w:szCs w:val="16"/>
                <w:lang w:val="es-PA"/>
              </w:rPr>
              <w:t>exit</w:t>
            </w:r>
            <w:proofErr w:type="spellEnd"/>
          </w:p>
          <w:p w14:paraId="0CCDFE4E" w14:textId="77777777" w:rsidR="009715B7" w:rsidRPr="009A465A" w:rsidRDefault="009715B7" w:rsidP="009715B7">
            <w:pPr>
              <w:cnfStyle w:val="000000100000" w:firstRow="0" w:lastRow="0" w:firstColumn="0" w:lastColumn="0" w:oddVBand="0" w:evenVBand="0" w:oddHBand="1" w:evenHBand="0" w:firstRowFirstColumn="0" w:firstRowLastColumn="0" w:lastRowFirstColumn="0" w:lastRowLastColumn="0"/>
              <w:rPr>
                <w:rFonts w:cs="Arial"/>
                <w:sz w:val="16"/>
                <w:szCs w:val="16"/>
                <w:lang w:val="es-PA"/>
              </w:rPr>
            </w:pPr>
            <w:r w:rsidRPr="009A465A">
              <w:rPr>
                <w:rFonts w:eastAsia="Arial" w:cs="Arial"/>
                <w:sz w:val="16"/>
                <w:szCs w:val="16"/>
                <w:lang w:val="es-PA"/>
              </w:rPr>
              <w:t>• transfer</w:t>
            </w:r>
          </w:p>
          <w:p w14:paraId="211036E4" w14:textId="55A1A5B1" w:rsidR="009715B7" w:rsidRPr="009A465A" w:rsidRDefault="009715B7" w:rsidP="009715B7">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Arial" w:cs="Arial"/>
                <w:sz w:val="16"/>
                <w:szCs w:val="16"/>
                <w:lang w:val="es-PA"/>
              </w:rPr>
              <w:t xml:space="preserve">• </w:t>
            </w:r>
            <w:proofErr w:type="spellStart"/>
            <w:r w:rsidRPr="009A465A">
              <w:rPr>
                <w:rFonts w:eastAsia="Arial" w:cs="Arial"/>
                <w:sz w:val="16"/>
                <w:szCs w:val="16"/>
                <w:lang w:val="es-PA"/>
              </w:rPr>
              <w:t>writeoff</w:t>
            </w:r>
            <w:proofErr w:type="spellEnd"/>
          </w:p>
        </w:tc>
        <w:tc>
          <w:tcPr>
            <w:tcW w:w="1417" w:type="dxa"/>
          </w:tcPr>
          <w:p w14:paraId="0616982E" w14:textId="12D9B298" w:rsidR="009715B7" w:rsidRPr="009A465A" w:rsidRDefault="00E4039C" w:rsidP="009E158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Sí</w:t>
            </w:r>
          </w:p>
        </w:tc>
        <w:tc>
          <w:tcPr>
            <w:tcW w:w="2126" w:type="dxa"/>
          </w:tcPr>
          <w:p w14:paraId="02BF937B" w14:textId="103EDE7E" w:rsidR="009715B7" w:rsidRPr="009A465A" w:rsidRDefault="006B22D1" w:rsidP="009E158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6B22D1">
              <w:rPr>
                <w:rFonts w:eastAsia="Arial" w:cs="Arial"/>
                <w:sz w:val="16"/>
                <w:szCs w:val="16"/>
                <w:lang w:val="es-PA"/>
              </w:rPr>
              <w:t>tipodeformulario</w:t>
            </w:r>
            <w:proofErr w:type="spellEnd"/>
          </w:p>
        </w:tc>
        <w:tc>
          <w:tcPr>
            <w:tcW w:w="5391" w:type="dxa"/>
          </w:tcPr>
          <w:p w14:paraId="7BA2B3F8" w14:textId="6381B9BE" w:rsidR="009715B7" w:rsidRPr="009A465A" w:rsidRDefault="009715B7" w:rsidP="009E158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9A465A">
              <w:rPr>
                <w:rFonts w:eastAsia="Arial" w:cs="Arial"/>
                <w:sz w:val="16"/>
                <w:szCs w:val="16"/>
                <w:lang w:val="es-PA"/>
              </w:rPr>
              <w:t>Se selecciona el tipo de declaración que se va a tramitar.</w:t>
            </w:r>
          </w:p>
          <w:p w14:paraId="2BDF2396" w14:textId="77777777" w:rsidR="009715B7" w:rsidRPr="00EC47CD" w:rsidRDefault="009715B7" w:rsidP="009E1583">
            <w:pPr>
              <w:cnfStyle w:val="000000100000" w:firstRow="0" w:lastRow="0" w:firstColumn="0" w:lastColumn="0" w:oddVBand="0" w:evenVBand="0" w:oddHBand="1" w:evenHBand="0" w:firstRowFirstColumn="0" w:firstRowLastColumn="0" w:lastRowFirstColumn="0" w:lastRowLastColumn="0"/>
              <w:rPr>
                <w:rFonts w:cs="Arial"/>
                <w:b/>
                <w:bCs/>
                <w:sz w:val="16"/>
                <w:szCs w:val="16"/>
                <w:lang w:val="es-PA"/>
              </w:rPr>
            </w:pPr>
            <w:r w:rsidRPr="00EC47CD">
              <w:rPr>
                <w:rFonts w:eastAsia="Arial" w:cs="Arial"/>
                <w:b/>
                <w:bCs/>
                <w:sz w:val="16"/>
                <w:szCs w:val="16"/>
                <w:lang w:val="es-PA"/>
              </w:rPr>
              <w:t>Los valores en constantes son:</w:t>
            </w:r>
          </w:p>
          <w:p w14:paraId="2A64F9F3" w14:textId="77777777" w:rsidR="009715B7" w:rsidRPr="009A465A" w:rsidRDefault="009715B7" w:rsidP="009E158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9A465A">
              <w:rPr>
                <w:rFonts w:eastAsia="Arial" w:cs="Arial"/>
                <w:sz w:val="16"/>
                <w:szCs w:val="16"/>
                <w:lang w:val="es-PA"/>
              </w:rPr>
              <w:t>entry</w:t>
            </w:r>
            <w:proofErr w:type="spellEnd"/>
            <w:r w:rsidRPr="009A465A">
              <w:rPr>
                <w:rFonts w:eastAsia="Arial" w:cs="Arial"/>
                <w:sz w:val="16"/>
                <w:szCs w:val="16"/>
                <w:lang w:val="es-PA"/>
              </w:rPr>
              <w:t xml:space="preserve"> = entrada;</w:t>
            </w:r>
            <w:r w:rsidRPr="009A465A">
              <w:rPr>
                <w:rFonts w:cs="Arial"/>
                <w:sz w:val="16"/>
                <w:szCs w:val="16"/>
                <w:lang w:val="es-PA"/>
              </w:rPr>
              <w:t xml:space="preserve"> </w:t>
            </w:r>
            <w:proofErr w:type="spellStart"/>
            <w:r w:rsidRPr="009A465A">
              <w:rPr>
                <w:rFonts w:eastAsia="Arial" w:cs="Arial"/>
                <w:sz w:val="16"/>
                <w:szCs w:val="16"/>
                <w:lang w:val="es-PA"/>
              </w:rPr>
              <w:t>exit</w:t>
            </w:r>
            <w:proofErr w:type="spellEnd"/>
            <w:r w:rsidRPr="009A465A">
              <w:rPr>
                <w:rFonts w:eastAsia="Arial" w:cs="Arial"/>
                <w:sz w:val="16"/>
                <w:szCs w:val="16"/>
                <w:lang w:val="es-PA"/>
              </w:rPr>
              <w:t xml:space="preserve">= salida; transfer = traspaso; </w:t>
            </w:r>
            <w:proofErr w:type="spellStart"/>
            <w:r w:rsidRPr="009A465A">
              <w:rPr>
                <w:rFonts w:eastAsia="Arial" w:cs="Arial"/>
                <w:sz w:val="16"/>
                <w:szCs w:val="16"/>
                <w:lang w:val="es-PA"/>
              </w:rPr>
              <w:t>writeoff</w:t>
            </w:r>
            <w:proofErr w:type="spellEnd"/>
            <w:r w:rsidRPr="009A465A">
              <w:rPr>
                <w:rFonts w:eastAsia="Arial" w:cs="Arial"/>
                <w:sz w:val="16"/>
                <w:szCs w:val="16"/>
                <w:lang w:val="es-PA"/>
              </w:rPr>
              <w:t xml:space="preserve"> =merma.</w:t>
            </w:r>
          </w:p>
          <w:p w14:paraId="2BD8DDE6" w14:textId="7ED5AB8D" w:rsidR="009715B7" w:rsidRPr="003B4D6B" w:rsidRDefault="009715B7" w:rsidP="009E158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b/>
                <w:bCs/>
                <w:noProof/>
                <w:sz w:val="16"/>
                <w:szCs w:val="16"/>
                <w:lang w:val="es-PA"/>
              </w:rPr>
            </w:pPr>
            <w:r w:rsidRPr="003B4D6B">
              <w:rPr>
                <w:rFonts w:eastAsia="Arial" w:cs="Arial"/>
                <w:b/>
                <w:bCs/>
                <w:sz w:val="16"/>
                <w:szCs w:val="16"/>
                <w:lang w:val="es-PA"/>
              </w:rPr>
              <w:t>FAVOR USAR LAS CONSTANTES</w:t>
            </w:r>
            <w:r w:rsidRPr="003B4D6B">
              <w:rPr>
                <w:rFonts w:cs="Arial"/>
                <w:b/>
                <w:bCs/>
                <w:sz w:val="16"/>
                <w:szCs w:val="16"/>
                <w:lang w:val="es-PA"/>
              </w:rPr>
              <w:t xml:space="preserve"> </w:t>
            </w:r>
            <w:r w:rsidRPr="003B4D6B">
              <w:rPr>
                <w:rFonts w:eastAsia="Arial" w:cs="Arial"/>
                <w:b/>
                <w:bCs/>
                <w:sz w:val="16"/>
                <w:szCs w:val="16"/>
                <w:lang w:val="es-PA"/>
              </w:rPr>
              <w:t>SOLO EN INGLES EN LOS ARCHIVOS.</w:t>
            </w:r>
          </w:p>
        </w:tc>
      </w:tr>
      <w:tr w:rsidR="009715B7" w:rsidRPr="00B06A5E" w14:paraId="41A1C653" w14:textId="77777777" w:rsidTr="00E7009E">
        <w:tc>
          <w:tcPr>
            <w:cnfStyle w:val="001000000000" w:firstRow="0" w:lastRow="0" w:firstColumn="1" w:lastColumn="0" w:oddVBand="0" w:evenVBand="0" w:oddHBand="0" w:evenHBand="0" w:firstRowFirstColumn="0" w:firstRowLastColumn="0" w:lastRowFirstColumn="0" w:lastRowLastColumn="0"/>
            <w:tcW w:w="936" w:type="dxa"/>
          </w:tcPr>
          <w:p w14:paraId="6CE9248D" w14:textId="459FCA15" w:rsidR="009715B7" w:rsidRPr="009715B7" w:rsidRDefault="009715B7" w:rsidP="009715B7">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472C21A5" w14:textId="2098BEA7" w:rsidR="009715B7" w:rsidRPr="009A465A" w:rsidRDefault="009715B7" w:rsidP="009E158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rFonts w:cs="Arial"/>
                <w:b/>
                <w:bCs/>
                <w:sz w:val="16"/>
                <w:szCs w:val="16"/>
                <w:lang w:val="es-PA"/>
              </w:rPr>
              <w:t>Declaración Anterior</w:t>
            </w:r>
          </w:p>
        </w:tc>
        <w:tc>
          <w:tcPr>
            <w:tcW w:w="993" w:type="dxa"/>
          </w:tcPr>
          <w:p w14:paraId="03138A7E" w14:textId="06A93C6B" w:rsidR="009715B7" w:rsidRPr="009A465A" w:rsidRDefault="009715B7" w:rsidP="009E158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string</w:t>
            </w:r>
            <w:proofErr w:type="spellEnd"/>
          </w:p>
        </w:tc>
        <w:tc>
          <w:tcPr>
            <w:tcW w:w="1134" w:type="dxa"/>
          </w:tcPr>
          <w:p w14:paraId="1FB4A532" w14:textId="245A36D4" w:rsidR="009715B7" w:rsidRPr="009A465A" w:rsidRDefault="009715B7" w:rsidP="009E158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20</w:t>
            </w:r>
          </w:p>
        </w:tc>
        <w:tc>
          <w:tcPr>
            <w:tcW w:w="1134" w:type="dxa"/>
          </w:tcPr>
          <w:p w14:paraId="70322317" w14:textId="77777777" w:rsidR="009715B7" w:rsidRPr="009A465A" w:rsidRDefault="009715B7" w:rsidP="009E158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
        </w:tc>
        <w:tc>
          <w:tcPr>
            <w:tcW w:w="1417" w:type="dxa"/>
          </w:tcPr>
          <w:p w14:paraId="4E79157A" w14:textId="266D02A9" w:rsidR="009715B7" w:rsidRPr="009A465A" w:rsidRDefault="009715B7" w:rsidP="009E158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No</w:t>
            </w:r>
          </w:p>
        </w:tc>
        <w:tc>
          <w:tcPr>
            <w:tcW w:w="2126" w:type="dxa"/>
          </w:tcPr>
          <w:p w14:paraId="59097F73" w14:textId="389933CB" w:rsidR="009715B7" w:rsidRPr="009E1583" w:rsidRDefault="006B22D1" w:rsidP="009E158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6B22D1">
              <w:rPr>
                <w:noProof/>
                <w:sz w:val="16"/>
                <w:szCs w:val="16"/>
                <w:lang w:val="es-PA"/>
              </w:rPr>
              <w:t>nodeformulariodereferencia</w:t>
            </w:r>
          </w:p>
        </w:tc>
        <w:tc>
          <w:tcPr>
            <w:tcW w:w="5391" w:type="dxa"/>
          </w:tcPr>
          <w:p w14:paraId="10915A6A" w14:textId="41E06D66" w:rsidR="009715B7" w:rsidRPr="006F47B0" w:rsidRDefault="009715B7" w:rsidP="006F47B0">
            <w:pPr>
              <w:cnfStyle w:val="000000000000" w:firstRow="0" w:lastRow="0" w:firstColumn="0" w:lastColumn="0" w:oddVBand="0" w:evenVBand="0" w:oddHBand="0" w:evenHBand="0" w:firstRowFirstColumn="0" w:firstRowLastColumn="0" w:lastRowFirstColumn="0" w:lastRowLastColumn="0"/>
              <w:rPr>
                <w:noProof/>
                <w:sz w:val="16"/>
                <w:lang w:val="es-PA"/>
              </w:rPr>
            </w:pPr>
            <w:r w:rsidRPr="009E1583">
              <w:rPr>
                <w:noProof/>
                <w:lang w:val="es-PA"/>
              </w:rPr>
              <w:t>Puede ser usado en caso de</w:t>
            </w:r>
            <w:r>
              <w:rPr>
                <w:noProof/>
                <w:lang w:val="es-PA"/>
              </w:rPr>
              <w:t xml:space="preserve"> </w:t>
            </w:r>
            <w:r w:rsidRPr="009E1583">
              <w:rPr>
                <w:noProof/>
                <w:lang w:val="es-PA"/>
              </w:rPr>
              <w:t>ajuste/cancelación/reentrada para</w:t>
            </w:r>
            <w:r>
              <w:rPr>
                <w:noProof/>
                <w:lang w:val="es-PA"/>
              </w:rPr>
              <w:t xml:space="preserve"> </w:t>
            </w:r>
            <w:r w:rsidRPr="009E1583">
              <w:rPr>
                <w:noProof/>
                <w:lang w:val="es-PA"/>
              </w:rPr>
              <w:t>referirse al formulario original</w:t>
            </w:r>
            <w:r w:rsidR="00E7009E">
              <w:rPr>
                <w:noProof/>
                <w:lang w:val="es-PA"/>
              </w:rPr>
              <w:t>.</w:t>
            </w:r>
            <w:r w:rsidR="00E7009E">
              <w:rPr>
                <w:noProof/>
                <w:lang w:val="es-PA"/>
              </w:rPr>
              <w:br/>
            </w:r>
            <w:r w:rsidR="006F47B0" w:rsidRPr="006F47B0">
              <w:rPr>
                <w:noProof/>
                <w:sz w:val="16"/>
                <w:lang w:val="es-PA"/>
              </w:rPr>
              <w:lastRenderedPageBreak/>
              <w:t>Este</w:t>
            </w:r>
            <w:r w:rsidR="00E7009E" w:rsidRPr="006F47B0">
              <w:rPr>
                <w:noProof/>
                <w:sz w:val="16"/>
                <w:lang w:val="es-PA"/>
              </w:rPr>
              <w:t xml:space="preserve"> campo es opcional en caso de no enviarlo</w:t>
            </w:r>
            <w:r w:rsidR="00E8325F" w:rsidRPr="006F47B0">
              <w:rPr>
                <w:noProof/>
                <w:sz w:val="16"/>
                <w:lang w:val="es-PA"/>
              </w:rPr>
              <w:t xml:space="preserve"> se debe cumplir con las siguientes reglas</w:t>
            </w:r>
            <w:r w:rsidR="00630FC3" w:rsidRPr="006F47B0">
              <w:rPr>
                <w:noProof/>
                <w:sz w:val="16"/>
                <w:lang w:val="es-PA"/>
              </w:rPr>
              <w:br/>
            </w:r>
            <w:r w:rsidR="00630FC3" w:rsidRPr="006F47B0">
              <w:rPr>
                <w:b/>
                <w:noProof/>
                <w:sz w:val="16"/>
                <w:lang w:val="es-PA"/>
              </w:rPr>
              <w:t>Archivo de texto (* .txt):</w:t>
            </w:r>
            <w:r w:rsidR="00630FC3" w:rsidRPr="006F47B0">
              <w:rPr>
                <w:b/>
                <w:noProof/>
                <w:sz w:val="16"/>
                <w:lang w:val="es-PA"/>
              </w:rPr>
              <w:br/>
            </w:r>
            <w:r w:rsidR="00630FC3" w:rsidRPr="006F47B0">
              <w:rPr>
                <w:noProof/>
                <w:sz w:val="16"/>
                <w:lang w:val="es-PA"/>
              </w:rPr>
              <w:t xml:space="preserve">Mantenga </w:t>
            </w:r>
            <w:r w:rsidR="00E7009E" w:rsidRPr="006F47B0">
              <w:rPr>
                <w:noProof/>
                <w:sz w:val="16"/>
                <w:lang w:val="es-PA"/>
              </w:rPr>
              <w:t>el</w:t>
            </w:r>
            <w:r w:rsidR="00630FC3" w:rsidRPr="006F47B0">
              <w:rPr>
                <w:noProof/>
                <w:sz w:val="16"/>
                <w:lang w:val="es-PA"/>
              </w:rPr>
              <w:t xml:space="preserve"> pipe “|” con valor blanco</w:t>
            </w:r>
          </w:p>
          <w:p w14:paraId="1639C75C" w14:textId="2E471DCA" w:rsidR="00E4039C" w:rsidRPr="009A465A" w:rsidRDefault="00630FC3" w:rsidP="006F47B0">
            <w:pPr>
              <w:cnfStyle w:val="000000000000" w:firstRow="0" w:lastRow="0" w:firstColumn="0" w:lastColumn="0" w:oddVBand="0" w:evenVBand="0" w:oddHBand="0" w:evenHBand="0" w:firstRowFirstColumn="0" w:firstRowLastColumn="0" w:lastRowFirstColumn="0" w:lastRowLastColumn="0"/>
              <w:rPr>
                <w:noProof/>
                <w:lang w:val="es-PA"/>
              </w:rPr>
            </w:pPr>
            <w:r w:rsidRPr="006F47B0">
              <w:rPr>
                <w:b/>
                <w:noProof/>
                <w:sz w:val="16"/>
                <w:lang w:val="es-PA"/>
              </w:rPr>
              <w:t>A</w:t>
            </w:r>
            <w:r w:rsidR="00E4039C" w:rsidRPr="006F47B0">
              <w:rPr>
                <w:b/>
                <w:noProof/>
                <w:sz w:val="16"/>
                <w:lang w:val="es-PA"/>
              </w:rPr>
              <w:t xml:space="preserve">rchivo de </w:t>
            </w:r>
            <w:r w:rsidR="00E7009E" w:rsidRPr="006F47B0">
              <w:rPr>
                <w:b/>
                <w:noProof/>
                <w:sz w:val="16"/>
                <w:lang w:val="es-PA"/>
              </w:rPr>
              <w:t>xml</w:t>
            </w:r>
            <w:r w:rsidR="00E4039C" w:rsidRPr="006F47B0">
              <w:rPr>
                <w:b/>
                <w:noProof/>
                <w:sz w:val="16"/>
                <w:lang w:val="es-PA"/>
              </w:rPr>
              <w:t xml:space="preserve"> (* .</w:t>
            </w:r>
            <w:r w:rsidR="00E7009E" w:rsidRPr="006F47B0">
              <w:rPr>
                <w:b/>
                <w:noProof/>
                <w:sz w:val="16"/>
                <w:lang w:val="es-PA"/>
              </w:rPr>
              <w:t>xml</w:t>
            </w:r>
            <w:r w:rsidR="00E4039C" w:rsidRPr="006F47B0">
              <w:rPr>
                <w:b/>
                <w:noProof/>
                <w:sz w:val="16"/>
                <w:lang w:val="es-PA"/>
              </w:rPr>
              <w:t>)</w:t>
            </w:r>
            <w:r w:rsidRPr="006F47B0">
              <w:rPr>
                <w:b/>
                <w:noProof/>
                <w:sz w:val="16"/>
                <w:lang w:val="es-PA"/>
              </w:rPr>
              <w:t>:</w:t>
            </w:r>
            <w:r w:rsidRPr="006F47B0">
              <w:rPr>
                <w:b/>
                <w:noProof/>
                <w:sz w:val="16"/>
                <w:lang w:val="es-PA"/>
              </w:rPr>
              <w:br/>
            </w:r>
            <w:r w:rsidRPr="006F47B0">
              <w:rPr>
                <w:noProof/>
                <w:sz w:val="16"/>
                <w:lang w:val="es-PA"/>
              </w:rPr>
              <w:t>M</w:t>
            </w:r>
            <w:r w:rsidR="00E4039C" w:rsidRPr="006F47B0">
              <w:rPr>
                <w:noProof/>
                <w:sz w:val="16"/>
                <w:lang w:val="es-PA"/>
              </w:rPr>
              <w:t xml:space="preserve">antenga </w:t>
            </w:r>
            <w:r w:rsidR="00E7009E" w:rsidRPr="006F47B0">
              <w:rPr>
                <w:noProof/>
                <w:sz w:val="16"/>
                <w:lang w:val="es-PA"/>
              </w:rPr>
              <w:t>el elemento en blanco</w:t>
            </w:r>
            <w:r w:rsidR="00E4039C" w:rsidRPr="006F47B0">
              <w:rPr>
                <w:noProof/>
                <w:sz w:val="16"/>
                <w:lang w:val="es-PA"/>
              </w:rPr>
              <w:t xml:space="preserve"> </w:t>
            </w:r>
            <w:r w:rsidR="00E7009E" w:rsidRPr="006F47B0">
              <w:rPr>
                <w:noProof/>
                <w:sz w:val="16"/>
                <w:lang w:val="es-PA"/>
              </w:rPr>
              <w:t>abriendo y cerrando la etiqueta sin colocar un contenido, ejemplo:</w:t>
            </w:r>
            <w:r w:rsidR="00E7009E" w:rsidRPr="006F47B0">
              <w:rPr>
                <w:noProof/>
                <w:sz w:val="16"/>
                <w:lang w:val="es-PA"/>
              </w:rPr>
              <w:br/>
            </w:r>
            <w:r w:rsidR="00E7009E" w:rsidRPr="006F47B0">
              <w:rPr>
                <w:b/>
                <w:bCs/>
                <w:noProof/>
                <w:sz w:val="16"/>
                <w:lang w:val="es-PA"/>
              </w:rPr>
              <w:t>&lt;ejemplo&gt;&lt;/ejemplo&gt;</w:t>
            </w:r>
          </w:p>
        </w:tc>
      </w:tr>
      <w:tr w:rsidR="009715B7" w:rsidRPr="00B06A5E" w14:paraId="0ECAB252" w14:textId="77777777" w:rsidTr="00E700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764236F0" w14:textId="1E185D46" w:rsidR="009715B7" w:rsidRPr="009715B7" w:rsidRDefault="009715B7" w:rsidP="009715B7">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65429EC1" w14:textId="2882A2B1" w:rsidR="009715B7" w:rsidRPr="009A465A" w:rsidRDefault="009715B7" w:rsidP="009E1583">
            <w:pPr>
              <w:spacing w:line="252" w:lineRule="exact"/>
              <w:ind w:left="80"/>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Calibri" w:cs="Arial"/>
                <w:b/>
                <w:bCs/>
                <w:sz w:val="16"/>
                <w:szCs w:val="16"/>
                <w:lang w:val="es-PA"/>
              </w:rPr>
              <w:t>Numero de Contacto de la Compañía</w:t>
            </w:r>
          </w:p>
        </w:tc>
        <w:tc>
          <w:tcPr>
            <w:tcW w:w="993" w:type="dxa"/>
          </w:tcPr>
          <w:p w14:paraId="47D13ED6" w14:textId="257F84FA" w:rsidR="009715B7" w:rsidRPr="009A465A" w:rsidRDefault="009715B7" w:rsidP="009E158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string</w:t>
            </w:r>
            <w:proofErr w:type="spellEnd"/>
          </w:p>
        </w:tc>
        <w:tc>
          <w:tcPr>
            <w:tcW w:w="1134" w:type="dxa"/>
          </w:tcPr>
          <w:p w14:paraId="416460B9" w14:textId="2D47D9E5" w:rsidR="009715B7" w:rsidRPr="009715B7" w:rsidRDefault="009715B7" w:rsidP="009E158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715B7">
              <w:rPr>
                <w:noProof/>
                <w:sz w:val="16"/>
                <w:szCs w:val="16"/>
                <w:lang w:val="es-PA"/>
              </w:rPr>
              <w:t>20</w:t>
            </w:r>
          </w:p>
        </w:tc>
        <w:tc>
          <w:tcPr>
            <w:tcW w:w="1134" w:type="dxa"/>
          </w:tcPr>
          <w:p w14:paraId="42DF6FE6" w14:textId="77777777" w:rsidR="009715B7" w:rsidRPr="009A465A" w:rsidRDefault="009715B7" w:rsidP="009E158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417" w:type="dxa"/>
          </w:tcPr>
          <w:p w14:paraId="10D4AA77" w14:textId="596C416F" w:rsidR="009715B7" w:rsidRPr="009A465A" w:rsidRDefault="009715B7" w:rsidP="009E158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noProof/>
                <w:sz w:val="16"/>
                <w:szCs w:val="16"/>
                <w:lang w:val="es-PA"/>
              </w:rPr>
              <w:t>Sí</w:t>
            </w:r>
          </w:p>
        </w:tc>
        <w:tc>
          <w:tcPr>
            <w:tcW w:w="2126" w:type="dxa"/>
          </w:tcPr>
          <w:p w14:paraId="1750A79B" w14:textId="18EC49C5" w:rsidR="009715B7" w:rsidRPr="009A465A" w:rsidRDefault="006B22D1" w:rsidP="009E158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6B22D1">
              <w:rPr>
                <w:noProof/>
                <w:sz w:val="16"/>
                <w:szCs w:val="16"/>
                <w:lang w:val="es-PA"/>
              </w:rPr>
              <w:t>nodecontactodelacompania</w:t>
            </w:r>
          </w:p>
        </w:tc>
        <w:tc>
          <w:tcPr>
            <w:tcW w:w="5391" w:type="dxa"/>
          </w:tcPr>
          <w:p w14:paraId="499C5DE3" w14:textId="5C6B3156" w:rsidR="009715B7" w:rsidRPr="009A465A" w:rsidRDefault="009715B7" w:rsidP="009E158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noProof/>
                <w:sz w:val="16"/>
                <w:szCs w:val="16"/>
                <w:lang w:val="es-PA"/>
              </w:rPr>
              <w:t>Número de teléfono de contacto de la compañía</w:t>
            </w:r>
          </w:p>
        </w:tc>
      </w:tr>
      <w:tr w:rsidR="009715B7" w:rsidRPr="00B06A5E" w14:paraId="4A001787" w14:textId="77777777" w:rsidTr="00E7009E">
        <w:tc>
          <w:tcPr>
            <w:cnfStyle w:val="001000000000" w:firstRow="0" w:lastRow="0" w:firstColumn="1" w:lastColumn="0" w:oddVBand="0" w:evenVBand="0" w:oddHBand="0" w:evenHBand="0" w:firstRowFirstColumn="0" w:firstRowLastColumn="0" w:lastRowFirstColumn="0" w:lastRowLastColumn="0"/>
            <w:tcW w:w="936" w:type="dxa"/>
          </w:tcPr>
          <w:p w14:paraId="04A53F35" w14:textId="27BF1182" w:rsidR="009715B7" w:rsidRPr="009715B7" w:rsidRDefault="009715B7" w:rsidP="009715B7">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5276773F" w14:textId="4BBDD5C7" w:rsidR="009715B7" w:rsidRPr="009A465A" w:rsidRDefault="009715B7" w:rsidP="009E1583">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9A465A">
              <w:rPr>
                <w:rFonts w:eastAsia="Calibri" w:cs="Arial"/>
                <w:b/>
                <w:bCs/>
                <w:sz w:val="16"/>
                <w:szCs w:val="16"/>
                <w:lang w:val="es-PA"/>
              </w:rPr>
              <w:t>Medio de Transporte</w:t>
            </w:r>
          </w:p>
        </w:tc>
        <w:tc>
          <w:tcPr>
            <w:tcW w:w="993" w:type="dxa"/>
          </w:tcPr>
          <w:p w14:paraId="25C97F0F" w14:textId="23030429" w:rsidR="009715B7" w:rsidRPr="009A465A" w:rsidRDefault="009715B7" w:rsidP="009E158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Pr>
                <w:rFonts w:eastAsia="Arial" w:cs="Arial"/>
                <w:sz w:val="16"/>
                <w:szCs w:val="16"/>
                <w:lang w:val="es-PA"/>
              </w:rPr>
              <w:t>string</w:t>
            </w:r>
            <w:proofErr w:type="spellEnd"/>
          </w:p>
        </w:tc>
        <w:tc>
          <w:tcPr>
            <w:tcW w:w="1134" w:type="dxa"/>
          </w:tcPr>
          <w:p w14:paraId="3E1C2DC1" w14:textId="48F83C34" w:rsidR="009715B7" w:rsidRPr="009E1583" w:rsidRDefault="009715B7" w:rsidP="009E158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E1583">
              <w:rPr>
                <w:noProof/>
                <w:sz w:val="16"/>
                <w:szCs w:val="16"/>
                <w:lang w:val="es-PA"/>
              </w:rPr>
              <w:t>-</w:t>
            </w:r>
          </w:p>
        </w:tc>
        <w:tc>
          <w:tcPr>
            <w:tcW w:w="1134" w:type="dxa"/>
          </w:tcPr>
          <w:p w14:paraId="22A27159" w14:textId="77777777" w:rsidR="009715B7" w:rsidRPr="003A76CB" w:rsidRDefault="009715B7" w:rsidP="009E1583">
            <w:p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s-PA"/>
              </w:rPr>
            </w:pPr>
            <w:r w:rsidRPr="003A76CB">
              <w:rPr>
                <w:rFonts w:ascii="Arial" w:eastAsia="Arial" w:hAnsi="Arial" w:cs="Arial"/>
                <w:sz w:val="16"/>
                <w:szCs w:val="16"/>
                <w:lang w:val="es-PA"/>
              </w:rPr>
              <w:t>• Air</w:t>
            </w:r>
          </w:p>
          <w:p w14:paraId="4CE3274B" w14:textId="77777777" w:rsidR="009715B7" w:rsidRPr="003A76CB" w:rsidRDefault="009715B7" w:rsidP="009E1583">
            <w:pPr>
              <w:spacing w:line="178" w:lineRule="exact"/>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s-PA"/>
              </w:rPr>
            </w:pPr>
            <w:r w:rsidRPr="003A76CB">
              <w:rPr>
                <w:rFonts w:ascii="Arial" w:eastAsia="Arial" w:hAnsi="Arial" w:cs="Arial"/>
                <w:sz w:val="16"/>
                <w:szCs w:val="16"/>
                <w:lang w:val="es-PA"/>
              </w:rPr>
              <w:t>• Sea</w:t>
            </w:r>
          </w:p>
          <w:p w14:paraId="5A140DA5" w14:textId="4167386B" w:rsidR="009715B7" w:rsidRPr="009A465A" w:rsidRDefault="009715B7" w:rsidP="009E158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3A76CB">
              <w:rPr>
                <w:rFonts w:ascii="Arial" w:eastAsia="Arial" w:hAnsi="Arial" w:cs="Arial"/>
                <w:sz w:val="16"/>
                <w:szCs w:val="16"/>
                <w:lang w:val="es-PA"/>
              </w:rPr>
              <w:t xml:space="preserve">• </w:t>
            </w:r>
            <w:proofErr w:type="spellStart"/>
            <w:r w:rsidRPr="003A76CB">
              <w:rPr>
                <w:rFonts w:ascii="Arial" w:eastAsia="Arial" w:hAnsi="Arial" w:cs="Arial"/>
                <w:sz w:val="16"/>
                <w:szCs w:val="16"/>
                <w:lang w:val="es-PA"/>
              </w:rPr>
              <w:t>Land</w:t>
            </w:r>
            <w:proofErr w:type="spellEnd"/>
          </w:p>
        </w:tc>
        <w:tc>
          <w:tcPr>
            <w:tcW w:w="1417" w:type="dxa"/>
          </w:tcPr>
          <w:p w14:paraId="4E5C4630" w14:textId="54CEDF4B" w:rsidR="009715B7" w:rsidRPr="009A465A" w:rsidRDefault="009715B7" w:rsidP="009E158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B018BE">
              <w:rPr>
                <w:noProof/>
                <w:sz w:val="16"/>
                <w:szCs w:val="16"/>
                <w:lang w:val="es-PA"/>
              </w:rPr>
              <w:t>Sí</w:t>
            </w:r>
          </w:p>
        </w:tc>
        <w:tc>
          <w:tcPr>
            <w:tcW w:w="2126" w:type="dxa"/>
          </w:tcPr>
          <w:p w14:paraId="410C7149" w14:textId="2B3690FE" w:rsidR="009715B7" w:rsidRPr="009A465A" w:rsidRDefault="006B22D1" w:rsidP="009E158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6B22D1">
              <w:rPr>
                <w:noProof/>
                <w:sz w:val="16"/>
                <w:szCs w:val="16"/>
                <w:lang w:val="es-PA"/>
              </w:rPr>
              <w:t>mediodetransporte</w:t>
            </w:r>
          </w:p>
        </w:tc>
        <w:tc>
          <w:tcPr>
            <w:tcW w:w="5391" w:type="dxa"/>
          </w:tcPr>
          <w:p w14:paraId="2C78515B" w14:textId="0C3AA65A" w:rsidR="009715B7" w:rsidRPr="009A465A" w:rsidRDefault="009715B7" w:rsidP="009E158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Se selecciona cual es medio de transporte que utilizará la empresa.</w:t>
            </w:r>
          </w:p>
          <w:p w14:paraId="1ED5E45B" w14:textId="5D08A3BF" w:rsidR="009715B7" w:rsidRPr="009A465A" w:rsidRDefault="009715B7" w:rsidP="009E158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571351">
              <w:rPr>
                <w:b/>
                <w:bCs/>
                <w:noProof/>
                <w:sz w:val="16"/>
                <w:szCs w:val="16"/>
                <w:lang w:val="es-PA"/>
              </w:rPr>
              <w:t>Los valores en constantes son</w:t>
            </w:r>
            <w:r w:rsidRPr="009A465A">
              <w:rPr>
                <w:noProof/>
                <w:sz w:val="16"/>
                <w:szCs w:val="16"/>
                <w:lang w:val="es-PA"/>
              </w:rPr>
              <w:t xml:space="preserve">: </w:t>
            </w:r>
            <w:r>
              <w:rPr>
                <w:noProof/>
                <w:sz w:val="16"/>
                <w:szCs w:val="16"/>
                <w:lang w:val="es-PA"/>
              </w:rPr>
              <w:br/>
            </w:r>
            <w:r w:rsidRPr="009A465A">
              <w:rPr>
                <w:noProof/>
                <w:sz w:val="16"/>
                <w:szCs w:val="16"/>
                <w:lang w:val="es-PA"/>
              </w:rPr>
              <w:t xml:space="preserve">Air = Aire; </w:t>
            </w:r>
          </w:p>
          <w:p w14:paraId="0EA637CD" w14:textId="77777777" w:rsidR="009715B7" w:rsidRPr="009A465A" w:rsidRDefault="009715B7" w:rsidP="009E158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 xml:space="preserve">Sea = Mar; Land = tierra. </w:t>
            </w:r>
          </w:p>
          <w:p w14:paraId="19B7648E" w14:textId="77777777" w:rsidR="009715B7" w:rsidRPr="009A465A" w:rsidRDefault="009715B7" w:rsidP="009E158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Para un DMCE Merma siempre será Land = Tierra.</w:t>
            </w:r>
          </w:p>
          <w:p w14:paraId="44FD71B5" w14:textId="2B994E17" w:rsidR="009715B7" w:rsidRPr="00571351" w:rsidRDefault="009715B7" w:rsidP="009E158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b/>
                <w:bCs/>
                <w:noProof/>
                <w:sz w:val="16"/>
                <w:szCs w:val="16"/>
                <w:lang w:val="es-PA"/>
              </w:rPr>
            </w:pPr>
            <w:r w:rsidRPr="00571351">
              <w:rPr>
                <w:b/>
                <w:bCs/>
                <w:noProof/>
                <w:sz w:val="16"/>
                <w:szCs w:val="16"/>
                <w:lang w:val="es-PA"/>
              </w:rPr>
              <w:t>FAVOR USAR LAS CONSTANTES SOLO EN INGLES EN LOS ARCHIVOS.</w:t>
            </w:r>
          </w:p>
        </w:tc>
      </w:tr>
      <w:tr w:rsidR="009715B7" w:rsidRPr="00B06A5E" w14:paraId="310B21A9" w14:textId="77777777" w:rsidTr="00E700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2B1A37D8" w14:textId="77777777" w:rsidR="009715B7" w:rsidRPr="009715B7" w:rsidRDefault="009715B7" w:rsidP="009715B7">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27DD224D" w14:textId="033D5A76" w:rsidR="009715B7" w:rsidRPr="009A465A" w:rsidRDefault="009715B7" w:rsidP="009E1583">
            <w:pPr>
              <w:spacing w:line="252" w:lineRule="exact"/>
              <w:ind w:left="80"/>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Pr>
                <w:rFonts w:eastAsia="Calibri" w:cs="Arial"/>
                <w:b/>
                <w:bCs/>
                <w:sz w:val="16"/>
                <w:szCs w:val="16"/>
                <w:lang w:val="es-PA"/>
              </w:rPr>
              <w:t xml:space="preserve">Nombre </w:t>
            </w:r>
            <w:r w:rsidRPr="009A465A">
              <w:rPr>
                <w:rFonts w:eastAsia="Calibri" w:cs="Arial"/>
                <w:b/>
                <w:bCs/>
                <w:sz w:val="16"/>
                <w:szCs w:val="16"/>
                <w:lang w:val="es-PA"/>
              </w:rPr>
              <w:t>de Transporte</w:t>
            </w:r>
          </w:p>
        </w:tc>
        <w:tc>
          <w:tcPr>
            <w:tcW w:w="993" w:type="dxa"/>
          </w:tcPr>
          <w:p w14:paraId="6979ACBA" w14:textId="671EDD4E" w:rsidR="009715B7" w:rsidRDefault="009715B7" w:rsidP="009E158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9B3C8E">
              <w:rPr>
                <w:rFonts w:eastAsia="Arial" w:cs="Arial"/>
                <w:sz w:val="16"/>
                <w:szCs w:val="16"/>
                <w:lang w:val="es-PA"/>
              </w:rPr>
              <w:t>string</w:t>
            </w:r>
            <w:proofErr w:type="spellEnd"/>
          </w:p>
        </w:tc>
        <w:tc>
          <w:tcPr>
            <w:tcW w:w="1134" w:type="dxa"/>
          </w:tcPr>
          <w:p w14:paraId="7BE443B8" w14:textId="5C46303A" w:rsidR="009715B7" w:rsidRPr="009A465A" w:rsidRDefault="009715B7" w:rsidP="009E158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b/>
                <w:noProof/>
                <w:sz w:val="16"/>
                <w:szCs w:val="16"/>
                <w:lang w:val="es-PA"/>
              </w:rPr>
            </w:pPr>
            <w:r w:rsidRPr="003A76CB">
              <w:rPr>
                <w:rFonts w:ascii="Arial" w:eastAsia="Arial" w:hAnsi="Arial" w:cs="Arial"/>
                <w:sz w:val="16"/>
                <w:szCs w:val="16"/>
                <w:lang w:val="es-PA"/>
              </w:rPr>
              <w:t>100</w:t>
            </w:r>
          </w:p>
        </w:tc>
        <w:tc>
          <w:tcPr>
            <w:tcW w:w="1134" w:type="dxa"/>
          </w:tcPr>
          <w:p w14:paraId="7F06D61D" w14:textId="77777777" w:rsidR="009715B7" w:rsidRPr="003A76CB" w:rsidRDefault="009715B7" w:rsidP="009E1583">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p>
        </w:tc>
        <w:tc>
          <w:tcPr>
            <w:tcW w:w="1417" w:type="dxa"/>
          </w:tcPr>
          <w:p w14:paraId="44510282" w14:textId="1F59301E" w:rsidR="009715B7" w:rsidRPr="009A465A" w:rsidRDefault="009715B7" w:rsidP="009E158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B018BE">
              <w:rPr>
                <w:noProof/>
                <w:sz w:val="16"/>
                <w:szCs w:val="16"/>
                <w:lang w:val="es-PA"/>
              </w:rPr>
              <w:t>Sí</w:t>
            </w:r>
          </w:p>
        </w:tc>
        <w:tc>
          <w:tcPr>
            <w:tcW w:w="2126" w:type="dxa"/>
          </w:tcPr>
          <w:p w14:paraId="094EF43B" w14:textId="490E89ED" w:rsidR="009715B7" w:rsidRPr="00A97E86" w:rsidRDefault="006B22D1" w:rsidP="00A97E86">
            <w:pPr>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6B22D1">
              <w:rPr>
                <w:noProof/>
                <w:sz w:val="16"/>
                <w:szCs w:val="16"/>
                <w:lang w:val="es-PA"/>
              </w:rPr>
              <w:t>nombredelmediodetransporte</w:t>
            </w:r>
          </w:p>
        </w:tc>
        <w:tc>
          <w:tcPr>
            <w:tcW w:w="5391" w:type="dxa"/>
          </w:tcPr>
          <w:p w14:paraId="25FE4624" w14:textId="1562C5E7" w:rsidR="009715B7" w:rsidRPr="00A97E86" w:rsidRDefault="009715B7" w:rsidP="00A97E86">
            <w:pPr>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A97E86">
              <w:rPr>
                <w:noProof/>
                <w:sz w:val="16"/>
                <w:szCs w:val="16"/>
                <w:lang w:val="es-PA"/>
              </w:rPr>
              <w:t>Campo obligatorio que debe ser utilizado</w:t>
            </w:r>
          </w:p>
          <w:p w14:paraId="26D5A86C" w14:textId="77777777" w:rsidR="009715B7" w:rsidRPr="00A97E86" w:rsidRDefault="009715B7" w:rsidP="00A97E86">
            <w:pPr>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A97E86">
              <w:rPr>
                <w:noProof/>
                <w:sz w:val="16"/>
                <w:szCs w:val="16"/>
                <w:lang w:val="es-PA"/>
              </w:rPr>
              <w:t>para agregar el nombre de la</w:t>
            </w:r>
          </w:p>
          <w:p w14:paraId="6DAB0CCD" w14:textId="77777777" w:rsidR="009715B7" w:rsidRPr="00A97E86" w:rsidRDefault="009715B7" w:rsidP="00A97E86">
            <w:pPr>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A97E86">
              <w:rPr>
                <w:noProof/>
                <w:sz w:val="16"/>
                <w:szCs w:val="16"/>
                <w:lang w:val="es-PA"/>
              </w:rPr>
              <w:t>embarcación o aerolínea. También se</w:t>
            </w:r>
          </w:p>
          <w:p w14:paraId="72DA0552" w14:textId="61C69F97" w:rsidR="009715B7" w:rsidRPr="00A97E86" w:rsidRDefault="009715B7" w:rsidP="00A97E86">
            <w:pPr>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A97E86">
              <w:rPr>
                <w:noProof/>
                <w:sz w:val="16"/>
                <w:szCs w:val="16"/>
                <w:lang w:val="es-PA"/>
              </w:rPr>
              <w:t>puede agregar número de viaje o vuelo</w:t>
            </w:r>
            <w:r w:rsidR="006F47B0">
              <w:rPr>
                <w:noProof/>
                <w:sz w:val="16"/>
                <w:szCs w:val="16"/>
                <w:lang w:val="es-PA"/>
              </w:rPr>
              <w:t>.</w:t>
            </w:r>
          </w:p>
        </w:tc>
      </w:tr>
      <w:tr w:rsidR="009715B7" w:rsidRPr="00B06A5E" w14:paraId="1136431B" w14:textId="77777777" w:rsidTr="00E7009E">
        <w:tc>
          <w:tcPr>
            <w:cnfStyle w:val="001000000000" w:firstRow="0" w:lastRow="0" w:firstColumn="1" w:lastColumn="0" w:oddVBand="0" w:evenVBand="0" w:oddHBand="0" w:evenHBand="0" w:firstRowFirstColumn="0" w:firstRowLastColumn="0" w:lastRowFirstColumn="0" w:lastRowLastColumn="0"/>
            <w:tcW w:w="936" w:type="dxa"/>
          </w:tcPr>
          <w:p w14:paraId="79A11689" w14:textId="77777777" w:rsidR="009715B7" w:rsidRPr="009715B7" w:rsidRDefault="009715B7" w:rsidP="009715B7">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7523A474" w14:textId="77777777" w:rsidR="009715B7" w:rsidRPr="00A97E86" w:rsidRDefault="009715B7" w:rsidP="00A97E86">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A97E86">
              <w:rPr>
                <w:rFonts w:eastAsia="Calibri" w:cs="Arial"/>
                <w:b/>
                <w:bCs/>
                <w:sz w:val="16"/>
                <w:szCs w:val="16"/>
                <w:lang w:val="es-PA"/>
              </w:rPr>
              <w:t>Número del Documento de</w:t>
            </w:r>
          </w:p>
          <w:p w14:paraId="33EA8AD8" w14:textId="7368EA47" w:rsidR="009715B7" w:rsidRPr="009A465A" w:rsidRDefault="009715B7" w:rsidP="00A97E86">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A97E86">
              <w:rPr>
                <w:rFonts w:eastAsia="Calibri" w:cs="Arial"/>
                <w:b/>
                <w:bCs/>
                <w:sz w:val="16"/>
                <w:szCs w:val="16"/>
                <w:lang w:val="es-PA"/>
              </w:rPr>
              <w:t>Transporte</w:t>
            </w:r>
          </w:p>
        </w:tc>
        <w:tc>
          <w:tcPr>
            <w:tcW w:w="993" w:type="dxa"/>
          </w:tcPr>
          <w:p w14:paraId="47DD4AB9" w14:textId="261CD9B2" w:rsidR="009715B7" w:rsidRDefault="009715B7" w:rsidP="00A97E86">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9B3C8E">
              <w:rPr>
                <w:rFonts w:eastAsia="Arial" w:cs="Arial"/>
                <w:sz w:val="16"/>
                <w:szCs w:val="16"/>
                <w:lang w:val="es-PA"/>
              </w:rPr>
              <w:t>string</w:t>
            </w:r>
            <w:proofErr w:type="spellEnd"/>
          </w:p>
        </w:tc>
        <w:tc>
          <w:tcPr>
            <w:tcW w:w="1134" w:type="dxa"/>
            <w:vAlign w:val="bottom"/>
          </w:tcPr>
          <w:p w14:paraId="0F887546" w14:textId="0DD0BAC7" w:rsidR="009715B7" w:rsidRPr="009A465A" w:rsidRDefault="009715B7" w:rsidP="00A97E86">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b/>
                <w:noProof/>
                <w:sz w:val="16"/>
                <w:szCs w:val="16"/>
                <w:lang w:val="es-PA"/>
              </w:rPr>
            </w:pPr>
            <w:r w:rsidRPr="003A76CB">
              <w:rPr>
                <w:rFonts w:ascii="Arial" w:eastAsia="Arial" w:hAnsi="Arial" w:cs="Arial"/>
                <w:w w:val="89"/>
                <w:sz w:val="16"/>
                <w:szCs w:val="16"/>
                <w:lang w:val="es-PA"/>
              </w:rPr>
              <w:t>30</w:t>
            </w:r>
          </w:p>
        </w:tc>
        <w:tc>
          <w:tcPr>
            <w:tcW w:w="1134" w:type="dxa"/>
          </w:tcPr>
          <w:p w14:paraId="0107BEA6" w14:textId="77777777" w:rsidR="009715B7" w:rsidRPr="003A76CB" w:rsidRDefault="009715B7" w:rsidP="00A97E86">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p>
        </w:tc>
        <w:tc>
          <w:tcPr>
            <w:tcW w:w="1417" w:type="dxa"/>
          </w:tcPr>
          <w:p w14:paraId="21298CF8" w14:textId="3B97A9A5" w:rsidR="009715B7" w:rsidRPr="009A465A" w:rsidRDefault="009715B7" w:rsidP="00A97E86">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B018BE">
              <w:rPr>
                <w:noProof/>
                <w:sz w:val="16"/>
                <w:szCs w:val="16"/>
                <w:lang w:val="es-PA"/>
              </w:rPr>
              <w:t>Sí</w:t>
            </w:r>
          </w:p>
        </w:tc>
        <w:tc>
          <w:tcPr>
            <w:tcW w:w="2126" w:type="dxa"/>
          </w:tcPr>
          <w:p w14:paraId="49BA5127" w14:textId="593EEEC1" w:rsidR="009715B7" w:rsidRPr="00A97E86" w:rsidRDefault="006B22D1" w:rsidP="00A97E86">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proofErr w:type="spellStart"/>
            <w:r w:rsidRPr="006B22D1">
              <w:rPr>
                <w:rStyle w:val="Emphasis"/>
                <w:i w:val="0"/>
                <w:sz w:val="16"/>
                <w:szCs w:val="16"/>
                <w:lang w:val="es-MX"/>
              </w:rPr>
              <w:t>nodeldocumentodetransporte</w:t>
            </w:r>
            <w:proofErr w:type="spellEnd"/>
          </w:p>
        </w:tc>
        <w:tc>
          <w:tcPr>
            <w:tcW w:w="5391" w:type="dxa"/>
          </w:tcPr>
          <w:p w14:paraId="110CA644" w14:textId="0260BD7C" w:rsidR="009715B7" w:rsidRPr="00A97E86" w:rsidRDefault="009715B7" w:rsidP="00A97E86">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sidRPr="00A97E86">
              <w:rPr>
                <w:rStyle w:val="Emphasis"/>
                <w:i w:val="0"/>
                <w:sz w:val="16"/>
                <w:szCs w:val="16"/>
                <w:lang w:val="es-MX"/>
              </w:rPr>
              <w:t>El usuario registra el número del conocimiento de embarque (BL, Guía Aérea y Carta de Porte)</w:t>
            </w:r>
            <w:r w:rsidR="00251D07">
              <w:rPr>
                <w:rStyle w:val="Emphasis"/>
                <w:i w:val="0"/>
                <w:sz w:val="16"/>
                <w:szCs w:val="16"/>
                <w:lang w:val="es-MX"/>
              </w:rPr>
              <w:t xml:space="preserve">, si desea agregar </w:t>
            </w:r>
            <w:proofErr w:type="spellStart"/>
            <w:r w:rsidR="00251D07">
              <w:rPr>
                <w:rStyle w:val="Emphasis"/>
                <w:i w:val="0"/>
                <w:sz w:val="16"/>
                <w:szCs w:val="16"/>
                <w:lang w:val="es-MX"/>
              </w:rPr>
              <w:t>mas</w:t>
            </w:r>
            <w:proofErr w:type="spellEnd"/>
            <w:r w:rsidR="00251D07">
              <w:rPr>
                <w:rStyle w:val="Emphasis"/>
                <w:i w:val="0"/>
                <w:sz w:val="16"/>
                <w:szCs w:val="16"/>
                <w:lang w:val="es-MX"/>
              </w:rPr>
              <w:t xml:space="preserve"> de un registro por favor </w:t>
            </w:r>
            <w:proofErr w:type="spellStart"/>
            <w:r w:rsidR="00251D07">
              <w:rPr>
                <w:rStyle w:val="Emphasis"/>
                <w:i w:val="0"/>
                <w:sz w:val="16"/>
                <w:szCs w:val="16"/>
                <w:lang w:val="es-MX"/>
              </w:rPr>
              <w:t>separelos</w:t>
            </w:r>
            <w:proofErr w:type="spellEnd"/>
            <w:r w:rsidR="00251D07">
              <w:rPr>
                <w:rStyle w:val="Emphasis"/>
                <w:i w:val="0"/>
                <w:sz w:val="16"/>
                <w:szCs w:val="16"/>
                <w:lang w:val="es-MX"/>
              </w:rPr>
              <w:t xml:space="preserve"> por coma, </w:t>
            </w:r>
            <w:proofErr w:type="spellStart"/>
            <w:r w:rsidR="00251D07">
              <w:rPr>
                <w:rStyle w:val="Emphasis"/>
                <w:i w:val="0"/>
                <w:sz w:val="16"/>
                <w:szCs w:val="16"/>
                <w:lang w:val="es-MX"/>
              </w:rPr>
              <w:t>e.j</w:t>
            </w:r>
            <w:proofErr w:type="spellEnd"/>
            <w:r w:rsidR="00251D07">
              <w:rPr>
                <w:rStyle w:val="Emphasis"/>
                <w:i w:val="0"/>
                <w:sz w:val="16"/>
                <w:szCs w:val="16"/>
                <w:lang w:val="es-MX"/>
              </w:rPr>
              <w:t xml:space="preserve">: </w:t>
            </w:r>
            <w:r w:rsidR="009B1AA4" w:rsidRPr="009B1AA4">
              <w:rPr>
                <w:rStyle w:val="Emphasis"/>
                <w:b/>
                <w:i w:val="0"/>
                <w:sz w:val="16"/>
                <w:szCs w:val="16"/>
                <w:lang w:val="es-MX"/>
              </w:rPr>
              <w:t>2345,23333,14346</w:t>
            </w:r>
          </w:p>
          <w:p w14:paraId="37D87CD3" w14:textId="3C5D016F" w:rsidR="00F657AF" w:rsidRPr="002A51C0" w:rsidRDefault="009715B7" w:rsidP="00F657AF">
            <w:pPr>
              <w:cnfStyle w:val="000000000000" w:firstRow="0" w:lastRow="0" w:firstColumn="0" w:lastColumn="0" w:oddVBand="0" w:evenVBand="0" w:oddHBand="0" w:evenHBand="0" w:firstRowFirstColumn="0" w:firstRowLastColumn="0" w:lastRowFirstColumn="0" w:lastRowLastColumn="0"/>
              <w:rPr>
                <w:iCs/>
                <w:sz w:val="16"/>
                <w:szCs w:val="16"/>
                <w:lang w:val="es-PA"/>
              </w:rPr>
            </w:pPr>
            <w:r w:rsidRPr="009462AF">
              <w:rPr>
                <w:rStyle w:val="Emphasis"/>
                <w:bCs/>
                <w:i w:val="0"/>
                <w:sz w:val="16"/>
                <w:szCs w:val="16"/>
                <w:lang w:val="es-MX"/>
              </w:rPr>
              <w:t xml:space="preserve">Este campo </w:t>
            </w:r>
            <w:r w:rsidR="009462AF" w:rsidRPr="009462AF">
              <w:rPr>
                <w:rStyle w:val="Emphasis"/>
                <w:bCs/>
                <w:i w:val="0"/>
                <w:sz w:val="16"/>
                <w:szCs w:val="16"/>
                <w:lang w:val="es-MX"/>
              </w:rPr>
              <w:t xml:space="preserve">solo </w:t>
            </w:r>
            <w:r w:rsidRPr="009462AF">
              <w:rPr>
                <w:rStyle w:val="Emphasis"/>
                <w:bCs/>
                <w:i w:val="0"/>
                <w:sz w:val="16"/>
                <w:szCs w:val="16"/>
                <w:lang w:val="es-MX"/>
              </w:rPr>
              <w:t>es válido para</w:t>
            </w:r>
            <w:r w:rsidR="009462AF" w:rsidRPr="009462AF">
              <w:rPr>
                <w:rStyle w:val="Emphasis"/>
                <w:bCs/>
                <w:i w:val="0"/>
                <w:sz w:val="16"/>
                <w:szCs w:val="16"/>
                <w:lang w:val="es-MX"/>
              </w:rPr>
              <w:t>:</w:t>
            </w:r>
            <w:r w:rsidR="009462AF">
              <w:rPr>
                <w:rStyle w:val="Emphasis"/>
                <w:b/>
                <w:bCs/>
                <w:i w:val="0"/>
                <w:sz w:val="16"/>
                <w:szCs w:val="16"/>
                <w:lang w:val="es-MX"/>
              </w:rPr>
              <w:t xml:space="preserve"> </w:t>
            </w:r>
            <w:r w:rsidRPr="00F657AF">
              <w:rPr>
                <w:rStyle w:val="Emphasis"/>
                <w:b/>
                <w:i w:val="0"/>
                <w:sz w:val="16"/>
                <w:szCs w:val="16"/>
                <w:lang w:val="es-MX"/>
              </w:rPr>
              <w:t>Entrada</w:t>
            </w:r>
            <w:r w:rsidR="009462AF">
              <w:rPr>
                <w:rStyle w:val="Emphasis"/>
                <w:b/>
                <w:i w:val="0"/>
                <w:sz w:val="16"/>
                <w:szCs w:val="16"/>
                <w:lang w:val="es-MX"/>
              </w:rPr>
              <w:t xml:space="preserve"> </w:t>
            </w:r>
            <w:r w:rsidR="009462AF" w:rsidRPr="009462AF">
              <w:rPr>
                <w:rStyle w:val="Emphasis"/>
                <w:i w:val="0"/>
                <w:sz w:val="16"/>
                <w:szCs w:val="16"/>
                <w:lang w:val="es-MX"/>
              </w:rPr>
              <w:t>y</w:t>
            </w:r>
            <w:r w:rsidR="009462AF">
              <w:rPr>
                <w:rStyle w:val="Emphasis"/>
                <w:b/>
                <w:i w:val="0"/>
                <w:sz w:val="16"/>
                <w:szCs w:val="16"/>
                <w:lang w:val="es-MX"/>
              </w:rPr>
              <w:t xml:space="preserve"> </w:t>
            </w:r>
            <w:r w:rsidRPr="00F657AF">
              <w:rPr>
                <w:rStyle w:val="Emphasis"/>
                <w:b/>
                <w:i w:val="0"/>
                <w:sz w:val="16"/>
                <w:szCs w:val="16"/>
                <w:lang w:val="es-MX"/>
              </w:rPr>
              <w:t>Salida</w:t>
            </w:r>
            <w:r w:rsidR="009676FC">
              <w:rPr>
                <w:rStyle w:val="Emphasis"/>
                <w:b/>
                <w:i w:val="0"/>
                <w:sz w:val="16"/>
                <w:szCs w:val="16"/>
                <w:lang w:val="es-MX"/>
              </w:rPr>
              <w:t>.</w:t>
            </w:r>
            <w:r w:rsidR="00F657AF" w:rsidRPr="00F657AF">
              <w:rPr>
                <w:rStyle w:val="Emphasis"/>
                <w:b/>
                <w:i w:val="0"/>
                <w:sz w:val="16"/>
                <w:szCs w:val="16"/>
                <w:lang w:val="es-MX"/>
              </w:rPr>
              <w:br/>
            </w:r>
            <w:r w:rsidR="009676FC">
              <w:rPr>
                <w:iCs/>
                <w:sz w:val="16"/>
                <w:szCs w:val="16"/>
                <w:lang w:val="es-PA"/>
              </w:rPr>
              <w:t>N</w:t>
            </w:r>
            <w:r w:rsidR="00F657AF">
              <w:rPr>
                <w:iCs/>
                <w:sz w:val="16"/>
                <w:szCs w:val="16"/>
                <w:lang w:val="es-PA"/>
              </w:rPr>
              <w:t xml:space="preserve">o se debe de enviar en declaraciones de </w:t>
            </w:r>
            <w:r w:rsidR="00480D6F">
              <w:rPr>
                <w:iCs/>
                <w:sz w:val="16"/>
                <w:szCs w:val="16"/>
                <w:lang w:val="es-PA"/>
              </w:rPr>
              <w:t xml:space="preserve">tipo </w:t>
            </w:r>
            <w:r w:rsidR="00482E5B">
              <w:rPr>
                <w:b/>
                <w:iCs/>
                <w:sz w:val="16"/>
                <w:szCs w:val="16"/>
                <w:lang w:val="es-PA"/>
              </w:rPr>
              <w:t>Traspaso</w:t>
            </w:r>
            <w:r w:rsidR="00F657AF">
              <w:rPr>
                <w:iCs/>
                <w:sz w:val="16"/>
                <w:szCs w:val="16"/>
                <w:lang w:val="es-PA"/>
              </w:rPr>
              <w:t xml:space="preserve"> y </w:t>
            </w:r>
            <w:r w:rsidR="00F657AF" w:rsidRPr="00F657AF">
              <w:rPr>
                <w:b/>
                <w:iCs/>
                <w:sz w:val="16"/>
                <w:szCs w:val="16"/>
                <w:lang w:val="es-PA"/>
              </w:rPr>
              <w:t>Descarte</w:t>
            </w:r>
            <w:r w:rsidR="00F657AF">
              <w:rPr>
                <w:iCs/>
                <w:sz w:val="16"/>
                <w:szCs w:val="16"/>
                <w:lang w:val="es-PA"/>
              </w:rPr>
              <w:t xml:space="preserve"> para estos casos </w:t>
            </w:r>
            <w:r w:rsidR="00F657AF" w:rsidRPr="002A51C0">
              <w:rPr>
                <w:iCs/>
                <w:sz w:val="16"/>
                <w:szCs w:val="16"/>
                <w:lang w:val="es-PA"/>
              </w:rPr>
              <w:t>debe cumplir con las siguientes reglas</w:t>
            </w:r>
            <w:r w:rsidR="00F657AF" w:rsidRPr="002A51C0">
              <w:rPr>
                <w:iCs/>
                <w:sz w:val="16"/>
                <w:szCs w:val="16"/>
                <w:lang w:val="es-PA"/>
              </w:rPr>
              <w:br/>
            </w:r>
            <w:r w:rsidR="00F657AF" w:rsidRPr="002A51C0">
              <w:rPr>
                <w:b/>
                <w:iCs/>
                <w:sz w:val="16"/>
                <w:szCs w:val="16"/>
                <w:lang w:val="es-PA"/>
              </w:rPr>
              <w:t>Archivo de texto (* .</w:t>
            </w:r>
            <w:proofErr w:type="spellStart"/>
            <w:r w:rsidR="00F657AF" w:rsidRPr="002A51C0">
              <w:rPr>
                <w:b/>
                <w:iCs/>
                <w:sz w:val="16"/>
                <w:szCs w:val="16"/>
                <w:lang w:val="es-PA"/>
              </w:rPr>
              <w:t>txt</w:t>
            </w:r>
            <w:proofErr w:type="spellEnd"/>
            <w:r w:rsidR="00F657AF" w:rsidRPr="002A51C0">
              <w:rPr>
                <w:b/>
                <w:iCs/>
                <w:sz w:val="16"/>
                <w:szCs w:val="16"/>
                <w:lang w:val="es-PA"/>
              </w:rPr>
              <w:t>):</w:t>
            </w:r>
            <w:r w:rsidR="00F657AF" w:rsidRPr="002A51C0">
              <w:rPr>
                <w:b/>
                <w:iCs/>
                <w:sz w:val="16"/>
                <w:szCs w:val="16"/>
                <w:lang w:val="es-PA"/>
              </w:rPr>
              <w:br/>
            </w:r>
            <w:r w:rsidR="00F657AF" w:rsidRPr="002A51C0">
              <w:rPr>
                <w:iCs/>
                <w:sz w:val="16"/>
                <w:szCs w:val="16"/>
                <w:lang w:val="es-PA"/>
              </w:rPr>
              <w:t>Mantenga el pipe “|” con valor blanco</w:t>
            </w:r>
          </w:p>
          <w:p w14:paraId="5211D571" w14:textId="5ED9A185" w:rsidR="009715B7" w:rsidRPr="00F657AF" w:rsidRDefault="00F657AF" w:rsidP="00F657AF">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tc>
      </w:tr>
      <w:tr w:rsidR="009715B7" w:rsidRPr="00B06A5E" w14:paraId="2B37F2ED" w14:textId="77777777" w:rsidTr="00E700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56E18EC9" w14:textId="77777777" w:rsidR="009715B7" w:rsidRPr="009715B7" w:rsidRDefault="009715B7" w:rsidP="009715B7">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262F8A97" w14:textId="6B2719E3" w:rsidR="009715B7" w:rsidRPr="009A465A" w:rsidRDefault="009715B7" w:rsidP="00A97E86">
            <w:pPr>
              <w:spacing w:line="252" w:lineRule="exact"/>
              <w:ind w:left="80"/>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A97E86">
              <w:rPr>
                <w:rFonts w:eastAsia="Calibri" w:cs="Arial"/>
                <w:b/>
                <w:bCs/>
                <w:sz w:val="16"/>
                <w:szCs w:val="16"/>
                <w:lang w:val="es-PA"/>
              </w:rPr>
              <w:t>Compañía de Transporte</w:t>
            </w:r>
          </w:p>
        </w:tc>
        <w:tc>
          <w:tcPr>
            <w:tcW w:w="993" w:type="dxa"/>
          </w:tcPr>
          <w:p w14:paraId="08E486F8" w14:textId="3BD84BC5" w:rsidR="009715B7" w:rsidRDefault="009715B7" w:rsidP="00A97E86">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9B3C8E">
              <w:rPr>
                <w:rFonts w:eastAsia="Arial" w:cs="Arial"/>
                <w:sz w:val="16"/>
                <w:szCs w:val="16"/>
                <w:lang w:val="es-PA"/>
              </w:rPr>
              <w:t>string</w:t>
            </w:r>
            <w:proofErr w:type="spellEnd"/>
          </w:p>
        </w:tc>
        <w:tc>
          <w:tcPr>
            <w:tcW w:w="1134" w:type="dxa"/>
            <w:vAlign w:val="bottom"/>
          </w:tcPr>
          <w:p w14:paraId="421A8FD7" w14:textId="54861062" w:rsidR="009715B7" w:rsidRPr="009A465A" w:rsidRDefault="009715B7" w:rsidP="00A97E86">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b/>
                <w:noProof/>
                <w:sz w:val="16"/>
                <w:szCs w:val="16"/>
                <w:lang w:val="es-PA"/>
              </w:rPr>
            </w:pPr>
            <w:r w:rsidRPr="003A76CB">
              <w:rPr>
                <w:rFonts w:ascii="Arial" w:eastAsia="Arial" w:hAnsi="Arial" w:cs="Arial"/>
                <w:sz w:val="16"/>
                <w:szCs w:val="16"/>
                <w:lang w:val="es-PA"/>
              </w:rPr>
              <w:t>20</w:t>
            </w:r>
          </w:p>
        </w:tc>
        <w:tc>
          <w:tcPr>
            <w:tcW w:w="1134" w:type="dxa"/>
          </w:tcPr>
          <w:p w14:paraId="100D0A58" w14:textId="77777777" w:rsidR="009715B7" w:rsidRPr="003A76CB" w:rsidRDefault="009715B7" w:rsidP="00A97E86">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p>
        </w:tc>
        <w:tc>
          <w:tcPr>
            <w:tcW w:w="1417" w:type="dxa"/>
          </w:tcPr>
          <w:p w14:paraId="5F528046" w14:textId="32CDBCCD" w:rsidR="009715B7" w:rsidRPr="009A465A" w:rsidRDefault="009715B7" w:rsidP="00A97E86">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No</w:t>
            </w:r>
          </w:p>
        </w:tc>
        <w:tc>
          <w:tcPr>
            <w:tcW w:w="2126" w:type="dxa"/>
          </w:tcPr>
          <w:p w14:paraId="1779FFFB" w14:textId="0F5A197F" w:rsidR="009715B7" w:rsidRPr="00A97E86" w:rsidRDefault="006B22D1" w:rsidP="00A97E86">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proofErr w:type="spellStart"/>
            <w:r w:rsidRPr="006B22D1">
              <w:rPr>
                <w:rStyle w:val="Emphasis"/>
                <w:i w:val="0"/>
                <w:sz w:val="16"/>
                <w:szCs w:val="16"/>
                <w:lang w:val="es-MX"/>
              </w:rPr>
              <w:t>transportefrio</w:t>
            </w:r>
            <w:proofErr w:type="spellEnd"/>
          </w:p>
        </w:tc>
        <w:tc>
          <w:tcPr>
            <w:tcW w:w="5391" w:type="dxa"/>
          </w:tcPr>
          <w:p w14:paraId="78ABF66A" w14:textId="64A6AE6B" w:rsidR="002A51C0" w:rsidRPr="002A51C0" w:rsidRDefault="009715B7" w:rsidP="002A51C0">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A97E86">
              <w:rPr>
                <w:rStyle w:val="Emphasis"/>
                <w:i w:val="0"/>
                <w:sz w:val="16"/>
                <w:szCs w:val="16"/>
                <w:lang w:val="es-MX"/>
              </w:rPr>
              <w:t xml:space="preserve">Se Registra el </w:t>
            </w:r>
            <w:proofErr w:type="spellStart"/>
            <w:r w:rsidR="002B65D8">
              <w:rPr>
                <w:rStyle w:val="Emphasis"/>
                <w:i w:val="0"/>
                <w:sz w:val="16"/>
                <w:szCs w:val="16"/>
                <w:lang w:val="es-MX"/>
              </w:rPr>
              <w:t>codigo</w:t>
            </w:r>
            <w:proofErr w:type="spellEnd"/>
            <w:r w:rsidR="002B65D8">
              <w:rPr>
                <w:rStyle w:val="Emphasis"/>
                <w:i w:val="0"/>
                <w:sz w:val="16"/>
                <w:szCs w:val="16"/>
                <w:lang w:val="es-MX"/>
              </w:rPr>
              <w:t xml:space="preserve"> de la empresa de</w:t>
            </w:r>
            <w:r w:rsidR="007958CA">
              <w:rPr>
                <w:rStyle w:val="Emphasis"/>
                <w:i w:val="0"/>
                <w:sz w:val="16"/>
                <w:szCs w:val="16"/>
                <w:lang w:val="es-MX"/>
              </w:rPr>
              <w:t xml:space="preserve">  </w:t>
            </w:r>
            <w:r>
              <w:rPr>
                <w:rStyle w:val="Emphasis"/>
                <w:i w:val="0"/>
                <w:sz w:val="16"/>
                <w:szCs w:val="16"/>
                <w:lang w:val="es-MX"/>
              </w:rPr>
              <w:t>transporte</w:t>
            </w:r>
            <w:r w:rsidR="002A51C0">
              <w:rPr>
                <w:rStyle w:val="Emphasis"/>
                <w:i w:val="0"/>
                <w:sz w:val="16"/>
                <w:szCs w:val="16"/>
                <w:lang w:val="es-MX"/>
              </w:rPr>
              <w:t>.</w:t>
            </w:r>
            <w:r w:rsidR="00547E26">
              <w:rPr>
                <w:rStyle w:val="Emphasis"/>
                <w:i w:val="0"/>
                <w:sz w:val="16"/>
                <w:szCs w:val="16"/>
                <w:lang w:val="es-MX"/>
              </w:rPr>
              <w:t xml:space="preserve">. </w:t>
            </w:r>
            <w:proofErr w:type="spellStart"/>
            <w:r w:rsidR="00547E26">
              <w:rPr>
                <w:rStyle w:val="Emphasis"/>
                <w:i w:val="0"/>
                <w:sz w:val="16"/>
                <w:szCs w:val="16"/>
                <w:lang w:val="es-MX"/>
              </w:rPr>
              <w:t>e.j</w:t>
            </w:r>
            <w:proofErr w:type="spellEnd"/>
            <w:r w:rsidR="00547E26">
              <w:rPr>
                <w:rStyle w:val="Emphasis"/>
                <w:i w:val="0"/>
                <w:sz w:val="16"/>
                <w:szCs w:val="16"/>
                <w:lang w:val="es-MX"/>
              </w:rPr>
              <w:t xml:space="preserve">: </w:t>
            </w:r>
            <w:r w:rsidR="00547E26" w:rsidRPr="00547E26">
              <w:rPr>
                <w:rStyle w:val="Emphasis"/>
                <w:b/>
                <w:i w:val="0"/>
                <w:sz w:val="16"/>
                <w:szCs w:val="16"/>
                <w:lang w:val="es-MX"/>
              </w:rPr>
              <w:t>SP7-53</w:t>
            </w:r>
            <w:r w:rsidR="002A51C0">
              <w:rPr>
                <w:rStyle w:val="Emphasis"/>
                <w:i w:val="0"/>
                <w:sz w:val="16"/>
                <w:szCs w:val="16"/>
                <w:lang w:val="es-MX"/>
              </w:rPr>
              <w:br/>
            </w:r>
            <w:r w:rsidR="00B57A3E">
              <w:rPr>
                <w:iCs/>
                <w:sz w:val="16"/>
                <w:szCs w:val="16"/>
                <w:lang w:val="es-PA"/>
              </w:rPr>
              <w:t>Este</w:t>
            </w:r>
            <w:r w:rsidR="002A51C0" w:rsidRPr="002A51C0">
              <w:rPr>
                <w:iCs/>
                <w:sz w:val="16"/>
                <w:szCs w:val="16"/>
                <w:lang w:val="es-PA"/>
              </w:rPr>
              <w:t xml:space="preserve"> campo es opcional en caso de no enviarlo se debe cumplir con las siguientes reglas</w:t>
            </w:r>
            <w:r w:rsidR="002A51C0" w:rsidRPr="002A51C0">
              <w:rPr>
                <w:iCs/>
                <w:sz w:val="16"/>
                <w:szCs w:val="16"/>
                <w:lang w:val="es-PA"/>
              </w:rPr>
              <w:br/>
            </w:r>
            <w:r w:rsidR="002A51C0" w:rsidRPr="002A51C0">
              <w:rPr>
                <w:b/>
                <w:iCs/>
                <w:sz w:val="16"/>
                <w:szCs w:val="16"/>
                <w:lang w:val="es-PA"/>
              </w:rPr>
              <w:t>Archivo de texto (* .</w:t>
            </w:r>
            <w:proofErr w:type="spellStart"/>
            <w:r w:rsidR="002A51C0" w:rsidRPr="002A51C0">
              <w:rPr>
                <w:b/>
                <w:iCs/>
                <w:sz w:val="16"/>
                <w:szCs w:val="16"/>
                <w:lang w:val="es-PA"/>
              </w:rPr>
              <w:t>txt</w:t>
            </w:r>
            <w:proofErr w:type="spellEnd"/>
            <w:r w:rsidR="002A51C0" w:rsidRPr="002A51C0">
              <w:rPr>
                <w:b/>
                <w:iCs/>
                <w:sz w:val="16"/>
                <w:szCs w:val="16"/>
                <w:lang w:val="es-PA"/>
              </w:rPr>
              <w:t>):</w:t>
            </w:r>
            <w:r w:rsidR="002A51C0" w:rsidRPr="002A51C0">
              <w:rPr>
                <w:b/>
                <w:iCs/>
                <w:sz w:val="16"/>
                <w:szCs w:val="16"/>
                <w:lang w:val="es-PA"/>
              </w:rPr>
              <w:br/>
            </w:r>
            <w:r w:rsidR="002A51C0" w:rsidRPr="002A51C0">
              <w:rPr>
                <w:iCs/>
                <w:sz w:val="16"/>
                <w:szCs w:val="16"/>
                <w:lang w:val="es-PA"/>
              </w:rPr>
              <w:t>Mantenga el pipe “|” con valor blanco</w:t>
            </w:r>
          </w:p>
          <w:p w14:paraId="7B0FE102" w14:textId="78192E33" w:rsidR="009715B7" w:rsidRPr="00A97E86" w:rsidRDefault="002A51C0" w:rsidP="002A51C0">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 xml:space="preserve">Mantenga el elemento en blanco abriendo y cerrando la </w:t>
            </w:r>
            <w:r w:rsidRPr="002A51C0">
              <w:rPr>
                <w:iCs/>
                <w:sz w:val="16"/>
                <w:szCs w:val="16"/>
                <w:lang w:val="es-PA"/>
              </w:rPr>
              <w:lastRenderedPageBreak/>
              <w:t>etiqueta sin colocar un contenido, ejemplo:</w:t>
            </w:r>
            <w:r w:rsidRPr="002A51C0">
              <w:rPr>
                <w:iCs/>
                <w:sz w:val="16"/>
                <w:szCs w:val="16"/>
                <w:lang w:val="es-PA"/>
              </w:rPr>
              <w:br/>
            </w:r>
            <w:r w:rsidRPr="002A51C0">
              <w:rPr>
                <w:b/>
                <w:bCs/>
                <w:iCs/>
                <w:sz w:val="16"/>
                <w:szCs w:val="16"/>
                <w:lang w:val="es-PA"/>
              </w:rPr>
              <w:t>&lt;ejemplo&gt;&lt;/ejemplo&gt;</w:t>
            </w:r>
          </w:p>
        </w:tc>
      </w:tr>
      <w:tr w:rsidR="009715B7" w:rsidRPr="00B06A5E" w14:paraId="4FC787F8" w14:textId="77777777" w:rsidTr="00E7009E">
        <w:tc>
          <w:tcPr>
            <w:cnfStyle w:val="001000000000" w:firstRow="0" w:lastRow="0" w:firstColumn="1" w:lastColumn="0" w:oddVBand="0" w:evenVBand="0" w:oddHBand="0" w:evenHBand="0" w:firstRowFirstColumn="0" w:firstRowLastColumn="0" w:lastRowFirstColumn="0" w:lastRowLastColumn="0"/>
            <w:tcW w:w="936" w:type="dxa"/>
          </w:tcPr>
          <w:p w14:paraId="36BFF70F" w14:textId="77777777" w:rsidR="009715B7" w:rsidRPr="009715B7" w:rsidRDefault="009715B7" w:rsidP="009715B7">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7D75DAA7" w14:textId="7A63F5ED" w:rsidR="009715B7" w:rsidRPr="009A465A" w:rsidRDefault="009715B7" w:rsidP="00A97E86">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A97E86">
              <w:rPr>
                <w:rFonts w:eastAsia="Calibri" w:cs="Arial"/>
                <w:b/>
                <w:bCs/>
                <w:sz w:val="16"/>
                <w:szCs w:val="16"/>
                <w:lang w:val="es-PA"/>
              </w:rPr>
              <w:t xml:space="preserve">Nombre del </w:t>
            </w:r>
            <w:proofErr w:type="spellStart"/>
            <w:r w:rsidRPr="00A97E86">
              <w:rPr>
                <w:rFonts w:eastAsia="Calibri" w:cs="Arial"/>
                <w:b/>
                <w:bCs/>
                <w:sz w:val="16"/>
                <w:szCs w:val="16"/>
                <w:lang w:val="es-PA"/>
              </w:rPr>
              <w:t>Embarcante</w:t>
            </w:r>
            <w:proofErr w:type="spellEnd"/>
          </w:p>
        </w:tc>
        <w:tc>
          <w:tcPr>
            <w:tcW w:w="993" w:type="dxa"/>
          </w:tcPr>
          <w:p w14:paraId="2D524190" w14:textId="73DF90B1" w:rsidR="009715B7" w:rsidRDefault="009715B7" w:rsidP="00A97E86">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9B3C8E">
              <w:rPr>
                <w:rFonts w:eastAsia="Arial" w:cs="Arial"/>
                <w:sz w:val="16"/>
                <w:szCs w:val="16"/>
                <w:lang w:val="es-PA"/>
              </w:rPr>
              <w:t>string</w:t>
            </w:r>
            <w:proofErr w:type="spellEnd"/>
          </w:p>
        </w:tc>
        <w:tc>
          <w:tcPr>
            <w:tcW w:w="1134" w:type="dxa"/>
            <w:vAlign w:val="bottom"/>
          </w:tcPr>
          <w:p w14:paraId="47AA05C2" w14:textId="6F056247" w:rsidR="009715B7" w:rsidRPr="009A465A" w:rsidRDefault="009715B7" w:rsidP="00A97E86">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b/>
                <w:noProof/>
                <w:sz w:val="16"/>
                <w:szCs w:val="16"/>
                <w:lang w:val="es-PA"/>
              </w:rPr>
            </w:pPr>
            <w:r w:rsidRPr="003A76CB">
              <w:rPr>
                <w:rFonts w:ascii="Arial" w:eastAsia="Arial" w:hAnsi="Arial" w:cs="Arial"/>
                <w:sz w:val="16"/>
                <w:szCs w:val="16"/>
                <w:lang w:val="es-PA"/>
              </w:rPr>
              <w:t>128</w:t>
            </w:r>
          </w:p>
        </w:tc>
        <w:tc>
          <w:tcPr>
            <w:tcW w:w="1134" w:type="dxa"/>
          </w:tcPr>
          <w:p w14:paraId="60ABB226" w14:textId="77777777" w:rsidR="009715B7" w:rsidRPr="003A76CB" w:rsidRDefault="009715B7" w:rsidP="00A97E86">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p>
        </w:tc>
        <w:tc>
          <w:tcPr>
            <w:tcW w:w="1417" w:type="dxa"/>
          </w:tcPr>
          <w:p w14:paraId="35DE515E" w14:textId="611209A4" w:rsidR="009715B7" w:rsidRPr="009A465A" w:rsidRDefault="009715B7" w:rsidP="00A97E86">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B018BE">
              <w:rPr>
                <w:noProof/>
                <w:sz w:val="16"/>
                <w:szCs w:val="16"/>
                <w:lang w:val="es-PA"/>
              </w:rPr>
              <w:t>Sí</w:t>
            </w:r>
          </w:p>
        </w:tc>
        <w:tc>
          <w:tcPr>
            <w:tcW w:w="2126" w:type="dxa"/>
          </w:tcPr>
          <w:p w14:paraId="343CD8DF" w14:textId="2C384243" w:rsidR="009715B7" w:rsidRPr="00A97E86" w:rsidRDefault="006B22D1" w:rsidP="00A97E86">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PA"/>
              </w:rPr>
            </w:pPr>
            <w:proofErr w:type="spellStart"/>
            <w:r w:rsidRPr="006B22D1">
              <w:rPr>
                <w:rStyle w:val="Emphasis"/>
                <w:i w:val="0"/>
                <w:sz w:val="16"/>
                <w:szCs w:val="16"/>
                <w:lang w:val="es-PA"/>
              </w:rPr>
              <w:t>nombredelembarcante</w:t>
            </w:r>
            <w:proofErr w:type="spellEnd"/>
          </w:p>
        </w:tc>
        <w:tc>
          <w:tcPr>
            <w:tcW w:w="5391" w:type="dxa"/>
          </w:tcPr>
          <w:p w14:paraId="0D83E8C2" w14:textId="3E5DEC3E" w:rsidR="009715B7" w:rsidRPr="00A97E86" w:rsidRDefault="009715B7" w:rsidP="00A97E86">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PA"/>
              </w:rPr>
            </w:pPr>
            <w:r w:rsidRPr="00A97E86">
              <w:rPr>
                <w:rStyle w:val="Emphasis"/>
                <w:i w:val="0"/>
                <w:sz w:val="16"/>
                <w:szCs w:val="16"/>
                <w:lang w:val="es-PA"/>
              </w:rPr>
              <w:t>Se registra el nombre del proveedor de la mercancía de origen.</w:t>
            </w:r>
          </w:p>
          <w:p w14:paraId="6FEC0C3E" w14:textId="203F3119" w:rsidR="004F55DA" w:rsidRPr="002A51C0" w:rsidRDefault="004F55DA" w:rsidP="004F55DA">
            <w:pPr>
              <w:cnfStyle w:val="000000000000" w:firstRow="0" w:lastRow="0" w:firstColumn="0" w:lastColumn="0" w:oddVBand="0" w:evenVBand="0" w:oddHBand="0" w:evenHBand="0" w:firstRowFirstColumn="0" w:firstRowLastColumn="0" w:lastRowFirstColumn="0" w:lastRowLastColumn="0"/>
              <w:rPr>
                <w:iCs/>
                <w:sz w:val="16"/>
                <w:szCs w:val="16"/>
                <w:lang w:val="es-PA"/>
              </w:rPr>
            </w:pPr>
            <w:r w:rsidRPr="009462AF">
              <w:rPr>
                <w:rStyle w:val="Emphasis"/>
                <w:bCs/>
                <w:i w:val="0"/>
                <w:sz w:val="16"/>
                <w:szCs w:val="16"/>
                <w:lang w:val="es-MX"/>
              </w:rPr>
              <w:t>Este campo solo es válido para:</w:t>
            </w:r>
            <w:r>
              <w:rPr>
                <w:rStyle w:val="Emphasis"/>
                <w:b/>
                <w:bCs/>
                <w:i w:val="0"/>
                <w:sz w:val="16"/>
                <w:szCs w:val="16"/>
                <w:lang w:val="es-MX"/>
              </w:rPr>
              <w:t xml:space="preserve"> </w:t>
            </w:r>
            <w:r w:rsidRPr="00F657AF">
              <w:rPr>
                <w:rStyle w:val="Emphasis"/>
                <w:b/>
                <w:i w:val="0"/>
                <w:sz w:val="16"/>
                <w:szCs w:val="16"/>
                <w:lang w:val="es-MX"/>
              </w:rPr>
              <w:t>Entrada</w:t>
            </w:r>
            <w:r>
              <w:rPr>
                <w:rStyle w:val="Emphasis"/>
                <w:b/>
                <w:i w:val="0"/>
                <w:sz w:val="16"/>
                <w:szCs w:val="16"/>
                <w:lang w:val="es-MX"/>
              </w:rPr>
              <w:t>.</w:t>
            </w:r>
            <w:r w:rsidRPr="00F657AF">
              <w:rPr>
                <w:rStyle w:val="Emphasis"/>
                <w:b/>
                <w:i w:val="0"/>
                <w:sz w:val="16"/>
                <w:szCs w:val="16"/>
                <w:lang w:val="es-MX"/>
              </w:rPr>
              <w:br/>
            </w:r>
            <w:r>
              <w:rPr>
                <w:iCs/>
                <w:sz w:val="16"/>
                <w:szCs w:val="16"/>
                <w:lang w:val="es-PA"/>
              </w:rPr>
              <w:t>No se debe de enviar en declaraciones de tipo</w:t>
            </w:r>
            <w:r w:rsidR="00683136">
              <w:rPr>
                <w:iCs/>
                <w:sz w:val="16"/>
                <w:szCs w:val="16"/>
                <w:lang w:val="es-PA"/>
              </w:rPr>
              <w:t xml:space="preserve"> </w:t>
            </w:r>
            <w:r w:rsidR="00683136" w:rsidRPr="00F657AF">
              <w:rPr>
                <w:rStyle w:val="Emphasis"/>
                <w:b/>
                <w:i w:val="0"/>
                <w:sz w:val="16"/>
                <w:szCs w:val="16"/>
                <w:lang w:val="es-MX"/>
              </w:rPr>
              <w:t>Salida</w:t>
            </w:r>
            <w:r w:rsidR="00683136">
              <w:rPr>
                <w:rStyle w:val="Emphasis"/>
                <w:b/>
                <w:i w:val="0"/>
                <w:sz w:val="16"/>
                <w:szCs w:val="16"/>
                <w:lang w:val="es-MX"/>
              </w:rPr>
              <w:t>,</w:t>
            </w:r>
            <w:r>
              <w:rPr>
                <w:iCs/>
                <w:sz w:val="16"/>
                <w:szCs w:val="16"/>
                <w:lang w:val="es-PA"/>
              </w:rPr>
              <w:t xml:space="preserve"> </w:t>
            </w:r>
            <w:r w:rsidR="00482E5B">
              <w:rPr>
                <w:b/>
                <w:iCs/>
                <w:sz w:val="16"/>
                <w:szCs w:val="16"/>
                <w:lang w:val="es-PA"/>
              </w:rPr>
              <w:t>Traspaso</w:t>
            </w:r>
            <w:r>
              <w:rPr>
                <w:iCs/>
                <w:sz w:val="16"/>
                <w:szCs w:val="16"/>
                <w:lang w:val="es-PA"/>
              </w:rPr>
              <w:t xml:space="preserve"> y </w:t>
            </w:r>
            <w:r w:rsidRPr="00F657AF">
              <w:rPr>
                <w:b/>
                <w:iCs/>
                <w:sz w:val="16"/>
                <w:szCs w:val="16"/>
                <w:lang w:val="es-PA"/>
              </w:rPr>
              <w:t>Descarte</w:t>
            </w:r>
            <w:r>
              <w:rPr>
                <w:iCs/>
                <w:sz w:val="16"/>
                <w:szCs w:val="16"/>
                <w:lang w:val="es-PA"/>
              </w:rPr>
              <w:t xml:space="preserve"> para estos casos </w:t>
            </w:r>
            <w:r w:rsidRPr="002A51C0">
              <w:rPr>
                <w:iCs/>
                <w:sz w:val="16"/>
                <w:szCs w:val="16"/>
                <w:lang w:val="es-PA"/>
              </w:rPr>
              <w:t>debe cumplir con las siguientes reglas</w:t>
            </w:r>
            <w:r w:rsidRPr="002A51C0">
              <w:rPr>
                <w:iCs/>
                <w:sz w:val="16"/>
                <w:szCs w:val="16"/>
                <w:lang w:val="es-PA"/>
              </w:rPr>
              <w:br/>
            </w: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2CE45CC4" w14:textId="4D9E9EA2" w:rsidR="004F55DA" w:rsidRPr="00A97E86" w:rsidRDefault="004F55DA" w:rsidP="004F55DA">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PA"/>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tc>
      </w:tr>
      <w:tr w:rsidR="009715B7" w:rsidRPr="00B06A5E" w14:paraId="64FE07D6" w14:textId="77777777" w:rsidTr="00E700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200CEB08" w14:textId="77777777" w:rsidR="009715B7" w:rsidRPr="009715B7" w:rsidRDefault="009715B7" w:rsidP="009715B7">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2AA15186" w14:textId="60746510" w:rsidR="009715B7" w:rsidRPr="009A465A" w:rsidRDefault="009715B7" w:rsidP="00A97E86">
            <w:pPr>
              <w:spacing w:line="252" w:lineRule="exact"/>
              <w:ind w:left="80"/>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A97E86">
              <w:rPr>
                <w:rFonts w:eastAsia="Calibri" w:cs="Arial"/>
                <w:b/>
                <w:bCs/>
                <w:sz w:val="16"/>
                <w:szCs w:val="16"/>
                <w:lang w:val="es-PA"/>
              </w:rPr>
              <w:t xml:space="preserve">País del </w:t>
            </w:r>
            <w:proofErr w:type="spellStart"/>
            <w:r w:rsidRPr="00A97E86">
              <w:rPr>
                <w:rFonts w:eastAsia="Calibri" w:cs="Arial"/>
                <w:b/>
                <w:bCs/>
                <w:sz w:val="16"/>
                <w:szCs w:val="16"/>
                <w:lang w:val="es-PA"/>
              </w:rPr>
              <w:t>Embarcante</w:t>
            </w:r>
            <w:proofErr w:type="spellEnd"/>
          </w:p>
        </w:tc>
        <w:tc>
          <w:tcPr>
            <w:tcW w:w="993" w:type="dxa"/>
          </w:tcPr>
          <w:p w14:paraId="09C13D54" w14:textId="62BEC51E" w:rsidR="009715B7" w:rsidRDefault="009715B7" w:rsidP="00A97E86">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9B3C8E">
              <w:rPr>
                <w:rFonts w:eastAsia="Arial" w:cs="Arial"/>
                <w:sz w:val="16"/>
                <w:szCs w:val="16"/>
                <w:lang w:val="es-PA"/>
              </w:rPr>
              <w:t>string</w:t>
            </w:r>
            <w:proofErr w:type="spellEnd"/>
          </w:p>
        </w:tc>
        <w:tc>
          <w:tcPr>
            <w:tcW w:w="1134" w:type="dxa"/>
            <w:vAlign w:val="bottom"/>
          </w:tcPr>
          <w:p w14:paraId="555A631B" w14:textId="2FA4EE06" w:rsidR="009715B7" w:rsidRPr="00A97E86" w:rsidRDefault="009715B7" w:rsidP="00A97E86">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3A76CB">
              <w:rPr>
                <w:rFonts w:ascii="Arial" w:eastAsia="Arial" w:hAnsi="Arial" w:cs="Arial"/>
                <w:sz w:val="16"/>
                <w:szCs w:val="16"/>
                <w:lang w:val="es-PA"/>
              </w:rPr>
              <w:t>100</w:t>
            </w:r>
          </w:p>
        </w:tc>
        <w:tc>
          <w:tcPr>
            <w:tcW w:w="1134" w:type="dxa"/>
          </w:tcPr>
          <w:p w14:paraId="0798E75E" w14:textId="77777777" w:rsidR="009715B7" w:rsidRPr="003A76CB" w:rsidRDefault="009715B7" w:rsidP="00A97E86">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p>
        </w:tc>
        <w:tc>
          <w:tcPr>
            <w:tcW w:w="1417" w:type="dxa"/>
          </w:tcPr>
          <w:p w14:paraId="0FF0AB7C" w14:textId="0C08CB26" w:rsidR="009715B7" w:rsidRPr="009A465A" w:rsidRDefault="009715B7" w:rsidP="00A97E86">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B018BE">
              <w:rPr>
                <w:noProof/>
                <w:sz w:val="16"/>
                <w:szCs w:val="16"/>
                <w:lang w:val="es-PA"/>
              </w:rPr>
              <w:t>Sí</w:t>
            </w:r>
          </w:p>
        </w:tc>
        <w:tc>
          <w:tcPr>
            <w:tcW w:w="2126" w:type="dxa"/>
          </w:tcPr>
          <w:p w14:paraId="6E2701D3" w14:textId="5EA24D7B" w:rsidR="009715B7" w:rsidRPr="00A97E86" w:rsidRDefault="006B22D1" w:rsidP="00A97E86">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proofErr w:type="spellStart"/>
            <w:r w:rsidRPr="006B22D1">
              <w:rPr>
                <w:rStyle w:val="Emphasis"/>
                <w:i w:val="0"/>
                <w:sz w:val="16"/>
                <w:szCs w:val="16"/>
                <w:lang w:val="es-MX"/>
              </w:rPr>
              <w:t>paisdelembarcante</w:t>
            </w:r>
            <w:proofErr w:type="spellEnd"/>
          </w:p>
        </w:tc>
        <w:tc>
          <w:tcPr>
            <w:tcW w:w="5391" w:type="dxa"/>
          </w:tcPr>
          <w:p w14:paraId="628CE046" w14:textId="1D58AE64" w:rsidR="009715B7" w:rsidRPr="00A97E86" w:rsidRDefault="009715B7" w:rsidP="00A97E86">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r w:rsidRPr="00A97E86">
              <w:rPr>
                <w:rStyle w:val="Emphasis"/>
                <w:i w:val="0"/>
                <w:sz w:val="16"/>
                <w:szCs w:val="16"/>
                <w:lang w:val="es-MX"/>
              </w:rPr>
              <w:t>Se selecciona el país donde se realiza el embarque de la mercancía.</w:t>
            </w:r>
          </w:p>
          <w:p w14:paraId="5184DADC" w14:textId="77777777" w:rsidR="009715B7" w:rsidRPr="005530AC" w:rsidRDefault="009715B7" w:rsidP="00A97E86">
            <w:pPr>
              <w:cnfStyle w:val="000000100000" w:firstRow="0" w:lastRow="0" w:firstColumn="0" w:lastColumn="0" w:oddVBand="0" w:evenVBand="0" w:oddHBand="1" w:evenHBand="0" w:firstRowFirstColumn="0" w:firstRowLastColumn="0" w:lastRowFirstColumn="0" w:lastRowLastColumn="0"/>
              <w:rPr>
                <w:rStyle w:val="Emphasis"/>
                <w:b/>
                <w:bCs/>
                <w:i w:val="0"/>
                <w:sz w:val="16"/>
                <w:szCs w:val="16"/>
                <w:lang w:val="es-MX"/>
              </w:rPr>
            </w:pPr>
            <w:r w:rsidRPr="005530AC">
              <w:rPr>
                <w:rStyle w:val="Emphasis"/>
                <w:b/>
                <w:bCs/>
                <w:i w:val="0"/>
                <w:sz w:val="16"/>
                <w:szCs w:val="16"/>
                <w:lang w:val="es-MX"/>
              </w:rPr>
              <w:t>EL FORMATO DEBE SER DE 2 LETRAS TAL</w:t>
            </w:r>
          </w:p>
          <w:p w14:paraId="70CD064E" w14:textId="77777777" w:rsidR="009715B7" w:rsidRPr="005530AC" w:rsidRDefault="009715B7" w:rsidP="00A97E86">
            <w:pPr>
              <w:cnfStyle w:val="000000100000" w:firstRow="0" w:lastRow="0" w:firstColumn="0" w:lastColumn="0" w:oddVBand="0" w:evenVBand="0" w:oddHBand="1" w:evenHBand="0" w:firstRowFirstColumn="0" w:firstRowLastColumn="0" w:lastRowFirstColumn="0" w:lastRowLastColumn="0"/>
              <w:rPr>
                <w:rStyle w:val="Emphasis"/>
                <w:b/>
                <w:bCs/>
                <w:i w:val="0"/>
                <w:sz w:val="16"/>
                <w:szCs w:val="16"/>
                <w:lang w:val="es-MX"/>
              </w:rPr>
            </w:pPr>
            <w:r w:rsidRPr="005530AC">
              <w:rPr>
                <w:rStyle w:val="Emphasis"/>
                <w:b/>
                <w:bCs/>
                <w:i w:val="0"/>
                <w:sz w:val="16"/>
                <w:szCs w:val="16"/>
                <w:lang w:val="es-MX"/>
              </w:rPr>
              <w:t>CUAL APARECE EN LA SECCION “CODIGO</w:t>
            </w:r>
          </w:p>
          <w:p w14:paraId="0477DD1E" w14:textId="77777777" w:rsidR="009715B7" w:rsidRPr="00A97E86" w:rsidRDefault="009715B7" w:rsidP="00A97E86">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r w:rsidRPr="005530AC">
              <w:rPr>
                <w:rStyle w:val="Emphasis"/>
                <w:b/>
                <w:bCs/>
                <w:i w:val="0"/>
                <w:sz w:val="16"/>
                <w:szCs w:val="16"/>
                <w:lang w:val="es-MX"/>
              </w:rPr>
              <w:t>DE DESCRIPCION”</w:t>
            </w:r>
            <w:r w:rsidRPr="00A97E86">
              <w:rPr>
                <w:rStyle w:val="Emphasis"/>
                <w:i w:val="0"/>
                <w:sz w:val="16"/>
                <w:szCs w:val="16"/>
                <w:lang w:val="es-MX"/>
              </w:rPr>
              <w:t xml:space="preserve"> EJEMPLO: BRASIL = PR;</w:t>
            </w:r>
          </w:p>
          <w:p w14:paraId="056A8844" w14:textId="77777777" w:rsidR="009715B7" w:rsidRPr="00A97E86" w:rsidRDefault="009715B7" w:rsidP="00A97E86">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r w:rsidRPr="00A97E86">
              <w:rPr>
                <w:rStyle w:val="Emphasis"/>
                <w:i w:val="0"/>
                <w:sz w:val="16"/>
                <w:szCs w:val="16"/>
                <w:lang w:val="es-MX"/>
              </w:rPr>
              <w:t>PANAMA = PA</w:t>
            </w:r>
          </w:p>
          <w:p w14:paraId="754A7966" w14:textId="6DDCC88D" w:rsidR="00FA7DEE" w:rsidRPr="002A51C0" w:rsidRDefault="00FA7DEE" w:rsidP="00FA7DEE">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9462AF">
              <w:rPr>
                <w:rStyle w:val="Emphasis"/>
                <w:bCs/>
                <w:i w:val="0"/>
                <w:sz w:val="16"/>
                <w:szCs w:val="16"/>
                <w:lang w:val="es-MX"/>
              </w:rPr>
              <w:t>Este campo solo es válido para:</w:t>
            </w:r>
            <w:r>
              <w:rPr>
                <w:rStyle w:val="Emphasis"/>
                <w:b/>
                <w:bCs/>
                <w:i w:val="0"/>
                <w:sz w:val="16"/>
                <w:szCs w:val="16"/>
                <w:lang w:val="es-MX"/>
              </w:rPr>
              <w:t xml:space="preserve"> </w:t>
            </w:r>
            <w:r w:rsidRPr="00F657AF">
              <w:rPr>
                <w:rStyle w:val="Emphasis"/>
                <w:b/>
                <w:i w:val="0"/>
                <w:sz w:val="16"/>
                <w:szCs w:val="16"/>
                <w:lang w:val="es-MX"/>
              </w:rPr>
              <w:t>Entrada</w:t>
            </w:r>
            <w:r>
              <w:rPr>
                <w:rStyle w:val="Emphasis"/>
                <w:b/>
                <w:i w:val="0"/>
                <w:sz w:val="16"/>
                <w:szCs w:val="16"/>
                <w:lang w:val="es-MX"/>
              </w:rPr>
              <w:t>.</w:t>
            </w:r>
            <w:r w:rsidRPr="00F657AF">
              <w:rPr>
                <w:rStyle w:val="Emphasis"/>
                <w:b/>
                <w:i w:val="0"/>
                <w:sz w:val="16"/>
                <w:szCs w:val="16"/>
                <w:lang w:val="es-MX"/>
              </w:rPr>
              <w:br/>
            </w:r>
            <w:r>
              <w:rPr>
                <w:iCs/>
                <w:sz w:val="16"/>
                <w:szCs w:val="16"/>
                <w:lang w:val="es-PA"/>
              </w:rPr>
              <w:t xml:space="preserve">No se debe de enviar en declaraciones de tipo </w:t>
            </w:r>
            <w:r w:rsidRPr="00F657AF">
              <w:rPr>
                <w:rStyle w:val="Emphasis"/>
                <w:b/>
                <w:i w:val="0"/>
                <w:sz w:val="16"/>
                <w:szCs w:val="16"/>
                <w:lang w:val="es-MX"/>
              </w:rPr>
              <w:t>Salida</w:t>
            </w:r>
            <w:r>
              <w:rPr>
                <w:rStyle w:val="Emphasis"/>
                <w:b/>
                <w:i w:val="0"/>
                <w:sz w:val="16"/>
                <w:szCs w:val="16"/>
                <w:lang w:val="es-MX"/>
              </w:rPr>
              <w:t>,</w:t>
            </w:r>
            <w:r>
              <w:rPr>
                <w:iCs/>
                <w:sz w:val="16"/>
                <w:szCs w:val="16"/>
                <w:lang w:val="es-PA"/>
              </w:rPr>
              <w:t xml:space="preserve"> </w:t>
            </w:r>
            <w:r w:rsidR="00482E5B">
              <w:rPr>
                <w:b/>
                <w:iCs/>
                <w:sz w:val="16"/>
                <w:szCs w:val="16"/>
                <w:lang w:val="es-PA"/>
              </w:rPr>
              <w:t>Traspaso</w:t>
            </w:r>
            <w:r>
              <w:rPr>
                <w:iCs/>
                <w:sz w:val="16"/>
                <w:szCs w:val="16"/>
                <w:lang w:val="es-PA"/>
              </w:rPr>
              <w:t xml:space="preserve"> y </w:t>
            </w:r>
            <w:r w:rsidRPr="00F657AF">
              <w:rPr>
                <w:b/>
                <w:iCs/>
                <w:sz w:val="16"/>
                <w:szCs w:val="16"/>
                <w:lang w:val="es-PA"/>
              </w:rPr>
              <w:t>Descarte</w:t>
            </w:r>
            <w:r>
              <w:rPr>
                <w:iCs/>
                <w:sz w:val="16"/>
                <w:szCs w:val="16"/>
                <w:lang w:val="es-PA"/>
              </w:rPr>
              <w:t xml:space="preserve"> para estos casos </w:t>
            </w:r>
            <w:r w:rsidRPr="002A51C0">
              <w:rPr>
                <w:iCs/>
                <w:sz w:val="16"/>
                <w:szCs w:val="16"/>
                <w:lang w:val="es-PA"/>
              </w:rPr>
              <w:t>debe cumplir con las siguientes reglas</w:t>
            </w:r>
            <w:r w:rsidRPr="002A51C0">
              <w:rPr>
                <w:iCs/>
                <w:sz w:val="16"/>
                <w:szCs w:val="16"/>
                <w:lang w:val="es-PA"/>
              </w:rPr>
              <w:br/>
            </w: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1EEF7F94" w14:textId="45203C4F" w:rsidR="009715B7" w:rsidRPr="00FA7DEE" w:rsidRDefault="00FA7DEE" w:rsidP="00FA7DEE">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tc>
      </w:tr>
      <w:tr w:rsidR="009715B7" w:rsidRPr="00DA6174" w14:paraId="4832370E" w14:textId="77777777" w:rsidTr="00E7009E">
        <w:tc>
          <w:tcPr>
            <w:cnfStyle w:val="001000000000" w:firstRow="0" w:lastRow="0" w:firstColumn="1" w:lastColumn="0" w:oddVBand="0" w:evenVBand="0" w:oddHBand="0" w:evenHBand="0" w:firstRowFirstColumn="0" w:firstRowLastColumn="0" w:lastRowFirstColumn="0" w:lastRowLastColumn="0"/>
            <w:tcW w:w="936" w:type="dxa"/>
          </w:tcPr>
          <w:p w14:paraId="25394DAF" w14:textId="77777777" w:rsidR="009715B7" w:rsidRPr="009715B7" w:rsidRDefault="009715B7" w:rsidP="009715B7">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2265F93C" w14:textId="7255E05D" w:rsidR="009715B7" w:rsidRPr="00A97E86" w:rsidRDefault="009715B7" w:rsidP="00DA6174">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DA6174">
              <w:rPr>
                <w:rFonts w:eastAsia="Calibri" w:cs="Arial"/>
                <w:b/>
                <w:bCs/>
                <w:sz w:val="16"/>
                <w:szCs w:val="16"/>
                <w:lang w:val="es-PA"/>
              </w:rPr>
              <w:t>Tipo de Vagón</w:t>
            </w:r>
          </w:p>
        </w:tc>
        <w:tc>
          <w:tcPr>
            <w:tcW w:w="993" w:type="dxa"/>
          </w:tcPr>
          <w:p w14:paraId="3D17314A" w14:textId="174729F0" w:rsidR="009715B7" w:rsidRPr="009B3C8E" w:rsidRDefault="009715B7" w:rsidP="00DA6174">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EB093B">
              <w:rPr>
                <w:rFonts w:eastAsia="Arial" w:cs="Arial"/>
                <w:sz w:val="16"/>
                <w:szCs w:val="16"/>
                <w:lang w:val="es-PA"/>
              </w:rPr>
              <w:t>string</w:t>
            </w:r>
            <w:proofErr w:type="spellEnd"/>
          </w:p>
        </w:tc>
        <w:tc>
          <w:tcPr>
            <w:tcW w:w="1134" w:type="dxa"/>
            <w:vAlign w:val="bottom"/>
          </w:tcPr>
          <w:p w14:paraId="3DCAAA17" w14:textId="5A7EA180" w:rsidR="009715B7" w:rsidRPr="009A465A" w:rsidRDefault="009715B7" w:rsidP="00DA6174">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b/>
                <w:noProof/>
                <w:sz w:val="16"/>
                <w:szCs w:val="16"/>
                <w:lang w:val="es-PA"/>
              </w:rPr>
            </w:pPr>
            <w:r>
              <w:rPr>
                <w:b/>
                <w:noProof/>
                <w:sz w:val="16"/>
                <w:szCs w:val="16"/>
                <w:lang w:val="es-PA"/>
              </w:rPr>
              <w:t>-</w:t>
            </w:r>
          </w:p>
        </w:tc>
        <w:tc>
          <w:tcPr>
            <w:tcW w:w="1134" w:type="dxa"/>
          </w:tcPr>
          <w:p w14:paraId="5D4A4D51" w14:textId="77777777" w:rsidR="009715B7" w:rsidRPr="00DA6174" w:rsidRDefault="009715B7" w:rsidP="00DA6174">
            <w:p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n-US"/>
              </w:rPr>
            </w:pPr>
            <w:r w:rsidRPr="00DA6174">
              <w:rPr>
                <w:rFonts w:ascii="Arial" w:eastAsia="Arial" w:hAnsi="Arial" w:cs="Arial"/>
                <w:sz w:val="16"/>
                <w:szCs w:val="16"/>
                <w:lang w:val="en-US"/>
              </w:rPr>
              <w:t xml:space="preserve">• </w:t>
            </w:r>
            <w:proofErr w:type="spellStart"/>
            <w:r w:rsidRPr="00DA6174">
              <w:rPr>
                <w:rFonts w:ascii="Arial" w:eastAsia="Arial" w:hAnsi="Arial" w:cs="Arial"/>
                <w:sz w:val="16"/>
                <w:szCs w:val="16"/>
                <w:lang w:val="en-US"/>
              </w:rPr>
              <w:t>cntr</w:t>
            </w:r>
            <w:proofErr w:type="spellEnd"/>
          </w:p>
          <w:p w14:paraId="0684F632" w14:textId="77777777" w:rsidR="009715B7" w:rsidRPr="00DA6174" w:rsidRDefault="009715B7" w:rsidP="00DA6174">
            <w:p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n-US"/>
              </w:rPr>
            </w:pPr>
            <w:r w:rsidRPr="00DA6174">
              <w:rPr>
                <w:rFonts w:ascii="Arial" w:eastAsia="Arial" w:hAnsi="Arial" w:cs="Arial"/>
                <w:sz w:val="16"/>
                <w:szCs w:val="16"/>
                <w:lang w:val="en-US"/>
              </w:rPr>
              <w:t xml:space="preserve">• </w:t>
            </w:r>
            <w:proofErr w:type="spellStart"/>
            <w:r w:rsidRPr="00DA6174">
              <w:rPr>
                <w:rFonts w:ascii="Arial" w:eastAsia="Arial" w:hAnsi="Arial" w:cs="Arial"/>
                <w:sz w:val="16"/>
                <w:szCs w:val="16"/>
                <w:lang w:val="en-US"/>
              </w:rPr>
              <w:t>bulkcargo</w:t>
            </w:r>
            <w:proofErr w:type="spellEnd"/>
          </w:p>
          <w:p w14:paraId="35E58081" w14:textId="77777777" w:rsidR="009715B7" w:rsidRPr="00DA6174" w:rsidRDefault="009715B7" w:rsidP="00DA6174">
            <w:p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n-US"/>
              </w:rPr>
            </w:pPr>
            <w:r w:rsidRPr="00DA6174">
              <w:rPr>
                <w:rFonts w:ascii="Arial" w:eastAsia="Arial" w:hAnsi="Arial" w:cs="Arial"/>
                <w:sz w:val="16"/>
                <w:szCs w:val="16"/>
                <w:lang w:val="en-US"/>
              </w:rPr>
              <w:t>• luggage</w:t>
            </w:r>
          </w:p>
          <w:p w14:paraId="407FB260" w14:textId="77777777" w:rsidR="009715B7" w:rsidRPr="00DA6174" w:rsidRDefault="009715B7" w:rsidP="00DA6174">
            <w:p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n-US"/>
              </w:rPr>
            </w:pPr>
            <w:r w:rsidRPr="00DA6174">
              <w:rPr>
                <w:rFonts w:ascii="Arial" w:eastAsia="Arial" w:hAnsi="Arial" w:cs="Arial"/>
                <w:sz w:val="16"/>
                <w:szCs w:val="16"/>
                <w:lang w:val="en-US"/>
              </w:rPr>
              <w:t>• offshore</w:t>
            </w:r>
          </w:p>
          <w:p w14:paraId="22EC15C4" w14:textId="7DEADAB9" w:rsidR="009715B7" w:rsidRPr="00DA6174" w:rsidRDefault="009715B7" w:rsidP="00DA6174">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n-US"/>
              </w:rPr>
            </w:pPr>
            <w:r w:rsidRPr="00DA6174">
              <w:rPr>
                <w:rFonts w:ascii="Arial" w:eastAsia="Arial" w:hAnsi="Arial" w:cs="Arial"/>
                <w:sz w:val="16"/>
                <w:szCs w:val="16"/>
                <w:lang w:val="en-US"/>
              </w:rPr>
              <w:t>• sales</w:t>
            </w:r>
          </w:p>
        </w:tc>
        <w:tc>
          <w:tcPr>
            <w:tcW w:w="1417" w:type="dxa"/>
          </w:tcPr>
          <w:p w14:paraId="560BB8C6" w14:textId="025483D9" w:rsidR="009715B7" w:rsidRPr="00DA6174" w:rsidRDefault="009715B7" w:rsidP="00DA6174">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n-US"/>
              </w:rPr>
            </w:pPr>
            <w:r>
              <w:rPr>
                <w:noProof/>
                <w:sz w:val="16"/>
                <w:szCs w:val="16"/>
                <w:lang w:val="en-US"/>
              </w:rPr>
              <w:t>Sí</w:t>
            </w:r>
          </w:p>
        </w:tc>
        <w:tc>
          <w:tcPr>
            <w:tcW w:w="2126" w:type="dxa"/>
          </w:tcPr>
          <w:p w14:paraId="1F98C4BA" w14:textId="7E06E28B" w:rsidR="009715B7" w:rsidRPr="00DA6174" w:rsidRDefault="006B22D1" w:rsidP="00DA6174">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proofErr w:type="spellStart"/>
            <w:r w:rsidRPr="006B22D1">
              <w:rPr>
                <w:rStyle w:val="Emphasis"/>
                <w:i w:val="0"/>
                <w:sz w:val="16"/>
                <w:szCs w:val="16"/>
                <w:lang w:val="es-MX"/>
              </w:rPr>
              <w:t>tipodevagon</w:t>
            </w:r>
            <w:proofErr w:type="spellEnd"/>
          </w:p>
        </w:tc>
        <w:tc>
          <w:tcPr>
            <w:tcW w:w="5391" w:type="dxa"/>
          </w:tcPr>
          <w:p w14:paraId="7D7C5C53" w14:textId="2C4BCA49" w:rsidR="009715B7" w:rsidRDefault="009715B7" w:rsidP="00DA6174">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sidRPr="00DA6174">
              <w:rPr>
                <w:rStyle w:val="Emphasis"/>
                <w:i w:val="0"/>
                <w:sz w:val="16"/>
                <w:szCs w:val="16"/>
                <w:lang w:val="es-MX"/>
              </w:rPr>
              <w:t xml:space="preserve">Se selecciona el tipo de carga que se usará para la declaración según la </w:t>
            </w:r>
            <w:proofErr w:type="spellStart"/>
            <w:r w:rsidRPr="00DA6174">
              <w:rPr>
                <w:rStyle w:val="Emphasis"/>
                <w:i w:val="0"/>
                <w:sz w:val="16"/>
                <w:szCs w:val="16"/>
                <w:lang w:val="es-MX"/>
              </w:rPr>
              <w:t>via</w:t>
            </w:r>
            <w:proofErr w:type="spellEnd"/>
            <w:r w:rsidRPr="00DA6174">
              <w:rPr>
                <w:rStyle w:val="Emphasis"/>
                <w:i w:val="0"/>
                <w:sz w:val="16"/>
                <w:szCs w:val="16"/>
                <w:lang w:val="es-MX"/>
              </w:rPr>
              <w:t xml:space="preserve"> a utilizar.</w:t>
            </w:r>
          </w:p>
          <w:p w14:paraId="729C1EF2" w14:textId="77777777" w:rsidR="004C0388" w:rsidRPr="00DA6174" w:rsidRDefault="004C0388" w:rsidP="00DA6174">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p>
          <w:p w14:paraId="26EEDA69" w14:textId="6A5C0E3E" w:rsidR="009715B7" w:rsidRDefault="009715B7" w:rsidP="00DA6174">
            <w:pPr>
              <w:cnfStyle w:val="000000000000" w:firstRow="0" w:lastRow="0" w:firstColumn="0" w:lastColumn="0" w:oddVBand="0" w:evenVBand="0" w:oddHBand="0" w:evenHBand="0" w:firstRowFirstColumn="0" w:firstRowLastColumn="0" w:lastRowFirstColumn="0" w:lastRowLastColumn="0"/>
              <w:rPr>
                <w:rStyle w:val="Emphasis"/>
                <w:b/>
                <w:bCs/>
                <w:i w:val="0"/>
                <w:sz w:val="16"/>
                <w:szCs w:val="16"/>
                <w:u w:val="single"/>
                <w:lang w:val="es-MX"/>
              </w:rPr>
            </w:pPr>
            <w:r w:rsidRPr="004C0388">
              <w:rPr>
                <w:rStyle w:val="Emphasis"/>
                <w:b/>
                <w:bCs/>
                <w:i w:val="0"/>
                <w:sz w:val="16"/>
                <w:szCs w:val="16"/>
                <w:u w:val="single"/>
                <w:lang w:val="es-MX"/>
              </w:rPr>
              <w:t xml:space="preserve">Los valores en constantes son: </w:t>
            </w:r>
          </w:p>
          <w:p w14:paraId="689B42C1" w14:textId="77777777" w:rsidR="004C0388" w:rsidRPr="004C0388" w:rsidRDefault="004C0388" w:rsidP="00DA6174">
            <w:pPr>
              <w:cnfStyle w:val="000000000000" w:firstRow="0" w:lastRow="0" w:firstColumn="0" w:lastColumn="0" w:oddVBand="0" w:evenVBand="0" w:oddHBand="0" w:evenHBand="0" w:firstRowFirstColumn="0" w:firstRowLastColumn="0" w:lastRowFirstColumn="0" w:lastRowLastColumn="0"/>
              <w:rPr>
                <w:rStyle w:val="Emphasis"/>
                <w:b/>
                <w:bCs/>
                <w:i w:val="0"/>
                <w:sz w:val="16"/>
                <w:szCs w:val="16"/>
                <w:u w:val="single"/>
                <w:lang w:val="es-MX"/>
              </w:rPr>
            </w:pPr>
          </w:p>
          <w:p w14:paraId="343DA42B" w14:textId="77777777" w:rsidR="009715B7" w:rsidRPr="00DA6174" w:rsidRDefault="009715B7" w:rsidP="00DA6174">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proofErr w:type="spellStart"/>
            <w:r w:rsidRPr="00DA6174">
              <w:rPr>
                <w:rStyle w:val="Emphasis"/>
                <w:i w:val="0"/>
                <w:sz w:val="16"/>
                <w:szCs w:val="16"/>
                <w:lang w:val="es-MX"/>
              </w:rPr>
              <w:t>cntr</w:t>
            </w:r>
            <w:proofErr w:type="spellEnd"/>
            <w:r w:rsidRPr="00DA6174">
              <w:rPr>
                <w:rStyle w:val="Emphasis"/>
                <w:i w:val="0"/>
                <w:sz w:val="16"/>
                <w:szCs w:val="16"/>
                <w:lang w:val="es-MX"/>
              </w:rPr>
              <w:t xml:space="preserve"> = contenedor; </w:t>
            </w:r>
            <w:proofErr w:type="spellStart"/>
            <w:r w:rsidRPr="00DA6174">
              <w:rPr>
                <w:rStyle w:val="Emphasis"/>
                <w:i w:val="0"/>
                <w:sz w:val="16"/>
                <w:szCs w:val="16"/>
                <w:lang w:val="es-MX"/>
              </w:rPr>
              <w:t>bulkcargo</w:t>
            </w:r>
            <w:proofErr w:type="spellEnd"/>
            <w:r w:rsidRPr="00DA6174">
              <w:rPr>
                <w:rStyle w:val="Emphasis"/>
                <w:i w:val="0"/>
                <w:sz w:val="16"/>
                <w:szCs w:val="16"/>
                <w:lang w:val="es-MX"/>
              </w:rPr>
              <w:t xml:space="preserve"> = Carga en</w:t>
            </w:r>
          </w:p>
          <w:p w14:paraId="3BCFDE09" w14:textId="77777777" w:rsidR="009715B7" w:rsidRPr="00DA6174" w:rsidRDefault="009715B7" w:rsidP="00DA6174">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sidRPr="00DA6174">
              <w:rPr>
                <w:rStyle w:val="Emphasis"/>
                <w:i w:val="0"/>
                <w:sz w:val="16"/>
                <w:szCs w:val="16"/>
                <w:lang w:val="es-MX"/>
              </w:rPr>
              <w:t xml:space="preserve">bulto/sin contenedor; </w:t>
            </w:r>
            <w:proofErr w:type="spellStart"/>
            <w:r w:rsidRPr="00DA6174">
              <w:rPr>
                <w:rStyle w:val="Emphasis"/>
                <w:i w:val="0"/>
                <w:sz w:val="16"/>
                <w:szCs w:val="16"/>
                <w:lang w:val="es-MX"/>
              </w:rPr>
              <w:t>luggage</w:t>
            </w:r>
            <w:proofErr w:type="spellEnd"/>
            <w:r w:rsidRPr="00DA6174">
              <w:rPr>
                <w:rStyle w:val="Emphasis"/>
                <w:i w:val="0"/>
                <w:sz w:val="16"/>
                <w:szCs w:val="16"/>
                <w:lang w:val="es-MX"/>
              </w:rPr>
              <w:t xml:space="preserve"> = equipaje</w:t>
            </w:r>
          </w:p>
          <w:p w14:paraId="3085E5FF" w14:textId="77777777" w:rsidR="009715B7" w:rsidRPr="00DA6174" w:rsidRDefault="009715B7" w:rsidP="00DA6174">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sidRPr="00DA6174">
              <w:rPr>
                <w:rStyle w:val="Emphasis"/>
                <w:i w:val="0"/>
                <w:sz w:val="16"/>
                <w:szCs w:val="16"/>
                <w:lang w:val="es-MX"/>
              </w:rPr>
              <w:t>de mano; offshore = ventas fuera del país;</w:t>
            </w:r>
          </w:p>
          <w:p w14:paraId="2CFD5CA6" w14:textId="77777777" w:rsidR="004C0388" w:rsidRDefault="004C0388" w:rsidP="00DA6174">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p>
          <w:p w14:paraId="1BD5429A" w14:textId="275CC4F9" w:rsidR="009715B7" w:rsidRPr="004C0388" w:rsidRDefault="009715B7" w:rsidP="00DA6174">
            <w:pPr>
              <w:cnfStyle w:val="000000000000" w:firstRow="0" w:lastRow="0" w:firstColumn="0" w:lastColumn="0" w:oddVBand="0" w:evenVBand="0" w:oddHBand="0" w:evenHBand="0" w:firstRowFirstColumn="0" w:firstRowLastColumn="0" w:lastRowFirstColumn="0" w:lastRowLastColumn="0"/>
              <w:rPr>
                <w:rStyle w:val="Emphasis"/>
                <w:b/>
                <w:bCs/>
                <w:i w:val="0"/>
                <w:sz w:val="16"/>
                <w:szCs w:val="16"/>
                <w:lang w:val="es-MX"/>
              </w:rPr>
            </w:pPr>
            <w:r w:rsidRPr="004C0388">
              <w:rPr>
                <w:rStyle w:val="Emphasis"/>
                <w:b/>
                <w:bCs/>
                <w:i w:val="0"/>
                <w:sz w:val="16"/>
                <w:szCs w:val="16"/>
                <w:lang w:val="es-MX"/>
              </w:rPr>
              <w:t>FAVOR USAR LAS CONSTANTES SOLO EN</w:t>
            </w:r>
          </w:p>
          <w:p w14:paraId="1ABC6317" w14:textId="5F68D50D" w:rsidR="009715B7" w:rsidRPr="00A97E86" w:rsidRDefault="009715B7" w:rsidP="00DA6174">
            <w:pPr>
              <w:cnfStyle w:val="000000000000" w:firstRow="0" w:lastRow="0" w:firstColumn="0" w:lastColumn="0" w:oddVBand="0" w:evenVBand="0" w:oddHBand="0" w:evenHBand="0" w:firstRowFirstColumn="0" w:firstRowLastColumn="0" w:lastRowFirstColumn="0" w:lastRowLastColumn="0"/>
              <w:rPr>
                <w:rStyle w:val="Emphasis"/>
                <w:i w:val="0"/>
                <w:sz w:val="16"/>
                <w:szCs w:val="16"/>
              </w:rPr>
            </w:pPr>
            <w:r w:rsidRPr="004C0388">
              <w:rPr>
                <w:rStyle w:val="Emphasis"/>
                <w:b/>
                <w:bCs/>
                <w:i w:val="0"/>
                <w:sz w:val="16"/>
                <w:szCs w:val="16"/>
              </w:rPr>
              <w:t>INGLES EN LOS ARCHIVOS.</w:t>
            </w:r>
          </w:p>
        </w:tc>
      </w:tr>
      <w:tr w:rsidR="009715B7" w:rsidRPr="00B06A5E" w14:paraId="40A014E9" w14:textId="77777777" w:rsidTr="00E700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4B337A5C" w14:textId="77777777" w:rsidR="009715B7" w:rsidRPr="009715B7" w:rsidRDefault="009715B7" w:rsidP="009715B7">
            <w:pPr>
              <w:pStyle w:val="ListParagraph"/>
              <w:numPr>
                <w:ilvl w:val="0"/>
                <w:numId w:val="26"/>
              </w:numPr>
              <w:tabs>
                <w:tab w:val="clear" w:pos="360"/>
                <w:tab w:val="left" w:pos="5577"/>
              </w:tabs>
              <w:spacing w:line="360" w:lineRule="auto"/>
              <w:rPr>
                <w:noProof/>
                <w:sz w:val="16"/>
                <w:szCs w:val="16"/>
                <w:lang w:val="en-US"/>
              </w:rPr>
            </w:pPr>
          </w:p>
        </w:tc>
        <w:tc>
          <w:tcPr>
            <w:tcW w:w="1894" w:type="dxa"/>
          </w:tcPr>
          <w:p w14:paraId="2061A97D" w14:textId="77777777" w:rsidR="009715B7" w:rsidRPr="009715B7" w:rsidRDefault="009715B7" w:rsidP="00157899">
            <w:pPr>
              <w:spacing w:line="252" w:lineRule="exact"/>
              <w:ind w:left="80"/>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MX"/>
              </w:rPr>
            </w:pPr>
            <w:r w:rsidRPr="009715B7">
              <w:rPr>
                <w:rFonts w:eastAsia="Calibri" w:cs="Arial"/>
                <w:b/>
                <w:bCs/>
                <w:sz w:val="16"/>
                <w:szCs w:val="16"/>
                <w:lang w:val="es-MX"/>
              </w:rPr>
              <w:t>Puerto de Origen / ENTRADA</w:t>
            </w:r>
          </w:p>
          <w:p w14:paraId="10E9F4E4" w14:textId="5DAFF035" w:rsidR="009715B7" w:rsidRPr="009715B7" w:rsidRDefault="009715B7" w:rsidP="00157899">
            <w:pPr>
              <w:spacing w:line="252" w:lineRule="exact"/>
              <w:ind w:left="80"/>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MX"/>
              </w:rPr>
            </w:pPr>
            <w:r w:rsidRPr="009715B7">
              <w:rPr>
                <w:rFonts w:eastAsia="Calibri" w:cs="Arial"/>
                <w:b/>
                <w:bCs/>
                <w:sz w:val="16"/>
                <w:szCs w:val="16"/>
                <w:lang w:val="es-MX"/>
              </w:rPr>
              <w:t>Puerto de Salida/ SALIDA Y MERMA</w:t>
            </w:r>
          </w:p>
        </w:tc>
        <w:tc>
          <w:tcPr>
            <w:tcW w:w="993" w:type="dxa"/>
          </w:tcPr>
          <w:p w14:paraId="7A647DA8" w14:textId="2020A698" w:rsidR="009715B7" w:rsidRPr="009B3C8E" w:rsidRDefault="009715B7" w:rsidP="00DA6174">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EB093B">
              <w:rPr>
                <w:rFonts w:eastAsia="Arial" w:cs="Arial"/>
                <w:sz w:val="16"/>
                <w:szCs w:val="16"/>
                <w:lang w:val="es-PA"/>
              </w:rPr>
              <w:t>string</w:t>
            </w:r>
            <w:proofErr w:type="spellEnd"/>
          </w:p>
        </w:tc>
        <w:tc>
          <w:tcPr>
            <w:tcW w:w="1134" w:type="dxa"/>
            <w:vAlign w:val="bottom"/>
          </w:tcPr>
          <w:p w14:paraId="7C358406" w14:textId="2EED23AE" w:rsidR="009715B7" w:rsidRPr="009A465A" w:rsidRDefault="009715B7" w:rsidP="00DA6174">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b/>
                <w:noProof/>
                <w:sz w:val="16"/>
                <w:szCs w:val="16"/>
                <w:lang w:val="es-PA"/>
              </w:rPr>
            </w:pPr>
            <w:r>
              <w:rPr>
                <w:b/>
                <w:noProof/>
                <w:sz w:val="16"/>
                <w:szCs w:val="16"/>
                <w:lang w:val="es-PA"/>
              </w:rPr>
              <w:t>5</w:t>
            </w:r>
          </w:p>
        </w:tc>
        <w:tc>
          <w:tcPr>
            <w:tcW w:w="1134" w:type="dxa"/>
          </w:tcPr>
          <w:p w14:paraId="2C16CCE5" w14:textId="77777777" w:rsidR="009715B7" w:rsidRPr="003A76CB" w:rsidRDefault="009715B7" w:rsidP="00DA6174">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p>
        </w:tc>
        <w:tc>
          <w:tcPr>
            <w:tcW w:w="1417" w:type="dxa"/>
          </w:tcPr>
          <w:p w14:paraId="01BF4AA2" w14:textId="2897C57D" w:rsidR="009715B7" w:rsidRPr="00B018BE" w:rsidRDefault="009715B7" w:rsidP="00DA6174">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n-US"/>
              </w:rPr>
              <w:t>Sí</w:t>
            </w:r>
          </w:p>
        </w:tc>
        <w:tc>
          <w:tcPr>
            <w:tcW w:w="2126" w:type="dxa"/>
          </w:tcPr>
          <w:p w14:paraId="544671E2" w14:textId="31571C83" w:rsidR="009715B7" w:rsidRPr="00270FD7" w:rsidRDefault="006B22D1" w:rsidP="00157899">
            <w:pPr>
              <w:cnfStyle w:val="000000100000" w:firstRow="0" w:lastRow="0" w:firstColumn="0" w:lastColumn="0" w:oddVBand="0" w:evenVBand="0" w:oddHBand="1" w:evenHBand="0" w:firstRowFirstColumn="0" w:firstRowLastColumn="0" w:lastRowFirstColumn="0" w:lastRowLastColumn="0"/>
              <w:rPr>
                <w:bCs/>
                <w:iCs/>
                <w:sz w:val="16"/>
                <w:szCs w:val="16"/>
                <w:lang w:val="es-MX"/>
              </w:rPr>
            </w:pPr>
            <w:proofErr w:type="spellStart"/>
            <w:r w:rsidRPr="00270FD7">
              <w:rPr>
                <w:bCs/>
                <w:iCs/>
                <w:sz w:val="16"/>
                <w:szCs w:val="16"/>
                <w:lang w:val="es-MX"/>
              </w:rPr>
              <w:t>puertodeinicio</w:t>
            </w:r>
            <w:proofErr w:type="spellEnd"/>
          </w:p>
        </w:tc>
        <w:tc>
          <w:tcPr>
            <w:tcW w:w="5391" w:type="dxa"/>
          </w:tcPr>
          <w:p w14:paraId="638BD5F4" w14:textId="42BFD475" w:rsidR="009715B7" w:rsidRPr="00157899" w:rsidRDefault="009715B7" w:rsidP="00157899">
            <w:pPr>
              <w:cnfStyle w:val="000000100000" w:firstRow="0" w:lastRow="0" w:firstColumn="0" w:lastColumn="0" w:oddVBand="0" w:evenVBand="0" w:oddHBand="1" w:evenHBand="0" w:firstRowFirstColumn="0" w:firstRowLastColumn="0" w:lastRowFirstColumn="0" w:lastRowLastColumn="0"/>
              <w:rPr>
                <w:iCs/>
                <w:sz w:val="16"/>
                <w:szCs w:val="16"/>
                <w:lang w:val="es-MX"/>
              </w:rPr>
            </w:pPr>
            <w:proofErr w:type="spellStart"/>
            <w:r w:rsidRPr="00157899">
              <w:rPr>
                <w:b/>
                <w:iCs/>
                <w:sz w:val="16"/>
                <w:szCs w:val="16"/>
                <w:lang w:val="es-MX"/>
              </w:rPr>
              <w:t>Declaracion</w:t>
            </w:r>
            <w:proofErr w:type="spellEnd"/>
            <w:r w:rsidRPr="00157899">
              <w:rPr>
                <w:b/>
                <w:iCs/>
                <w:sz w:val="16"/>
                <w:szCs w:val="16"/>
                <w:lang w:val="es-MX"/>
              </w:rPr>
              <w:t xml:space="preserve"> de Entrada</w:t>
            </w:r>
            <w:r w:rsidRPr="00157899">
              <w:rPr>
                <w:iCs/>
                <w:sz w:val="16"/>
                <w:szCs w:val="16"/>
                <w:lang w:val="es-MX"/>
              </w:rPr>
              <w:t>:</w:t>
            </w:r>
            <w:r w:rsidRPr="00157899">
              <w:rPr>
                <w:iCs/>
                <w:sz w:val="16"/>
                <w:szCs w:val="16"/>
                <w:lang w:val="es-MX"/>
              </w:rPr>
              <w:br/>
              <w:t>Se selecciona el Puerto de Origen de donde proviene la carga.</w:t>
            </w:r>
          </w:p>
          <w:p w14:paraId="069BD3BA" w14:textId="77777777" w:rsidR="009715B7" w:rsidRPr="00157899" w:rsidRDefault="009715B7" w:rsidP="00157899">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157899">
              <w:rPr>
                <w:iCs/>
                <w:sz w:val="16"/>
                <w:szCs w:val="16"/>
                <w:lang w:val="es-PA"/>
              </w:rPr>
              <w:t>EL FORMATO DEBE IGUAL COMO LA SECCION “CODIGO DE DESCRIPCION”</w:t>
            </w:r>
          </w:p>
          <w:p w14:paraId="0307C282" w14:textId="77777777" w:rsidR="001C0145" w:rsidRDefault="009715B7" w:rsidP="00157899">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157899">
              <w:rPr>
                <w:iCs/>
                <w:sz w:val="16"/>
                <w:szCs w:val="16"/>
                <w:lang w:val="es-PA"/>
              </w:rPr>
              <w:t>Para una Entrada “</w:t>
            </w:r>
            <w:r w:rsidRPr="00157899">
              <w:rPr>
                <w:b/>
                <w:bCs/>
                <w:iCs/>
                <w:sz w:val="16"/>
                <w:szCs w:val="16"/>
                <w:lang w:val="es-PA"/>
              </w:rPr>
              <w:t>Puerto de Origen</w:t>
            </w:r>
            <w:r w:rsidRPr="00157899">
              <w:rPr>
                <w:iCs/>
                <w:sz w:val="16"/>
                <w:szCs w:val="16"/>
                <w:lang w:val="es-PA"/>
              </w:rPr>
              <w:t>”</w:t>
            </w:r>
          </w:p>
          <w:p w14:paraId="23163122" w14:textId="13755C3D" w:rsidR="009715B7" w:rsidRDefault="009715B7" w:rsidP="00157899">
            <w:pPr>
              <w:cnfStyle w:val="000000100000" w:firstRow="0" w:lastRow="0" w:firstColumn="0" w:lastColumn="0" w:oddVBand="0" w:evenVBand="0" w:oddHBand="1" w:evenHBand="0" w:firstRowFirstColumn="0" w:firstRowLastColumn="0" w:lastRowFirstColumn="0" w:lastRowLastColumn="0"/>
              <w:rPr>
                <w:iCs/>
                <w:sz w:val="16"/>
                <w:szCs w:val="16"/>
                <w:lang w:val="es-MX"/>
              </w:rPr>
            </w:pPr>
            <w:r w:rsidRPr="00157899">
              <w:rPr>
                <w:iCs/>
                <w:sz w:val="16"/>
                <w:szCs w:val="16"/>
                <w:lang w:val="es-PA"/>
              </w:rPr>
              <w:br/>
            </w:r>
            <w:proofErr w:type="spellStart"/>
            <w:r w:rsidRPr="00157899">
              <w:rPr>
                <w:b/>
                <w:iCs/>
                <w:sz w:val="16"/>
                <w:szCs w:val="16"/>
                <w:lang w:val="es-MX"/>
              </w:rPr>
              <w:t>Declaracion</w:t>
            </w:r>
            <w:proofErr w:type="spellEnd"/>
            <w:r w:rsidRPr="00157899">
              <w:rPr>
                <w:b/>
                <w:iCs/>
                <w:sz w:val="16"/>
                <w:szCs w:val="16"/>
                <w:lang w:val="es-MX"/>
              </w:rPr>
              <w:t xml:space="preserve"> de Salida</w:t>
            </w:r>
            <w:r w:rsidRPr="00157899">
              <w:rPr>
                <w:iCs/>
                <w:sz w:val="16"/>
                <w:szCs w:val="16"/>
                <w:lang w:val="es-MX"/>
              </w:rPr>
              <w:t>:</w:t>
            </w:r>
            <w:r w:rsidRPr="00157899">
              <w:rPr>
                <w:iCs/>
                <w:sz w:val="16"/>
                <w:szCs w:val="16"/>
                <w:lang w:val="es-PA"/>
              </w:rPr>
              <w:br/>
            </w:r>
            <w:r w:rsidRPr="00157899">
              <w:rPr>
                <w:iCs/>
                <w:sz w:val="16"/>
                <w:szCs w:val="16"/>
                <w:lang w:val="es-MX"/>
              </w:rPr>
              <w:t>Se selecciona el Puerto de Salida a dónde va la carga, de acuerdo a la lista configurada de puertos panameños.</w:t>
            </w:r>
          </w:p>
          <w:p w14:paraId="102B606F" w14:textId="1DFA59CE" w:rsidR="009D1D98" w:rsidRPr="00F71D20" w:rsidRDefault="007A5FF0" w:rsidP="00157899">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157899">
              <w:rPr>
                <w:iCs/>
                <w:sz w:val="16"/>
                <w:szCs w:val="16"/>
                <w:lang w:val="es-PA"/>
              </w:rPr>
              <w:lastRenderedPageBreak/>
              <w:t>EL FORMATO DEBE IGUAL COMO LA SECCION “CODIGO DE DESCRIPCION” Para una Salida “</w:t>
            </w:r>
            <w:r w:rsidRPr="00157899">
              <w:rPr>
                <w:b/>
                <w:bCs/>
                <w:iCs/>
                <w:sz w:val="16"/>
                <w:szCs w:val="16"/>
                <w:lang w:val="es-PA"/>
              </w:rPr>
              <w:t>Puerto de Salida</w:t>
            </w:r>
            <w:r w:rsidRPr="00157899">
              <w:rPr>
                <w:iCs/>
                <w:sz w:val="16"/>
                <w:szCs w:val="16"/>
                <w:lang w:val="es-PA"/>
              </w:rPr>
              <w:t>”</w:t>
            </w:r>
          </w:p>
          <w:p w14:paraId="09876314" w14:textId="0002DC97" w:rsidR="00C86F6A" w:rsidRDefault="007A5FF0" w:rsidP="00C86F6A">
            <w:pPr>
              <w:cnfStyle w:val="000000100000" w:firstRow="0" w:lastRow="0" w:firstColumn="0" w:lastColumn="0" w:oddVBand="0" w:evenVBand="0" w:oddHBand="1" w:evenHBand="0" w:firstRowFirstColumn="0" w:firstRowLastColumn="0" w:lastRowFirstColumn="0" w:lastRowLastColumn="0"/>
              <w:rPr>
                <w:iCs/>
                <w:sz w:val="16"/>
                <w:szCs w:val="16"/>
                <w:lang w:val="es-MX"/>
              </w:rPr>
            </w:pPr>
            <w:r w:rsidRPr="009462AF">
              <w:rPr>
                <w:rStyle w:val="Emphasis"/>
                <w:bCs/>
                <w:i w:val="0"/>
                <w:sz w:val="16"/>
                <w:szCs w:val="16"/>
                <w:lang w:val="es-MX"/>
              </w:rPr>
              <w:t>Este campo solo es válido para:</w:t>
            </w:r>
            <w:r>
              <w:rPr>
                <w:rStyle w:val="Emphasis"/>
                <w:b/>
                <w:bCs/>
                <w:i w:val="0"/>
                <w:sz w:val="16"/>
                <w:szCs w:val="16"/>
                <w:lang w:val="es-MX"/>
              </w:rPr>
              <w:t xml:space="preserve"> </w:t>
            </w:r>
            <w:r w:rsidRPr="00F657AF">
              <w:rPr>
                <w:rStyle w:val="Emphasis"/>
                <w:b/>
                <w:i w:val="0"/>
                <w:sz w:val="16"/>
                <w:szCs w:val="16"/>
                <w:lang w:val="es-MX"/>
              </w:rPr>
              <w:t>Entrada</w:t>
            </w:r>
            <w:r>
              <w:rPr>
                <w:rStyle w:val="Emphasis"/>
                <w:b/>
                <w:i w:val="0"/>
                <w:sz w:val="16"/>
                <w:szCs w:val="16"/>
                <w:lang w:val="es-MX"/>
              </w:rPr>
              <w:t xml:space="preserve">, </w:t>
            </w:r>
            <w:r w:rsidRPr="007A5FF0">
              <w:rPr>
                <w:rStyle w:val="Emphasis"/>
                <w:b/>
                <w:i w:val="0"/>
                <w:sz w:val="16"/>
                <w:szCs w:val="16"/>
                <w:lang w:val="es-MX"/>
              </w:rPr>
              <w:t>Salida</w:t>
            </w:r>
            <w:r>
              <w:rPr>
                <w:rStyle w:val="Emphasis"/>
                <w:b/>
                <w:i w:val="0"/>
                <w:sz w:val="16"/>
                <w:szCs w:val="16"/>
                <w:lang w:val="es-MX"/>
              </w:rPr>
              <w:t xml:space="preserve">, </w:t>
            </w:r>
            <w:r>
              <w:rPr>
                <w:b/>
                <w:iCs/>
                <w:sz w:val="16"/>
                <w:szCs w:val="16"/>
                <w:lang w:val="es-PA"/>
              </w:rPr>
              <w:t>Merma</w:t>
            </w:r>
            <w:r>
              <w:rPr>
                <w:rStyle w:val="Emphasis"/>
                <w:b/>
                <w:i w:val="0"/>
                <w:sz w:val="16"/>
                <w:szCs w:val="16"/>
                <w:lang w:val="es-MX"/>
              </w:rPr>
              <w:t>.</w:t>
            </w:r>
            <w:r w:rsidRPr="00F657AF">
              <w:rPr>
                <w:rStyle w:val="Emphasis"/>
                <w:b/>
                <w:i w:val="0"/>
                <w:sz w:val="16"/>
                <w:szCs w:val="16"/>
                <w:lang w:val="es-MX"/>
              </w:rPr>
              <w:br/>
            </w:r>
            <w:r>
              <w:rPr>
                <w:iCs/>
                <w:sz w:val="16"/>
                <w:szCs w:val="16"/>
                <w:lang w:val="es-PA"/>
              </w:rPr>
              <w:t>No se debe de enviar en declaraciones de tipo</w:t>
            </w:r>
            <w:r w:rsidRPr="007A5FF0">
              <w:rPr>
                <w:rStyle w:val="Emphasis"/>
                <w:b/>
                <w:lang w:val="es-MX"/>
              </w:rPr>
              <w:t xml:space="preserve"> </w:t>
            </w:r>
            <w:r w:rsidR="00482E5B">
              <w:rPr>
                <w:b/>
                <w:iCs/>
                <w:sz w:val="16"/>
                <w:szCs w:val="16"/>
                <w:lang w:val="es-PA"/>
              </w:rPr>
              <w:t>Traspaso</w:t>
            </w:r>
            <w:r>
              <w:rPr>
                <w:iCs/>
                <w:sz w:val="16"/>
                <w:szCs w:val="16"/>
                <w:lang w:val="es-PA"/>
              </w:rPr>
              <w:t xml:space="preserve">, </w:t>
            </w:r>
            <w:r w:rsidR="00C86F6A" w:rsidRPr="00C86F6A">
              <w:rPr>
                <w:b/>
                <w:iCs/>
                <w:sz w:val="16"/>
                <w:szCs w:val="16"/>
                <w:lang w:val="es-PA"/>
              </w:rPr>
              <w:t>P</w:t>
            </w:r>
            <w:r w:rsidR="00C86F6A" w:rsidRPr="003E1376">
              <w:rPr>
                <w:b/>
                <w:bCs/>
                <w:iCs/>
                <w:sz w:val="16"/>
                <w:szCs w:val="16"/>
                <w:lang w:val="es-MX"/>
              </w:rPr>
              <w:t>ara</w:t>
            </w:r>
            <w:r w:rsidR="00C86F6A">
              <w:rPr>
                <w:b/>
                <w:bCs/>
                <w:iCs/>
                <w:sz w:val="16"/>
                <w:szCs w:val="16"/>
                <w:lang w:val="es-MX"/>
              </w:rPr>
              <w:t xml:space="preserve"> de</w:t>
            </w:r>
            <w:r w:rsidR="00C86F6A" w:rsidRPr="003E1376">
              <w:rPr>
                <w:b/>
                <w:bCs/>
                <w:iCs/>
                <w:sz w:val="16"/>
                <w:szCs w:val="16"/>
                <w:lang w:val="es-MX"/>
              </w:rPr>
              <w:t xml:space="preserve"> DMCE Merma</w:t>
            </w:r>
            <w:r w:rsidR="00C86F6A" w:rsidRPr="00157899">
              <w:rPr>
                <w:iCs/>
                <w:sz w:val="16"/>
                <w:szCs w:val="16"/>
                <w:lang w:val="es-MX"/>
              </w:rPr>
              <w:t xml:space="preserve"> </w:t>
            </w:r>
            <w:r w:rsidR="00C86F6A">
              <w:rPr>
                <w:iCs/>
                <w:sz w:val="16"/>
                <w:szCs w:val="16"/>
                <w:lang w:val="es-MX"/>
              </w:rPr>
              <w:t xml:space="preserve">valor </w:t>
            </w:r>
            <w:r w:rsidR="00C86F6A" w:rsidRPr="00157899">
              <w:rPr>
                <w:iCs/>
                <w:sz w:val="16"/>
                <w:szCs w:val="16"/>
                <w:lang w:val="es-MX"/>
              </w:rPr>
              <w:t xml:space="preserve">siempre será </w:t>
            </w:r>
            <w:r w:rsidR="00C86F6A" w:rsidRPr="003E1376">
              <w:rPr>
                <w:b/>
                <w:bCs/>
                <w:iCs/>
                <w:sz w:val="16"/>
                <w:szCs w:val="16"/>
                <w:lang w:val="es-MX"/>
              </w:rPr>
              <w:t>CFZ</w:t>
            </w:r>
            <w:r w:rsidR="00C86F6A" w:rsidRPr="00157899">
              <w:rPr>
                <w:iCs/>
                <w:sz w:val="16"/>
                <w:szCs w:val="16"/>
                <w:lang w:val="es-MX"/>
              </w:rPr>
              <w:t>.</w:t>
            </w:r>
          </w:p>
          <w:p w14:paraId="7F0306C3" w14:textId="1FBE36A3" w:rsidR="007A5FF0" w:rsidRPr="002A51C0" w:rsidRDefault="00C86F6A" w:rsidP="007A5FF0">
            <w:pPr>
              <w:cnfStyle w:val="000000100000" w:firstRow="0" w:lastRow="0" w:firstColumn="0" w:lastColumn="0" w:oddVBand="0" w:evenVBand="0" w:oddHBand="1" w:evenHBand="0" w:firstRowFirstColumn="0" w:firstRowLastColumn="0" w:lastRowFirstColumn="0" w:lastRowLastColumn="0"/>
              <w:rPr>
                <w:iCs/>
                <w:sz w:val="16"/>
                <w:szCs w:val="16"/>
                <w:lang w:val="es-PA"/>
              </w:rPr>
            </w:pPr>
            <w:r>
              <w:rPr>
                <w:iCs/>
                <w:sz w:val="16"/>
                <w:szCs w:val="16"/>
                <w:lang w:val="es-PA"/>
              </w:rPr>
              <w:t>P</w:t>
            </w:r>
            <w:r w:rsidR="007A5FF0">
              <w:rPr>
                <w:iCs/>
                <w:sz w:val="16"/>
                <w:szCs w:val="16"/>
                <w:lang w:val="es-PA"/>
              </w:rPr>
              <w:t xml:space="preserve">ara estos casos </w:t>
            </w:r>
            <w:r w:rsidR="007A5FF0" w:rsidRPr="002A51C0">
              <w:rPr>
                <w:iCs/>
                <w:sz w:val="16"/>
                <w:szCs w:val="16"/>
                <w:lang w:val="es-PA"/>
              </w:rPr>
              <w:t>debe cumplir con las siguientes reglas</w:t>
            </w:r>
            <w:r w:rsidR="007A5FF0" w:rsidRPr="002A51C0">
              <w:rPr>
                <w:iCs/>
                <w:sz w:val="16"/>
                <w:szCs w:val="16"/>
                <w:lang w:val="es-PA"/>
              </w:rPr>
              <w:br/>
            </w:r>
            <w:r w:rsidR="007A5FF0" w:rsidRPr="002A51C0">
              <w:rPr>
                <w:b/>
                <w:iCs/>
                <w:sz w:val="16"/>
                <w:szCs w:val="16"/>
                <w:lang w:val="es-PA"/>
              </w:rPr>
              <w:t>Archivo de texto (* .</w:t>
            </w:r>
            <w:proofErr w:type="spellStart"/>
            <w:r w:rsidR="007A5FF0" w:rsidRPr="002A51C0">
              <w:rPr>
                <w:b/>
                <w:iCs/>
                <w:sz w:val="16"/>
                <w:szCs w:val="16"/>
                <w:lang w:val="es-PA"/>
              </w:rPr>
              <w:t>txt</w:t>
            </w:r>
            <w:proofErr w:type="spellEnd"/>
            <w:r w:rsidR="007A5FF0" w:rsidRPr="002A51C0">
              <w:rPr>
                <w:b/>
                <w:iCs/>
                <w:sz w:val="16"/>
                <w:szCs w:val="16"/>
                <w:lang w:val="es-PA"/>
              </w:rPr>
              <w:t>):</w:t>
            </w:r>
            <w:r w:rsidR="007A5FF0" w:rsidRPr="002A51C0">
              <w:rPr>
                <w:b/>
                <w:iCs/>
                <w:sz w:val="16"/>
                <w:szCs w:val="16"/>
                <w:lang w:val="es-PA"/>
              </w:rPr>
              <w:br/>
            </w:r>
            <w:r w:rsidR="007A5FF0" w:rsidRPr="002A51C0">
              <w:rPr>
                <w:iCs/>
                <w:sz w:val="16"/>
                <w:szCs w:val="16"/>
                <w:lang w:val="es-PA"/>
              </w:rPr>
              <w:t>Mantenga el pipe “|” con valor blanco</w:t>
            </w:r>
          </w:p>
          <w:p w14:paraId="6E47D71C" w14:textId="32276060" w:rsidR="003E1376" w:rsidRPr="00157899" w:rsidRDefault="007A5FF0" w:rsidP="007A5FF0">
            <w:pPr>
              <w:cnfStyle w:val="000000100000" w:firstRow="0" w:lastRow="0" w:firstColumn="0" w:lastColumn="0" w:oddVBand="0" w:evenVBand="0" w:oddHBand="1" w:evenHBand="0" w:firstRowFirstColumn="0" w:firstRowLastColumn="0" w:lastRowFirstColumn="0" w:lastRowLastColumn="0"/>
              <w:rPr>
                <w:iCs/>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p w14:paraId="229EC95F" w14:textId="2D077644" w:rsidR="009715B7" w:rsidRPr="007A5FF0" w:rsidRDefault="009715B7" w:rsidP="007A5FF0">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p>
        </w:tc>
      </w:tr>
      <w:tr w:rsidR="009715B7" w:rsidRPr="00B06A5E" w14:paraId="688D482E" w14:textId="77777777" w:rsidTr="00E7009E">
        <w:tc>
          <w:tcPr>
            <w:cnfStyle w:val="001000000000" w:firstRow="0" w:lastRow="0" w:firstColumn="1" w:lastColumn="0" w:oddVBand="0" w:evenVBand="0" w:oddHBand="0" w:evenHBand="0" w:firstRowFirstColumn="0" w:firstRowLastColumn="0" w:lastRowFirstColumn="0" w:lastRowLastColumn="0"/>
            <w:tcW w:w="936" w:type="dxa"/>
          </w:tcPr>
          <w:p w14:paraId="66B114E1" w14:textId="77777777" w:rsidR="009715B7" w:rsidRPr="009715B7" w:rsidRDefault="009715B7" w:rsidP="009715B7">
            <w:pPr>
              <w:pStyle w:val="ListParagraph"/>
              <w:numPr>
                <w:ilvl w:val="0"/>
                <w:numId w:val="26"/>
              </w:numPr>
              <w:tabs>
                <w:tab w:val="clear" w:pos="360"/>
                <w:tab w:val="left" w:pos="5577"/>
              </w:tabs>
              <w:spacing w:line="360" w:lineRule="auto"/>
              <w:rPr>
                <w:noProof/>
                <w:sz w:val="16"/>
                <w:szCs w:val="16"/>
                <w:lang w:val="es-PA"/>
              </w:rPr>
            </w:pPr>
          </w:p>
        </w:tc>
        <w:tc>
          <w:tcPr>
            <w:tcW w:w="1894" w:type="dxa"/>
            <w:vAlign w:val="bottom"/>
          </w:tcPr>
          <w:p w14:paraId="327AE28B" w14:textId="23D74F43" w:rsidR="009715B7" w:rsidRPr="009715B7" w:rsidRDefault="009715B7" w:rsidP="009715B7">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9715B7">
              <w:rPr>
                <w:rFonts w:eastAsia="Calibri" w:cs="Arial"/>
                <w:b/>
                <w:bCs/>
                <w:sz w:val="16"/>
                <w:szCs w:val="16"/>
                <w:lang w:val="es-PA"/>
              </w:rPr>
              <w:t>Puerto de Tra</w:t>
            </w:r>
            <w:r w:rsidR="00680F70">
              <w:rPr>
                <w:rFonts w:eastAsia="Calibri" w:cs="Arial"/>
                <w:b/>
                <w:bCs/>
                <w:sz w:val="16"/>
                <w:szCs w:val="16"/>
                <w:lang w:val="es-PA"/>
              </w:rPr>
              <w:t>n</w:t>
            </w:r>
            <w:r w:rsidRPr="009715B7">
              <w:rPr>
                <w:rFonts w:eastAsia="Calibri" w:cs="Arial"/>
                <w:b/>
                <w:bCs/>
                <w:sz w:val="16"/>
                <w:szCs w:val="16"/>
                <w:lang w:val="es-PA"/>
              </w:rPr>
              <w:t xml:space="preserve">sbordo </w:t>
            </w:r>
            <w:r w:rsidRPr="009715B7">
              <w:rPr>
                <w:rFonts w:eastAsia="Calibri" w:cs="Arial"/>
                <w:sz w:val="16"/>
                <w:szCs w:val="16"/>
                <w:lang w:val="es-PA"/>
              </w:rPr>
              <w:t xml:space="preserve">/ ENTRADA,SALIDA </w:t>
            </w:r>
          </w:p>
        </w:tc>
        <w:tc>
          <w:tcPr>
            <w:tcW w:w="993" w:type="dxa"/>
          </w:tcPr>
          <w:p w14:paraId="2F51AA11" w14:textId="1FA3D6DC" w:rsidR="009715B7" w:rsidRPr="009B3C8E" w:rsidRDefault="009715B7" w:rsidP="009715B7">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EB093B">
              <w:rPr>
                <w:rFonts w:eastAsia="Arial" w:cs="Arial"/>
                <w:sz w:val="16"/>
                <w:szCs w:val="16"/>
                <w:lang w:val="es-PA"/>
              </w:rPr>
              <w:t>string</w:t>
            </w:r>
            <w:proofErr w:type="spellEnd"/>
          </w:p>
        </w:tc>
        <w:tc>
          <w:tcPr>
            <w:tcW w:w="1134" w:type="dxa"/>
            <w:vAlign w:val="bottom"/>
          </w:tcPr>
          <w:p w14:paraId="6AF61129" w14:textId="6EC63571" w:rsidR="009715B7" w:rsidRPr="009A465A" w:rsidRDefault="00817C7F" w:rsidP="009715B7">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b/>
                <w:noProof/>
                <w:sz w:val="16"/>
                <w:szCs w:val="16"/>
                <w:lang w:val="es-PA"/>
              </w:rPr>
            </w:pPr>
            <w:r>
              <w:rPr>
                <w:b/>
                <w:noProof/>
                <w:sz w:val="16"/>
                <w:szCs w:val="16"/>
                <w:lang w:val="es-PA"/>
              </w:rPr>
              <w:t>5</w:t>
            </w:r>
          </w:p>
        </w:tc>
        <w:tc>
          <w:tcPr>
            <w:tcW w:w="1134" w:type="dxa"/>
          </w:tcPr>
          <w:p w14:paraId="7CFD3A91" w14:textId="77777777" w:rsidR="009715B7" w:rsidRPr="003A76CB" w:rsidRDefault="009715B7" w:rsidP="009715B7">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p>
        </w:tc>
        <w:tc>
          <w:tcPr>
            <w:tcW w:w="1417" w:type="dxa"/>
          </w:tcPr>
          <w:p w14:paraId="19BCC371" w14:textId="680B17D5" w:rsidR="009715B7" w:rsidRPr="00B018BE" w:rsidRDefault="009715B7" w:rsidP="009715B7">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No</w:t>
            </w:r>
          </w:p>
        </w:tc>
        <w:tc>
          <w:tcPr>
            <w:tcW w:w="2126" w:type="dxa"/>
          </w:tcPr>
          <w:p w14:paraId="64AD9321" w14:textId="51CD2A73" w:rsidR="009715B7" w:rsidRPr="00A97E86" w:rsidRDefault="006B22D1" w:rsidP="009715B7">
            <w:pPr>
              <w:cnfStyle w:val="000000000000" w:firstRow="0" w:lastRow="0" w:firstColumn="0" w:lastColumn="0" w:oddVBand="0" w:evenVBand="0" w:oddHBand="0" w:evenHBand="0" w:firstRowFirstColumn="0" w:firstRowLastColumn="0" w:lastRowFirstColumn="0" w:lastRowLastColumn="0"/>
              <w:rPr>
                <w:rStyle w:val="Emphasis"/>
                <w:i w:val="0"/>
                <w:sz w:val="16"/>
                <w:szCs w:val="16"/>
              </w:rPr>
            </w:pPr>
            <w:proofErr w:type="spellStart"/>
            <w:r w:rsidRPr="006B22D1">
              <w:rPr>
                <w:rStyle w:val="Emphasis"/>
                <w:i w:val="0"/>
                <w:sz w:val="16"/>
                <w:szCs w:val="16"/>
              </w:rPr>
              <w:t>puertodetransferencia</w:t>
            </w:r>
            <w:proofErr w:type="spellEnd"/>
          </w:p>
        </w:tc>
        <w:tc>
          <w:tcPr>
            <w:tcW w:w="5391" w:type="dxa"/>
          </w:tcPr>
          <w:p w14:paraId="1B7F6167" w14:textId="55564593" w:rsidR="00396AFD" w:rsidRPr="00817C7F" w:rsidRDefault="00817C7F" w:rsidP="00817C7F">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sidRPr="00817C7F">
              <w:rPr>
                <w:rStyle w:val="Emphasis"/>
                <w:i w:val="0"/>
                <w:sz w:val="16"/>
                <w:szCs w:val="16"/>
                <w:lang w:val="es-MX"/>
              </w:rPr>
              <w:t>Se selecciona el puerto de transbordo siempre que la carga se descargue en un puerto antes de su llegada al destino final.</w:t>
            </w:r>
          </w:p>
          <w:p w14:paraId="50734A97" w14:textId="11DA3886" w:rsidR="009715B7" w:rsidRDefault="00817C7F" w:rsidP="00817C7F">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sidRPr="00817C7F">
              <w:rPr>
                <w:rStyle w:val="Emphasis"/>
                <w:i w:val="0"/>
                <w:sz w:val="16"/>
                <w:szCs w:val="16"/>
                <w:lang w:val="es-MX"/>
              </w:rPr>
              <w:t>Debe ser igual a “Código de descripción”</w:t>
            </w:r>
            <w:r w:rsidR="00D01BCA">
              <w:rPr>
                <w:rStyle w:val="Emphasis"/>
                <w:i w:val="0"/>
                <w:sz w:val="16"/>
                <w:szCs w:val="16"/>
                <w:lang w:val="es-MX"/>
              </w:rPr>
              <w:t>.</w:t>
            </w:r>
          </w:p>
          <w:p w14:paraId="30A85BC5" w14:textId="77777777" w:rsidR="00D01BCA" w:rsidRDefault="00D01BCA" w:rsidP="00D01BCA">
            <w:pPr>
              <w:cnfStyle w:val="000000000000" w:firstRow="0" w:lastRow="0" w:firstColumn="0" w:lastColumn="0" w:oddVBand="0" w:evenVBand="0" w:oddHBand="0" w:evenHBand="0" w:firstRowFirstColumn="0" w:firstRowLastColumn="0" w:lastRowFirstColumn="0" w:lastRowLastColumn="0"/>
              <w:rPr>
                <w:iCs/>
                <w:sz w:val="16"/>
                <w:szCs w:val="16"/>
                <w:lang w:val="es-PA"/>
              </w:rPr>
            </w:pPr>
          </w:p>
          <w:p w14:paraId="45D55754" w14:textId="76CCFD2A" w:rsidR="009D1D98" w:rsidRPr="002A51C0" w:rsidRDefault="009D1D98" w:rsidP="009D1D98">
            <w:pPr>
              <w:cnfStyle w:val="000000000000" w:firstRow="0" w:lastRow="0" w:firstColumn="0" w:lastColumn="0" w:oddVBand="0" w:evenVBand="0" w:oddHBand="0" w:evenHBand="0" w:firstRowFirstColumn="0" w:firstRowLastColumn="0" w:lastRowFirstColumn="0" w:lastRowLastColumn="0"/>
              <w:rPr>
                <w:iCs/>
                <w:sz w:val="16"/>
                <w:szCs w:val="16"/>
                <w:lang w:val="es-PA"/>
              </w:rPr>
            </w:pPr>
            <w:r w:rsidRPr="009462AF">
              <w:rPr>
                <w:rStyle w:val="Emphasis"/>
                <w:bCs/>
                <w:i w:val="0"/>
                <w:sz w:val="16"/>
                <w:szCs w:val="16"/>
                <w:lang w:val="es-MX"/>
              </w:rPr>
              <w:t xml:space="preserve">Este campo solo </w:t>
            </w:r>
            <w:r w:rsidR="00A228F9">
              <w:rPr>
                <w:rStyle w:val="Emphasis"/>
                <w:bCs/>
                <w:i w:val="0"/>
                <w:sz w:val="16"/>
                <w:szCs w:val="16"/>
                <w:lang w:val="es-MX"/>
              </w:rPr>
              <w:t>es</w:t>
            </w:r>
            <w:r w:rsidRPr="009462AF">
              <w:rPr>
                <w:rStyle w:val="Emphasis"/>
                <w:bCs/>
                <w:i w:val="0"/>
                <w:sz w:val="16"/>
                <w:szCs w:val="16"/>
                <w:lang w:val="es-MX"/>
              </w:rPr>
              <w:t xml:space="preserve"> válido </w:t>
            </w:r>
            <w:r>
              <w:rPr>
                <w:rStyle w:val="Emphasis"/>
                <w:bCs/>
                <w:i w:val="0"/>
                <w:sz w:val="16"/>
                <w:szCs w:val="16"/>
                <w:lang w:val="es-MX"/>
              </w:rPr>
              <w:t xml:space="preserve">y opcional </w:t>
            </w:r>
            <w:r w:rsidRPr="009462AF">
              <w:rPr>
                <w:rStyle w:val="Emphasis"/>
                <w:bCs/>
                <w:i w:val="0"/>
                <w:sz w:val="16"/>
                <w:szCs w:val="16"/>
                <w:lang w:val="es-MX"/>
              </w:rPr>
              <w:t>para</w:t>
            </w:r>
            <w:r>
              <w:rPr>
                <w:rStyle w:val="Emphasis"/>
                <w:bCs/>
                <w:i w:val="0"/>
                <w:sz w:val="16"/>
                <w:szCs w:val="16"/>
                <w:lang w:val="es-MX"/>
              </w:rPr>
              <w:t xml:space="preserve"> declaraciones de tipo</w:t>
            </w:r>
            <w:r w:rsidRPr="009462AF">
              <w:rPr>
                <w:rStyle w:val="Emphasis"/>
                <w:bCs/>
                <w:i w:val="0"/>
                <w:sz w:val="16"/>
                <w:szCs w:val="16"/>
                <w:lang w:val="es-MX"/>
              </w:rPr>
              <w:t>:</w:t>
            </w:r>
            <w:r>
              <w:rPr>
                <w:rStyle w:val="Emphasis"/>
                <w:b/>
                <w:bCs/>
                <w:i w:val="0"/>
                <w:sz w:val="16"/>
                <w:szCs w:val="16"/>
                <w:lang w:val="es-MX"/>
              </w:rPr>
              <w:t xml:space="preserve"> </w:t>
            </w:r>
            <w:r w:rsidRPr="00F657AF">
              <w:rPr>
                <w:rStyle w:val="Emphasis"/>
                <w:b/>
                <w:i w:val="0"/>
                <w:sz w:val="16"/>
                <w:szCs w:val="16"/>
                <w:lang w:val="es-MX"/>
              </w:rPr>
              <w:t>Entrada</w:t>
            </w:r>
            <w:r>
              <w:rPr>
                <w:rStyle w:val="Emphasis"/>
                <w:b/>
                <w:i w:val="0"/>
                <w:sz w:val="16"/>
                <w:szCs w:val="16"/>
                <w:lang w:val="es-MX"/>
              </w:rPr>
              <w:t xml:space="preserve">, </w:t>
            </w:r>
            <w:r w:rsidRPr="007A5FF0">
              <w:rPr>
                <w:rStyle w:val="Emphasis"/>
                <w:b/>
                <w:i w:val="0"/>
                <w:sz w:val="16"/>
                <w:szCs w:val="16"/>
                <w:lang w:val="es-MX"/>
              </w:rPr>
              <w:t>Salida</w:t>
            </w:r>
            <w:r>
              <w:rPr>
                <w:rStyle w:val="Emphasis"/>
                <w:b/>
                <w:i w:val="0"/>
                <w:sz w:val="16"/>
                <w:szCs w:val="16"/>
                <w:lang w:val="es-MX"/>
              </w:rPr>
              <w:t>.</w:t>
            </w:r>
            <w:r w:rsidRPr="00F657AF">
              <w:rPr>
                <w:rStyle w:val="Emphasis"/>
                <w:b/>
                <w:i w:val="0"/>
                <w:sz w:val="16"/>
                <w:szCs w:val="16"/>
                <w:lang w:val="es-MX"/>
              </w:rPr>
              <w:br/>
            </w:r>
            <w:r>
              <w:rPr>
                <w:iCs/>
                <w:sz w:val="16"/>
                <w:szCs w:val="16"/>
                <w:lang w:val="es-PA"/>
              </w:rPr>
              <w:t>No se debe de enviar en declaraciones de tipo</w:t>
            </w:r>
            <w:r w:rsidRPr="007A5FF0">
              <w:rPr>
                <w:rStyle w:val="Emphasis"/>
                <w:b/>
                <w:lang w:val="es-MX"/>
              </w:rPr>
              <w:t xml:space="preserve"> </w:t>
            </w:r>
            <w:r w:rsidR="00482E5B">
              <w:rPr>
                <w:b/>
                <w:iCs/>
                <w:sz w:val="16"/>
                <w:szCs w:val="16"/>
                <w:lang w:val="es-PA"/>
              </w:rPr>
              <w:t>Traspaso</w:t>
            </w:r>
            <w:r>
              <w:rPr>
                <w:b/>
                <w:iCs/>
                <w:sz w:val="16"/>
                <w:szCs w:val="16"/>
                <w:lang w:val="es-PA"/>
              </w:rPr>
              <w:t xml:space="preserve"> y Merma</w:t>
            </w:r>
            <w:r>
              <w:rPr>
                <w:iCs/>
                <w:sz w:val="16"/>
                <w:szCs w:val="16"/>
                <w:lang w:val="es-PA"/>
              </w:rPr>
              <w:t xml:space="preserve">, para estos casos </w:t>
            </w:r>
            <w:r w:rsidRPr="002A51C0">
              <w:rPr>
                <w:iCs/>
                <w:sz w:val="16"/>
                <w:szCs w:val="16"/>
                <w:lang w:val="es-PA"/>
              </w:rPr>
              <w:t>debe cumplir con las siguientes reglas</w:t>
            </w:r>
            <w:r w:rsidRPr="002A51C0">
              <w:rPr>
                <w:iCs/>
                <w:sz w:val="16"/>
                <w:szCs w:val="16"/>
                <w:lang w:val="es-PA"/>
              </w:rPr>
              <w:br/>
            </w: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2484054A" w14:textId="77777777" w:rsidR="009D1D98" w:rsidRPr="00157899" w:rsidRDefault="009D1D98" w:rsidP="009D1D98">
            <w:pPr>
              <w:cnfStyle w:val="000000000000" w:firstRow="0" w:lastRow="0" w:firstColumn="0" w:lastColumn="0" w:oddVBand="0" w:evenVBand="0" w:oddHBand="0" w:evenHBand="0" w:firstRowFirstColumn="0" w:firstRowLastColumn="0" w:lastRowFirstColumn="0" w:lastRowLastColumn="0"/>
              <w:rPr>
                <w:iCs/>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p w14:paraId="79A275C7" w14:textId="73918501" w:rsidR="009D1D98" w:rsidRPr="00817C7F" w:rsidRDefault="009D1D98" w:rsidP="00D01BCA">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p>
        </w:tc>
      </w:tr>
      <w:tr w:rsidR="009715B7" w:rsidRPr="00B06A5E" w14:paraId="20ACB2FD" w14:textId="77777777" w:rsidTr="00E700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7D5BBB30" w14:textId="77777777" w:rsidR="009715B7" w:rsidRPr="009715B7" w:rsidRDefault="009715B7" w:rsidP="009715B7">
            <w:pPr>
              <w:pStyle w:val="ListParagraph"/>
              <w:numPr>
                <w:ilvl w:val="0"/>
                <w:numId w:val="26"/>
              </w:numPr>
              <w:tabs>
                <w:tab w:val="clear" w:pos="360"/>
                <w:tab w:val="left" w:pos="5577"/>
              </w:tabs>
              <w:spacing w:line="360" w:lineRule="auto"/>
              <w:rPr>
                <w:noProof/>
                <w:sz w:val="16"/>
                <w:szCs w:val="16"/>
                <w:lang w:val="es-PA"/>
              </w:rPr>
            </w:pPr>
          </w:p>
        </w:tc>
        <w:tc>
          <w:tcPr>
            <w:tcW w:w="1894" w:type="dxa"/>
            <w:vAlign w:val="bottom"/>
          </w:tcPr>
          <w:p w14:paraId="432928CF" w14:textId="18BAE815" w:rsidR="009715B7" w:rsidRPr="009715B7" w:rsidRDefault="009715B7" w:rsidP="009715B7">
            <w:pPr>
              <w:spacing w:line="252" w:lineRule="exact"/>
              <w:ind w:left="80"/>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9715B7">
              <w:rPr>
                <w:rFonts w:eastAsia="Calibri" w:cs="Arial"/>
                <w:b/>
                <w:bCs/>
                <w:sz w:val="16"/>
                <w:szCs w:val="16"/>
                <w:lang w:val="es-PA"/>
              </w:rPr>
              <w:t xml:space="preserve">Puerto de Entrada </w:t>
            </w:r>
            <w:r w:rsidRPr="009715B7">
              <w:rPr>
                <w:rFonts w:eastAsia="Calibri" w:cs="Arial"/>
                <w:sz w:val="16"/>
                <w:szCs w:val="16"/>
                <w:lang w:val="es-PA"/>
              </w:rPr>
              <w:t>/ ENTRADA</w:t>
            </w:r>
            <w:r w:rsidRPr="009715B7">
              <w:rPr>
                <w:rFonts w:eastAsia="Calibri" w:cs="Arial"/>
                <w:sz w:val="16"/>
                <w:szCs w:val="16"/>
                <w:lang w:val="es-PA"/>
              </w:rPr>
              <w:br/>
            </w:r>
            <w:r w:rsidRPr="009715B7">
              <w:rPr>
                <w:rFonts w:eastAsia="Calibri" w:cs="Arial"/>
                <w:b/>
                <w:bCs/>
                <w:sz w:val="16"/>
                <w:szCs w:val="16"/>
                <w:lang w:val="es-PA"/>
              </w:rPr>
              <w:t xml:space="preserve">Puerto de Destino </w:t>
            </w:r>
            <w:r w:rsidRPr="009715B7">
              <w:rPr>
                <w:rFonts w:eastAsia="Calibri" w:cs="Arial"/>
                <w:sz w:val="16"/>
                <w:szCs w:val="16"/>
                <w:lang w:val="es-PA"/>
              </w:rPr>
              <w:t>/ SALIDA</w:t>
            </w:r>
          </w:p>
        </w:tc>
        <w:tc>
          <w:tcPr>
            <w:tcW w:w="993" w:type="dxa"/>
          </w:tcPr>
          <w:p w14:paraId="1D0F5728" w14:textId="6B766DE4" w:rsidR="009715B7" w:rsidRPr="009B3C8E" w:rsidRDefault="009715B7" w:rsidP="009715B7">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EB093B">
              <w:rPr>
                <w:rFonts w:eastAsia="Arial" w:cs="Arial"/>
                <w:sz w:val="16"/>
                <w:szCs w:val="16"/>
                <w:lang w:val="es-PA"/>
              </w:rPr>
              <w:t>string</w:t>
            </w:r>
            <w:proofErr w:type="spellEnd"/>
          </w:p>
        </w:tc>
        <w:tc>
          <w:tcPr>
            <w:tcW w:w="1134" w:type="dxa"/>
            <w:vAlign w:val="bottom"/>
          </w:tcPr>
          <w:p w14:paraId="708F57B8" w14:textId="182CD0BE" w:rsidR="009715B7" w:rsidRPr="009A465A" w:rsidRDefault="00817C7F" w:rsidP="009715B7">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b/>
                <w:noProof/>
                <w:sz w:val="16"/>
                <w:szCs w:val="16"/>
                <w:lang w:val="es-PA"/>
              </w:rPr>
            </w:pPr>
            <w:r>
              <w:rPr>
                <w:b/>
                <w:noProof/>
                <w:sz w:val="16"/>
                <w:szCs w:val="16"/>
                <w:lang w:val="es-PA"/>
              </w:rPr>
              <w:t>5</w:t>
            </w:r>
          </w:p>
        </w:tc>
        <w:tc>
          <w:tcPr>
            <w:tcW w:w="1134" w:type="dxa"/>
          </w:tcPr>
          <w:p w14:paraId="462524E8" w14:textId="77777777" w:rsidR="009715B7" w:rsidRPr="003A76CB" w:rsidRDefault="009715B7" w:rsidP="009715B7">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p>
        </w:tc>
        <w:tc>
          <w:tcPr>
            <w:tcW w:w="1417" w:type="dxa"/>
          </w:tcPr>
          <w:p w14:paraId="1A05A3E3" w14:textId="016B87C2" w:rsidR="009715B7" w:rsidRPr="00B018BE" w:rsidRDefault="009715B7" w:rsidP="009715B7">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EA5444">
              <w:rPr>
                <w:noProof/>
                <w:sz w:val="16"/>
                <w:szCs w:val="16"/>
                <w:lang w:val="en-US"/>
              </w:rPr>
              <w:t>Sí</w:t>
            </w:r>
          </w:p>
        </w:tc>
        <w:tc>
          <w:tcPr>
            <w:tcW w:w="2126" w:type="dxa"/>
          </w:tcPr>
          <w:p w14:paraId="74BCD35D" w14:textId="4DF152DA" w:rsidR="009715B7" w:rsidRPr="00A97E86" w:rsidRDefault="006B22D1" w:rsidP="009715B7">
            <w:pPr>
              <w:cnfStyle w:val="000000100000" w:firstRow="0" w:lastRow="0" w:firstColumn="0" w:lastColumn="0" w:oddVBand="0" w:evenVBand="0" w:oddHBand="1" w:evenHBand="0" w:firstRowFirstColumn="0" w:firstRowLastColumn="0" w:lastRowFirstColumn="0" w:lastRowLastColumn="0"/>
              <w:rPr>
                <w:rStyle w:val="Emphasis"/>
                <w:i w:val="0"/>
                <w:sz w:val="16"/>
                <w:szCs w:val="16"/>
              </w:rPr>
            </w:pPr>
            <w:proofErr w:type="spellStart"/>
            <w:r w:rsidRPr="006B22D1">
              <w:rPr>
                <w:rStyle w:val="Emphasis"/>
                <w:i w:val="0"/>
                <w:sz w:val="16"/>
                <w:szCs w:val="16"/>
              </w:rPr>
              <w:t>puertofinal</w:t>
            </w:r>
            <w:proofErr w:type="spellEnd"/>
          </w:p>
        </w:tc>
        <w:tc>
          <w:tcPr>
            <w:tcW w:w="5391" w:type="dxa"/>
          </w:tcPr>
          <w:p w14:paraId="210DAE79" w14:textId="77777777" w:rsidR="00817C7F" w:rsidRPr="00817C7F" w:rsidRDefault="00817C7F" w:rsidP="00817C7F">
            <w:pPr>
              <w:cnfStyle w:val="000000100000" w:firstRow="0" w:lastRow="0" w:firstColumn="0" w:lastColumn="0" w:oddVBand="0" w:evenVBand="0" w:oddHBand="1" w:evenHBand="0" w:firstRowFirstColumn="0" w:firstRowLastColumn="0" w:lastRowFirstColumn="0" w:lastRowLastColumn="0"/>
              <w:rPr>
                <w:iCs/>
                <w:sz w:val="16"/>
                <w:szCs w:val="16"/>
                <w:lang w:val="es-MX"/>
              </w:rPr>
            </w:pPr>
            <w:r w:rsidRPr="00817C7F">
              <w:rPr>
                <w:b/>
                <w:iCs/>
                <w:sz w:val="16"/>
                <w:szCs w:val="16"/>
                <w:lang w:val="es-MX"/>
              </w:rPr>
              <w:t>Declaración de Entrada:</w:t>
            </w:r>
            <w:r w:rsidRPr="00817C7F">
              <w:rPr>
                <w:b/>
                <w:iCs/>
                <w:sz w:val="16"/>
                <w:szCs w:val="16"/>
                <w:lang w:val="es-MX"/>
              </w:rPr>
              <w:br/>
            </w:r>
            <w:r w:rsidRPr="00817C7F">
              <w:rPr>
                <w:iCs/>
                <w:sz w:val="16"/>
                <w:szCs w:val="16"/>
                <w:lang w:val="es-MX"/>
              </w:rPr>
              <w:t>Se selecciona el Puerto de Entrada, de acuerdo a la lista configurada de puertos panameños.</w:t>
            </w:r>
          </w:p>
          <w:p w14:paraId="24EB10AE" w14:textId="77777777" w:rsidR="00817C7F" w:rsidRPr="00817C7F" w:rsidRDefault="00817C7F" w:rsidP="00817C7F">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817C7F">
              <w:rPr>
                <w:iCs/>
                <w:sz w:val="16"/>
                <w:szCs w:val="16"/>
                <w:lang w:val="es-PA"/>
              </w:rPr>
              <w:t>EL FORMATO DEBE SER TAL CUAL APARECE</w:t>
            </w:r>
          </w:p>
          <w:p w14:paraId="68EBA9F1" w14:textId="77777777" w:rsidR="00817C7F" w:rsidRPr="00817C7F" w:rsidRDefault="00817C7F" w:rsidP="00817C7F">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817C7F">
              <w:rPr>
                <w:iCs/>
                <w:sz w:val="16"/>
                <w:szCs w:val="16"/>
                <w:lang w:val="es-PA"/>
              </w:rPr>
              <w:t>EN LA SECCION “CODIGO DE</w:t>
            </w:r>
          </w:p>
          <w:p w14:paraId="33E36E60" w14:textId="77777777" w:rsidR="00817C7F" w:rsidRPr="00817C7F" w:rsidRDefault="00817C7F" w:rsidP="00817C7F">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817C7F">
              <w:rPr>
                <w:iCs/>
                <w:sz w:val="16"/>
                <w:szCs w:val="16"/>
                <w:lang w:val="es-PA"/>
              </w:rPr>
              <w:t>DESCRIPCION”</w:t>
            </w:r>
          </w:p>
          <w:p w14:paraId="370E1AF6" w14:textId="77777777" w:rsidR="00817C7F" w:rsidRPr="00817C7F" w:rsidRDefault="00817C7F" w:rsidP="00817C7F">
            <w:pPr>
              <w:cnfStyle w:val="000000100000" w:firstRow="0" w:lastRow="0" w:firstColumn="0" w:lastColumn="0" w:oddVBand="0" w:evenVBand="0" w:oddHBand="1" w:evenHBand="0" w:firstRowFirstColumn="0" w:firstRowLastColumn="0" w:lastRowFirstColumn="0" w:lastRowLastColumn="0"/>
              <w:rPr>
                <w:b/>
                <w:iCs/>
                <w:sz w:val="16"/>
                <w:szCs w:val="16"/>
                <w:lang w:val="es-PA"/>
              </w:rPr>
            </w:pPr>
            <w:r w:rsidRPr="00817C7F">
              <w:rPr>
                <w:iCs/>
                <w:sz w:val="16"/>
                <w:szCs w:val="16"/>
                <w:lang w:val="es-PA"/>
              </w:rPr>
              <w:t>Para una Entrada “</w:t>
            </w:r>
            <w:r w:rsidRPr="00817C7F">
              <w:rPr>
                <w:b/>
                <w:bCs/>
                <w:iCs/>
                <w:sz w:val="16"/>
                <w:szCs w:val="16"/>
                <w:lang w:val="es-PA"/>
              </w:rPr>
              <w:t>Puerto de Entrada</w:t>
            </w:r>
            <w:r w:rsidRPr="00817C7F">
              <w:rPr>
                <w:iCs/>
                <w:sz w:val="16"/>
                <w:szCs w:val="16"/>
                <w:lang w:val="es-PA"/>
              </w:rPr>
              <w:t>”</w:t>
            </w:r>
            <w:r w:rsidRPr="00817C7F">
              <w:rPr>
                <w:iCs/>
                <w:sz w:val="16"/>
                <w:szCs w:val="16"/>
                <w:lang w:val="es-PA"/>
              </w:rPr>
              <w:br/>
            </w:r>
          </w:p>
          <w:p w14:paraId="332D3126" w14:textId="77777777" w:rsidR="00817C7F" w:rsidRPr="00817C7F" w:rsidRDefault="00817C7F" w:rsidP="00817C7F">
            <w:pPr>
              <w:cnfStyle w:val="000000100000" w:firstRow="0" w:lastRow="0" w:firstColumn="0" w:lastColumn="0" w:oddVBand="0" w:evenVBand="0" w:oddHBand="1" w:evenHBand="0" w:firstRowFirstColumn="0" w:firstRowLastColumn="0" w:lastRowFirstColumn="0" w:lastRowLastColumn="0"/>
              <w:rPr>
                <w:iCs/>
                <w:sz w:val="16"/>
                <w:szCs w:val="16"/>
                <w:lang w:val="es-MX"/>
              </w:rPr>
            </w:pPr>
            <w:r w:rsidRPr="00817C7F">
              <w:rPr>
                <w:b/>
                <w:iCs/>
                <w:sz w:val="16"/>
                <w:szCs w:val="16"/>
                <w:lang w:val="es-PA"/>
              </w:rPr>
              <w:t>Declaración de Salida:</w:t>
            </w:r>
            <w:r w:rsidRPr="00817C7F">
              <w:rPr>
                <w:b/>
                <w:iCs/>
                <w:sz w:val="16"/>
                <w:szCs w:val="16"/>
                <w:lang w:val="es-PA"/>
              </w:rPr>
              <w:br/>
            </w:r>
            <w:r w:rsidRPr="00817C7F">
              <w:rPr>
                <w:iCs/>
                <w:sz w:val="16"/>
                <w:szCs w:val="16"/>
                <w:lang w:val="es-MX"/>
              </w:rPr>
              <w:t>Se selecciona el Puerto de Destino a dónde va la carga.</w:t>
            </w:r>
          </w:p>
          <w:p w14:paraId="67C35A37" w14:textId="77777777" w:rsidR="00817C7F" w:rsidRPr="00817C7F" w:rsidRDefault="00817C7F" w:rsidP="00817C7F">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817C7F">
              <w:rPr>
                <w:iCs/>
                <w:sz w:val="16"/>
                <w:szCs w:val="16"/>
                <w:lang w:val="es-PA"/>
              </w:rPr>
              <w:t>EL FORMATO DEBE SER TAL CUAL APARECE</w:t>
            </w:r>
          </w:p>
          <w:p w14:paraId="4C68E0E6" w14:textId="77777777" w:rsidR="00817C7F" w:rsidRPr="00817C7F" w:rsidRDefault="00817C7F" w:rsidP="00817C7F">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817C7F">
              <w:rPr>
                <w:iCs/>
                <w:sz w:val="16"/>
                <w:szCs w:val="16"/>
                <w:lang w:val="es-PA"/>
              </w:rPr>
              <w:t>EN LA SECCION “CODIGO DE DESCRIPCION”</w:t>
            </w:r>
          </w:p>
          <w:p w14:paraId="0455CD29" w14:textId="139550F5" w:rsidR="009715B7" w:rsidRDefault="00817C7F" w:rsidP="009715B7">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817C7F">
              <w:rPr>
                <w:iCs/>
                <w:sz w:val="16"/>
                <w:szCs w:val="16"/>
                <w:lang w:val="es-PA"/>
              </w:rPr>
              <w:t>Para una Salida “</w:t>
            </w:r>
            <w:r w:rsidRPr="00817C7F">
              <w:rPr>
                <w:b/>
                <w:bCs/>
                <w:iCs/>
                <w:sz w:val="16"/>
                <w:szCs w:val="16"/>
                <w:lang w:val="es-PA"/>
              </w:rPr>
              <w:t>Puerto de Destino</w:t>
            </w:r>
            <w:r w:rsidRPr="00817C7F">
              <w:rPr>
                <w:iCs/>
                <w:sz w:val="16"/>
                <w:szCs w:val="16"/>
                <w:lang w:val="es-PA"/>
              </w:rPr>
              <w:t>”</w:t>
            </w:r>
          </w:p>
          <w:p w14:paraId="624F7169" w14:textId="1CBEC202" w:rsidR="009D1D98" w:rsidRDefault="009D1D98" w:rsidP="009715B7">
            <w:pPr>
              <w:cnfStyle w:val="000000100000" w:firstRow="0" w:lastRow="0" w:firstColumn="0" w:lastColumn="0" w:oddVBand="0" w:evenVBand="0" w:oddHBand="1" w:evenHBand="0" w:firstRowFirstColumn="0" w:firstRowLastColumn="0" w:lastRowFirstColumn="0" w:lastRowLastColumn="0"/>
              <w:rPr>
                <w:iCs/>
                <w:sz w:val="16"/>
                <w:szCs w:val="16"/>
                <w:lang w:val="es-PA"/>
              </w:rPr>
            </w:pPr>
          </w:p>
          <w:p w14:paraId="1585ABEF" w14:textId="2C0C329D" w:rsidR="00A228F9" w:rsidRPr="002A51C0" w:rsidRDefault="00A228F9" w:rsidP="00A228F9">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9462AF">
              <w:rPr>
                <w:rStyle w:val="Emphasis"/>
                <w:bCs/>
                <w:i w:val="0"/>
                <w:sz w:val="16"/>
                <w:szCs w:val="16"/>
                <w:lang w:val="es-MX"/>
              </w:rPr>
              <w:t xml:space="preserve">Este campo solo </w:t>
            </w:r>
            <w:r>
              <w:rPr>
                <w:rStyle w:val="Emphasis"/>
                <w:bCs/>
                <w:i w:val="0"/>
                <w:sz w:val="16"/>
                <w:szCs w:val="16"/>
                <w:lang w:val="es-MX"/>
              </w:rPr>
              <w:t>es</w:t>
            </w:r>
            <w:r w:rsidRPr="009462AF">
              <w:rPr>
                <w:rStyle w:val="Emphasis"/>
                <w:bCs/>
                <w:i w:val="0"/>
                <w:sz w:val="16"/>
                <w:szCs w:val="16"/>
                <w:lang w:val="es-MX"/>
              </w:rPr>
              <w:t xml:space="preserve"> válido para</w:t>
            </w:r>
            <w:r>
              <w:rPr>
                <w:rStyle w:val="Emphasis"/>
                <w:bCs/>
                <w:i w:val="0"/>
                <w:sz w:val="16"/>
                <w:szCs w:val="16"/>
                <w:lang w:val="es-MX"/>
              </w:rPr>
              <w:t xml:space="preserve"> declaraciones de tipo</w:t>
            </w:r>
            <w:r w:rsidRPr="009462AF">
              <w:rPr>
                <w:rStyle w:val="Emphasis"/>
                <w:bCs/>
                <w:i w:val="0"/>
                <w:sz w:val="16"/>
                <w:szCs w:val="16"/>
                <w:lang w:val="es-MX"/>
              </w:rPr>
              <w:t>:</w:t>
            </w:r>
            <w:r>
              <w:rPr>
                <w:rStyle w:val="Emphasis"/>
                <w:b/>
                <w:bCs/>
                <w:i w:val="0"/>
                <w:sz w:val="16"/>
                <w:szCs w:val="16"/>
                <w:lang w:val="es-MX"/>
              </w:rPr>
              <w:t xml:space="preserve"> </w:t>
            </w:r>
            <w:r w:rsidRPr="00F657AF">
              <w:rPr>
                <w:rStyle w:val="Emphasis"/>
                <w:b/>
                <w:i w:val="0"/>
                <w:sz w:val="16"/>
                <w:szCs w:val="16"/>
                <w:lang w:val="es-MX"/>
              </w:rPr>
              <w:t>Entrada</w:t>
            </w:r>
            <w:r>
              <w:rPr>
                <w:rStyle w:val="Emphasis"/>
                <w:b/>
                <w:i w:val="0"/>
                <w:sz w:val="16"/>
                <w:szCs w:val="16"/>
                <w:lang w:val="es-MX"/>
              </w:rPr>
              <w:t xml:space="preserve">, </w:t>
            </w:r>
            <w:r w:rsidRPr="007A5FF0">
              <w:rPr>
                <w:rStyle w:val="Emphasis"/>
                <w:b/>
                <w:i w:val="0"/>
                <w:sz w:val="16"/>
                <w:szCs w:val="16"/>
                <w:lang w:val="es-MX"/>
              </w:rPr>
              <w:t>Salida</w:t>
            </w:r>
            <w:r>
              <w:rPr>
                <w:rStyle w:val="Emphasis"/>
                <w:b/>
                <w:i w:val="0"/>
                <w:sz w:val="16"/>
                <w:szCs w:val="16"/>
                <w:lang w:val="es-MX"/>
              </w:rPr>
              <w:t>.</w:t>
            </w:r>
            <w:r w:rsidRPr="00F657AF">
              <w:rPr>
                <w:rStyle w:val="Emphasis"/>
                <w:b/>
                <w:i w:val="0"/>
                <w:sz w:val="16"/>
                <w:szCs w:val="16"/>
                <w:lang w:val="es-MX"/>
              </w:rPr>
              <w:br/>
            </w:r>
            <w:r>
              <w:rPr>
                <w:iCs/>
                <w:sz w:val="16"/>
                <w:szCs w:val="16"/>
                <w:lang w:val="es-PA"/>
              </w:rPr>
              <w:t>No se debe de enviar en declaraciones de tipo</w:t>
            </w:r>
            <w:r w:rsidRPr="007A5FF0">
              <w:rPr>
                <w:rStyle w:val="Emphasis"/>
                <w:b/>
                <w:lang w:val="es-MX"/>
              </w:rPr>
              <w:t xml:space="preserve"> </w:t>
            </w:r>
            <w:r w:rsidR="00482E5B">
              <w:rPr>
                <w:b/>
                <w:iCs/>
                <w:sz w:val="16"/>
                <w:szCs w:val="16"/>
                <w:lang w:val="es-PA"/>
              </w:rPr>
              <w:t>Traspaso</w:t>
            </w:r>
            <w:r>
              <w:rPr>
                <w:b/>
                <w:iCs/>
                <w:sz w:val="16"/>
                <w:szCs w:val="16"/>
                <w:lang w:val="es-PA"/>
              </w:rPr>
              <w:t xml:space="preserve"> y Merma</w:t>
            </w:r>
            <w:r>
              <w:rPr>
                <w:iCs/>
                <w:sz w:val="16"/>
                <w:szCs w:val="16"/>
                <w:lang w:val="es-PA"/>
              </w:rPr>
              <w:t xml:space="preserve">, para estos casos </w:t>
            </w:r>
            <w:r w:rsidR="0096537E">
              <w:rPr>
                <w:iCs/>
                <w:sz w:val="16"/>
                <w:szCs w:val="16"/>
                <w:lang w:val="es-PA"/>
              </w:rPr>
              <w:t xml:space="preserve">se </w:t>
            </w:r>
            <w:r w:rsidRPr="002A51C0">
              <w:rPr>
                <w:iCs/>
                <w:sz w:val="16"/>
                <w:szCs w:val="16"/>
                <w:lang w:val="es-PA"/>
              </w:rPr>
              <w:t>debe cumplir con las siguientes reglas</w:t>
            </w:r>
            <w:r w:rsidRPr="002A51C0">
              <w:rPr>
                <w:iCs/>
                <w:sz w:val="16"/>
                <w:szCs w:val="16"/>
                <w:lang w:val="es-PA"/>
              </w:rPr>
              <w:br/>
            </w:r>
            <w:r w:rsidRPr="002A51C0">
              <w:rPr>
                <w:b/>
                <w:iCs/>
                <w:sz w:val="16"/>
                <w:szCs w:val="16"/>
                <w:lang w:val="es-PA"/>
              </w:rPr>
              <w:lastRenderedPageBreak/>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5D2579AD" w14:textId="1C3E6D8C" w:rsidR="009D1D98" w:rsidRPr="009D1D98" w:rsidRDefault="00A228F9" w:rsidP="009715B7">
            <w:pPr>
              <w:cnfStyle w:val="000000100000" w:firstRow="0" w:lastRow="0" w:firstColumn="0" w:lastColumn="0" w:oddVBand="0" w:evenVBand="0" w:oddHBand="1" w:evenHBand="0" w:firstRowFirstColumn="0" w:firstRowLastColumn="0" w:lastRowFirstColumn="0" w:lastRowLastColumn="0"/>
              <w:rPr>
                <w:iCs/>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p w14:paraId="656CF981" w14:textId="5319155F" w:rsidR="008F0F29" w:rsidRPr="00A228F9" w:rsidRDefault="008F0F29" w:rsidP="009715B7">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p>
        </w:tc>
      </w:tr>
      <w:tr w:rsidR="009715B7" w:rsidRPr="00B06A5E" w14:paraId="6379A424" w14:textId="77777777" w:rsidTr="00E7009E">
        <w:tc>
          <w:tcPr>
            <w:cnfStyle w:val="001000000000" w:firstRow="0" w:lastRow="0" w:firstColumn="1" w:lastColumn="0" w:oddVBand="0" w:evenVBand="0" w:oddHBand="0" w:evenHBand="0" w:firstRowFirstColumn="0" w:firstRowLastColumn="0" w:lastRowFirstColumn="0" w:lastRowLastColumn="0"/>
            <w:tcW w:w="936" w:type="dxa"/>
          </w:tcPr>
          <w:p w14:paraId="1A80148E" w14:textId="77777777" w:rsidR="009715B7" w:rsidRPr="009715B7" w:rsidRDefault="009715B7" w:rsidP="009715B7">
            <w:pPr>
              <w:pStyle w:val="ListParagraph"/>
              <w:numPr>
                <w:ilvl w:val="0"/>
                <w:numId w:val="26"/>
              </w:numPr>
              <w:tabs>
                <w:tab w:val="clear" w:pos="360"/>
                <w:tab w:val="left" w:pos="5577"/>
              </w:tabs>
              <w:spacing w:line="360" w:lineRule="auto"/>
              <w:rPr>
                <w:noProof/>
                <w:sz w:val="16"/>
                <w:szCs w:val="16"/>
                <w:lang w:val="es-PA"/>
              </w:rPr>
            </w:pPr>
          </w:p>
        </w:tc>
        <w:tc>
          <w:tcPr>
            <w:tcW w:w="1894" w:type="dxa"/>
            <w:vAlign w:val="bottom"/>
          </w:tcPr>
          <w:p w14:paraId="3EA138EB" w14:textId="55662D0E" w:rsidR="009715B7" w:rsidRPr="009715B7" w:rsidRDefault="009715B7" w:rsidP="009715B7">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9715B7">
              <w:rPr>
                <w:rFonts w:eastAsia="Calibri" w:cs="Arial"/>
                <w:b/>
                <w:bCs/>
                <w:sz w:val="16"/>
                <w:szCs w:val="16"/>
                <w:lang w:val="es-PA"/>
              </w:rPr>
              <w:t xml:space="preserve">País de Origen </w:t>
            </w:r>
            <w:r w:rsidRPr="009715B7">
              <w:rPr>
                <w:rFonts w:eastAsia="Calibri" w:cs="Arial"/>
                <w:sz w:val="16"/>
                <w:szCs w:val="16"/>
                <w:lang w:val="es-PA"/>
              </w:rPr>
              <w:t>/ENTRADA</w:t>
            </w:r>
          </w:p>
        </w:tc>
        <w:tc>
          <w:tcPr>
            <w:tcW w:w="993" w:type="dxa"/>
          </w:tcPr>
          <w:p w14:paraId="4A116517" w14:textId="3962B7F8" w:rsidR="009715B7" w:rsidRPr="009B3C8E" w:rsidRDefault="009715B7" w:rsidP="009715B7">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EB093B">
              <w:rPr>
                <w:rFonts w:eastAsia="Arial" w:cs="Arial"/>
                <w:sz w:val="16"/>
                <w:szCs w:val="16"/>
                <w:lang w:val="es-PA"/>
              </w:rPr>
              <w:t>string</w:t>
            </w:r>
            <w:proofErr w:type="spellEnd"/>
          </w:p>
        </w:tc>
        <w:tc>
          <w:tcPr>
            <w:tcW w:w="1134" w:type="dxa"/>
            <w:vAlign w:val="bottom"/>
          </w:tcPr>
          <w:p w14:paraId="185FF568" w14:textId="3DCF9AC7" w:rsidR="009715B7" w:rsidRPr="003A76CB" w:rsidRDefault="00817C7F" w:rsidP="009715B7">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2</w:t>
            </w:r>
          </w:p>
        </w:tc>
        <w:tc>
          <w:tcPr>
            <w:tcW w:w="1134" w:type="dxa"/>
          </w:tcPr>
          <w:p w14:paraId="34564649" w14:textId="77777777" w:rsidR="009715B7" w:rsidRPr="003A76CB" w:rsidRDefault="009715B7" w:rsidP="009715B7">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p>
        </w:tc>
        <w:tc>
          <w:tcPr>
            <w:tcW w:w="1417" w:type="dxa"/>
          </w:tcPr>
          <w:p w14:paraId="6CD33E80" w14:textId="1543DDB1" w:rsidR="009715B7" w:rsidRPr="00B018BE" w:rsidRDefault="009715B7" w:rsidP="009715B7">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EA5444">
              <w:rPr>
                <w:noProof/>
                <w:sz w:val="16"/>
                <w:szCs w:val="16"/>
                <w:lang w:val="en-US"/>
              </w:rPr>
              <w:t>Sí</w:t>
            </w:r>
          </w:p>
        </w:tc>
        <w:tc>
          <w:tcPr>
            <w:tcW w:w="2126" w:type="dxa"/>
          </w:tcPr>
          <w:p w14:paraId="7010FE92" w14:textId="59CACB83" w:rsidR="009715B7" w:rsidRPr="00A97E86" w:rsidRDefault="006B22D1" w:rsidP="009715B7">
            <w:pPr>
              <w:cnfStyle w:val="000000000000" w:firstRow="0" w:lastRow="0" w:firstColumn="0" w:lastColumn="0" w:oddVBand="0" w:evenVBand="0" w:oddHBand="0" w:evenHBand="0" w:firstRowFirstColumn="0" w:firstRowLastColumn="0" w:lastRowFirstColumn="0" w:lastRowLastColumn="0"/>
              <w:rPr>
                <w:rStyle w:val="Emphasis"/>
                <w:i w:val="0"/>
                <w:sz w:val="16"/>
                <w:szCs w:val="16"/>
              </w:rPr>
            </w:pPr>
            <w:proofErr w:type="spellStart"/>
            <w:r w:rsidRPr="006B22D1">
              <w:rPr>
                <w:rStyle w:val="Emphasis"/>
                <w:i w:val="0"/>
                <w:sz w:val="16"/>
                <w:szCs w:val="16"/>
              </w:rPr>
              <w:t>paisdeorigen</w:t>
            </w:r>
            <w:proofErr w:type="spellEnd"/>
          </w:p>
        </w:tc>
        <w:tc>
          <w:tcPr>
            <w:tcW w:w="5391" w:type="dxa"/>
          </w:tcPr>
          <w:p w14:paraId="4481450E" w14:textId="179DCA9B" w:rsidR="00A3224E" w:rsidRDefault="004D35D6" w:rsidP="00A228F9">
            <w:pPr>
              <w:cnfStyle w:val="000000000000" w:firstRow="0" w:lastRow="0" w:firstColumn="0" w:lastColumn="0" w:oddVBand="0" w:evenVBand="0" w:oddHBand="0" w:evenHBand="0" w:firstRowFirstColumn="0" w:firstRowLastColumn="0" w:lastRowFirstColumn="0" w:lastRowLastColumn="0"/>
              <w:rPr>
                <w:rStyle w:val="Emphasis"/>
                <w:bCs/>
                <w:i w:val="0"/>
                <w:sz w:val="16"/>
                <w:szCs w:val="16"/>
                <w:lang w:val="es-MX"/>
              </w:rPr>
            </w:pPr>
            <w:r>
              <w:rPr>
                <w:rFonts w:cs="Century Gothic"/>
                <w:sz w:val="16"/>
                <w:szCs w:val="16"/>
                <w:highlight w:val="white"/>
                <w:lang w:val="es-MX"/>
              </w:rPr>
              <w:t xml:space="preserve">Se registra el </w:t>
            </w:r>
            <w:proofErr w:type="spellStart"/>
            <w:r>
              <w:rPr>
                <w:rFonts w:cs="Century Gothic"/>
                <w:sz w:val="16"/>
                <w:szCs w:val="16"/>
                <w:highlight w:val="white"/>
                <w:lang w:val="es-MX"/>
              </w:rPr>
              <w:t>Pais</w:t>
            </w:r>
            <w:proofErr w:type="spellEnd"/>
            <w:r>
              <w:rPr>
                <w:rFonts w:cs="Century Gothic"/>
                <w:sz w:val="16"/>
                <w:szCs w:val="16"/>
                <w:highlight w:val="white"/>
                <w:lang w:val="es-MX"/>
              </w:rPr>
              <w:t xml:space="preserve"> de Origen de donde proviene la carga basado en el puerto de origen</w:t>
            </w:r>
            <w:r>
              <w:rPr>
                <w:rFonts w:cs="Century Gothic"/>
                <w:sz w:val="16"/>
                <w:szCs w:val="16"/>
                <w:lang w:val="es-MX"/>
              </w:rPr>
              <w:t>.</w:t>
            </w:r>
          </w:p>
          <w:p w14:paraId="11880BB9" w14:textId="3F56C540" w:rsidR="00A228F9" w:rsidRPr="00A228F9" w:rsidRDefault="00A228F9" w:rsidP="00A228F9">
            <w:pPr>
              <w:cnfStyle w:val="000000000000" w:firstRow="0" w:lastRow="0" w:firstColumn="0" w:lastColumn="0" w:oddVBand="0" w:evenVBand="0" w:oddHBand="0" w:evenHBand="0" w:firstRowFirstColumn="0" w:firstRowLastColumn="0" w:lastRowFirstColumn="0" w:lastRowLastColumn="0"/>
              <w:rPr>
                <w:iCs/>
                <w:sz w:val="16"/>
                <w:szCs w:val="16"/>
                <w:lang w:val="es-MX"/>
              </w:rPr>
            </w:pPr>
            <w:r w:rsidRPr="009462AF">
              <w:rPr>
                <w:rStyle w:val="Emphasis"/>
                <w:bCs/>
                <w:i w:val="0"/>
                <w:sz w:val="16"/>
                <w:szCs w:val="16"/>
                <w:lang w:val="es-MX"/>
              </w:rPr>
              <w:t>Este cam</w:t>
            </w:r>
            <w:r w:rsidR="00A3224E">
              <w:rPr>
                <w:rStyle w:val="Emphasis"/>
                <w:bCs/>
                <w:i w:val="0"/>
                <w:sz w:val="16"/>
                <w:szCs w:val="16"/>
                <w:lang w:val="es-MX"/>
              </w:rPr>
              <w:t>p</w:t>
            </w:r>
            <w:r>
              <w:rPr>
                <w:rStyle w:val="Emphasis"/>
                <w:bCs/>
                <w:i w:val="0"/>
                <w:sz w:val="16"/>
                <w:szCs w:val="16"/>
                <w:lang w:val="es-MX"/>
              </w:rPr>
              <w:t>o</w:t>
            </w:r>
            <w:r w:rsidRPr="009462AF">
              <w:rPr>
                <w:rStyle w:val="Emphasis"/>
                <w:bCs/>
                <w:i w:val="0"/>
                <w:sz w:val="16"/>
                <w:szCs w:val="16"/>
                <w:lang w:val="es-MX"/>
              </w:rPr>
              <w:t xml:space="preserve"> solo </w:t>
            </w:r>
            <w:r>
              <w:rPr>
                <w:rStyle w:val="Emphasis"/>
                <w:bCs/>
                <w:i w:val="0"/>
                <w:sz w:val="16"/>
                <w:szCs w:val="16"/>
                <w:lang w:val="es-MX"/>
              </w:rPr>
              <w:t>es</w:t>
            </w:r>
            <w:r w:rsidRPr="009462AF">
              <w:rPr>
                <w:rStyle w:val="Emphasis"/>
                <w:bCs/>
                <w:i w:val="0"/>
                <w:sz w:val="16"/>
                <w:szCs w:val="16"/>
                <w:lang w:val="es-MX"/>
              </w:rPr>
              <w:t xml:space="preserve"> válido para</w:t>
            </w:r>
            <w:r>
              <w:rPr>
                <w:rStyle w:val="Emphasis"/>
                <w:bCs/>
                <w:i w:val="0"/>
                <w:sz w:val="16"/>
                <w:szCs w:val="16"/>
                <w:lang w:val="es-MX"/>
              </w:rPr>
              <w:t xml:space="preserve"> declaraciones de tipo</w:t>
            </w:r>
            <w:r w:rsidRPr="009462AF">
              <w:rPr>
                <w:rStyle w:val="Emphasis"/>
                <w:bCs/>
                <w:i w:val="0"/>
                <w:sz w:val="16"/>
                <w:szCs w:val="16"/>
                <w:lang w:val="es-MX"/>
              </w:rPr>
              <w:t>:</w:t>
            </w:r>
            <w:r>
              <w:rPr>
                <w:rStyle w:val="Emphasis"/>
                <w:b/>
                <w:bCs/>
                <w:i w:val="0"/>
                <w:sz w:val="16"/>
                <w:szCs w:val="16"/>
                <w:lang w:val="es-MX"/>
              </w:rPr>
              <w:t xml:space="preserve"> </w:t>
            </w:r>
            <w:r w:rsidRPr="00F657AF">
              <w:rPr>
                <w:rStyle w:val="Emphasis"/>
                <w:b/>
                <w:i w:val="0"/>
                <w:sz w:val="16"/>
                <w:szCs w:val="16"/>
                <w:lang w:val="es-MX"/>
              </w:rPr>
              <w:t>Entrada</w:t>
            </w:r>
            <w:r w:rsidRPr="00F657AF">
              <w:rPr>
                <w:rStyle w:val="Emphasis"/>
                <w:b/>
                <w:i w:val="0"/>
                <w:sz w:val="16"/>
                <w:szCs w:val="16"/>
                <w:lang w:val="es-MX"/>
              </w:rPr>
              <w:br/>
            </w:r>
            <w:r>
              <w:rPr>
                <w:iCs/>
                <w:sz w:val="16"/>
                <w:szCs w:val="16"/>
                <w:lang w:val="es-PA"/>
              </w:rPr>
              <w:t xml:space="preserve">No se debe de enviar en declaraciones de tipo </w:t>
            </w:r>
            <w:r>
              <w:rPr>
                <w:b/>
                <w:iCs/>
                <w:sz w:val="16"/>
                <w:szCs w:val="16"/>
                <w:lang w:val="es-PA"/>
              </w:rPr>
              <w:t>Salida,</w:t>
            </w:r>
            <w:r w:rsidRPr="007A5FF0">
              <w:rPr>
                <w:rStyle w:val="Emphasis"/>
                <w:b/>
                <w:lang w:val="es-MX"/>
              </w:rPr>
              <w:t xml:space="preserve"> </w:t>
            </w:r>
            <w:r w:rsidR="00482E5B">
              <w:rPr>
                <w:b/>
                <w:iCs/>
                <w:sz w:val="16"/>
                <w:szCs w:val="16"/>
                <w:lang w:val="es-PA"/>
              </w:rPr>
              <w:t>Traspaso</w:t>
            </w:r>
            <w:r>
              <w:rPr>
                <w:b/>
                <w:iCs/>
                <w:sz w:val="16"/>
                <w:szCs w:val="16"/>
                <w:lang w:val="es-PA"/>
              </w:rPr>
              <w:t xml:space="preserve"> y Merma</w:t>
            </w:r>
            <w:r>
              <w:rPr>
                <w:iCs/>
                <w:sz w:val="16"/>
                <w:szCs w:val="16"/>
                <w:lang w:val="es-PA"/>
              </w:rPr>
              <w:t xml:space="preserve">, para estos casos </w:t>
            </w:r>
            <w:r w:rsidRPr="002A51C0">
              <w:rPr>
                <w:iCs/>
                <w:sz w:val="16"/>
                <w:szCs w:val="16"/>
                <w:lang w:val="es-PA"/>
              </w:rPr>
              <w:t>debe cumplir con las siguientes reglas</w:t>
            </w:r>
            <w:r w:rsidRPr="002A51C0">
              <w:rPr>
                <w:iCs/>
                <w:sz w:val="16"/>
                <w:szCs w:val="16"/>
                <w:lang w:val="es-PA"/>
              </w:rPr>
              <w:br/>
            </w: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2B366730" w14:textId="77777777" w:rsidR="00A228F9" w:rsidRPr="009D1D98" w:rsidRDefault="00A228F9" w:rsidP="00A228F9">
            <w:pPr>
              <w:cnfStyle w:val="000000000000" w:firstRow="0" w:lastRow="0" w:firstColumn="0" w:lastColumn="0" w:oddVBand="0" w:evenVBand="0" w:oddHBand="0" w:evenHBand="0" w:firstRowFirstColumn="0" w:firstRowLastColumn="0" w:lastRowFirstColumn="0" w:lastRowLastColumn="0"/>
              <w:rPr>
                <w:iCs/>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p w14:paraId="7F11A87C" w14:textId="7C6A3534" w:rsidR="009715B7" w:rsidRPr="00561D4D" w:rsidRDefault="009715B7" w:rsidP="00561D4D">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p>
        </w:tc>
      </w:tr>
      <w:tr w:rsidR="009715B7" w:rsidRPr="00B06A5E" w14:paraId="620E5B42" w14:textId="77777777" w:rsidTr="00E700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188AA33D" w14:textId="77777777" w:rsidR="009715B7" w:rsidRPr="009715B7" w:rsidRDefault="009715B7" w:rsidP="009715B7">
            <w:pPr>
              <w:pStyle w:val="ListParagraph"/>
              <w:numPr>
                <w:ilvl w:val="0"/>
                <w:numId w:val="26"/>
              </w:numPr>
              <w:tabs>
                <w:tab w:val="clear" w:pos="360"/>
                <w:tab w:val="left" w:pos="5577"/>
              </w:tabs>
              <w:spacing w:line="360" w:lineRule="auto"/>
              <w:rPr>
                <w:noProof/>
                <w:sz w:val="16"/>
                <w:szCs w:val="16"/>
                <w:lang w:val="es-PA"/>
              </w:rPr>
            </w:pPr>
          </w:p>
        </w:tc>
        <w:tc>
          <w:tcPr>
            <w:tcW w:w="1894" w:type="dxa"/>
            <w:vAlign w:val="bottom"/>
          </w:tcPr>
          <w:p w14:paraId="19A52B43" w14:textId="52B8EC5E" w:rsidR="009715B7" w:rsidRPr="009715B7" w:rsidRDefault="009715B7" w:rsidP="009715B7">
            <w:pPr>
              <w:spacing w:line="252" w:lineRule="exact"/>
              <w:ind w:left="80"/>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9715B7">
              <w:rPr>
                <w:rFonts w:eastAsia="Calibri" w:cs="Arial"/>
                <w:b/>
                <w:bCs/>
                <w:sz w:val="16"/>
                <w:szCs w:val="16"/>
                <w:lang w:val="es-PA"/>
              </w:rPr>
              <w:t>País de Destino/ SALIDA</w:t>
            </w:r>
          </w:p>
        </w:tc>
        <w:tc>
          <w:tcPr>
            <w:tcW w:w="993" w:type="dxa"/>
          </w:tcPr>
          <w:p w14:paraId="7079637B" w14:textId="1B386D8D" w:rsidR="009715B7" w:rsidRPr="009B3C8E" w:rsidRDefault="009715B7" w:rsidP="009715B7">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EB093B">
              <w:rPr>
                <w:rFonts w:eastAsia="Arial" w:cs="Arial"/>
                <w:sz w:val="16"/>
                <w:szCs w:val="16"/>
                <w:lang w:val="es-PA"/>
              </w:rPr>
              <w:t>string</w:t>
            </w:r>
            <w:proofErr w:type="spellEnd"/>
          </w:p>
        </w:tc>
        <w:tc>
          <w:tcPr>
            <w:tcW w:w="1134" w:type="dxa"/>
            <w:vAlign w:val="bottom"/>
          </w:tcPr>
          <w:p w14:paraId="7BEA6416" w14:textId="60719BF5" w:rsidR="009715B7" w:rsidRPr="003A76CB" w:rsidRDefault="00817C7F" w:rsidP="009715B7">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2</w:t>
            </w:r>
          </w:p>
        </w:tc>
        <w:tc>
          <w:tcPr>
            <w:tcW w:w="1134" w:type="dxa"/>
          </w:tcPr>
          <w:p w14:paraId="6A0E8A50" w14:textId="77777777" w:rsidR="009715B7" w:rsidRPr="003A76CB" w:rsidRDefault="009715B7" w:rsidP="009715B7">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p>
        </w:tc>
        <w:tc>
          <w:tcPr>
            <w:tcW w:w="1417" w:type="dxa"/>
          </w:tcPr>
          <w:p w14:paraId="4ADD15AC" w14:textId="679C9C53" w:rsidR="009715B7" w:rsidRPr="00B018BE" w:rsidRDefault="009715B7" w:rsidP="009715B7">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EA5444">
              <w:rPr>
                <w:noProof/>
                <w:sz w:val="16"/>
                <w:szCs w:val="16"/>
                <w:lang w:val="en-US"/>
              </w:rPr>
              <w:t>Sí</w:t>
            </w:r>
          </w:p>
        </w:tc>
        <w:tc>
          <w:tcPr>
            <w:tcW w:w="2126" w:type="dxa"/>
          </w:tcPr>
          <w:p w14:paraId="2AB858BB" w14:textId="7A5DB002" w:rsidR="009715B7" w:rsidRPr="00A97E86" w:rsidRDefault="006B22D1" w:rsidP="009715B7">
            <w:pPr>
              <w:cnfStyle w:val="000000100000" w:firstRow="0" w:lastRow="0" w:firstColumn="0" w:lastColumn="0" w:oddVBand="0" w:evenVBand="0" w:oddHBand="1" w:evenHBand="0" w:firstRowFirstColumn="0" w:firstRowLastColumn="0" w:lastRowFirstColumn="0" w:lastRowLastColumn="0"/>
              <w:rPr>
                <w:rStyle w:val="Emphasis"/>
                <w:i w:val="0"/>
                <w:sz w:val="16"/>
                <w:szCs w:val="16"/>
              </w:rPr>
            </w:pPr>
            <w:proofErr w:type="spellStart"/>
            <w:r w:rsidRPr="006B22D1">
              <w:rPr>
                <w:rStyle w:val="Emphasis"/>
                <w:i w:val="0"/>
                <w:sz w:val="16"/>
                <w:szCs w:val="16"/>
              </w:rPr>
              <w:t>paisdedestino</w:t>
            </w:r>
            <w:proofErr w:type="spellEnd"/>
          </w:p>
        </w:tc>
        <w:tc>
          <w:tcPr>
            <w:tcW w:w="5391" w:type="dxa"/>
          </w:tcPr>
          <w:p w14:paraId="3DABDF70" w14:textId="7E7E4B1D" w:rsidR="004D35D6" w:rsidRDefault="000050A0" w:rsidP="004D35D6">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r>
              <w:rPr>
                <w:rStyle w:val="Emphasis"/>
                <w:i w:val="0"/>
                <w:sz w:val="16"/>
                <w:szCs w:val="16"/>
                <w:lang w:val="es-MX"/>
              </w:rPr>
              <w:t>S</w:t>
            </w:r>
            <w:r w:rsidR="004D35D6" w:rsidRPr="004D35D6">
              <w:rPr>
                <w:rStyle w:val="Emphasis"/>
                <w:i w:val="0"/>
                <w:sz w:val="16"/>
                <w:szCs w:val="16"/>
                <w:lang w:val="es-MX"/>
              </w:rPr>
              <w:t xml:space="preserve">e registra el </w:t>
            </w:r>
            <w:proofErr w:type="spellStart"/>
            <w:r w:rsidR="004D35D6" w:rsidRPr="004D35D6">
              <w:rPr>
                <w:rStyle w:val="Emphasis"/>
                <w:i w:val="0"/>
                <w:sz w:val="16"/>
                <w:szCs w:val="16"/>
                <w:lang w:val="es-MX"/>
              </w:rPr>
              <w:t>Pais</w:t>
            </w:r>
            <w:proofErr w:type="spellEnd"/>
            <w:r w:rsidR="004D35D6" w:rsidRPr="004D35D6">
              <w:rPr>
                <w:rStyle w:val="Emphasis"/>
                <w:i w:val="0"/>
                <w:sz w:val="16"/>
                <w:szCs w:val="16"/>
                <w:lang w:val="es-MX"/>
              </w:rPr>
              <w:t xml:space="preserve"> de </w:t>
            </w:r>
            <w:r w:rsidR="004D35D6">
              <w:rPr>
                <w:rStyle w:val="Emphasis"/>
                <w:i w:val="0"/>
                <w:sz w:val="16"/>
                <w:szCs w:val="16"/>
                <w:lang w:val="es-MX"/>
              </w:rPr>
              <w:t>Destino</w:t>
            </w:r>
            <w:r w:rsidR="004D35D6" w:rsidRPr="004D35D6">
              <w:rPr>
                <w:rStyle w:val="Emphasis"/>
                <w:i w:val="0"/>
                <w:sz w:val="16"/>
                <w:szCs w:val="16"/>
                <w:lang w:val="es-MX"/>
              </w:rPr>
              <w:t xml:space="preserve"> </w:t>
            </w:r>
            <w:r w:rsidR="004D35D6">
              <w:rPr>
                <w:rStyle w:val="Emphasis"/>
                <w:i w:val="0"/>
                <w:sz w:val="16"/>
                <w:szCs w:val="16"/>
                <w:lang w:val="es-MX"/>
              </w:rPr>
              <w:t xml:space="preserve">a </w:t>
            </w:r>
            <w:proofErr w:type="spellStart"/>
            <w:r w:rsidR="004D35D6" w:rsidRPr="004D35D6">
              <w:rPr>
                <w:rStyle w:val="Emphasis"/>
                <w:i w:val="0"/>
                <w:sz w:val="16"/>
                <w:szCs w:val="16"/>
                <w:lang w:val="es-MX"/>
              </w:rPr>
              <w:t>donde</w:t>
            </w:r>
            <w:proofErr w:type="spellEnd"/>
            <w:r w:rsidR="004D35D6" w:rsidRPr="004D35D6">
              <w:rPr>
                <w:rStyle w:val="Emphasis"/>
                <w:i w:val="0"/>
                <w:sz w:val="16"/>
                <w:szCs w:val="16"/>
                <w:lang w:val="es-MX"/>
              </w:rPr>
              <w:t xml:space="preserve"> </w:t>
            </w:r>
            <w:r w:rsidR="004D35D6">
              <w:rPr>
                <w:rStyle w:val="Emphasis"/>
                <w:i w:val="0"/>
                <w:sz w:val="16"/>
                <w:szCs w:val="16"/>
                <w:lang w:val="es-MX"/>
              </w:rPr>
              <w:t xml:space="preserve">va </w:t>
            </w:r>
            <w:r w:rsidR="004D35D6" w:rsidRPr="004D35D6">
              <w:rPr>
                <w:rStyle w:val="Emphasis"/>
                <w:i w:val="0"/>
                <w:sz w:val="16"/>
                <w:szCs w:val="16"/>
                <w:lang w:val="es-MX"/>
              </w:rPr>
              <w:t xml:space="preserve"> la carga basado en el puerto de </w:t>
            </w:r>
            <w:r w:rsidR="004D35D6">
              <w:rPr>
                <w:rStyle w:val="Emphasis"/>
                <w:i w:val="0"/>
                <w:sz w:val="16"/>
                <w:szCs w:val="16"/>
                <w:lang w:val="es-MX"/>
              </w:rPr>
              <w:t>destino</w:t>
            </w:r>
            <w:r w:rsidR="004D35D6" w:rsidRPr="004D35D6">
              <w:rPr>
                <w:rStyle w:val="Emphasis"/>
                <w:i w:val="0"/>
                <w:sz w:val="16"/>
                <w:szCs w:val="16"/>
                <w:lang w:val="es-MX"/>
              </w:rPr>
              <w:t>.</w:t>
            </w:r>
          </w:p>
          <w:p w14:paraId="59D4DAF5" w14:textId="0B0DCF5C" w:rsidR="004D35D6" w:rsidRPr="00A228F9" w:rsidRDefault="004D35D6" w:rsidP="004D35D6">
            <w:pPr>
              <w:cnfStyle w:val="000000100000" w:firstRow="0" w:lastRow="0" w:firstColumn="0" w:lastColumn="0" w:oddVBand="0" w:evenVBand="0" w:oddHBand="1" w:evenHBand="0" w:firstRowFirstColumn="0" w:firstRowLastColumn="0" w:lastRowFirstColumn="0" w:lastRowLastColumn="0"/>
              <w:rPr>
                <w:iCs/>
                <w:sz w:val="16"/>
                <w:szCs w:val="16"/>
                <w:lang w:val="es-MX"/>
              </w:rPr>
            </w:pPr>
            <w:r>
              <w:rPr>
                <w:rStyle w:val="Emphasis"/>
                <w:i w:val="0"/>
                <w:sz w:val="16"/>
                <w:szCs w:val="16"/>
                <w:lang w:val="es-MX"/>
              </w:rPr>
              <w:br/>
            </w:r>
            <w:r w:rsidRPr="009462AF">
              <w:rPr>
                <w:rStyle w:val="Emphasis"/>
                <w:bCs/>
                <w:i w:val="0"/>
                <w:sz w:val="16"/>
                <w:szCs w:val="16"/>
                <w:lang w:val="es-MX"/>
              </w:rPr>
              <w:t>Este cam</w:t>
            </w:r>
            <w:r>
              <w:rPr>
                <w:rStyle w:val="Emphasis"/>
                <w:bCs/>
                <w:i w:val="0"/>
                <w:sz w:val="16"/>
                <w:szCs w:val="16"/>
                <w:lang w:val="es-MX"/>
              </w:rPr>
              <w:t>po</w:t>
            </w:r>
            <w:r w:rsidRPr="009462AF">
              <w:rPr>
                <w:rStyle w:val="Emphasis"/>
                <w:bCs/>
                <w:i w:val="0"/>
                <w:sz w:val="16"/>
                <w:szCs w:val="16"/>
                <w:lang w:val="es-MX"/>
              </w:rPr>
              <w:t xml:space="preserve"> solo </w:t>
            </w:r>
            <w:r>
              <w:rPr>
                <w:rStyle w:val="Emphasis"/>
                <w:bCs/>
                <w:i w:val="0"/>
                <w:sz w:val="16"/>
                <w:szCs w:val="16"/>
                <w:lang w:val="es-MX"/>
              </w:rPr>
              <w:t>es</w:t>
            </w:r>
            <w:r w:rsidRPr="009462AF">
              <w:rPr>
                <w:rStyle w:val="Emphasis"/>
                <w:bCs/>
                <w:i w:val="0"/>
                <w:sz w:val="16"/>
                <w:szCs w:val="16"/>
                <w:lang w:val="es-MX"/>
              </w:rPr>
              <w:t xml:space="preserve"> válido para</w:t>
            </w:r>
            <w:r>
              <w:rPr>
                <w:rStyle w:val="Emphasis"/>
                <w:bCs/>
                <w:i w:val="0"/>
                <w:sz w:val="16"/>
                <w:szCs w:val="16"/>
                <w:lang w:val="es-MX"/>
              </w:rPr>
              <w:t xml:space="preserve"> declaraciones de tipo</w:t>
            </w:r>
            <w:r w:rsidRPr="009462AF">
              <w:rPr>
                <w:rStyle w:val="Emphasis"/>
                <w:bCs/>
                <w:i w:val="0"/>
                <w:sz w:val="16"/>
                <w:szCs w:val="16"/>
                <w:lang w:val="es-MX"/>
              </w:rPr>
              <w:t>:</w:t>
            </w:r>
            <w:r>
              <w:rPr>
                <w:rStyle w:val="Emphasis"/>
                <w:b/>
                <w:bCs/>
                <w:i w:val="0"/>
                <w:sz w:val="16"/>
                <w:szCs w:val="16"/>
                <w:lang w:val="es-MX"/>
              </w:rPr>
              <w:t xml:space="preserve"> Salida</w:t>
            </w:r>
            <w:r w:rsidRPr="00F657AF">
              <w:rPr>
                <w:rStyle w:val="Emphasis"/>
                <w:b/>
                <w:i w:val="0"/>
                <w:sz w:val="16"/>
                <w:szCs w:val="16"/>
                <w:lang w:val="es-MX"/>
              </w:rPr>
              <w:br/>
            </w:r>
            <w:r>
              <w:rPr>
                <w:iCs/>
                <w:sz w:val="16"/>
                <w:szCs w:val="16"/>
                <w:lang w:val="es-PA"/>
              </w:rPr>
              <w:t xml:space="preserve">No se debe de enviar en declaraciones de tipo </w:t>
            </w:r>
            <w:r w:rsidRPr="00F657AF">
              <w:rPr>
                <w:rStyle w:val="Emphasis"/>
                <w:b/>
                <w:i w:val="0"/>
                <w:sz w:val="16"/>
                <w:szCs w:val="16"/>
                <w:lang w:val="es-MX"/>
              </w:rPr>
              <w:t>Entrada</w:t>
            </w:r>
            <w:r>
              <w:rPr>
                <w:b/>
                <w:iCs/>
                <w:sz w:val="16"/>
                <w:szCs w:val="16"/>
                <w:lang w:val="es-PA"/>
              </w:rPr>
              <w:t>,</w:t>
            </w:r>
            <w:r w:rsidRPr="007A5FF0">
              <w:rPr>
                <w:rStyle w:val="Emphasis"/>
                <w:b/>
                <w:lang w:val="es-MX"/>
              </w:rPr>
              <w:t xml:space="preserve"> </w:t>
            </w:r>
            <w:r w:rsidR="00482E5B">
              <w:rPr>
                <w:b/>
                <w:iCs/>
                <w:sz w:val="16"/>
                <w:szCs w:val="16"/>
                <w:lang w:val="es-PA"/>
              </w:rPr>
              <w:t>Traspaso</w:t>
            </w:r>
            <w:r>
              <w:rPr>
                <w:b/>
                <w:iCs/>
                <w:sz w:val="16"/>
                <w:szCs w:val="16"/>
                <w:lang w:val="es-PA"/>
              </w:rPr>
              <w:t xml:space="preserve"> y Merma</w:t>
            </w:r>
            <w:r>
              <w:rPr>
                <w:iCs/>
                <w:sz w:val="16"/>
                <w:szCs w:val="16"/>
                <w:lang w:val="es-PA"/>
              </w:rPr>
              <w:t xml:space="preserve">, para estos casos </w:t>
            </w:r>
            <w:r w:rsidRPr="002A51C0">
              <w:rPr>
                <w:iCs/>
                <w:sz w:val="16"/>
                <w:szCs w:val="16"/>
                <w:lang w:val="es-PA"/>
              </w:rPr>
              <w:t>debe cumplir con las siguientes reglas</w:t>
            </w:r>
            <w:r w:rsidRPr="002A51C0">
              <w:rPr>
                <w:iCs/>
                <w:sz w:val="16"/>
                <w:szCs w:val="16"/>
                <w:lang w:val="es-PA"/>
              </w:rPr>
              <w:br/>
            </w: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55E0C40A" w14:textId="77777777" w:rsidR="004D35D6" w:rsidRPr="009D1D98" w:rsidRDefault="004D35D6" w:rsidP="004D35D6">
            <w:pPr>
              <w:cnfStyle w:val="000000100000" w:firstRow="0" w:lastRow="0" w:firstColumn="0" w:lastColumn="0" w:oddVBand="0" w:evenVBand="0" w:oddHBand="1" w:evenHBand="0" w:firstRowFirstColumn="0" w:firstRowLastColumn="0" w:lastRowFirstColumn="0" w:lastRowLastColumn="0"/>
              <w:rPr>
                <w:iCs/>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p w14:paraId="1E9555EE" w14:textId="1F389C67" w:rsidR="009715B7" w:rsidRPr="00817C7F" w:rsidRDefault="009715B7" w:rsidP="00817C7F">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p>
        </w:tc>
      </w:tr>
      <w:tr w:rsidR="00817C7F" w:rsidRPr="00B06A5E" w14:paraId="670B6374" w14:textId="77777777" w:rsidTr="00E7009E">
        <w:tc>
          <w:tcPr>
            <w:cnfStyle w:val="001000000000" w:firstRow="0" w:lastRow="0" w:firstColumn="1" w:lastColumn="0" w:oddVBand="0" w:evenVBand="0" w:oddHBand="0" w:evenHBand="0" w:firstRowFirstColumn="0" w:firstRowLastColumn="0" w:lastRowFirstColumn="0" w:lastRowLastColumn="0"/>
            <w:tcW w:w="936" w:type="dxa"/>
          </w:tcPr>
          <w:p w14:paraId="08B628F2" w14:textId="77777777" w:rsidR="00817C7F" w:rsidRPr="009715B7" w:rsidRDefault="00817C7F" w:rsidP="00817C7F">
            <w:pPr>
              <w:pStyle w:val="ListParagraph"/>
              <w:numPr>
                <w:ilvl w:val="0"/>
                <w:numId w:val="26"/>
              </w:numPr>
              <w:tabs>
                <w:tab w:val="clear" w:pos="360"/>
                <w:tab w:val="left" w:pos="5577"/>
              </w:tabs>
              <w:spacing w:line="360" w:lineRule="auto"/>
              <w:rPr>
                <w:noProof/>
                <w:sz w:val="16"/>
                <w:szCs w:val="16"/>
                <w:lang w:val="es-PA"/>
              </w:rPr>
            </w:pPr>
          </w:p>
        </w:tc>
        <w:tc>
          <w:tcPr>
            <w:tcW w:w="1894" w:type="dxa"/>
            <w:vAlign w:val="bottom"/>
          </w:tcPr>
          <w:p w14:paraId="196FE992" w14:textId="67121C70" w:rsidR="009677D0" w:rsidRPr="009715B7" w:rsidRDefault="00817C7F" w:rsidP="009677D0">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Cs/>
                <w:sz w:val="16"/>
                <w:szCs w:val="16"/>
                <w:lang w:val="es-PA"/>
              </w:rPr>
            </w:pPr>
            <w:r w:rsidRPr="009715B7">
              <w:rPr>
                <w:rFonts w:eastAsia="Calibri" w:cs="Arial"/>
                <w:b/>
                <w:bCs/>
                <w:sz w:val="16"/>
                <w:szCs w:val="16"/>
                <w:lang w:val="es-PA"/>
              </w:rPr>
              <w:t>Nombre del Consignado</w:t>
            </w:r>
          </w:p>
          <w:p w14:paraId="4F4D9290" w14:textId="40375DA1" w:rsidR="00817C7F" w:rsidRPr="009715B7" w:rsidRDefault="00817C7F" w:rsidP="00850A24">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Cs/>
                <w:sz w:val="16"/>
                <w:szCs w:val="16"/>
                <w:lang w:val="es-PA"/>
              </w:rPr>
            </w:pPr>
          </w:p>
        </w:tc>
        <w:tc>
          <w:tcPr>
            <w:tcW w:w="993" w:type="dxa"/>
          </w:tcPr>
          <w:p w14:paraId="6DFC73E8" w14:textId="5ECF8680" w:rsidR="00817C7F" w:rsidRPr="009B3C8E" w:rsidRDefault="00817C7F" w:rsidP="00817C7F">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EB093B">
              <w:rPr>
                <w:rFonts w:eastAsia="Arial" w:cs="Arial"/>
                <w:sz w:val="16"/>
                <w:szCs w:val="16"/>
                <w:lang w:val="es-PA"/>
              </w:rPr>
              <w:t>string</w:t>
            </w:r>
            <w:proofErr w:type="spellEnd"/>
          </w:p>
        </w:tc>
        <w:tc>
          <w:tcPr>
            <w:tcW w:w="1134" w:type="dxa"/>
            <w:vAlign w:val="bottom"/>
          </w:tcPr>
          <w:p w14:paraId="08F77D2D" w14:textId="01EBFA59" w:rsidR="00817C7F" w:rsidRPr="003A76CB" w:rsidRDefault="00817C7F" w:rsidP="00817C7F">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200</w:t>
            </w:r>
          </w:p>
        </w:tc>
        <w:tc>
          <w:tcPr>
            <w:tcW w:w="1134" w:type="dxa"/>
          </w:tcPr>
          <w:p w14:paraId="1989DE6C" w14:textId="77777777" w:rsidR="00817C7F" w:rsidRPr="003A76CB" w:rsidRDefault="00817C7F" w:rsidP="00817C7F">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p>
        </w:tc>
        <w:tc>
          <w:tcPr>
            <w:tcW w:w="1417" w:type="dxa"/>
          </w:tcPr>
          <w:p w14:paraId="59269C1E" w14:textId="2B68695B" w:rsidR="00817C7F" w:rsidRPr="00B018BE" w:rsidRDefault="00817C7F" w:rsidP="00817C7F">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Sí/No</w:t>
            </w:r>
          </w:p>
        </w:tc>
        <w:tc>
          <w:tcPr>
            <w:tcW w:w="2126" w:type="dxa"/>
          </w:tcPr>
          <w:p w14:paraId="50D37227" w14:textId="3D7A283F" w:rsidR="00817C7F" w:rsidRPr="00A97E86" w:rsidRDefault="006B22D1" w:rsidP="00817C7F">
            <w:pPr>
              <w:cnfStyle w:val="000000000000" w:firstRow="0" w:lastRow="0" w:firstColumn="0" w:lastColumn="0" w:oddVBand="0" w:evenVBand="0" w:oddHBand="0" w:evenHBand="0" w:firstRowFirstColumn="0" w:firstRowLastColumn="0" w:lastRowFirstColumn="0" w:lastRowLastColumn="0"/>
              <w:rPr>
                <w:rStyle w:val="Emphasis"/>
                <w:i w:val="0"/>
                <w:sz w:val="16"/>
                <w:szCs w:val="16"/>
              </w:rPr>
            </w:pPr>
            <w:proofErr w:type="spellStart"/>
            <w:r w:rsidRPr="006B22D1">
              <w:rPr>
                <w:rStyle w:val="Emphasis"/>
                <w:i w:val="0"/>
                <w:sz w:val="16"/>
                <w:szCs w:val="16"/>
              </w:rPr>
              <w:t>nombredelconsignado</w:t>
            </w:r>
            <w:proofErr w:type="spellEnd"/>
          </w:p>
        </w:tc>
        <w:tc>
          <w:tcPr>
            <w:tcW w:w="5391" w:type="dxa"/>
            <w:vAlign w:val="bottom"/>
          </w:tcPr>
          <w:p w14:paraId="27F7BE58" w14:textId="77777777" w:rsidR="00817C7F" w:rsidRPr="00850A24" w:rsidRDefault="00817C7F" w:rsidP="00850A24">
            <w:pPr>
              <w:cnfStyle w:val="000000000000" w:firstRow="0" w:lastRow="0" w:firstColumn="0" w:lastColumn="0" w:oddVBand="0" w:evenVBand="0" w:oddHBand="0" w:evenHBand="0" w:firstRowFirstColumn="0" w:firstRowLastColumn="0" w:lastRowFirstColumn="0" w:lastRowLastColumn="0"/>
              <w:rPr>
                <w:rFonts w:eastAsia="Arial"/>
                <w:w w:val="99"/>
                <w:sz w:val="16"/>
                <w:lang w:val="es-MX"/>
              </w:rPr>
            </w:pPr>
            <w:r w:rsidRPr="00850A24">
              <w:rPr>
                <w:rFonts w:eastAsia="Arial"/>
                <w:w w:val="99"/>
                <w:sz w:val="16"/>
                <w:lang w:val="es-MX"/>
              </w:rPr>
              <w:t>Se registra el nombre de la empresa o persona a quién esta consignada la mercancía</w:t>
            </w:r>
          </w:p>
          <w:p w14:paraId="0560F96E" w14:textId="791CD19D" w:rsidR="00457462" w:rsidRPr="00850A24" w:rsidRDefault="00817C7F" w:rsidP="00850A24">
            <w:pPr>
              <w:cnfStyle w:val="000000000000" w:firstRow="0" w:lastRow="0" w:firstColumn="0" w:lastColumn="0" w:oddVBand="0" w:evenVBand="0" w:oddHBand="0" w:evenHBand="0" w:firstRowFirstColumn="0" w:firstRowLastColumn="0" w:lastRowFirstColumn="0" w:lastRowLastColumn="0"/>
              <w:rPr>
                <w:rFonts w:eastAsia="Arial"/>
                <w:b/>
                <w:bCs/>
                <w:w w:val="99"/>
                <w:sz w:val="16"/>
                <w:lang w:val="es-MX"/>
              </w:rPr>
            </w:pPr>
            <w:r w:rsidRPr="00850A24">
              <w:rPr>
                <w:rFonts w:eastAsia="Arial"/>
                <w:b/>
                <w:bCs/>
                <w:w w:val="99"/>
                <w:sz w:val="16"/>
                <w:lang w:val="es-MX"/>
              </w:rPr>
              <w:t>Solo es mandatario en DMCE Salida y opcional en DMCE Merma y Traspaso.</w:t>
            </w:r>
          </w:p>
          <w:p w14:paraId="48A8E7EA" w14:textId="77777777" w:rsidR="00457462" w:rsidRPr="00850A24" w:rsidRDefault="00817C7F" w:rsidP="00850A24">
            <w:pPr>
              <w:cnfStyle w:val="000000000000" w:firstRow="0" w:lastRow="0" w:firstColumn="0" w:lastColumn="0" w:oddVBand="0" w:evenVBand="0" w:oddHBand="0" w:evenHBand="0" w:firstRowFirstColumn="0" w:firstRowLastColumn="0" w:lastRowFirstColumn="0" w:lastRowLastColumn="0"/>
              <w:rPr>
                <w:rFonts w:eastAsia="Arial"/>
                <w:w w:val="99"/>
                <w:sz w:val="16"/>
                <w:lang w:val="es-MX"/>
              </w:rPr>
            </w:pPr>
            <w:r w:rsidRPr="00850A24">
              <w:rPr>
                <w:rFonts w:eastAsia="Arial"/>
                <w:w w:val="99"/>
                <w:sz w:val="16"/>
                <w:lang w:val="es-MX"/>
              </w:rPr>
              <w:t>PARA SALIDA, TRASPASO y MERMA</w:t>
            </w:r>
            <w:r w:rsidR="00457462" w:rsidRPr="00850A24">
              <w:rPr>
                <w:rFonts w:eastAsia="Arial"/>
                <w:w w:val="99"/>
                <w:sz w:val="16"/>
                <w:lang w:val="es-MX"/>
              </w:rPr>
              <w:t>.</w:t>
            </w:r>
            <w:r w:rsidRPr="00850A24">
              <w:rPr>
                <w:rFonts w:eastAsia="Arial"/>
                <w:w w:val="99"/>
                <w:sz w:val="16"/>
                <w:lang w:val="es-MX"/>
              </w:rPr>
              <w:t xml:space="preserve"> </w:t>
            </w:r>
          </w:p>
          <w:p w14:paraId="1B8E44CD" w14:textId="77777777" w:rsidR="009677D0" w:rsidRDefault="00817C7F" w:rsidP="00850A24">
            <w:pPr>
              <w:cnfStyle w:val="000000000000" w:firstRow="0" w:lastRow="0" w:firstColumn="0" w:lastColumn="0" w:oddVBand="0" w:evenVBand="0" w:oddHBand="0" w:evenHBand="0" w:firstRowFirstColumn="0" w:firstRowLastColumn="0" w:lastRowFirstColumn="0" w:lastRowLastColumn="0"/>
              <w:rPr>
                <w:iCs/>
                <w:sz w:val="16"/>
                <w:szCs w:val="16"/>
                <w:lang w:val="es-MX"/>
              </w:rPr>
            </w:pPr>
            <w:r w:rsidRPr="00850A24">
              <w:rPr>
                <w:rFonts w:eastAsia="Arial"/>
                <w:w w:val="99"/>
                <w:sz w:val="16"/>
                <w:lang w:val="es-MX"/>
              </w:rPr>
              <w:t>DEJAR</w:t>
            </w:r>
            <w:r w:rsidR="00457462" w:rsidRPr="00850A24">
              <w:rPr>
                <w:rFonts w:eastAsia="Arial"/>
                <w:w w:val="99"/>
                <w:sz w:val="16"/>
                <w:lang w:val="es-MX"/>
              </w:rPr>
              <w:t xml:space="preserve"> </w:t>
            </w:r>
            <w:r w:rsidRPr="00850A24">
              <w:rPr>
                <w:rFonts w:eastAsia="Arial"/>
                <w:w w:val="99"/>
                <w:sz w:val="16"/>
                <w:lang w:val="es-MX"/>
              </w:rPr>
              <w:t>EL ESPACIO (PIPE) PARA ENTRADAS</w:t>
            </w:r>
            <w:r w:rsidR="00850A24">
              <w:rPr>
                <w:rFonts w:eastAsia="Arial"/>
                <w:w w:val="99"/>
                <w:sz w:val="16"/>
                <w:lang w:val="es-MX"/>
              </w:rPr>
              <w:br/>
            </w:r>
            <w:r w:rsidR="00850A24">
              <w:rPr>
                <w:rFonts w:eastAsia="Arial"/>
                <w:w w:val="99"/>
                <w:sz w:val="16"/>
                <w:lang w:val="es-MX"/>
              </w:rPr>
              <w:br/>
            </w:r>
            <w:r w:rsidR="00850A24" w:rsidRPr="009462AF">
              <w:rPr>
                <w:rStyle w:val="Emphasis"/>
                <w:bCs/>
                <w:i w:val="0"/>
                <w:sz w:val="16"/>
                <w:szCs w:val="16"/>
                <w:lang w:val="es-MX"/>
              </w:rPr>
              <w:t>Este cam</w:t>
            </w:r>
            <w:r w:rsidR="00850A24">
              <w:rPr>
                <w:rStyle w:val="Emphasis"/>
                <w:bCs/>
                <w:i w:val="0"/>
                <w:sz w:val="16"/>
                <w:szCs w:val="16"/>
                <w:lang w:val="es-MX"/>
              </w:rPr>
              <w:t>po</w:t>
            </w:r>
            <w:r w:rsidR="00850A24" w:rsidRPr="009462AF">
              <w:rPr>
                <w:rStyle w:val="Emphasis"/>
                <w:bCs/>
                <w:i w:val="0"/>
                <w:sz w:val="16"/>
                <w:szCs w:val="16"/>
                <w:lang w:val="es-MX"/>
              </w:rPr>
              <w:t xml:space="preserve"> </w:t>
            </w:r>
            <w:r w:rsidR="00850A24">
              <w:rPr>
                <w:rStyle w:val="Emphasis"/>
                <w:bCs/>
                <w:i w:val="0"/>
                <w:sz w:val="16"/>
                <w:szCs w:val="16"/>
                <w:lang w:val="es-MX"/>
              </w:rPr>
              <w:t xml:space="preserve">es obligatorio </w:t>
            </w:r>
            <w:r w:rsidR="00850A24" w:rsidRPr="009462AF">
              <w:rPr>
                <w:rStyle w:val="Emphasis"/>
                <w:bCs/>
                <w:i w:val="0"/>
                <w:sz w:val="16"/>
                <w:szCs w:val="16"/>
                <w:lang w:val="es-MX"/>
              </w:rPr>
              <w:t>para</w:t>
            </w:r>
            <w:r w:rsidR="00850A24">
              <w:rPr>
                <w:rStyle w:val="Emphasis"/>
                <w:bCs/>
                <w:i w:val="0"/>
                <w:sz w:val="16"/>
                <w:szCs w:val="16"/>
                <w:lang w:val="es-MX"/>
              </w:rPr>
              <w:t xml:space="preserve"> declaraciones de tipo</w:t>
            </w:r>
            <w:r w:rsidR="00850A24" w:rsidRPr="009462AF">
              <w:rPr>
                <w:rStyle w:val="Emphasis"/>
                <w:bCs/>
                <w:i w:val="0"/>
                <w:sz w:val="16"/>
                <w:szCs w:val="16"/>
                <w:lang w:val="es-MX"/>
              </w:rPr>
              <w:t>:</w:t>
            </w:r>
            <w:r w:rsidR="00850A24">
              <w:rPr>
                <w:rStyle w:val="Emphasis"/>
                <w:b/>
                <w:bCs/>
                <w:i w:val="0"/>
                <w:sz w:val="16"/>
                <w:szCs w:val="16"/>
                <w:lang w:val="es-MX"/>
              </w:rPr>
              <w:t xml:space="preserve"> Salida</w:t>
            </w:r>
            <w:r w:rsidR="009677D0">
              <w:rPr>
                <w:rStyle w:val="Emphasis"/>
                <w:b/>
                <w:bCs/>
                <w:i w:val="0"/>
                <w:sz w:val="16"/>
                <w:szCs w:val="16"/>
                <w:lang w:val="es-MX"/>
              </w:rPr>
              <w:t xml:space="preserve"> y Traspaso,</w:t>
            </w:r>
            <w:r w:rsidR="00850A24" w:rsidRPr="00850A24">
              <w:rPr>
                <w:rStyle w:val="Emphasis"/>
                <w:bCs/>
                <w:i w:val="0"/>
                <w:sz w:val="16"/>
                <w:szCs w:val="16"/>
                <w:lang w:val="es-MX"/>
              </w:rPr>
              <w:t xml:space="preserve"> es opcional</w:t>
            </w:r>
            <w:r w:rsidR="00850A24">
              <w:rPr>
                <w:rStyle w:val="Emphasis"/>
                <w:b/>
                <w:bCs/>
                <w:i w:val="0"/>
                <w:sz w:val="16"/>
                <w:szCs w:val="16"/>
                <w:lang w:val="es-MX"/>
              </w:rPr>
              <w:t xml:space="preserve"> </w:t>
            </w:r>
            <w:r w:rsidR="009677D0">
              <w:rPr>
                <w:rStyle w:val="Emphasis"/>
                <w:b/>
                <w:bCs/>
                <w:i w:val="0"/>
                <w:sz w:val="16"/>
                <w:szCs w:val="16"/>
                <w:lang w:val="es-MX"/>
              </w:rPr>
              <w:t xml:space="preserve">Entrada </w:t>
            </w:r>
            <w:r w:rsidR="009677D0" w:rsidRPr="009677D0">
              <w:rPr>
                <w:rStyle w:val="Emphasis"/>
                <w:bCs/>
                <w:i w:val="0"/>
                <w:sz w:val="16"/>
                <w:szCs w:val="16"/>
                <w:lang w:val="es-MX"/>
              </w:rPr>
              <w:t>y</w:t>
            </w:r>
            <w:r w:rsidR="009677D0">
              <w:rPr>
                <w:rStyle w:val="Emphasis"/>
                <w:bCs/>
                <w:i w:val="0"/>
                <w:sz w:val="16"/>
                <w:szCs w:val="16"/>
                <w:lang w:val="es-MX"/>
              </w:rPr>
              <w:t xml:space="preserve"> </w:t>
            </w:r>
            <w:r w:rsidR="009677D0">
              <w:rPr>
                <w:rStyle w:val="Emphasis"/>
                <w:b/>
                <w:bCs/>
                <w:i w:val="0"/>
                <w:sz w:val="16"/>
                <w:szCs w:val="16"/>
                <w:lang w:val="es-MX"/>
              </w:rPr>
              <w:t>Merma</w:t>
            </w:r>
            <w:r w:rsidR="009677D0">
              <w:rPr>
                <w:iCs/>
                <w:sz w:val="16"/>
                <w:szCs w:val="16"/>
                <w:lang w:val="es-MX"/>
              </w:rPr>
              <w:t>.</w:t>
            </w:r>
          </w:p>
          <w:p w14:paraId="73354D5D" w14:textId="419EAD30" w:rsidR="00850A24" w:rsidRPr="00A228F9" w:rsidRDefault="009677D0" w:rsidP="00850A24">
            <w:pPr>
              <w:cnfStyle w:val="000000000000" w:firstRow="0" w:lastRow="0" w:firstColumn="0" w:lastColumn="0" w:oddVBand="0" w:evenVBand="0" w:oddHBand="0" w:evenHBand="0" w:firstRowFirstColumn="0" w:firstRowLastColumn="0" w:lastRowFirstColumn="0" w:lastRowLastColumn="0"/>
              <w:rPr>
                <w:iCs/>
                <w:sz w:val="16"/>
                <w:szCs w:val="16"/>
                <w:lang w:val="es-MX"/>
              </w:rPr>
            </w:pPr>
            <w:r>
              <w:rPr>
                <w:iCs/>
                <w:sz w:val="16"/>
                <w:szCs w:val="16"/>
                <w:lang w:val="es-PA"/>
              </w:rPr>
              <w:t>P</w:t>
            </w:r>
            <w:r w:rsidR="00850A24">
              <w:rPr>
                <w:iCs/>
                <w:sz w:val="16"/>
                <w:szCs w:val="16"/>
                <w:lang w:val="es-PA"/>
              </w:rPr>
              <w:t xml:space="preserve">ara </w:t>
            </w:r>
            <w:r>
              <w:rPr>
                <w:iCs/>
                <w:sz w:val="16"/>
                <w:szCs w:val="16"/>
                <w:lang w:val="es-PA"/>
              </w:rPr>
              <w:t xml:space="preserve">los </w:t>
            </w:r>
            <w:r w:rsidR="003129D0">
              <w:rPr>
                <w:iCs/>
                <w:sz w:val="16"/>
                <w:szCs w:val="16"/>
                <w:lang w:val="es-PA"/>
              </w:rPr>
              <w:t xml:space="preserve">casos </w:t>
            </w:r>
            <w:r>
              <w:rPr>
                <w:iCs/>
                <w:sz w:val="16"/>
                <w:szCs w:val="16"/>
                <w:lang w:val="es-PA"/>
              </w:rPr>
              <w:t xml:space="preserve">donde es opcional se </w:t>
            </w:r>
            <w:r w:rsidR="00850A24" w:rsidRPr="002A51C0">
              <w:rPr>
                <w:iCs/>
                <w:sz w:val="16"/>
                <w:szCs w:val="16"/>
                <w:lang w:val="es-PA"/>
              </w:rPr>
              <w:t>debe cumplir con las siguientes reglas</w:t>
            </w:r>
            <w:r w:rsidR="00850A24" w:rsidRPr="002A51C0">
              <w:rPr>
                <w:iCs/>
                <w:sz w:val="16"/>
                <w:szCs w:val="16"/>
                <w:lang w:val="es-PA"/>
              </w:rPr>
              <w:br/>
            </w:r>
            <w:r w:rsidR="00850A24" w:rsidRPr="002A51C0">
              <w:rPr>
                <w:b/>
                <w:iCs/>
                <w:sz w:val="16"/>
                <w:szCs w:val="16"/>
                <w:lang w:val="es-PA"/>
              </w:rPr>
              <w:t>Archivo de texto (* .</w:t>
            </w:r>
            <w:proofErr w:type="spellStart"/>
            <w:r w:rsidR="00850A24" w:rsidRPr="002A51C0">
              <w:rPr>
                <w:b/>
                <w:iCs/>
                <w:sz w:val="16"/>
                <w:szCs w:val="16"/>
                <w:lang w:val="es-PA"/>
              </w:rPr>
              <w:t>txt</w:t>
            </w:r>
            <w:proofErr w:type="spellEnd"/>
            <w:r w:rsidR="00850A24" w:rsidRPr="002A51C0">
              <w:rPr>
                <w:b/>
                <w:iCs/>
                <w:sz w:val="16"/>
                <w:szCs w:val="16"/>
                <w:lang w:val="es-PA"/>
              </w:rPr>
              <w:t>):</w:t>
            </w:r>
            <w:r w:rsidR="00850A24" w:rsidRPr="002A51C0">
              <w:rPr>
                <w:b/>
                <w:iCs/>
                <w:sz w:val="16"/>
                <w:szCs w:val="16"/>
                <w:lang w:val="es-PA"/>
              </w:rPr>
              <w:br/>
            </w:r>
            <w:r w:rsidR="00850A24" w:rsidRPr="002A51C0">
              <w:rPr>
                <w:iCs/>
                <w:sz w:val="16"/>
                <w:szCs w:val="16"/>
                <w:lang w:val="es-PA"/>
              </w:rPr>
              <w:t>Mantenga el pipe “|” con valor blanco</w:t>
            </w:r>
          </w:p>
          <w:p w14:paraId="5EE5CCE3" w14:textId="77777777" w:rsidR="00850A24" w:rsidRPr="009D1D98" w:rsidRDefault="00850A24" w:rsidP="00850A24">
            <w:pPr>
              <w:cnfStyle w:val="000000000000" w:firstRow="0" w:lastRow="0" w:firstColumn="0" w:lastColumn="0" w:oddVBand="0" w:evenVBand="0" w:oddHBand="0" w:evenHBand="0" w:firstRowFirstColumn="0" w:firstRowLastColumn="0" w:lastRowFirstColumn="0" w:lastRowLastColumn="0"/>
              <w:rPr>
                <w:iCs/>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 xml:space="preserve">Mantenga el elemento en blanco abriendo y cerrando la </w:t>
            </w:r>
            <w:r w:rsidRPr="002A51C0">
              <w:rPr>
                <w:iCs/>
                <w:sz w:val="16"/>
                <w:szCs w:val="16"/>
                <w:lang w:val="es-PA"/>
              </w:rPr>
              <w:lastRenderedPageBreak/>
              <w:t>etiqueta sin colocar contenido, ejemplo:</w:t>
            </w:r>
            <w:r w:rsidRPr="002A51C0">
              <w:rPr>
                <w:iCs/>
                <w:sz w:val="16"/>
                <w:szCs w:val="16"/>
                <w:lang w:val="es-PA"/>
              </w:rPr>
              <w:br/>
            </w:r>
            <w:r w:rsidRPr="002A51C0">
              <w:rPr>
                <w:b/>
                <w:bCs/>
                <w:iCs/>
                <w:sz w:val="16"/>
                <w:szCs w:val="16"/>
                <w:lang w:val="es-PA"/>
              </w:rPr>
              <w:t>&lt;ejemplo&gt;&lt;/ejemplo&gt;</w:t>
            </w:r>
          </w:p>
          <w:p w14:paraId="393FFE4B" w14:textId="0F84C2E4" w:rsidR="00817C7F" w:rsidRPr="00457462" w:rsidRDefault="00817C7F" w:rsidP="00850A24">
            <w:pPr>
              <w:cnfStyle w:val="000000000000" w:firstRow="0" w:lastRow="0" w:firstColumn="0" w:lastColumn="0" w:oddVBand="0" w:evenVBand="0" w:oddHBand="0" w:evenHBand="0" w:firstRowFirstColumn="0" w:firstRowLastColumn="0" w:lastRowFirstColumn="0" w:lastRowLastColumn="0"/>
              <w:rPr>
                <w:rStyle w:val="Emphasis"/>
                <w:rFonts w:eastAsia="Arial" w:cs="Arial"/>
                <w:i w:val="0"/>
                <w:iCs w:val="0"/>
                <w:w w:val="99"/>
                <w:sz w:val="16"/>
                <w:szCs w:val="16"/>
                <w:lang w:val="es-MX"/>
              </w:rPr>
            </w:pPr>
          </w:p>
        </w:tc>
      </w:tr>
      <w:tr w:rsidR="00817C7F" w:rsidRPr="00B06A5E" w14:paraId="26F589FB" w14:textId="77777777" w:rsidTr="00E700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70393A76" w14:textId="77777777" w:rsidR="00817C7F" w:rsidRPr="009715B7" w:rsidRDefault="00817C7F" w:rsidP="00817C7F">
            <w:pPr>
              <w:pStyle w:val="ListParagraph"/>
              <w:numPr>
                <w:ilvl w:val="0"/>
                <w:numId w:val="26"/>
              </w:numPr>
              <w:tabs>
                <w:tab w:val="clear" w:pos="360"/>
                <w:tab w:val="left" w:pos="5577"/>
              </w:tabs>
              <w:spacing w:line="360" w:lineRule="auto"/>
              <w:rPr>
                <w:noProof/>
                <w:sz w:val="16"/>
                <w:szCs w:val="16"/>
                <w:lang w:val="es-PA"/>
              </w:rPr>
            </w:pPr>
          </w:p>
        </w:tc>
        <w:tc>
          <w:tcPr>
            <w:tcW w:w="1894" w:type="dxa"/>
            <w:vAlign w:val="bottom"/>
          </w:tcPr>
          <w:p w14:paraId="0D0E1734" w14:textId="77777777" w:rsidR="00817C7F" w:rsidRPr="009715B7" w:rsidRDefault="00817C7F" w:rsidP="00817C7F">
            <w:pPr>
              <w:spacing w:line="252" w:lineRule="exact"/>
              <w:ind w:left="80"/>
              <w:cnfStyle w:val="000000100000" w:firstRow="0" w:lastRow="0" w:firstColumn="0" w:lastColumn="0" w:oddVBand="0" w:evenVBand="0" w:oddHBand="1" w:evenHBand="0" w:firstRowFirstColumn="0" w:firstRowLastColumn="0" w:lastRowFirstColumn="0" w:lastRowLastColumn="0"/>
              <w:rPr>
                <w:rFonts w:eastAsia="Calibri" w:cs="Arial"/>
                <w:bCs/>
                <w:sz w:val="16"/>
                <w:szCs w:val="16"/>
                <w:lang w:val="es-PA"/>
              </w:rPr>
            </w:pPr>
            <w:r w:rsidRPr="009715B7">
              <w:rPr>
                <w:rFonts w:eastAsia="Calibri" w:cs="Arial"/>
                <w:b/>
                <w:bCs/>
                <w:sz w:val="16"/>
                <w:szCs w:val="16"/>
                <w:lang w:val="es-PA"/>
              </w:rPr>
              <w:t xml:space="preserve">País del Consignado / </w:t>
            </w:r>
            <w:r w:rsidRPr="009715B7">
              <w:rPr>
                <w:rFonts w:eastAsia="Calibri" w:cs="Arial"/>
                <w:bCs/>
                <w:sz w:val="16"/>
                <w:szCs w:val="16"/>
                <w:lang w:val="es-PA"/>
              </w:rPr>
              <w:t>SALIDA y</w:t>
            </w:r>
          </w:p>
          <w:p w14:paraId="5E84A3FF" w14:textId="709CE940" w:rsidR="00817C7F" w:rsidRPr="00A97E86" w:rsidRDefault="00817C7F" w:rsidP="00817C7F">
            <w:pPr>
              <w:spacing w:line="252" w:lineRule="exact"/>
              <w:ind w:left="80"/>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9715B7">
              <w:rPr>
                <w:rFonts w:eastAsia="Calibri" w:cs="Arial"/>
                <w:bCs/>
                <w:sz w:val="16"/>
                <w:szCs w:val="16"/>
                <w:lang w:val="es-PA"/>
              </w:rPr>
              <w:t>MERMA</w:t>
            </w:r>
          </w:p>
        </w:tc>
        <w:tc>
          <w:tcPr>
            <w:tcW w:w="993" w:type="dxa"/>
          </w:tcPr>
          <w:p w14:paraId="21945377" w14:textId="5A67B2E4" w:rsidR="00817C7F" w:rsidRPr="009B3C8E" w:rsidRDefault="00817C7F" w:rsidP="00817C7F">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EB093B">
              <w:rPr>
                <w:rFonts w:eastAsia="Arial" w:cs="Arial"/>
                <w:sz w:val="16"/>
                <w:szCs w:val="16"/>
                <w:lang w:val="es-PA"/>
              </w:rPr>
              <w:t>string</w:t>
            </w:r>
            <w:proofErr w:type="spellEnd"/>
          </w:p>
        </w:tc>
        <w:tc>
          <w:tcPr>
            <w:tcW w:w="1134" w:type="dxa"/>
            <w:vAlign w:val="bottom"/>
          </w:tcPr>
          <w:p w14:paraId="5252D04D" w14:textId="54EFD357" w:rsidR="00817C7F" w:rsidRPr="003A76CB" w:rsidRDefault="00817C7F" w:rsidP="00817C7F">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2</w:t>
            </w:r>
          </w:p>
        </w:tc>
        <w:tc>
          <w:tcPr>
            <w:tcW w:w="1134" w:type="dxa"/>
          </w:tcPr>
          <w:p w14:paraId="4E0DEC2B" w14:textId="77777777" w:rsidR="00817C7F" w:rsidRPr="003A76CB" w:rsidRDefault="00817C7F" w:rsidP="00817C7F">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p>
        </w:tc>
        <w:tc>
          <w:tcPr>
            <w:tcW w:w="1417" w:type="dxa"/>
          </w:tcPr>
          <w:p w14:paraId="072A116E" w14:textId="62E9AF68" w:rsidR="00817C7F" w:rsidRPr="00B018BE" w:rsidRDefault="00817C7F" w:rsidP="00817C7F">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No</w:t>
            </w:r>
          </w:p>
        </w:tc>
        <w:tc>
          <w:tcPr>
            <w:tcW w:w="2126" w:type="dxa"/>
          </w:tcPr>
          <w:p w14:paraId="5541981B" w14:textId="6751086A" w:rsidR="00817C7F" w:rsidRPr="00A97E86" w:rsidRDefault="006B22D1" w:rsidP="00817C7F">
            <w:pPr>
              <w:cnfStyle w:val="000000100000" w:firstRow="0" w:lastRow="0" w:firstColumn="0" w:lastColumn="0" w:oddVBand="0" w:evenVBand="0" w:oddHBand="1" w:evenHBand="0" w:firstRowFirstColumn="0" w:firstRowLastColumn="0" w:lastRowFirstColumn="0" w:lastRowLastColumn="0"/>
              <w:rPr>
                <w:rStyle w:val="Emphasis"/>
                <w:i w:val="0"/>
                <w:sz w:val="16"/>
                <w:szCs w:val="16"/>
              </w:rPr>
            </w:pPr>
            <w:proofErr w:type="spellStart"/>
            <w:r w:rsidRPr="006B22D1">
              <w:rPr>
                <w:rStyle w:val="Emphasis"/>
                <w:i w:val="0"/>
                <w:sz w:val="16"/>
                <w:szCs w:val="16"/>
              </w:rPr>
              <w:t>paisdelconsignado</w:t>
            </w:r>
            <w:proofErr w:type="spellEnd"/>
          </w:p>
        </w:tc>
        <w:tc>
          <w:tcPr>
            <w:tcW w:w="5391" w:type="dxa"/>
          </w:tcPr>
          <w:p w14:paraId="3716EE72" w14:textId="2D6A9B4C" w:rsidR="00817C7F" w:rsidRDefault="00817C7F" w:rsidP="00817C7F">
            <w:pPr>
              <w:cnfStyle w:val="000000100000" w:firstRow="0" w:lastRow="0" w:firstColumn="0" w:lastColumn="0" w:oddVBand="0" w:evenVBand="0" w:oddHBand="1" w:evenHBand="0" w:firstRowFirstColumn="0" w:firstRowLastColumn="0" w:lastRowFirstColumn="0" w:lastRowLastColumn="0"/>
              <w:rPr>
                <w:iCs/>
                <w:sz w:val="16"/>
                <w:szCs w:val="16"/>
                <w:lang w:val="es-MX"/>
              </w:rPr>
            </w:pPr>
            <w:r w:rsidRPr="00817C7F">
              <w:rPr>
                <w:iCs/>
                <w:sz w:val="16"/>
                <w:szCs w:val="16"/>
                <w:lang w:val="es-MX"/>
              </w:rPr>
              <w:t xml:space="preserve">Se selecciona el país del </w:t>
            </w:r>
            <w:r w:rsidR="00C734A9" w:rsidRPr="00817C7F">
              <w:rPr>
                <w:iCs/>
                <w:sz w:val="16"/>
                <w:szCs w:val="16"/>
                <w:lang w:val="es-MX"/>
              </w:rPr>
              <w:t>consignatario</w:t>
            </w:r>
            <w:r w:rsidRPr="00817C7F">
              <w:rPr>
                <w:iCs/>
                <w:sz w:val="16"/>
                <w:szCs w:val="16"/>
                <w:lang w:val="es-MX"/>
              </w:rPr>
              <w:t>.</w:t>
            </w:r>
          </w:p>
          <w:p w14:paraId="5F0CCD68" w14:textId="77777777" w:rsidR="00817C7F" w:rsidRPr="00817C7F" w:rsidRDefault="00817C7F" w:rsidP="00817C7F">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817C7F">
              <w:rPr>
                <w:iCs/>
                <w:sz w:val="16"/>
                <w:szCs w:val="16"/>
                <w:lang w:val="es-PA"/>
              </w:rPr>
              <w:t>-EL FORMATO DEBE SER TAL CUAL APARECE</w:t>
            </w:r>
          </w:p>
          <w:p w14:paraId="0930F763" w14:textId="77777777" w:rsidR="00817C7F" w:rsidRPr="00817C7F" w:rsidRDefault="00817C7F" w:rsidP="00817C7F">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817C7F">
              <w:rPr>
                <w:iCs/>
                <w:sz w:val="16"/>
                <w:szCs w:val="16"/>
                <w:lang w:val="es-PA"/>
              </w:rPr>
              <w:t>EN LA SECCION “CODIGO DE</w:t>
            </w:r>
          </w:p>
          <w:p w14:paraId="6D39E032" w14:textId="6D498AE6" w:rsidR="00C734A9" w:rsidRDefault="00817C7F" w:rsidP="00817C7F">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817C7F">
              <w:rPr>
                <w:iCs/>
                <w:sz w:val="16"/>
                <w:szCs w:val="16"/>
                <w:lang w:val="es-PA"/>
              </w:rPr>
              <w:t>DESCRIPCION”</w:t>
            </w:r>
          </w:p>
          <w:p w14:paraId="39629663" w14:textId="77777777" w:rsidR="003129D0" w:rsidRPr="00817C7F" w:rsidRDefault="003129D0" w:rsidP="00817C7F">
            <w:pPr>
              <w:cnfStyle w:val="000000100000" w:firstRow="0" w:lastRow="0" w:firstColumn="0" w:lastColumn="0" w:oddVBand="0" w:evenVBand="0" w:oddHBand="1" w:evenHBand="0" w:firstRowFirstColumn="0" w:firstRowLastColumn="0" w:lastRowFirstColumn="0" w:lastRowLastColumn="0"/>
              <w:rPr>
                <w:iCs/>
                <w:sz w:val="16"/>
                <w:szCs w:val="16"/>
                <w:lang w:val="es-PA"/>
              </w:rPr>
            </w:pPr>
          </w:p>
          <w:p w14:paraId="5C698743" w14:textId="6A274467" w:rsidR="003129D0" w:rsidRDefault="003129D0" w:rsidP="003129D0">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r w:rsidRPr="009462AF">
              <w:rPr>
                <w:rStyle w:val="Emphasis"/>
                <w:bCs/>
                <w:i w:val="0"/>
                <w:sz w:val="16"/>
                <w:szCs w:val="16"/>
                <w:lang w:val="es-MX"/>
              </w:rPr>
              <w:t>Este cam</w:t>
            </w:r>
            <w:r>
              <w:rPr>
                <w:rStyle w:val="Emphasis"/>
                <w:bCs/>
                <w:i w:val="0"/>
                <w:sz w:val="16"/>
                <w:szCs w:val="16"/>
                <w:lang w:val="es-MX"/>
              </w:rPr>
              <w:t>po</w:t>
            </w:r>
            <w:r w:rsidRPr="009462AF">
              <w:rPr>
                <w:rStyle w:val="Emphasis"/>
                <w:bCs/>
                <w:i w:val="0"/>
                <w:sz w:val="16"/>
                <w:szCs w:val="16"/>
                <w:lang w:val="es-MX"/>
              </w:rPr>
              <w:t xml:space="preserve"> solo </w:t>
            </w:r>
            <w:r>
              <w:rPr>
                <w:rStyle w:val="Emphasis"/>
                <w:bCs/>
                <w:i w:val="0"/>
                <w:sz w:val="16"/>
                <w:szCs w:val="16"/>
                <w:lang w:val="es-MX"/>
              </w:rPr>
              <w:t>es</w:t>
            </w:r>
            <w:r w:rsidRPr="009462AF">
              <w:rPr>
                <w:rStyle w:val="Emphasis"/>
                <w:bCs/>
                <w:i w:val="0"/>
                <w:sz w:val="16"/>
                <w:szCs w:val="16"/>
                <w:lang w:val="es-MX"/>
              </w:rPr>
              <w:t xml:space="preserve"> válido</w:t>
            </w:r>
            <w:r>
              <w:rPr>
                <w:rStyle w:val="Emphasis"/>
                <w:bCs/>
                <w:i w:val="0"/>
                <w:sz w:val="16"/>
                <w:szCs w:val="16"/>
                <w:lang w:val="es-MX"/>
              </w:rPr>
              <w:t xml:space="preserve"> </w:t>
            </w:r>
            <w:r w:rsidRPr="009462AF">
              <w:rPr>
                <w:rStyle w:val="Emphasis"/>
                <w:bCs/>
                <w:i w:val="0"/>
                <w:sz w:val="16"/>
                <w:szCs w:val="16"/>
                <w:lang w:val="es-MX"/>
              </w:rPr>
              <w:t>para</w:t>
            </w:r>
            <w:r>
              <w:rPr>
                <w:rStyle w:val="Emphasis"/>
                <w:bCs/>
                <w:i w:val="0"/>
                <w:sz w:val="16"/>
                <w:szCs w:val="16"/>
                <w:lang w:val="es-MX"/>
              </w:rPr>
              <w:t xml:space="preserve"> declaraciones de tipo</w:t>
            </w:r>
            <w:r w:rsidRPr="009462AF">
              <w:rPr>
                <w:rStyle w:val="Emphasis"/>
                <w:bCs/>
                <w:i w:val="0"/>
                <w:sz w:val="16"/>
                <w:szCs w:val="16"/>
                <w:lang w:val="es-MX"/>
              </w:rPr>
              <w:t>:</w:t>
            </w:r>
            <w:r>
              <w:rPr>
                <w:rStyle w:val="Emphasis"/>
                <w:b/>
                <w:bCs/>
                <w:i w:val="0"/>
                <w:sz w:val="16"/>
                <w:szCs w:val="16"/>
                <w:lang w:val="es-MX"/>
              </w:rPr>
              <w:t xml:space="preserve"> </w:t>
            </w:r>
            <w:r>
              <w:rPr>
                <w:b/>
                <w:iCs/>
                <w:sz w:val="16"/>
                <w:szCs w:val="16"/>
                <w:lang w:val="es-PA"/>
              </w:rPr>
              <w:t xml:space="preserve">Salida </w:t>
            </w:r>
            <w:r w:rsidRPr="003129D0">
              <w:rPr>
                <w:iCs/>
                <w:sz w:val="16"/>
                <w:szCs w:val="16"/>
                <w:lang w:val="es-PA"/>
              </w:rPr>
              <w:t xml:space="preserve">y </w:t>
            </w:r>
            <w:r>
              <w:rPr>
                <w:b/>
                <w:iCs/>
                <w:sz w:val="16"/>
                <w:szCs w:val="16"/>
                <w:lang w:val="es-PA"/>
              </w:rPr>
              <w:t>Merma</w:t>
            </w:r>
            <w:r w:rsidR="00C86F6A">
              <w:rPr>
                <w:b/>
                <w:iCs/>
                <w:sz w:val="16"/>
                <w:szCs w:val="16"/>
                <w:lang w:val="es-PA"/>
              </w:rPr>
              <w:t xml:space="preserve">, </w:t>
            </w:r>
            <w:r w:rsidR="00C86F6A">
              <w:rPr>
                <w:iCs/>
                <w:sz w:val="16"/>
                <w:szCs w:val="16"/>
                <w:lang w:val="es-PA"/>
              </w:rPr>
              <w:t xml:space="preserve">para declaraciones de tipo </w:t>
            </w:r>
            <w:r w:rsidR="00C86F6A" w:rsidRPr="003129D0">
              <w:rPr>
                <w:b/>
                <w:iCs/>
                <w:sz w:val="16"/>
                <w:szCs w:val="16"/>
                <w:lang w:val="es-PA"/>
              </w:rPr>
              <w:t>Merma</w:t>
            </w:r>
            <w:r w:rsidR="00C86F6A">
              <w:rPr>
                <w:rStyle w:val="Emphasis"/>
                <w:b/>
                <w:i w:val="0"/>
                <w:sz w:val="16"/>
                <w:szCs w:val="16"/>
                <w:lang w:val="es-MX"/>
              </w:rPr>
              <w:t xml:space="preserve"> </w:t>
            </w:r>
            <w:r w:rsidR="00C86F6A">
              <w:rPr>
                <w:rStyle w:val="Emphasis"/>
                <w:i w:val="0"/>
                <w:sz w:val="16"/>
                <w:szCs w:val="16"/>
                <w:lang w:val="es-MX"/>
              </w:rPr>
              <w:t xml:space="preserve">no debe de enviarse  ya que el valor siempre </w:t>
            </w:r>
            <w:proofErr w:type="spellStart"/>
            <w:r w:rsidR="00C86F6A">
              <w:rPr>
                <w:rStyle w:val="Emphasis"/>
                <w:i w:val="0"/>
                <w:sz w:val="16"/>
                <w:szCs w:val="16"/>
                <w:lang w:val="es-MX"/>
              </w:rPr>
              <w:t>sera</w:t>
            </w:r>
            <w:proofErr w:type="spellEnd"/>
            <w:r w:rsidR="00C86F6A">
              <w:rPr>
                <w:rStyle w:val="Emphasis"/>
                <w:i w:val="0"/>
                <w:sz w:val="16"/>
                <w:szCs w:val="16"/>
                <w:lang w:val="es-MX"/>
              </w:rPr>
              <w:t xml:space="preserve"> </w:t>
            </w:r>
            <w:r w:rsidR="00C86F6A" w:rsidRPr="003129D0">
              <w:rPr>
                <w:rStyle w:val="Emphasis"/>
                <w:b/>
                <w:i w:val="0"/>
                <w:sz w:val="16"/>
                <w:szCs w:val="16"/>
                <w:lang w:val="es-MX"/>
              </w:rPr>
              <w:t>PA</w:t>
            </w:r>
            <w:r w:rsidR="00C86F6A">
              <w:rPr>
                <w:rStyle w:val="Emphasis"/>
                <w:b/>
                <w:i w:val="0"/>
                <w:sz w:val="16"/>
                <w:szCs w:val="16"/>
                <w:lang w:val="es-MX"/>
              </w:rPr>
              <w:t>.</w:t>
            </w:r>
          </w:p>
          <w:p w14:paraId="7DB2B18D" w14:textId="7908E7B5" w:rsidR="003129D0" w:rsidRPr="00A228F9" w:rsidRDefault="003129D0" w:rsidP="003129D0">
            <w:pPr>
              <w:cnfStyle w:val="000000100000" w:firstRow="0" w:lastRow="0" w:firstColumn="0" w:lastColumn="0" w:oddVBand="0" w:evenVBand="0" w:oddHBand="1" w:evenHBand="0" w:firstRowFirstColumn="0" w:firstRowLastColumn="0" w:lastRowFirstColumn="0" w:lastRowLastColumn="0"/>
              <w:rPr>
                <w:iCs/>
                <w:sz w:val="16"/>
                <w:szCs w:val="16"/>
                <w:lang w:val="es-MX"/>
              </w:rPr>
            </w:pPr>
            <w:r>
              <w:rPr>
                <w:iCs/>
                <w:sz w:val="16"/>
                <w:szCs w:val="16"/>
                <w:lang w:val="es-PA"/>
              </w:rPr>
              <w:t>No se debe de enviar en declaraciones de tipo</w:t>
            </w:r>
            <w:r>
              <w:rPr>
                <w:b/>
                <w:iCs/>
                <w:sz w:val="16"/>
                <w:szCs w:val="16"/>
                <w:lang w:val="es-PA"/>
              </w:rPr>
              <w:t>,</w:t>
            </w:r>
            <w:r w:rsidRPr="007A5FF0">
              <w:rPr>
                <w:rStyle w:val="Emphasis"/>
                <w:b/>
                <w:lang w:val="es-MX"/>
              </w:rPr>
              <w:t xml:space="preserve"> </w:t>
            </w:r>
            <w:r>
              <w:rPr>
                <w:b/>
                <w:iCs/>
                <w:sz w:val="16"/>
                <w:szCs w:val="16"/>
                <w:lang w:val="es-PA"/>
              </w:rPr>
              <w:t>Entrada y Traspaso</w:t>
            </w:r>
            <w:r>
              <w:rPr>
                <w:iCs/>
                <w:sz w:val="16"/>
                <w:szCs w:val="16"/>
                <w:lang w:val="es-PA"/>
              </w:rPr>
              <w:t xml:space="preserve">, para estos casos </w:t>
            </w:r>
            <w:r w:rsidR="00C86F6A">
              <w:rPr>
                <w:iCs/>
                <w:sz w:val="16"/>
                <w:szCs w:val="16"/>
                <w:lang w:val="es-PA"/>
              </w:rPr>
              <w:t xml:space="preserve">donde no debe enviarse se </w:t>
            </w:r>
            <w:r w:rsidRPr="002A51C0">
              <w:rPr>
                <w:iCs/>
                <w:sz w:val="16"/>
                <w:szCs w:val="16"/>
                <w:lang w:val="es-PA"/>
              </w:rPr>
              <w:t>debe cumplir con las siguientes reglas</w:t>
            </w:r>
            <w:r w:rsidRPr="002A51C0">
              <w:rPr>
                <w:iCs/>
                <w:sz w:val="16"/>
                <w:szCs w:val="16"/>
                <w:lang w:val="es-PA"/>
              </w:rPr>
              <w:br/>
            </w: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4B526B0E" w14:textId="77777777" w:rsidR="003129D0" w:rsidRPr="009D1D98" w:rsidRDefault="003129D0" w:rsidP="003129D0">
            <w:pPr>
              <w:cnfStyle w:val="000000100000" w:firstRow="0" w:lastRow="0" w:firstColumn="0" w:lastColumn="0" w:oddVBand="0" w:evenVBand="0" w:oddHBand="1" w:evenHBand="0" w:firstRowFirstColumn="0" w:firstRowLastColumn="0" w:lastRowFirstColumn="0" w:lastRowLastColumn="0"/>
              <w:rPr>
                <w:iCs/>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p w14:paraId="73EB5A56" w14:textId="1842870C" w:rsidR="003129D0" w:rsidRPr="00817C7F" w:rsidRDefault="003129D0" w:rsidP="00817C7F">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p>
        </w:tc>
      </w:tr>
      <w:tr w:rsidR="00817C7F" w:rsidRPr="00B06A5E" w14:paraId="7A1FC917" w14:textId="77777777" w:rsidTr="00E7009E">
        <w:tc>
          <w:tcPr>
            <w:cnfStyle w:val="001000000000" w:firstRow="0" w:lastRow="0" w:firstColumn="1" w:lastColumn="0" w:oddVBand="0" w:evenVBand="0" w:oddHBand="0" w:evenHBand="0" w:firstRowFirstColumn="0" w:firstRowLastColumn="0" w:lastRowFirstColumn="0" w:lastRowLastColumn="0"/>
            <w:tcW w:w="936" w:type="dxa"/>
          </w:tcPr>
          <w:p w14:paraId="6DD1F3E6" w14:textId="77777777" w:rsidR="00817C7F" w:rsidRPr="009715B7" w:rsidRDefault="00817C7F" w:rsidP="00817C7F">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7E887440" w14:textId="77777777" w:rsidR="00817C7F" w:rsidRPr="009715B7" w:rsidRDefault="00817C7F" w:rsidP="00817C7F">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9715B7">
              <w:rPr>
                <w:rFonts w:eastAsia="Calibri" w:cs="Arial"/>
                <w:b/>
                <w:bCs/>
                <w:sz w:val="16"/>
                <w:szCs w:val="16"/>
                <w:lang w:val="es-PA"/>
              </w:rPr>
              <w:t>Número del Documento de</w:t>
            </w:r>
          </w:p>
          <w:p w14:paraId="2A869FAA" w14:textId="6D92070D" w:rsidR="00817C7F" w:rsidRPr="00A97E86" w:rsidRDefault="00817C7F" w:rsidP="00817C7F">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9715B7">
              <w:rPr>
                <w:rFonts w:eastAsia="Calibri" w:cs="Arial"/>
                <w:b/>
                <w:bCs/>
                <w:sz w:val="16"/>
                <w:szCs w:val="16"/>
                <w:lang w:val="es-PA"/>
              </w:rPr>
              <w:t xml:space="preserve">Control / </w:t>
            </w:r>
            <w:r w:rsidRPr="009715B7">
              <w:rPr>
                <w:rFonts w:eastAsia="Calibri" w:cs="Arial"/>
                <w:bCs/>
                <w:sz w:val="16"/>
                <w:szCs w:val="16"/>
                <w:lang w:val="es-PA"/>
              </w:rPr>
              <w:t>SALIDA Y</w:t>
            </w:r>
            <w:r>
              <w:rPr>
                <w:rFonts w:eastAsia="Calibri" w:cs="Arial"/>
                <w:bCs/>
                <w:sz w:val="16"/>
                <w:szCs w:val="16"/>
                <w:lang w:val="es-PA"/>
              </w:rPr>
              <w:t xml:space="preserve"> </w:t>
            </w:r>
            <w:r w:rsidRPr="009715B7">
              <w:rPr>
                <w:rFonts w:eastAsia="Calibri" w:cs="Arial"/>
                <w:bCs/>
                <w:sz w:val="16"/>
                <w:szCs w:val="16"/>
                <w:lang w:val="es-PA"/>
              </w:rPr>
              <w:t>MERMA</w:t>
            </w:r>
          </w:p>
        </w:tc>
        <w:tc>
          <w:tcPr>
            <w:tcW w:w="993" w:type="dxa"/>
          </w:tcPr>
          <w:p w14:paraId="09A7FFD3" w14:textId="5746BF3A" w:rsidR="00817C7F" w:rsidRPr="009B3C8E" w:rsidRDefault="00817C7F" w:rsidP="00817C7F">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EB093B">
              <w:rPr>
                <w:rFonts w:eastAsia="Arial" w:cs="Arial"/>
                <w:sz w:val="16"/>
                <w:szCs w:val="16"/>
                <w:lang w:val="es-PA"/>
              </w:rPr>
              <w:t>string</w:t>
            </w:r>
            <w:proofErr w:type="spellEnd"/>
          </w:p>
        </w:tc>
        <w:tc>
          <w:tcPr>
            <w:tcW w:w="1134" w:type="dxa"/>
            <w:vAlign w:val="bottom"/>
          </w:tcPr>
          <w:p w14:paraId="0D0DE493" w14:textId="0F8B947E" w:rsidR="00817C7F" w:rsidRPr="003A76CB" w:rsidRDefault="00817C7F" w:rsidP="00817C7F">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sidRPr="003A76CB">
              <w:rPr>
                <w:rFonts w:ascii="Arial" w:eastAsia="Arial" w:hAnsi="Arial" w:cs="Arial"/>
                <w:sz w:val="16"/>
                <w:szCs w:val="16"/>
                <w:lang w:val="es-PA"/>
              </w:rPr>
              <w:t>2</w:t>
            </w:r>
            <w:r>
              <w:rPr>
                <w:rFonts w:ascii="Arial" w:eastAsia="Arial" w:hAnsi="Arial" w:cs="Arial"/>
                <w:sz w:val="16"/>
                <w:szCs w:val="16"/>
                <w:lang w:val="es-PA"/>
              </w:rPr>
              <w:t>0</w:t>
            </w:r>
          </w:p>
        </w:tc>
        <w:tc>
          <w:tcPr>
            <w:tcW w:w="1134" w:type="dxa"/>
          </w:tcPr>
          <w:p w14:paraId="6906813D" w14:textId="77777777" w:rsidR="00817C7F" w:rsidRPr="003A76CB" w:rsidRDefault="00817C7F" w:rsidP="00817C7F">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p>
        </w:tc>
        <w:tc>
          <w:tcPr>
            <w:tcW w:w="1417" w:type="dxa"/>
          </w:tcPr>
          <w:p w14:paraId="3998F6F3" w14:textId="7443A41A" w:rsidR="00817C7F" w:rsidRPr="00B018BE" w:rsidRDefault="00CB11D1" w:rsidP="00817C7F">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n-US"/>
              </w:rPr>
              <w:t>No</w:t>
            </w:r>
          </w:p>
        </w:tc>
        <w:tc>
          <w:tcPr>
            <w:tcW w:w="2126" w:type="dxa"/>
          </w:tcPr>
          <w:p w14:paraId="3A272226" w14:textId="0412BA39" w:rsidR="00817C7F" w:rsidRPr="00A97E86" w:rsidRDefault="006B22D1" w:rsidP="00817C7F">
            <w:pPr>
              <w:cnfStyle w:val="000000000000" w:firstRow="0" w:lastRow="0" w:firstColumn="0" w:lastColumn="0" w:oddVBand="0" w:evenVBand="0" w:oddHBand="0" w:evenHBand="0" w:firstRowFirstColumn="0" w:firstRowLastColumn="0" w:lastRowFirstColumn="0" w:lastRowLastColumn="0"/>
              <w:rPr>
                <w:rStyle w:val="Emphasis"/>
                <w:i w:val="0"/>
                <w:sz w:val="16"/>
                <w:szCs w:val="16"/>
              </w:rPr>
            </w:pPr>
            <w:proofErr w:type="spellStart"/>
            <w:r w:rsidRPr="006B22D1">
              <w:rPr>
                <w:rStyle w:val="Emphasis"/>
                <w:i w:val="0"/>
                <w:sz w:val="16"/>
                <w:szCs w:val="16"/>
              </w:rPr>
              <w:t>nodeldocumentodecontrol</w:t>
            </w:r>
            <w:proofErr w:type="spellEnd"/>
          </w:p>
        </w:tc>
        <w:tc>
          <w:tcPr>
            <w:tcW w:w="5391" w:type="dxa"/>
          </w:tcPr>
          <w:p w14:paraId="78B7A0A9" w14:textId="351442E1" w:rsidR="00784DCA" w:rsidRPr="00041C50" w:rsidRDefault="00041C50" w:rsidP="00041C50">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Century Gothic"/>
                <w:sz w:val="16"/>
                <w:szCs w:val="16"/>
                <w:lang w:val="es-MX"/>
              </w:rPr>
            </w:pPr>
            <w:r w:rsidRPr="00F50049">
              <w:rPr>
                <w:rFonts w:cs="Century Gothic"/>
                <w:sz w:val="16"/>
                <w:szCs w:val="16"/>
                <w:lang w:val="es-MX"/>
              </w:rPr>
              <w:t>Se registra los números de documentos de control</w:t>
            </w:r>
            <w:r>
              <w:rPr>
                <w:rFonts w:cs="Century Gothic"/>
                <w:sz w:val="16"/>
                <w:szCs w:val="16"/>
                <w:lang w:val="es-MX"/>
              </w:rPr>
              <w:t>.</w:t>
            </w:r>
            <w:r>
              <w:rPr>
                <w:rStyle w:val="Emphasis"/>
                <w:bCs/>
                <w:i w:val="0"/>
                <w:sz w:val="16"/>
                <w:szCs w:val="16"/>
                <w:lang w:val="es-MX"/>
              </w:rPr>
              <w:br/>
            </w:r>
            <w:r w:rsidR="00784DCA" w:rsidRPr="009462AF">
              <w:rPr>
                <w:rStyle w:val="Emphasis"/>
                <w:bCs/>
                <w:i w:val="0"/>
                <w:sz w:val="16"/>
                <w:szCs w:val="16"/>
                <w:lang w:val="es-MX"/>
              </w:rPr>
              <w:t xml:space="preserve">Este campo solo </w:t>
            </w:r>
            <w:r w:rsidR="00784DCA">
              <w:rPr>
                <w:rStyle w:val="Emphasis"/>
                <w:bCs/>
                <w:i w:val="0"/>
                <w:sz w:val="16"/>
                <w:szCs w:val="16"/>
                <w:lang w:val="es-MX"/>
              </w:rPr>
              <w:t>es</w:t>
            </w:r>
            <w:r w:rsidR="00784DCA" w:rsidRPr="009462AF">
              <w:rPr>
                <w:rStyle w:val="Emphasis"/>
                <w:bCs/>
                <w:i w:val="0"/>
                <w:sz w:val="16"/>
                <w:szCs w:val="16"/>
                <w:lang w:val="es-MX"/>
              </w:rPr>
              <w:t xml:space="preserve"> válido </w:t>
            </w:r>
            <w:r w:rsidR="00CB11D1">
              <w:rPr>
                <w:rStyle w:val="Emphasis"/>
                <w:bCs/>
                <w:i w:val="0"/>
                <w:sz w:val="16"/>
                <w:szCs w:val="16"/>
                <w:lang w:val="es-MX"/>
              </w:rPr>
              <w:t xml:space="preserve">y opcional </w:t>
            </w:r>
            <w:r w:rsidR="00784DCA" w:rsidRPr="009462AF">
              <w:rPr>
                <w:rStyle w:val="Emphasis"/>
                <w:bCs/>
                <w:i w:val="0"/>
                <w:sz w:val="16"/>
                <w:szCs w:val="16"/>
                <w:lang w:val="es-MX"/>
              </w:rPr>
              <w:t>para</w:t>
            </w:r>
            <w:r w:rsidR="00784DCA">
              <w:rPr>
                <w:rStyle w:val="Emphasis"/>
                <w:bCs/>
                <w:i w:val="0"/>
                <w:sz w:val="16"/>
                <w:szCs w:val="16"/>
                <w:lang w:val="es-MX"/>
              </w:rPr>
              <w:t xml:space="preserve"> declaraciones de tipo</w:t>
            </w:r>
            <w:r w:rsidR="00784DCA" w:rsidRPr="009462AF">
              <w:rPr>
                <w:rStyle w:val="Emphasis"/>
                <w:bCs/>
                <w:i w:val="0"/>
                <w:sz w:val="16"/>
                <w:szCs w:val="16"/>
                <w:lang w:val="es-MX"/>
              </w:rPr>
              <w:t>:</w:t>
            </w:r>
            <w:r w:rsidR="00784DCA">
              <w:rPr>
                <w:rStyle w:val="Emphasis"/>
                <w:b/>
                <w:bCs/>
                <w:i w:val="0"/>
                <w:sz w:val="16"/>
                <w:szCs w:val="16"/>
                <w:lang w:val="es-MX"/>
              </w:rPr>
              <w:t xml:space="preserve"> </w:t>
            </w:r>
            <w:r w:rsidR="00CB11D1" w:rsidRPr="007A5FF0">
              <w:rPr>
                <w:rStyle w:val="Emphasis"/>
                <w:b/>
                <w:i w:val="0"/>
                <w:sz w:val="16"/>
                <w:szCs w:val="16"/>
                <w:lang w:val="es-MX"/>
              </w:rPr>
              <w:t>Salida</w:t>
            </w:r>
            <w:r w:rsidR="00784DCA">
              <w:rPr>
                <w:rStyle w:val="Emphasis"/>
                <w:b/>
                <w:i w:val="0"/>
                <w:sz w:val="16"/>
                <w:szCs w:val="16"/>
                <w:lang w:val="es-MX"/>
              </w:rPr>
              <w:t xml:space="preserve">, </w:t>
            </w:r>
            <w:r w:rsidR="00CB11D1">
              <w:rPr>
                <w:b/>
                <w:iCs/>
                <w:sz w:val="16"/>
                <w:szCs w:val="16"/>
                <w:lang w:val="es-PA"/>
              </w:rPr>
              <w:t>Merma</w:t>
            </w:r>
            <w:r w:rsidR="00784DCA">
              <w:rPr>
                <w:rStyle w:val="Emphasis"/>
                <w:b/>
                <w:i w:val="0"/>
                <w:sz w:val="16"/>
                <w:szCs w:val="16"/>
                <w:lang w:val="es-MX"/>
              </w:rPr>
              <w:t>.</w:t>
            </w:r>
            <w:r w:rsidR="00784DCA" w:rsidRPr="00F657AF">
              <w:rPr>
                <w:rStyle w:val="Emphasis"/>
                <w:b/>
                <w:i w:val="0"/>
                <w:sz w:val="16"/>
                <w:szCs w:val="16"/>
                <w:lang w:val="es-MX"/>
              </w:rPr>
              <w:br/>
            </w:r>
            <w:r w:rsidR="00784DCA">
              <w:rPr>
                <w:iCs/>
                <w:sz w:val="16"/>
                <w:szCs w:val="16"/>
                <w:lang w:val="es-PA"/>
              </w:rPr>
              <w:t>No se debe de enviar en declaraciones de tipo</w:t>
            </w:r>
            <w:r w:rsidR="00784DCA" w:rsidRPr="007A5FF0">
              <w:rPr>
                <w:rStyle w:val="Emphasis"/>
                <w:b/>
                <w:lang w:val="es-MX"/>
              </w:rPr>
              <w:t xml:space="preserve"> </w:t>
            </w:r>
            <w:r w:rsidR="00CB11D1" w:rsidRPr="00CB11D1">
              <w:rPr>
                <w:rStyle w:val="Emphasis"/>
                <w:b/>
                <w:i w:val="0"/>
                <w:sz w:val="16"/>
                <w:lang w:val="es-MX"/>
              </w:rPr>
              <w:t>E</w:t>
            </w:r>
            <w:r w:rsidR="00CB11D1">
              <w:rPr>
                <w:rStyle w:val="Emphasis"/>
                <w:b/>
                <w:i w:val="0"/>
                <w:sz w:val="16"/>
                <w:lang w:val="es-MX"/>
              </w:rPr>
              <w:t>n</w:t>
            </w:r>
            <w:r w:rsidR="00CB11D1" w:rsidRPr="00CB11D1">
              <w:rPr>
                <w:rStyle w:val="Emphasis"/>
                <w:b/>
                <w:i w:val="0"/>
                <w:sz w:val="16"/>
                <w:lang w:val="es-MX"/>
              </w:rPr>
              <w:t>trada</w:t>
            </w:r>
            <w:r w:rsidR="00CB11D1">
              <w:rPr>
                <w:b/>
                <w:iCs/>
                <w:sz w:val="16"/>
                <w:szCs w:val="16"/>
                <w:lang w:val="es-PA"/>
              </w:rPr>
              <w:t xml:space="preserve">, </w:t>
            </w:r>
            <w:r w:rsidR="00482E5B">
              <w:rPr>
                <w:b/>
                <w:iCs/>
                <w:sz w:val="16"/>
                <w:szCs w:val="16"/>
                <w:lang w:val="es-PA"/>
              </w:rPr>
              <w:t>Traspaso</w:t>
            </w:r>
            <w:r w:rsidR="00784DCA">
              <w:rPr>
                <w:b/>
                <w:iCs/>
                <w:sz w:val="16"/>
                <w:szCs w:val="16"/>
                <w:lang w:val="es-PA"/>
              </w:rPr>
              <w:t xml:space="preserve"> y</w:t>
            </w:r>
            <w:r w:rsidR="00784DCA">
              <w:rPr>
                <w:iCs/>
                <w:sz w:val="16"/>
                <w:szCs w:val="16"/>
                <w:lang w:val="es-PA"/>
              </w:rPr>
              <w:t xml:space="preserve"> para estos casos </w:t>
            </w:r>
            <w:r w:rsidR="00784DCA" w:rsidRPr="002A51C0">
              <w:rPr>
                <w:iCs/>
                <w:sz w:val="16"/>
                <w:szCs w:val="16"/>
                <w:lang w:val="es-PA"/>
              </w:rPr>
              <w:t>debe cumplir con las siguientes reglas</w:t>
            </w:r>
            <w:r w:rsidR="00784DCA" w:rsidRPr="002A51C0">
              <w:rPr>
                <w:iCs/>
                <w:sz w:val="16"/>
                <w:szCs w:val="16"/>
                <w:lang w:val="es-PA"/>
              </w:rPr>
              <w:br/>
            </w:r>
            <w:r w:rsidR="00784DCA" w:rsidRPr="002A51C0">
              <w:rPr>
                <w:b/>
                <w:iCs/>
                <w:sz w:val="16"/>
                <w:szCs w:val="16"/>
                <w:lang w:val="es-PA"/>
              </w:rPr>
              <w:t>Archivo de texto (* .</w:t>
            </w:r>
            <w:proofErr w:type="spellStart"/>
            <w:r w:rsidR="00784DCA" w:rsidRPr="002A51C0">
              <w:rPr>
                <w:b/>
                <w:iCs/>
                <w:sz w:val="16"/>
                <w:szCs w:val="16"/>
                <w:lang w:val="es-PA"/>
              </w:rPr>
              <w:t>txt</w:t>
            </w:r>
            <w:proofErr w:type="spellEnd"/>
            <w:r w:rsidR="00784DCA" w:rsidRPr="002A51C0">
              <w:rPr>
                <w:b/>
                <w:iCs/>
                <w:sz w:val="16"/>
                <w:szCs w:val="16"/>
                <w:lang w:val="es-PA"/>
              </w:rPr>
              <w:t>):</w:t>
            </w:r>
            <w:r w:rsidR="00784DCA" w:rsidRPr="002A51C0">
              <w:rPr>
                <w:b/>
                <w:iCs/>
                <w:sz w:val="16"/>
                <w:szCs w:val="16"/>
                <w:lang w:val="es-PA"/>
              </w:rPr>
              <w:br/>
            </w:r>
            <w:r w:rsidR="00784DCA" w:rsidRPr="002A51C0">
              <w:rPr>
                <w:iCs/>
                <w:sz w:val="16"/>
                <w:szCs w:val="16"/>
                <w:lang w:val="es-PA"/>
              </w:rPr>
              <w:t>Mantenga el pipe “|” con valor blanco</w:t>
            </w:r>
          </w:p>
          <w:p w14:paraId="379B6D3B" w14:textId="77777777" w:rsidR="00784DCA" w:rsidRPr="009D1D98" w:rsidRDefault="00784DCA" w:rsidP="00784DCA">
            <w:pPr>
              <w:cnfStyle w:val="000000000000" w:firstRow="0" w:lastRow="0" w:firstColumn="0" w:lastColumn="0" w:oddVBand="0" w:evenVBand="0" w:oddHBand="0" w:evenHBand="0" w:firstRowFirstColumn="0" w:firstRowLastColumn="0" w:lastRowFirstColumn="0" w:lastRowLastColumn="0"/>
              <w:rPr>
                <w:iCs/>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p w14:paraId="3C46906F" w14:textId="074F40CF" w:rsidR="00784DCA" w:rsidRPr="00817C7F" w:rsidRDefault="00784DCA" w:rsidP="00817C7F">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p>
        </w:tc>
      </w:tr>
      <w:tr w:rsidR="00817C7F" w:rsidRPr="00B06A5E" w14:paraId="138C555B" w14:textId="77777777" w:rsidTr="00E700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7D07E29D" w14:textId="77777777" w:rsidR="00817C7F" w:rsidRPr="009715B7" w:rsidRDefault="00817C7F" w:rsidP="00817C7F">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1C17478D" w14:textId="77777777" w:rsidR="0015686C" w:rsidRPr="0015686C" w:rsidRDefault="0015686C" w:rsidP="0015686C">
            <w:pPr>
              <w:spacing w:line="252" w:lineRule="exact"/>
              <w:ind w:left="80"/>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15686C">
              <w:rPr>
                <w:rFonts w:eastAsia="Calibri" w:cs="Arial"/>
                <w:b/>
                <w:bCs/>
                <w:sz w:val="16"/>
                <w:szCs w:val="16"/>
                <w:lang w:val="es-PA"/>
              </w:rPr>
              <w:t>Número de Registro de la</w:t>
            </w:r>
          </w:p>
          <w:p w14:paraId="328D8A9C" w14:textId="7D509759" w:rsidR="00817C7F" w:rsidRPr="00A97E86" w:rsidRDefault="0015686C" w:rsidP="0015686C">
            <w:pPr>
              <w:spacing w:line="252" w:lineRule="exact"/>
              <w:ind w:left="80"/>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15686C">
              <w:rPr>
                <w:rFonts w:eastAsia="Calibri" w:cs="Arial"/>
                <w:b/>
                <w:bCs/>
                <w:sz w:val="16"/>
                <w:szCs w:val="16"/>
                <w:lang w:val="es-PA"/>
              </w:rPr>
              <w:t>Compañía Receptora /</w:t>
            </w:r>
            <w:r w:rsidRPr="0015686C">
              <w:rPr>
                <w:rFonts w:eastAsia="Calibri" w:cs="Arial"/>
                <w:bCs/>
                <w:sz w:val="16"/>
                <w:szCs w:val="16"/>
                <w:lang w:val="es-PA"/>
              </w:rPr>
              <w:t xml:space="preserve"> Clave de operación.</w:t>
            </w:r>
          </w:p>
        </w:tc>
        <w:tc>
          <w:tcPr>
            <w:tcW w:w="993" w:type="dxa"/>
          </w:tcPr>
          <w:p w14:paraId="7B0B59F6" w14:textId="5022EB36" w:rsidR="00817C7F" w:rsidRPr="009B3C8E" w:rsidRDefault="00817C7F" w:rsidP="00817C7F">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EB093B">
              <w:rPr>
                <w:rFonts w:eastAsia="Arial" w:cs="Arial"/>
                <w:sz w:val="16"/>
                <w:szCs w:val="16"/>
                <w:lang w:val="es-PA"/>
              </w:rPr>
              <w:t>string</w:t>
            </w:r>
            <w:proofErr w:type="spellEnd"/>
          </w:p>
        </w:tc>
        <w:tc>
          <w:tcPr>
            <w:tcW w:w="1134" w:type="dxa"/>
            <w:vAlign w:val="bottom"/>
          </w:tcPr>
          <w:p w14:paraId="7D8723A8" w14:textId="665567D3" w:rsidR="00817C7F" w:rsidRPr="003A76CB" w:rsidRDefault="0015686C" w:rsidP="00817C7F">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20</w:t>
            </w:r>
          </w:p>
        </w:tc>
        <w:tc>
          <w:tcPr>
            <w:tcW w:w="1134" w:type="dxa"/>
          </w:tcPr>
          <w:p w14:paraId="446FD672" w14:textId="77777777" w:rsidR="00817C7F" w:rsidRPr="003A76CB" w:rsidRDefault="00817C7F" w:rsidP="00817C7F">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p>
        </w:tc>
        <w:tc>
          <w:tcPr>
            <w:tcW w:w="1417" w:type="dxa"/>
          </w:tcPr>
          <w:p w14:paraId="1182BB58" w14:textId="7AE64931" w:rsidR="00817C7F" w:rsidRPr="00B018BE" w:rsidRDefault="0015686C" w:rsidP="00817C7F">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EA5444">
              <w:rPr>
                <w:noProof/>
                <w:sz w:val="16"/>
                <w:szCs w:val="16"/>
                <w:lang w:val="en-US"/>
              </w:rPr>
              <w:t>Sí</w:t>
            </w:r>
          </w:p>
        </w:tc>
        <w:tc>
          <w:tcPr>
            <w:tcW w:w="2126" w:type="dxa"/>
          </w:tcPr>
          <w:p w14:paraId="18AEA6C7" w14:textId="2E0267FE" w:rsidR="00817C7F" w:rsidRPr="00A97E86" w:rsidRDefault="006B22D1" w:rsidP="00817C7F">
            <w:pPr>
              <w:cnfStyle w:val="000000100000" w:firstRow="0" w:lastRow="0" w:firstColumn="0" w:lastColumn="0" w:oddVBand="0" w:evenVBand="0" w:oddHBand="1" w:evenHBand="0" w:firstRowFirstColumn="0" w:firstRowLastColumn="0" w:lastRowFirstColumn="0" w:lastRowLastColumn="0"/>
              <w:rPr>
                <w:rStyle w:val="Emphasis"/>
                <w:i w:val="0"/>
                <w:sz w:val="16"/>
                <w:szCs w:val="16"/>
              </w:rPr>
            </w:pPr>
            <w:proofErr w:type="spellStart"/>
            <w:r w:rsidRPr="006B22D1">
              <w:rPr>
                <w:rStyle w:val="Emphasis"/>
                <w:i w:val="0"/>
                <w:sz w:val="16"/>
                <w:szCs w:val="16"/>
              </w:rPr>
              <w:t>noderegistrodeltransferidor</w:t>
            </w:r>
            <w:proofErr w:type="spellEnd"/>
          </w:p>
        </w:tc>
        <w:tc>
          <w:tcPr>
            <w:tcW w:w="5391" w:type="dxa"/>
          </w:tcPr>
          <w:p w14:paraId="11E31D2C" w14:textId="48C03E33" w:rsidR="00BE1131" w:rsidRPr="00BE1131" w:rsidRDefault="00D80422" w:rsidP="00BE1131">
            <w:pPr>
              <w:cnfStyle w:val="000000100000" w:firstRow="0" w:lastRow="0" w:firstColumn="0" w:lastColumn="0" w:oddVBand="0" w:evenVBand="0" w:oddHBand="1" w:evenHBand="0" w:firstRowFirstColumn="0" w:firstRowLastColumn="0" w:lastRowFirstColumn="0" w:lastRowLastColumn="0"/>
              <w:rPr>
                <w:b/>
                <w:bCs/>
                <w:iCs/>
                <w:sz w:val="16"/>
                <w:szCs w:val="16"/>
                <w:lang w:val="es-PA"/>
              </w:rPr>
            </w:pPr>
            <w:r w:rsidRPr="00D80422">
              <w:rPr>
                <w:rFonts w:cs="Cambria Math"/>
                <w:bCs/>
                <w:iCs/>
                <w:sz w:val="16"/>
                <w:szCs w:val="16"/>
                <w:lang w:val="es-PA"/>
              </w:rPr>
              <w:t xml:space="preserve">Se  registra la </w:t>
            </w:r>
            <w:r w:rsidRPr="00D80422">
              <w:rPr>
                <w:rFonts w:cs="Cambria Math"/>
                <w:b/>
                <w:bCs/>
                <w:iCs/>
                <w:sz w:val="16"/>
                <w:szCs w:val="16"/>
                <w:lang w:val="es-PA"/>
              </w:rPr>
              <w:t>clave de operación</w:t>
            </w:r>
            <w:r w:rsidRPr="00D80422">
              <w:rPr>
                <w:rFonts w:cs="Cambria Math"/>
                <w:bCs/>
                <w:iCs/>
                <w:sz w:val="16"/>
                <w:szCs w:val="16"/>
                <w:lang w:val="es-PA"/>
              </w:rPr>
              <w:t xml:space="preserve"> de la compañ</w:t>
            </w:r>
            <w:r>
              <w:rPr>
                <w:rFonts w:cs="Cambria Math"/>
                <w:bCs/>
                <w:iCs/>
                <w:sz w:val="16"/>
                <w:szCs w:val="16"/>
                <w:lang w:val="es-PA"/>
              </w:rPr>
              <w:t>í</w:t>
            </w:r>
            <w:r w:rsidRPr="00D80422">
              <w:rPr>
                <w:rFonts w:cs="Cambria Math"/>
                <w:bCs/>
                <w:iCs/>
                <w:sz w:val="16"/>
                <w:szCs w:val="16"/>
                <w:lang w:val="es-PA"/>
              </w:rPr>
              <w:t>a a transferir</w:t>
            </w:r>
            <w:r>
              <w:rPr>
                <w:rFonts w:ascii="Cambria Math" w:hAnsi="Cambria Math" w:cs="Cambria Math"/>
                <w:b/>
                <w:bCs/>
                <w:iCs/>
                <w:sz w:val="16"/>
                <w:szCs w:val="16"/>
                <w:lang w:val="es-PA"/>
              </w:rPr>
              <w:br/>
            </w:r>
            <w:r w:rsidR="00BE1131" w:rsidRPr="00BE1131">
              <w:rPr>
                <w:rFonts w:ascii="Cambria Math" w:hAnsi="Cambria Math" w:cs="Cambria Math"/>
                <w:b/>
                <w:bCs/>
                <w:iCs/>
                <w:sz w:val="16"/>
                <w:szCs w:val="16"/>
                <w:lang w:val="es-PA"/>
              </w:rPr>
              <w:t>‐</w:t>
            </w:r>
            <w:r w:rsidR="00BE1131" w:rsidRPr="00BE1131">
              <w:rPr>
                <w:b/>
                <w:bCs/>
                <w:iCs/>
                <w:sz w:val="16"/>
                <w:szCs w:val="16"/>
                <w:lang w:val="es-PA"/>
              </w:rPr>
              <w:t xml:space="preserve"> Requerido solo para formulario de</w:t>
            </w:r>
          </w:p>
          <w:p w14:paraId="50E2DCDA" w14:textId="77777777" w:rsidR="00BE1131" w:rsidRPr="00BE1131" w:rsidRDefault="00BE1131" w:rsidP="00BE1131">
            <w:pPr>
              <w:cnfStyle w:val="000000100000" w:firstRow="0" w:lastRow="0" w:firstColumn="0" w:lastColumn="0" w:oddVBand="0" w:evenVBand="0" w:oddHBand="1" w:evenHBand="0" w:firstRowFirstColumn="0" w:firstRowLastColumn="0" w:lastRowFirstColumn="0" w:lastRowLastColumn="0"/>
              <w:rPr>
                <w:b/>
                <w:bCs/>
                <w:iCs/>
                <w:sz w:val="16"/>
                <w:szCs w:val="16"/>
                <w:lang w:val="es-PA"/>
              </w:rPr>
            </w:pPr>
            <w:r w:rsidRPr="00BE1131">
              <w:rPr>
                <w:b/>
                <w:bCs/>
                <w:iCs/>
                <w:sz w:val="16"/>
                <w:szCs w:val="16"/>
                <w:lang w:val="es-PA"/>
              </w:rPr>
              <w:t>Traspaso.</w:t>
            </w:r>
          </w:p>
          <w:p w14:paraId="2A3F760E" w14:textId="77777777" w:rsidR="00BE1131" w:rsidRPr="00BE1131" w:rsidRDefault="00BE1131" w:rsidP="00BE1131">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BE1131">
              <w:rPr>
                <w:rFonts w:ascii="Cambria Math" w:hAnsi="Cambria Math" w:cs="Cambria Math"/>
                <w:iCs/>
                <w:sz w:val="16"/>
                <w:szCs w:val="16"/>
                <w:lang w:val="es-PA"/>
              </w:rPr>
              <w:t>‐</w:t>
            </w:r>
            <w:r w:rsidRPr="00BE1131">
              <w:rPr>
                <w:iCs/>
                <w:sz w:val="16"/>
                <w:szCs w:val="16"/>
                <w:lang w:val="es-PA"/>
              </w:rPr>
              <w:t xml:space="preserve"> Debe ser una compañía registrada</w:t>
            </w:r>
          </w:p>
          <w:p w14:paraId="5FA0CF46" w14:textId="77777777" w:rsidR="00BE1131" w:rsidRPr="00BE1131" w:rsidRDefault="00BE1131" w:rsidP="00BE1131">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BE1131">
              <w:rPr>
                <w:iCs/>
                <w:sz w:val="16"/>
                <w:szCs w:val="16"/>
                <w:lang w:val="es-PA"/>
              </w:rPr>
              <w:t>en el sistema DMCE.</w:t>
            </w:r>
          </w:p>
          <w:p w14:paraId="443E0B4C" w14:textId="43D3C2D6" w:rsidR="00C86071" w:rsidRPr="00041C50" w:rsidRDefault="00C86071" w:rsidP="00C86071">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Century Gothic"/>
                <w:sz w:val="16"/>
                <w:szCs w:val="16"/>
                <w:lang w:val="es-MX"/>
              </w:rPr>
            </w:pPr>
            <w:r w:rsidRPr="009462AF">
              <w:rPr>
                <w:rStyle w:val="Emphasis"/>
                <w:bCs/>
                <w:i w:val="0"/>
                <w:sz w:val="16"/>
                <w:szCs w:val="16"/>
                <w:lang w:val="es-MX"/>
              </w:rPr>
              <w:t xml:space="preserve">Este campo solo </w:t>
            </w:r>
            <w:r>
              <w:rPr>
                <w:rStyle w:val="Emphasis"/>
                <w:bCs/>
                <w:i w:val="0"/>
                <w:sz w:val="16"/>
                <w:szCs w:val="16"/>
                <w:lang w:val="es-MX"/>
              </w:rPr>
              <w:t>es</w:t>
            </w:r>
            <w:r w:rsidRPr="009462AF">
              <w:rPr>
                <w:rStyle w:val="Emphasis"/>
                <w:bCs/>
                <w:i w:val="0"/>
                <w:sz w:val="16"/>
                <w:szCs w:val="16"/>
                <w:lang w:val="es-MX"/>
              </w:rPr>
              <w:t xml:space="preserve"> válido</w:t>
            </w:r>
            <w:r>
              <w:rPr>
                <w:rStyle w:val="Emphasis"/>
                <w:bCs/>
                <w:i w:val="0"/>
                <w:sz w:val="16"/>
                <w:szCs w:val="16"/>
                <w:lang w:val="es-MX"/>
              </w:rPr>
              <w:t xml:space="preserve"> </w:t>
            </w:r>
            <w:r w:rsidRPr="009462AF">
              <w:rPr>
                <w:rStyle w:val="Emphasis"/>
                <w:bCs/>
                <w:i w:val="0"/>
                <w:sz w:val="16"/>
                <w:szCs w:val="16"/>
                <w:lang w:val="es-MX"/>
              </w:rPr>
              <w:t>para</w:t>
            </w:r>
            <w:r>
              <w:rPr>
                <w:rStyle w:val="Emphasis"/>
                <w:bCs/>
                <w:i w:val="0"/>
                <w:sz w:val="16"/>
                <w:szCs w:val="16"/>
                <w:lang w:val="es-MX"/>
              </w:rPr>
              <w:t xml:space="preserve"> declaraciones de tipo</w:t>
            </w:r>
            <w:r w:rsidRPr="009462AF">
              <w:rPr>
                <w:rStyle w:val="Emphasis"/>
                <w:bCs/>
                <w:i w:val="0"/>
                <w:sz w:val="16"/>
                <w:szCs w:val="16"/>
                <w:lang w:val="es-MX"/>
              </w:rPr>
              <w:t>:</w:t>
            </w:r>
            <w:r>
              <w:rPr>
                <w:rStyle w:val="Emphasis"/>
                <w:b/>
                <w:bCs/>
                <w:i w:val="0"/>
                <w:sz w:val="16"/>
                <w:szCs w:val="16"/>
                <w:lang w:val="es-MX"/>
              </w:rPr>
              <w:t xml:space="preserve"> </w:t>
            </w:r>
            <w:r w:rsidR="00482E5B">
              <w:rPr>
                <w:rStyle w:val="Emphasis"/>
                <w:b/>
                <w:i w:val="0"/>
                <w:sz w:val="16"/>
                <w:szCs w:val="16"/>
                <w:lang w:val="es-MX"/>
              </w:rPr>
              <w:t>Traspaso</w:t>
            </w:r>
            <w:r w:rsidRPr="00F657AF">
              <w:rPr>
                <w:rStyle w:val="Emphasis"/>
                <w:b/>
                <w:i w:val="0"/>
                <w:sz w:val="16"/>
                <w:szCs w:val="16"/>
                <w:lang w:val="es-MX"/>
              </w:rPr>
              <w:br/>
            </w:r>
            <w:r>
              <w:rPr>
                <w:iCs/>
                <w:sz w:val="16"/>
                <w:szCs w:val="16"/>
                <w:lang w:val="es-PA"/>
              </w:rPr>
              <w:t>No se debe de enviar en declaraciones</w:t>
            </w:r>
            <w:r w:rsidRPr="007A5FF0">
              <w:rPr>
                <w:rStyle w:val="Emphasis"/>
                <w:b/>
                <w:lang w:val="es-MX"/>
              </w:rPr>
              <w:t xml:space="preserve"> </w:t>
            </w:r>
            <w:r w:rsidRPr="00C86071">
              <w:rPr>
                <w:rStyle w:val="Emphasis"/>
                <w:i w:val="0"/>
                <w:sz w:val="16"/>
                <w:lang w:val="es-MX"/>
              </w:rPr>
              <w:t>los</w:t>
            </w:r>
            <w:r>
              <w:rPr>
                <w:rStyle w:val="Emphasis"/>
                <w:b/>
                <w:i w:val="0"/>
                <w:sz w:val="16"/>
                <w:lang w:val="es-MX"/>
              </w:rPr>
              <w:t xml:space="preserve"> otros tipos</w:t>
            </w:r>
            <w:r>
              <w:rPr>
                <w:iCs/>
                <w:sz w:val="16"/>
                <w:szCs w:val="16"/>
                <w:lang w:val="es-PA"/>
              </w:rPr>
              <w:t xml:space="preserve"> estos casos </w:t>
            </w:r>
            <w:r w:rsidRPr="002A51C0">
              <w:rPr>
                <w:iCs/>
                <w:sz w:val="16"/>
                <w:szCs w:val="16"/>
                <w:lang w:val="es-PA"/>
              </w:rPr>
              <w:t>debe cumplir con las siguientes reglas</w:t>
            </w:r>
            <w:r w:rsidRPr="002A51C0">
              <w:rPr>
                <w:iCs/>
                <w:sz w:val="16"/>
                <w:szCs w:val="16"/>
                <w:lang w:val="es-PA"/>
              </w:rPr>
              <w:br/>
            </w: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1B443316" w14:textId="77777777" w:rsidR="00C86071" w:rsidRPr="009D1D98" w:rsidRDefault="00C86071" w:rsidP="00C86071">
            <w:pPr>
              <w:cnfStyle w:val="000000100000" w:firstRow="0" w:lastRow="0" w:firstColumn="0" w:lastColumn="0" w:oddVBand="0" w:evenVBand="0" w:oddHBand="1" w:evenHBand="0" w:firstRowFirstColumn="0" w:firstRowLastColumn="0" w:lastRowFirstColumn="0" w:lastRowLastColumn="0"/>
              <w:rPr>
                <w:iCs/>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p w14:paraId="5F59CFF8" w14:textId="17FC470A" w:rsidR="00817C7F" w:rsidRPr="00BE1131" w:rsidRDefault="00817C7F" w:rsidP="00BE1131">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p>
        </w:tc>
      </w:tr>
      <w:tr w:rsidR="0016570C" w:rsidRPr="00B06A5E" w14:paraId="71D7FE77" w14:textId="77777777" w:rsidTr="00E7009E">
        <w:tc>
          <w:tcPr>
            <w:cnfStyle w:val="001000000000" w:firstRow="0" w:lastRow="0" w:firstColumn="1" w:lastColumn="0" w:oddVBand="0" w:evenVBand="0" w:oddHBand="0" w:evenHBand="0" w:firstRowFirstColumn="0" w:firstRowLastColumn="0" w:lastRowFirstColumn="0" w:lastRowLastColumn="0"/>
            <w:tcW w:w="936" w:type="dxa"/>
          </w:tcPr>
          <w:p w14:paraId="136CE690" w14:textId="77777777" w:rsidR="0016570C" w:rsidRPr="00376DDA" w:rsidRDefault="0016570C" w:rsidP="0016570C">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53D5D0B1" w14:textId="340592C9" w:rsidR="0016570C" w:rsidRPr="00A97E86" w:rsidRDefault="0016570C" w:rsidP="0016570C">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C653F1">
              <w:rPr>
                <w:rFonts w:eastAsia="Calibri" w:cs="Arial"/>
                <w:b/>
                <w:bCs/>
                <w:sz w:val="16"/>
                <w:szCs w:val="16"/>
                <w:lang w:val="es-PA"/>
              </w:rPr>
              <w:t>Destino de la Merma</w:t>
            </w:r>
          </w:p>
        </w:tc>
        <w:tc>
          <w:tcPr>
            <w:tcW w:w="993" w:type="dxa"/>
          </w:tcPr>
          <w:p w14:paraId="4CB400D9" w14:textId="16D679C1" w:rsidR="0016570C" w:rsidRPr="009B3C8E" w:rsidRDefault="0016570C" w:rsidP="0016570C">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EB093B">
              <w:rPr>
                <w:rFonts w:eastAsia="Arial" w:cs="Arial"/>
                <w:sz w:val="16"/>
                <w:szCs w:val="16"/>
                <w:lang w:val="es-PA"/>
              </w:rPr>
              <w:t>string</w:t>
            </w:r>
            <w:proofErr w:type="spellEnd"/>
          </w:p>
        </w:tc>
        <w:tc>
          <w:tcPr>
            <w:tcW w:w="1134" w:type="dxa"/>
            <w:vAlign w:val="bottom"/>
          </w:tcPr>
          <w:p w14:paraId="309169E9" w14:textId="4C070DBD" w:rsidR="0016570C" w:rsidRPr="003A76CB" w:rsidRDefault="00915ABA" w:rsidP="0016570C">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128</w:t>
            </w:r>
          </w:p>
        </w:tc>
        <w:tc>
          <w:tcPr>
            <w:tcW w:w="1134" w:type="dxa"/>
          </w:tcPr>
          <w:p w14:paraId="1D0A1B4C" w14:textId="77777777" w:rsidR="0016570C" w:rsidRPr="004B2EEA" w:rsidRDefault="0016570C" w:rsidP="0016570C">
            <w:pPr>
              <w:spacing w:line="178" w:lineRule="exact"/>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s-PA"/>
              </w:rPr>
            </w:pPr>
            <w:r w:rsidRPr="004B2EEA">
              <w:rPr>
                <w:rFonts w:ascii="Arial" w:eastAsia="Arial" w:hAnsi="Arial" w:cs="Arial"/>
                <w:sz w:val="16"/>
                <w:szCs w:val="16"/>
                <w:lang w:val="es-PA"/>
              </w:rPr>
              <w:t xml:space="preserve">• </w:t>
            </w:r>
            <w:proofErr w:type="spellStart"/>
            <w:r w:rsidRPr="004B2EEA">
              <w:rPr>
                <w:rFonts w:ascii="Arial" w:eastAsia="Arial" w:hAnsi="Arial" w:cs="Arial"/>
                <w:sz w:val="16"/>
                <w:szCs w:val="16"/>
                <w:lang w:val="es-PA"/>
              </w:rPr>
              <w:t>landfill</w:t>
            </w:r>
            <w:proofErr w:type="spellEnd"/>
          </w:p>
          <w:p w14:paraId="5598EAC2" w14:textId="27C603AF" w:rsidR="0016570C" w:rsidRPr="003A76CB" w:rsidRDefault="0016570C" w:rsidP="0016570C">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sidRPr="004B2EEA">
              <w:rPr>
                <w:rFonts w:ascii="Arial" w:eastAsia="Arial" w:hAnsi="Arial" w:cs="Arial"/>
                <w:sz w:val="16"/>
                <w:szCs w:val="16"/>
                <w:lang w:val="es-PA"/>
              </w:rPr>
              <w:t xml:space="preserve">• </w:t>
            </w:r>
            <w:proofErr w:type="spellStart"/>
            <w:r w:rsidRPr="004B2EEA">
              <w:rPr>
                <w:rFonts w:ascii="Arial" w:eastAsia="Arial" w:hAnsi="Arial" w:cs="Arial"/>
                <w:sz w:val="16"/>
                <w:szCs w:val="16"/>
                <w:lang w:val="es-PA"/>
              </w:rPr>
              <w:t>incinerator</w:t>
            </w:r>
            <w:proofErr w:type="spellEnd"/>
          </w:p>
        </w:tc>
        <w:tc>
          <w:tcPr>
            <w:tcW w:w="1417" w:type="dxa"/>
          </w:tcPr>
          <w:p w14:paraId="6672E985" w14:textId="6A23D4F5" w:rsidR="0016570C" w:rsidRPr="00B018BE" w:rsidRDefault="0016570C" w:rsidP="0016570C">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Sí</w:t>
            </w:r>
          </w:p>
        </w:tc>
        <w:tc>
          <w:tcPr>
            <w:tcW w:w="2126" w:type="dxa"/>
          </w:tcPr>
          <w:p w14:paraId="4C794713" w14:textId="1DB5592C" w:rsidR="0016570C" w:rsidRPr="00A97E86" w:rsidRDefault="004250AB" w:rsidP="0016570C">
            <w:pPr>
              <w:cnfStyle w:val="000000000000" w:firstRow="0" w:lastRow="0" w:firstColumn="0" w:lastColumn="0" w:oddVBand="0" w:evenVBand="0" w:oddHBand="0" w:evenHBand="0" w:firstRowFirstColumn="0" w:firstRowLastColumn="0" w:lastRowFirstColumn="0" w:lastRowLastColumn="0"/>
              <w:rPr>
                <w:rStyle w:val="Emphasis"/>
                <w:i w:val="0"/>
                <w:sz w:val="16"/>
                <w:szCs w:val="16"/>
              </w:rPr>
            </w:pPr>
            <w:proofErr w:type="spellStart"/>
            <w:r w:rsidRPr="004250AB">
              <w:rPr>
                <w:rStyle w:val="Emphasis"/>
                <w:i w:val="0"/>
                <w:sz w:val="16"/>
                <w:szCs w:val="16"/>
              </w:rPr>
              <w:t>destinaciondeldescarte</w:t>
            </w:r>
            <w:proofErr w:type="spellEnd"/>
          </w:p>
        </w:tc>
        <w:tc>
          <w:tcPr>
            <w:tcW w:w="5391" w:type="dxa"/>
          </w:tcPr>
          <w:p w14:paraId="7A6B2BC7" w14:textId="77777777" w:rsidR="0016570C" w:rsidRPr="00F44480" w:rsidRDefault="0016570C" w:rsidP="0016570C">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sidRPr="00F44480">
              <w:rPr>
                <w:rStyle w:val="Emphasis"/>
                <w:i w:val="0"/>
                <w:sz w:val="16"/>
                <w:szCs w:val="16"/>
                <w:lang w:val="es-MX"/>
              </w:rPr>
              <w:t>Se selecciona el destino de la merma ya sea el incinerador o el vertedero.</w:t>
            </w:r>
          </w:p>
          <w:p w14:paraId="7DEEBAEC" w14:textId="77777777" w:rsidR="00C51689" w:rsidRDefault="0016570C" w:rsidP="0087580E">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sidRPr="00F44480">
              <w:rPr>
                <w:rStyle w:val="Emphasis"/>
                <w:i w:val="0"/>
                <w:sz w:val="16"/>
                <w:szCs w:val="16"/>
                <w:lang w:val="es-MX"/>
              </w:rPr>
              <w:t xml:space="preserve">Las constantes para este campo son: </w:t>
            </w:r>
            <w:proofErr w:type="spellStart"/>
            <w:r w:rsidRPr="00C900C1">
              <w:rPr>
                <w:rStyle w:val="Emphasis"/>
                <w:b/>
                <w:i w:val="0"/>
                <w:sz w:val="16"/>
                <w:szCs w:val="16"/>
                <w:lang w:val="es-MX"/>
              </w:rPr>
              <w:t>landfill</w:t>
            </w:r>
            <w:proofErr w:type="spellEnd"/>
            <w:r w:rsidRPr="00F44480">
              <w:rPr>
                <w:rStyle w:val="Emphasis"/>
                <w:i w:val="0"/>
                <w:sz w:val="16"/>
                <w:szCs w:val="16"/>
                <w:lang w:val="es-MX"/>
              </w:rPr>
              <w:t xml:space="preserve"> = vertedero, </w:t>
            </w:r>
            <w:proofErr w:type="spellStart"/>
            <w:r w:rsidRPr="00C900C1">
              <w:rPr>
                <w:rStyle w:val="Emphasis"/>
                <w:b/>
                <w:i w:val="0"/>
                <w:sz w:val="16"/>
                <w:szCs w:val="16"/>
                <w:lang w:val="es-MX"/>
              </w:rPr>
              <w:t>incinerator</w:t>
            </w:r>
            <w:proofErr w:type="spellEnd"/>
            <w:r w:rsidRPr="00F44480">
              <w:rPr>
                <w:rStyle w:val="Emphasis"/>
                <w:i w:val="0"/>
                <w:sz w:val="16"/>
                <w:szCs w:val="16"/>
                <w:lang w:val="es-MX"/>
              </w:rPr>
              <w:t xml:space="preserve"> = incinerador</w:t>
            </w:r>
            <w:r w:rsidR="00C51689">
              <w:rPr>
                <w:rStyle w:val="Emphasis"/>
                <w:i w:val="0"/>
                <w:sz w:val="16"/>
                <w:szCs w:val="16"/>
                <w:lang w:val="es-MX"/>
              </w:rPr>
              <w:t>.</w:t>
            </w:r>
          </w:p>
          <w:p w14:paraId="106D3257" w14:textId="17E9C31C" w:rsidR="0087580E" w:rsidRPr="00041C50" w:rsidRDefault="0087580E" w:rsidP="0087580E">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Century Gothic"/>
                <w:sz w:val="16"/>
                <w:szCs w:val="16"/>
                <w:lang w:val="es-MX"/>
              </w:rPr>
            </w:pPr>
            <w:r w:rsidRPr="009462AF">
              <w:rPr>
                <w:rStyle w:val="Emphasis"/>
                <w:bCs/>
                <w:i w:val="0"/>
                <w:sz w:val="16"/>
                <w:szCs w:val="16"/>
                <w:lang w:val="es-MX"/>
              </w:rPr>
              <w:t xml:space="preserve">Este campo solo </w:t>
            </w:r>
            <w:r>
              <w:rPr>
                <w:rStyle w:val="Emphasis"/>
                <w:bCs/>
                <w:i w:val="0"/>
                <w:sz w:val="16"/>
                <w:szCs w:val="16"/>
                <w:lang w:val="es-MX"/>
              </w:rPr>
              <w:t>es</w:t>
            </w:r>
            <w:r w:rsidRPr="009462AF">
              <w:rPr>
                <w:rStyle w:val="Emphasis"/>
                <w:bCs/>
                <w:i w:val="0"/>
                <w:sz w:val="16"/>
                <w:szCs w:val="16"/>
                <w:lang w:val="es-MX"/>
              </w:rPr>
              <w:t xml:space="preserve"> válido</w:t>
            </w:r>
            <w:r>
              <w:rPr>
                <w:rStyle w:val="Emphasis"/>
                <w:bCs/>
                <w:i w:val="0"/>
                <w:sz w:val="16"/>
                <w:szCs w:val="16"/>
                <w:lang w:val="es-MX"/>
              </w:rPr>
              <w:t xml:space="preserve"> </w:t>
            </w:r>
            <w:r w:rsidRPr="009462AF">
              <w:rPr>
                <w:rStyle w:val="Emphasis"/>
                <w:bCs/>
                <w:i w:val="0"/>
                <w:sz w:val="16"/>
                <w:szCs w:val="16"/>
                <w:lang w:val="es-MX"/>
              </w:rPr>
              <w:t>para</w:t>
            </w:r>
            <w:r>
              <w:rPr>
                <w:rStyle w:val="Emphasis"/>
                <w:bCs/>
                <w:i w:val="0"/>
                <w:sz w:val="16"/>
                <w:szCs w:val="16"/>
                <w:lang w:val="es-MX"/>
              </w:rPr>
              <w:t xml:space="preserve"> declaraciones de tipo</w:t>
            </w:r>
            <w:r w:rsidRPr="009462AF">
              <w:rPr>
                <w:rStyle w:val="Emphasis"/>
                <w:bCs/>
                <w:i w:val="0"/>
                <w:sz w:val="16"/>
                <w:szCs w:val="16"/>
                <w:lang w:val="es-MX"/>
              </w:rPr>
              <w:t>:</w:t>
            </w:r>
            <w:r>
              <w:rPr>
                <w:rStyle w:val="Emphasis"/>
                <w:b/>
                <w:bCs/>
                <w:i w:val="0"/>
                <w:sz w:val="16"/>
                <w:szCs w:val="16"/>
                <w:lang w:val="es-MX"/>
              </w:rPr>
              <w:t xml:space="preserve"> </w:t>
            </w:r>
            <w:r>
              <w:rPr>
                <w:rStyle w:val="Emphasis"/>
                <w:b/>
                <w:i w:val="0"/>
                <w:sz w:val="16"/>
                <w:szCs w:val="16"/>
                <w:lang w:val="es-MX"/>
              </w:rPr>
              <w:t>Merma</w:t>
            </w:r>
            <w:r w:rsidRPr="00F657AF">
              <w:rPr>
                <w:rStyle w:val="Emphasis"/>
                <w:b/>
                <w:i w:val="0"/>
                <w:sz w:val="16"/>
                <w:szCs w:val="16"/>
                <w:lang w:val="es-MX"/>
              </w:rPr>
              <w:br/>
            </w:r>
            <w:r>
              <w:rPr>
                <w:iCs/>
                <w:sz w:val="16"/>
                <w:szCs w:val="16"/>
                <w:lang w:val="es-PA"/>
              </w:rPr>
              <w:t>No se debe de enviar en declaraciones</w:t>
            </w:r>
            <w:r w:rsidRPr="007A5FF0">
              <w:rPr>
                <w:rStyle w:val="Emphasis"/>
                <w:b/>
                <w:lang w:val="es-MX"/>
              </w:rPr>
              <w:t xml:space="preserve"> </w:t>
            </w:r>
            <w:r w:rsidRPr="00C86071">
              <w:rPr>
                <w:rStyle w:val="Emphasis"/>
                <w:i w:val="0"/>
                <w:sz w:val="16"/>
                <w:lang w:val="es-MX"/>
              </w:rPr>
              <w:t>los</w:t>
            </w:r>
            <w:r>
              <w:rPr>
                <w:rStyle w:val="Emphasis"/>
                <w:b/>
                <w:i w:val="0"/>
                <w:sz w:val="16"/>
                <w:lang w:val="es-MX"/>
              </w:rPr>
              <w:t xml:space="preserve"> otros tipos</w:t>
            </w:r>
            <w:r>
              <w:rPr>
                <w:iCs/>
                <w:sz w:val="16"/>
                <w:szCs w:val="16"/>
                <w:lang w:val="es-PA"/>
              </w:rPr>
              <w:t xml:space="preserve"> estos casos </w:t>
            </w:r>
            <w:r w:rsidRPr="002A51C0">
              <w:rPr>
                <w:iCs/>
                <w:sz w:val="16"/>
                <w:szCs w:val="16"/>
                <w:lang w:val="es-PA"/>
              </w:rPr>
              <w:t>debe cumplir con las siguientes reglas</w:t>
            </w:r>
            <w:r w:rsidRPr="002A51C0">
              <w:rPr>
                <w:iCs/>
                <w:sz w:val="16"/>
                <w:szCs w:val="16"/>
                <w:lang w:val="es-PA"/>
              </w:rPr>
              <w:br/>
            </w: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4830F16C" w14:textId="77777777" w:rsidR="0087580E" w:rsidRPr="009D1D98" w:rsidRDefault="0087580E" w:rsidP="0087580E">
            <w:pPr>
              <w:cnfStyle w:val="000000000000" w:firstRow="0" w:lastRow="0" w:firstColumn="0" w:lastColumn="0" w:oddVBand="0" w:evenVBand="0" w:oddHBand="0" w:evenHBand="0" w:firstRowFirstColumn="0" w:firstRowLastColumn="0" w:lastRowFirstColumn="0" w:lastRowLastColumn="0"/>
              <w:rPr>
                <w:iCs/>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p w14:paraId="6175735F" w14:textId="63B0CB1E" w:rsidR="0016570C" w:rsidRPr="00F92DF7" w:rsidRDefault="0016570C" w:rsidP="0016570C">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p>
        </w:tc>
      </w:tr>
      <w:tr w:rsidR="0016570C" w:rsidRPr="00B06A5E" w14:paraId="23865FB7" w14:textId="77777777" w:rsidTr="00E700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650614DC" w14:textId="77777777" w:rsidR="0016570C" w:rsidRPr="00376DDA" w:rsidRDefault="0016570C" w:rsidP="0016570C">
            <w:pPr>
              <w:pStyle w:val="ListParagraph"/>
              <w:numPr>
                <w:ilvl w:val="0"/>
                <w:numId w:val="26"/>
              </w:numPr>
              <w:tabs>
                <w:tab w:val="clear" w:pos="360"/>
                <w:tab w:val="left" w:pos="5577"/>
              </w:tabs>
              <w:spacing w:line="360" w:lineRule="auto"/>
              <w:rPr>
                <w:bCs w:val="0"/>
                <w:noProof/>
                <w:sz w:val="16"/>
                <w:szCs w:val="16"/>
                <w:lang w:val="es-PA"/>
              </w:rPr>
            </w:pPr>
          </w:p>
        </w:tc>
        <w:tc>
          <w:tcPr>
            <w:tcW w:w="1894" w:type="dxa"/>
          </w:tcPr>
          <w:p w14:paraId="355B2319" w14:textId="2CA48BF4" w:rsidR="0016570C" w:rsidRPr="00C653F1" w:rsidRDefault="0016570C" w:rsidP="0016570C">
            <w:pPr>
              <w:spacing w:line="252" w:lineRule="exact"/>
              <w:ind w:left="80"/>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Pr>
                <w:rFonts w:eastAsia="Calibri" w:cs="Arial"/>
                <w:b/>
                <w:bCs/>
                <w:sz w:val="16"/>
                <w:szCs w:val="16"/>
                <w:lang w:val="es-PA"/>
              </w:rPr>
              <w:t xml:space="preserve">Representante de la </w:t>
            </w:r>
            <w:proofErr w:type="spellStart"/>
            <w:r>
              <w:rPr>
                <w:rFonts w:eastAsia="Calibri" w:cs="Arial"/>
                <w:b/>
                <w:bCs/>
                <w:sz w:val="16"/>
                <w:szCs w:val="16"/>
                <w:lang w:val="es-PA"/>
              </w:rPr>
              <w:t>Compania</w:t>
            </w:r>
            <w:proofErr w:type="spellEnd"/>
          </w:p>
        </w:tc>
        <w:tc>
          <w:tcPr>
            <w:tcW w:w="993" w:type="dxa"/>
          </w:tcPr>
          <w:p w14:paraId="045E547F" w14:textId="250E0103" w:rsidR="0016570C" w:rsidRPr="00EB093B" w:rsidRDefault="005A7281" w:rsidP="0016570C">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Pr>
                <w:rFonts w:eastAsia="Arial" w:cs="Arial"/>
                <w:sz w:val="16"/>
                <w:szCs w:val="16"/>
                <w:lang w:val="es-PA"/>
              </w:rPr>
              <w:t>string</w:t>
            </w:r>
            <w:proofErr w:type="spellEnd"/>
          </w:p>
        </w:tc>
        <w:tc>
          <w:tcPr>
            <w:tcW w:w="1134" w:type="dxa"/>
            <w:vAlign w:val="bottom"/>
          </w:tcPr>
          <w:p w14:paraId="31DC3A85" w14:textId="2D4D2731" w:rsidR="0016570C" w:rsidRDefault="005A7281" w:rsidP="0016570C">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20</w:t>
            </w:r>
          </w:p>
        </w:tc>
        <w:tc>
          <w:tcPr>
            <w:tcW w:w="1134" w:type="dxa"/>
          </w:tcPr>
          <w:p w14:paraId="68BDC480" w14:textId="77777777" w:rsidR="0016570C" w:rsidRPr="00F44480" w:rsidRDefault="0016570C" w:rsidP="0016570C">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p>
        </w:tc>
        <w:tc>
          <w:tcPr>
            <w:tcW w:w="1417" w:type="dxa"/>
          </w:tcPr>
          <w:p w14:paraId="53284794" w14:textId="50644F69" w:rsidR="0016570C" w:rsidRPr="00B018BE" w:rsidRDefault="0016570C" w:rsidP="0016570C">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No</w:t>
            </w:r>
          </w:p>
        </w:tc>
        <w:tc>
          <w:tcPr>
            <w:tcW w:w="2126" w:type="dxa"/>
          </w:tcPr>
          <w:p w14:paraId="4B4ED3E1" w14:textId="4139BA0A" w:rsidR="0016570C" w:rsidRPr="00A97E86" w:rsidRDefault="004250AB" w:rsidP="0016570C">
            <w:pPr>
              <w:cnfStyle w:val="000000100000" w:firstRow="0" w:lastRow="0" w:firstColumn="0" w:lastColumn="0" w:oddVBand="0" w:evenVBand="0" w:oddHBand="1" w:evenHBand="0" w:firstRowFirstColumn="0" w:firstRowLastColumn="0" w:lastRowFirstColumn="0" w:lastRowLastColumn="0"/>
              <w:rPr>
                <w:rStyle w:val="Emphasis"/>
                <w:i w:val="0"/>
                <w:sz w:val="16"/>
                <w:szCs w:val="16"/>
              </w:rPr>
            </w:pPr>
            <w:proofErr w:type="spellStart"/>
            <w:r w:rsidRPr="004250AB">
              <w:rPr>
                <w:rStyle w:val="Emphasis"/>
                <w:i w:val="0"/>
                <w:sz w:val="16"/>
                <w:szCs w:val="16"/>
              </w:rPr>
              <w:t>representantedelacompania</w:t>
            </w:r>
            <w:proofErr w:type="spellEnd"/>
          </w:p>
        </w:tc>
        <w:tc>
          <w:tcPr>
            <w:tcW w:w="5391" w:type="dxa"/>
          </w:tcPr>
          <w:p w14:paraId="336BE846" w14:textId="77777777" w:rsidR="0016570C" w:rsidRDefault="0016570C" w:rsidP="0016570C">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r w:rsidRPr="0016570C">
              <w:rPr>
                <w:rStyle w:val="Emphasis"/>
                <w:rFonts w:ascii="Cambria Math" w:hAnsi="Cambria Math" w:cs="Cambria Math"/>
                <w:i w:val="0"/>
                <w:sz w:val="16"/>
                <w:szCs w:val="16"/>
                <w:lang w:val="es-MX"/>
              </w:rPr>
              <w:t>‐</w:t>
            </w:r>
            <w:r w:rsidRPr="0016570C">
              <w:rPr>
                <w:rStyle w:val="Emphasis"/>
                <w:rFonts w:cs="Century Gothic"/>
                <w:i w:val="0"/>
                <w:sz w:val="16"/>
                <w:szCs w:val="16"/>
                <w:lang w:val="es-MX"/>
              </w:rPr>
              <w:t> </w:t>
            </w:r>
            <w:r w:rsidRPr="0016570C">
              <w:rPr>
                <w:rStyle w:val="Emphasis"/>
                <w:i w:val="0"/>
                <w:sz w:val="16"/>
                <w:szCs w:val="16"/>
                <w:lang w:val="es-MX"/>
              </w:rPr>
              <w:t>Requerido</w:t>
            </w:r>
            <w:r w:rsidRPr="0016570C">
              <w:rPr>
                <w:rStyle w:val="Emphasis"/>
                <w:rFonts w:cs="Century Gothic"/>
                <w:i w:val="0"/>
                <w:sz w:val="16"/>
                <w:szCs w:val="16"/>
                <w:lang w:val="es-MX"/>
              </w:rPr>
              <w:t> </w:t>
            </w:r>
            <w:r w:rsidRPr="0016570C">
              <w:rPr>
                <w:rStyle w:val="Emphasis"/>
                <w:i w:val="0"/>
                <w:sz w:val="16"/>
                <w:szCs w:val="16"/>
                <w:lang w:val="es-MX"/>
              </w:rPr>
              <w:t>solo</w:t>
            </w:r>
            <w:r w:rsidRPr="0016570C">
              <w:rPr>
                <w:rStyle w:val="Emphasis"/>
                <w:rFonts w:cs="Century Gothic"/>
                <w:i w:val="0"/>
                <w:sz w:val="16"/>
                <w:szCs w:val="16"/>
                <w:lang w:val="es-MX"/>
              </w:rPr>
              <w:t> </w:t>
            </w:r>
            <w:r w:rsidRPr="0016570C">
              <w:rPr>
                <w:rStyle w:val="Emphasis"/>
                <w:i w:val="0"/>
                <w:sz w:val="16"/>
                <w:szCs w:val="16"/>
                <w:lang w:val="es-MX"/>
              </w:rPr>
              <w:t>para</w:t>
            </w:r>
            <w:r w:rsidRPr="0016570C">
              <w:rPr>
                <w:rStyle w:val="Emphasis"/>
                <w:rFonts w:cs="Century Gothic"/>
                <w:i w:val="0"/>
                <w:sz w:val="16"/>
                <w:szCs w:val="16"/>
                <w:lang w:val="es-MX"/>
              </w:rPr>
              <w:t> </w:t>
            </w:r>
            <w:r w:rsidRPr="0016570C">
              <w:rPr>
                <w:rStyle w:val="Emphasis"/>
                <w:i w:val="0"/>
                <w:sz w:val="16"/>
                <w:szCs w:val="16"/>
                <w:lang w:val="es-MX"/>
              </w:rPr>
              <w:t>formulario</w:t>
            </w:r>
            <w:r w:rsidRPr="0016570C">
              <w:rPr>
                <w:rStyle w:val="Emphasis"/>
                <w:rFonts w:cs="Century Gothic"/>
                <w:i w:val="0"/>
                <w:sz w:val="16"/>
                <w:szCs w:val="16"/>
                <w:lang w:val="es-MX"/>
              </w:rPr>
              <w:t> </w:t>
            </w:r>
            <w:r w:rsidRPr="0016570C">
              <w:rPr>
                <w:rStyle w:val="Emphasis"/>
                <w:i w:val="0"/>
                <w:sz w:val="16"/>
                <w:szCs w:val="16"/>
                <w:lang w:val="es-MX"/>
              </w:rPr>
              <w:t>de</w:t>
            </w:r>
            <w:r w:rsidRPr="0016570C">
              <w:rPr>
                <w:rStyle w:val="Emphasis"/>
                <w:rFonts w:cs="Century Gothic"/>
                <w:i w:val="0"/>
                <w:sz w:val="16"/>
                <w:szCs w:val="16"/>
                <w:lang w:val="es-MX"/>
              </w:rPr>
              <w:t> </w:t>
            </w:r>
            <w:r w:rsidRPr="0016570C">
              <w:rPr>
                <w:rStyle w:val="Emphasis"/>
                <w:i w:val="0"/>
                <w:sz w:val="16"/>
                <w:szCs w:val="16"/>
                <w:lang w:val="es-MX"/>
              </w:rPr>
              <w:t xml:space="preserve"> Merma.</w:t>
            </w:r>
            <w:r w:rsidRPr="0016570C">
              <w:rPr>
                <w:rStyle w:val="Emphasis"/>
                <w:rFonts w:cs="Century Gothic"/>
                <w:i w:val="0"/>
                <w:sz w:val="16"/>
                <w:szCs w:val="16"/>
                <w:lang w:val="es-MX"/>
              </w:rPr>
              <w:t> </w:t>
            </w:r>
          </w:p>
          <w:p w14:paraId="4DBA9AB3" w14:textId="77777777" w:rsidR="00C51689" w:rsidRPr="00041C50" w:rsidRDefault="00C51689" w:rsidP="00C51689">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Century Gothic"/>
                <w:sz w:val="16"/>
                <w:szCs w:val="16"/>
                <w:lang w:val="es-MX"/>
              </w:rPr>
            </w:pPr>
            <w:r w:rsidRPr="009462AF">
              <w:rPr>
                <w:rStyle w:val="Emphasis"/>
                <w:bCs/>
                <w:i w:val="0"/>
                <w:sz w:val="16"/>
                <w:szCs w:val="16"/>
                <w:lang w:val="es-MX"/>
              </w:rPr>
              <w:t xml:space="preserve">Este campo solo </w:t>
            </w:r>
            <w:r>
              <w:rPr>
                <w:rStyle w:val="Emphasis"/>
                <w:bCs/>
                <w:i w:val="0"/>
                <w:sz w:val="16"/>
                <w:szCs w:val="16"/>
                <w:lang w:val="es-MX"/>
              </w:rPr>
              <w:t>es</w:t>
            </w:r>
            <w:r w:rsidRPr="009462AF">
              <w:rPr>
                <w:rStyle w:val="Emphasis"/>
                <w:bCs/>
                <w:i w:val="0"/>
                <w:sz w:val="16"/>
                <w:szCs w:val="16"/>
                <w:lang w:val="es-MX"/>
              </w:rPr>
              <w:t xml:space="preserve"> válido</w:t>
            </w:r>
            <w:r>
              <w:rPr>
                <w:rStyle w:val="Emphasis"/>
                <w:bCs/>
                <w:i w:val="0"/>
                <w:sz w:val="16"/>
                <w:szCs w:val="16"/>
                <w:lang w:val="es-MX"/>
              </w:rPr>
              <w:t xml:space="preserve"> </w:t>
            </w:r>
            <w:r w:rsidRPr="009462AF">
              <w:rPr>
                <w:rStyle w:val="Emphasis"/>
                <w:bCs/>
                <w:i w:val="0"/>
                <w:sz w:val="16"/>
                <w:szCs w:val="16"/>
                <w:lang w:val="es-MX"/>
              </w:rPr>
              <w:t>para</w:t>
            </w:r>
            <w:r>
              <w:rPr>
                <w:rStyle w:val="Emphasis"/>
                <w:bCs/>
                <w:i w:val="0"/>
                <w:sz w:val="16"/>
                <w:szCs w:val="16"/>
                <w:lang w:val="es-MX"/>
              </w:rPr>
              <w:t xml:space="preserve"> declaraciones de tipo</w:t>
            </w:r>
            <w:r w:rsidRPr="009462AF">
              <w:rPr>
                <w:rStyle w:val="Emphasis"/>
                <w:bCs/>
                <w:i w:val="0"/>
                <w:sz w:val="16"/>
                <w:szCs w:val="16"/>
                <w:lang w:val="es-MX"/>
              </w:rPr>
              <w:t>:</w:t>
            </w:r>
            <w:r>
              <w:rPr>
                <w:rStyle w:val="Emphasis"/>
                <w:b/>
                <w:bCs/>
                <w:i w:val="0"/>
                <w:sz w:val="16"/>
                <w:szCs w:val="16"/>
                <w:lang w:val="es-MX"/>
              </w:rPr>
              <w:t xml:space="preserve"> </w:t>
            </w:r>
            <w:r>
              <w:rPr>
                <w:rStyle w:val="Emphasis"/>
                <w:b/>
                <w:i w:val="0"/>
                <w:sz w:val="16"/>
                <w:szCs w:val="16"/>
                <w:lang w:val="es-MX"/>
              </w:rPr>
              <w:t>Merma</w:t>
            </w:r>
            <w:r w:rsidRPr="00F657AF">
              <w:rPr>
                <w:rStyle w:val="Emphasis"/>
                <w:b/>
                <w:i w:val="0"/>
                <w:sz w:val="16"/>
                <w:szCs w:val="16"/>
                <w:lang w:val="es-MX"/>
              </w:rPr>
              <w:br/>
            </w:r>
            <w:r>
              <w:rPr>
                <w:iCs/>
                <w:sz w:val="16"/>
                <w:szCs w:val="16"/>
                <w:lang w:val="es-PA"/>
              </w:rPr>
              <w:t>No se debe de enviar en declaraciones</w:t>
            </w:r>
            <w:r w:rsidRPr="007A5FF0">
              <w:rPr>
                <w:rStyle w:val="Emphasis"/>
                <w:b/>
                <w:lang w:val="es-MX"/>
              </w:rPr>
              <w:t xml:space="preserve"> </w:t>
            </w:r>
            <w:r w:rsidRPr="00C86071">
              <w:rPr>
                <w:rStyle w:val="Emphasis"/>
                <w:i w:val="0"/>
                <w:sz w:val="16"/>
                <w:lang w:val="es-MX"/>
              </w:rPr>
              <w:t>los</w:t>
            </w:r>
            <w:r>
              <w:rPr>
                <w:rStyle w:val="Emphasis"/>
                <w:b/>
                <w:i w:val="0"/>
                <w:sz w:val="16"/>
                <w:lang w:val="es-MX"/>
              </w:rPr>
              <w:t xml:space="preserve"> otros tipos</w:t>
            </w:r>
            <w:r>
              <w:rPr>
                <w:iCs/>
                <w:sz w:val="16"/>
                <w:szCs w:val="16"/>
                <w:lang w:val="es-PA"/>
              </w:rPr>
              <w:t xml:space="preserve"> estos casos </w:t>
            </w:r>
            <w:r w:rsidRPr="002A51C0">
              <w:rPr>
                <w:iCs/>
                <w:sz w:val="16"/>
                <w:szCs w:val="16"/>
                <w:lang w:val="es-PA"/>
              </w:rPr>
              <w:t>debe cumplir con las siguientes reglas</w:t>
            </w:r>
            <w:r w:rsidRPr="002A51C0">
              <w:rPr>
                <w:iCs/>
                <w:sz w:val="16"/>
                <w:szCs w:val="16"/>
                <w:lang w:val="es-PA"/>
              </w:rPr>
              <w:br/>
            </w: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0ACD93A1" w14:textId="77777777" w:rsidR="00C51689" w:rsidRPr="009D1D98" w:rsidRDefault="00C51689" w:rsidP="00C51689">
            <w:pPr>
              <w:cnfStyle w:val="000000100000" w:firstRow="0" w:lastRow="0" w:firstColumn="0" w:lastColumn="0" w:oddVBand="0" w:evenVBand="0" w:oddHBand="1" w:evenHBand="0" w:firstRowFirstColumn="0" w:firstRowLastColumn="0" w:lastRowFirstColumn="0" w:lastRowLastColumn="0"/>
              <w:rPr>
                <w:iCs/>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p w14:paraId="2A2333C9" w14:textId="26DAD00A" w:rsidR="00C51689" w:rsidRPr="00F44480" w:rsidRDefault="00C51689" w:rsidP="0016570C">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p>
        </w:tc>
      </w:tr>
      <w:tr w:rsidR="0016570C" w:rsidRPr="00B06A5E" w14:paraId="702A5EE4" w14:textId="77777777" w:rsidTr="00E7009E">
        <w:tc>
          <w:tcPr>
            <w:cnfStyle w:val="001000000000" w:firstRow="0" w:lastRow="0" w:firstColumn="1" w:lastColumn="0" w:oddVBand="0" w:evenVBand="0" w:oddHBand="0" w:evenHBand="0" w:firstRowFirstColumn="0" w:firstRowLastColumn="0" w:lastRowFirstColumn="0" w:lastRowLastColumn="0"/>
            <w:tcW w:w="936" w:type="dxa"/>
          </w:tcPr>
          <w:p w14:paraId="143FACAB" w14:textId="77777777" w:rsidR="0016570C" w:rsidRPr="009715B7" w:rsidRDefault="0016570C" w:rsidP="0016570C">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69CFE3D3" w14:textId="5F9FECF0" w:rsidR="0016570C" w:rsidRPr="00A97E86" w:rsidRDefault="0016570C" w:rsidP="0016570C">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C653F1">
              <w:rPr>
                <w:rFonts w:eastAsia="Calibri" w:cs="Arial"/>
                <w:b/>
                <w:bCs/>
                <w:sz w:val="16"/>
                <w:szCs w:val="16"/>
                <w:lang w:val="es-PA"/>
              </w:rPr>
              <w:t>Consumo Propio</w:t>
            </w:r>
          </w:p>
        </w:tc>
        <w:tc>
          <w:tcPr>
            <w:tcW w:w="993" w:type="dxa"/>
          </w:tcPr>
          <w:p w14:paraId="67640F55" w14:textId="61546DEB" w:rsidR="0016570C" w:rsidRPr="009B3C8E" w:rsidRDefault="0016570C" w:rsidP="0016570C">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EB093B">
              <w:rPr>
                <w:rFonts w:eastAsia="Arial" w:cs="Arial"/>
                <w:sz w:val="16"/>
                <w:szCs w:val="16"/>
                <w:lang w:val="es-PA"/>
              </w:rPr>
              <w:t>string</w:t>
            </w:r>
            <w:proofErr w:type="spellEnd"/>
          </w:p>
        </w:tc>
        <w:tc>
          <w:tcPr>
            <w:tcW w:w="1134" w:type="dxa"/>
            <w:vAlign w:val="bottom"/>
          </w:tcPr>
          <w:p w14:paraId="04AD2F7C" w14:textId="04A15B15" w:rsidR="0016570C" w:rsidRPr="003A76CB" w:rsidRDefault="009E1924" w:rsidP="0016570C">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1</w:t>
            </w:r>
          </w:p>
        </w:tc>
        <w:tc>
          <w:tcPr>
            <w:tcW w:w="1134" w:type="dxa"/>
          </w:tcPr>
          <w:p w14:paraId="5F577382" w14:textId="77777777" w:rsidR="0016570C" w:rsidRPr="00F44480" w:rsidRDefault="0016570C" w:rsidP="0016570C">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sidRPr="00F44480">
              <w:rPr>
                <w:rFonts w:ascii="Arial" w:eastAsia="Arial" w:hAnsi="Arial" w:cs="Arial"/>
                <w:sz w:val="16"/>
                <w:szCs w:val="16"/>
                <w:lang w:val="es-PA"/>
              </w:rPr>
              <w:t>• Y</w:t>
            </w:r>
          </w:p>
          <w:p w14:paraId="03036857" w14:textId="38F72B47" w:rsidR="0016570C" w:rsidRPr="003A76CB" w:rsidRDefault="0016570C" w:rsidP="0016570C">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sidRPr="00F44480">
              <w:rPr>
                <w:rFonts w:ascii="Arial" w:eastAsia="Arial" w:hAnsi="Arial" w:cs="Arial"/>
                <w:sz w:val="16"/>
                <w:szCs w:val="16"/>
                <w:lang w:val="es-PA"/>
              </w:rPr>
              <w:t>• N</w:t>
            </w:r>
          </w:p>
        </w:tc>
        <w:tc>
          <w:tcPr>
            <w:tcW w:w="1417" w:type="dxa"/>
          </w:tcPr>
          <w:p w14:paraId="34C67F3D" w14:textId="53909D25" w:rsidR="0016570C" w:rsidRPr="00B018BE" w:rsidRDefault="0016570C" w:rsidP="0016570C">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Sí</w:t>
            </w:r>
          </w:p>
        </w:tc>
        <w:tc>
          <w:tcPr>
            <w:tcW w:w="2126" w:type="dxa"/>
          </w:tcPr>
          <w:p w14:paraId="5342C44E" w14:textId="6A504D37" w:rsidR="0016570C" w:rsidRPr="00A97E86" w:rsidRDefault="004250AB" w:rsidP="0016570C">
            <w:pPr>
              <w:cnfStyle w:val="000000000000" w:firstRow="0" w:lastRow="0" w:firstColumn="0" w:lastColumn="0" w:oddVBand="0" w:evenVBand="0" w:oddHBand="0" w:evenHBand="0" w:firstRowFirstColumn="0" w:firstRowLastColumn="0" w:lastRowFirstColumn="0" w:lastRowLastColumn="0"/>
              <w:rPr>
                <w:rStyle w:val="Emphasis"/>
                <w:i w:val="0"/>
                <w:sz w:val="16"/>
                <w:szCs w:val="16"/>
              </w:rPr>
            </w:pPr>
            <w:proofErr w:type="spellStart"/>
            <w:r w:rsidRPr="004250AB">
              <w:rPr>
                <w:rStyle w:val="Emphasis"/>
                <w:i w:val="0"/>
                <w:sz w:val="16"/>
                <w:szCs w:val="16"/>
              </w:rPr>
              <w:t>industriadeconsumo</w:t>
            </w:r>
            <w:proofErr w:type="spellEnd"/>
          </w:p>
        </w:tc>
        <w:tc>
          <w:tcPr>
            <w:tcW w:w="5391" w:type="dxa"/>
          </w:tcPr>
          <w:p w14:paraId="1FCAA00C" w14:textId="602A15DF" w:rsidR="0016570C" w:rsidRDefault="0016570C" w:rsidP="0016570C">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sidRPr="00F44480">
              <w:rPr>
                <w:rStyle w:val="Emphasis"/>
                <w:i w:val="0"/>
                <w:sz w:val="16"/>
                <w:szCs w:val="16"/>
                <w:lang w:val="es-MX"/>
              </w:rPr>
              <w:t>Se utiliza para la entrada de mercancía para uso interno de la empresa</w:t>
            </w:r>
          </w:p>
          <w:p w14:paraId="67F8440E" w14:textId="77777777" w:rsidR="0016570C" w:rsidRPr="00F44480" w:rsidRDefault="0016570C" w:rsidP="0016570C">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sidRPr="00F44480">
              <w:rPr>
                <w:rStyle w:val="Emphasis"/>
                <w:i w:val="0"/>
                <w:sz w:val="16"/>
                <w:szCs w:val="16"/>
                <w:lang w:val="es-MX"/>
              </w:rPr>
              <w:t>Y= SI</w:t>
            </w:r>
          </w:p>
          <w:p w14:paraId="3A57BD08" w14:textId="77777777" w:rsidR="0016570C" w:rsidRPr="00F44480" w:rsidRDefault="0016570C" w:rsidP="0016570C">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sidRPr="00F44480">
              <w:rPr>
                <w:rStyle w:val="Emphasis"/>
                <w:i w:val="0"/>
                <w:sz w:val="16"/>
                <w:szCs w:val="16"/>
                <w:lang w:val="es-MX"/>
              </w:rPr>
              <w:t>N=NO (usar constante tal cual, esto es solo</w:t>
            </w:r>
          </w:p>
          <w:p w14:paraId="410A44CF" w14:textId="77777777" w:rsidR="0016570C" w:rsidRPr="00D11FAF" w:rsidRDefault="0016570C" w:rsidP="0016570C">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sidRPr="00D11FAF">
              <w:rPr>
                <w:rStyle w:val="Emphasis"/>
                <w:i w:val="0"/>
                <w:sz w:val="16"/>
                <w:szCs w:val="16"/>
                <w:lang w:val="es-MX"/>
              </w:rPr>
              <w:t>traducción)</w:t>
            </w:r>
          </w:p>
          <w:p w14:paraId="5B259D4A" w14:textId="77777777" w:rsidR="003B0553" w:rsidRPr="00D11FAF" w:rsidRDefault="003B0553" w:rsidP="0016570C">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p>
          <w:p w14:paraId="3E0C1264" w14:textId="5CEA8717" w:rsidR="003B0553" w:rsidRPr="003B0553" w:rsidRDefault="00765A7E" w:rsidP="0016570C">
            <w:pPr>
              <w:cnfStyle w:val="000000000000" w:firstRow="0" w:lastRow="0" w:firstColumn="0" w:lastColumn="0" w:oddVBand="0" w:evenVBand="0" w:oddHBand="0" w:evenHBand="0" w:firstRowFirstColumn="0" w:firstRowLastColumn="0" w:lastRowFirstColumn="0" w:lastRowLastColumn="0"/>
              <w:rPr>
                <w:rStyle w:val="Emphasis"/>
                <w:b/>
                <w:i w:val="0"/>
                <w:sz w:val="16"/>
                <w:szCs w:val="16"/>
                <w:lang w:val="es-MX"/>
              </w:rPr>
            </w:pPr>
            <w:r w:rsidRPr="00CA186E">
              <w:rPr>
                <w:rStyle w:val="Emphasis"/>
                <w:bCs/>
                <w:i w:val="0"/>
                <w:sz w:val="16"/>
                <w:szCs w:val="16"/>
                <w:lang w:val="es-MX"/>
              </w:rPr>
              <w:t>Este campo solo es válido para declaraciones de tipo:</w:t>
            </w:r>
            <w:r w:rsidRPr="00CA186E">
              <w:rPr>
                <w:rStyle w:val="Emphasis"/>
                <w:b/>
                <w:bCs/>
                <w:i w:val="0"/>
                <w:sz w:val="16"/>
                <w:szCs w:val="16"/>
                <w:lang w:val="es-MX"/>
              </w:rPr>
              <w:t xml:space="preserve"> </w:t>
            </w:r>
            <w:r w:rsidRPr="00CA186E">
              <w:rPr>
                <w:rStyle w:val="Emphasis"/>
                <w:b/>
                <w:i w:val="0"/>
                <w:sz w:val="16"/>
                <w:szCs w:val="16"/>
                <w:lang w:val="es-MX"/>
              </w:rPr>
              <w:t>Entrada</w:t>
            </w:r>
            <w:r w:rsidRPr="00CA186E">
              <w:rPr>
                <w:rStyle w:val="Emphasis"/>
                <w:b/>
                <w:i w:val="0"/>
                <w:sz w:val="16"/>
                <w:szCs w:val="16"/>
                <w:lang w:val="es-MX"/>
              </w:rPr>
              <w:br/>
            </w:r>
            <w:r>
              <w:rPr>
                <w:iCs/>
                <w:sz w:val="16"/>
                <w:szCs w:val="16"/>
                <w:lang w:val="es-PA"/>
              </w:rPr>
              <w:t>Para los otros tipos</w:t>
            </w:r>
            <w:r>
              <w:rPr>
                <w:rStyle w:val="Emphasis"/>
                <w:b/>
                <w:i w:val="0"/>
                <w:sz w:val="16"/>
                <w:lang w:val="es-MX"/>
              </w:rPr>
              <w:t xml:space="preserve"> otros tipos </w:t>
            </w:r>
            <w:r w:rsidRPr="00765A7E">
              <w:rPr>
                <w:rStyle w:val="Emphasis"/>
                <w:i w:val="0"/>
                <w:sz w:val="16"/>
                <w:lang w:val="es-MX"/>
              </w:rPr>
              <w:t xml:space="preserve">se debe de </w:t>
            </w:r>
            <w:r>
              <w:rPr>
                <w:rStyle w:val="Emphasis"/>
                <w:i w:val="0"/>
                <w:sz w:val="16"/>
                <w:lang w:val="es-MX"/>
              </w:rPr>
              <w:t xml:space="preserve">enviar </w:t>
            </w:r>
            <w:r w:rsidRPr="00765A7E">
              <w:rPr>
                <w:rStyle w:val="Emphasis"/>
                <w:i w:val="0"/>
                <w:sz w:val="16"/>
                <w:lang w:val="es-MX"/>
              </w:rPr>
              <w:t>siempre</w:t>
            </w:r>
            <w:r>
              <w:rPr>
                <w:rStyle w:val="Emphasis"/>
                <w:b/>
                <w:i w:val="0"/>
                <w:sz w:val="16"/>
                <w:lang w:val="es-MX"/>
              </w:rPr>
              <w:t xml:space="preserve"> </w:t>
            </w:r>
            <w:r w:rsidRPr="00765A7E">
              <w:rPr>
                <w:rStyle w:val="Emphasis"/>
                <w:i w:val="0"/>
                <w:sz w:val="16"/>
                <w:lang w:val="es-MX"/>
              </w:rPr>
              <w:t>el valor</w:t>
            </w:r>
            <w:r>
              <w:rPr>
                <w:rStyle w:val="Emphasis"/>
                <w:b/>
                <w:i w:val="0"/>
                <w:sz w:val="16"/>
                <w:lang w:val="es-MX"/>
              </w:rPr>
              <w:t xml:space="preserve"> N</w:t>
            </w:r>
            <w:r w:rsidRPr="003B0553">
              <w:rPr>
                <w:rStyle w:val="Emphasis"/>
                <w:b/>
                <w:i w:val="0"/>
                <w:sz w:val="16"/>
                <w:szCs w:val="16"/>
                <w:lang w:val="es-MX"/>
              </w:rPr>
              <w:t xml:space="preserve"> </w:t>
            </w:r>
          </w:p>
        </w:tc>
      </w:tr>
      <w:tr w:rsidR="00EF74AD" w:rsidRPr="00B06A5E" w14:paraId="61AE49EF" w14:textId="77777777" w:rsidTr="00E700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3AB2050F" w14:textId="77777777" w:rsidR="00EF74AD" w:rsidRPr="009715B7" w:rsidRDefault="00EF74AD" w:rsidP="00EF74AD">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5A78EA83" w14:textId="6996A747" w:rsidR="00EF74AD" w:rsidRPr="00A97E86" w:rsidRDefault="00EF74AD" w:rsidP="00EF74AD">
            <w:pPr>
              <w:spacing w:line="252" w:lineRule="exact"/>
              <w:ind w:left="80"/>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C653F1">
              <w:rPr>
                <w:rFonts w:eastAsia="Calibri" w:cs="Arial"/>
                <w:b/>
                <w:bCs/>
                <w:sz w:val="16"/>
                <w:szCs w:val="16"/>
                <w:lang w:val="es-PA"/>
              </w:rPr>
              <w:t>Re</w:t>
            </w:r>
            <w:r w:rsidRPr="00C653F1">
              <w:rPr>
                <w:rFonts w:ascii="Cambria Math" w:eastAsia="Calibri" w:hAnsi="Cambria Math" w:cs="Cambria Math"/>
                <w:b/>
                <w:bCs/>
                <w:sz w:val="16"/>
                <w:szCs w:val="16"/>
                <w:lang w:val="es-PA"/>
              </w:rPr>
              <w:t>‐</w:t>
            </w:r>
            <w:r w:rsidRPr="00C653F1">
              <w:rPr>
                <w:rFonts w:eastAsia="Calibri" w:cs="Arial"/>
                <w:b/>
                <w:bCs/>
                <w:sz w:val="16"/>
                <w:szCs w:val="16"/>
                <w:lang w:val="es-PA"/>
              </w:rPr>
              <w:t>Importaci</w:t>
            </w:r>
            <w:r w:rsidRPr="00C653F1">
              <w:rPr>
                <w:rFonts w:eastAsia="Calibri" w:cs="Century Gothic"/>
                <w:b/>
                <w:bCs/>
                <w:sz w:val="16"/>
                <w:szCs w:val="16"/>
                <w:lang w:val="es-PA"/>
              </w:rPr>
              <w:t>ó</w:t>
            </w:r>
            <w:r w:rsidRPr="00C653F1">
              <w:rPr>
                <w:rFonts w:eastAsia="Calibri" w:cs="Arial"/>
                <w:b/>
                <w:bCs/>
                <w:sz w:val="16"/>
                <w:szCs w:val="16"/>
                <w:lang w:val="es-PA"/>
              </w:rPr>
              <w:t>n</w:t>
            </w:r>
          </w:p>
        </w:tc>
        <w:tc>
          <w:tcPr>
            <w:tcW w:w="993" w:type="dxa"/>
          </w:tcPr>
          <w:p w14:paraId="6BC98A2A" w14:textId="4E92B671" w:rsidR="00EF74AD" w:rsidRPr="009B3C8E" w:rsidRDefault="00EF74AD" w:rsidP="00EF74AD">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EB093B">
              <w:rPr>
                <w:rFonts w:eastAsia="Arial" w:cs="Arial"/>
                <w:sz w:val="16"/>
                <w:szCs w:val="16"/>
                <w:lang w:val="es-PA"/>
              </w:rPr>
              <w:t>string</w:t>
            </w:r>
            <w:proofErr w:type="spellEnd"/>
          </w:p>
        </w:tc>
        <w:tc>
          <w:tcPr>
            <w:tcW w:w="1134" w:type="dxa"/>
            <w:vAlign w:val="bottom"/>
          </w:tcPr>
          <w:p w14:paraId="2DC660A6" w14:textId="71032386" w:rsidR="00EF74AD" w:rsidRPr="003A76CB" w:rsidRDefault="009E1924" w:rsidP="00EF74AD">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1</w:t>
            </w:r>
          </w:p>
        </w:tc>
        <w:tc>
          <w:tcPr>
            <w:tcW w:w="1134" w:type="dxa"/>
          </w:tcPr>
          <w:p w14:paraId="4FD809CB" w14:textId="77777777" w:rsidR="00EF74AD" w:rsidRPr="0016570C" w:rsidRDefault="00EF74AD" w:rsidP="00EF74AD">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r w:rsidRPr="0016570C">
              <w:rPr>
                <w:rFonts w:ascii="Arial" w:eastAsia="Arial" w:hAnsi="Arial" w:cs="Arial"/>
                <w:sz w:val="16"/>
                <w:szCs w:val="16"/>
                <w:lang w:val="es-PA"/>
              </w:rPr>
              <w:t>• Y</w:t>
            </w:r>
          </w:p>
          <w:p w14:paraId="2E768FA8" w14:textId="2DFC9214" w:rsidR="00EF74AD" w:rsidRPr="003A76CB" w:rsidRDefault="00EF74AD" w:rsidP="00EF74AD">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r w:rsidRPr="0016570C">
              <w:rPr>
                <w:rFonts w:ascii="Arial" w:eastAsia="Arial" w:hAnsi="Arial" w:cs="Arial"/>
                <w:sz w:val="16"/>
                <w:szCs w:val="16"/>
                <w:lang w:val="es-PA"/>
              </w:rPr>
              <w:t>• N</w:t>
            </w:r>
          </w:p>
        </w:tc>
        <w:tc>
          <w:tcPr>
            <w:tcW w:w="1417" w:type="dxa"/>
          </w:tcPr>
          <w:p w14:paraId="1571E139" w14:textId="6DE97B9D" w:rsidR="00EF74AD" w:rsidRPr="00B018BE" w:rsidRDefault="00EF74AD" w:rsidP="00EF74AD">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Sí</w:t>
            </w:r>
          </w:p>
        </w:tc>
        <w:tc>
          <w:tcPr>
            <w:tcW w:w="2126" w:type="dxa"/>
          </w:tcPr>
          <w:p w14:paraId="7EC76870" w14:textId="639EED70" w:rsidR="00EF74AD" w:rsidRPr="00A97E86" w:rsidRDefault="004250AB" w:rsidP="00EF74AD">
            <w:pPr>
              <w:cnfStyle w:val="000000100000" w:firstRow="0" w:lastRow="0" w:firstColumn="0" w:lastColumn="0" w:oddVBand="0" w:evenVBand="0" w:oddHBand="1" w:evenHBand="0" w:firstRowFirstColumn="0" w:firstRowLastColumn="0" w:lastRowFirstColumn="0" w:lastRowLastColumn="0"/>
              <w:rPr>
                <w:rStyle w:val="Emphasis"/>
                <w:i w:val="0"/>
                <w:sz w:val="16"/>
                <w:szCs w:val="16"/>
              </w:rPr>
            </w:pPr>
            <w:proofErr w:type="spellStart"/>
            <w:r w:rsidRPr="004250AB">
              <w:rPr>
                <w:rStyle w:val="Emphasis"/>
                <w:i w:val="0"/>
                <w:sz w:val="16"/>
                <w:szCs w:val="16"/>
              </w:rPr>
              <w:t>industriadereimportacion</w:t>
            </w:r>
            <w:proofErr w:type="spellEnd"/>
          </w:p>
        </w:tc>
        <w:tc>
          <w:tcPr>
            <w:tcW w:w="5391" w:type="dxa"/>
            <w:vAlign w:val="bottom"/>
          </w:tcPr>
          <w:p w14:paraId="60FF4AC0" w14:textId="77777777" w:rsidR="00CA186E" w:rsidRPr="00D11FAF" w:rsidRDefault="00CA186E" w:rsidP="00CA186E">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Century Gothic"/>
                <w:sz w:val="16"/>
                <w:szCs w:val="16"/>
                <w:highlight w:val="white"/>
                <w:lang w:val="es-MX"/>
              </w:rPr>
            </w:pPr>
            <w:r w:rsidRPr="00D11FAF">
              <w:rPr>
                <w:rFonts w:cs="Century Gothic"/>
                <w:sz w:val="16"/>
                <w:szCs w:val="16"/>
                <w:highlight w:val="white"/>
                <w:lang w:val="es-MX"/>
              </w:rPr>
              <w:t xml:space="preserve">Indicador de </w:t>
            </w:r>
            <w:proofErr w:type="spellStart"/>
            <w:r w:rsidRPr="00D11FAF">
              <w:rPr>
                <w:rFonts w:cs="Century Gothic"/>
                <w:sz w:val="16"/>
                <w:szCs w:val="16"/>
                <w:highlight w:val="white"/>
                <w:lang w:val="es-MX"/>
              </w:rPr>
              <w:t>reimportacion</w:t>
            </w:r>
            <w:proofErr w:type="spellEnd"/>
          </w:p>
          <w:p w14:paraId="15D959D9" w14:textId="7E38B832" w:rsidR="00EF74AD" w:rsidRPr="00CA186E" w:rsidRDefault="00CA186E" w:rsidP="00CA186E">
            <w:pPr>
              <w:cnfStyle w:val="000000100000" w:firstRow="0" w:lastRow="0" w:firstColumn="0" w:lastColumn="0" w:oddVBand="0" w:evenVBand="0" w:oddHBand="1" w:evenHBand="0" w:firstRowFirstColumn="0" w:firstRowLastColumn="0" w:lastRowFirstColumn="0" w:lastRowLastColumn="0"/>
              <w:rPr>
                <w:rFonts w:cs="Arial"/>
                <w:sz w:val="16"/>
                <w:szCs w:val="16"/>
                <w:lang w:val="es-PA"/>
              </w:rPr>
            </w:pPr>
            <w:r w:rsidRPr="00CA186E">
              <w:rPr>
                <w:rFonts w:eastAsia="Arial" w:cs="Arial"/>
                <w:sz w:val="16"/>
                <w:szCs w:val="16"/>
                <w:lang w:val="es-PA"/>
              </w:rPr>
              <w:br/>
            </w:r>
            <w:r w:rsidR="00EF74AD" w:rsidRPr="00CA186E">
              <w:rPr>
                <w:rFonts w:eastAsia="Arial" w:cs="Arial"/>
                <w:sz w:val="16"/>
                <w:szCs w:val="16"/>
                <w:lang w:val="es-PA"/>
              </w:rPr>
              <w:t>Y= SI</w:t>
            </w:r>
          </w:p>
          <w:p w14:paraId="4E58A50F" w14:textId="77777777" w:rsidR="00EF74AD" w:rsidRPr="00CA186E" w:rsidRDefault="00EF74AD" w:rsidP="00CA186E">
            <w:pPr>
              <w:cnfStyle w:val="000000100000" w:firstRow="0" w:lastRow="0" w:firstColumn="0" w:lastColumn="0" w:oddVBand="0" w:evenVBand="0" w:oddHBand="1" w:evenHBand="0" w:firstRowFirstColumn="0" w:firstRowLastColumn="0" w:lastRowFirstColumn="0" w:lastRowLastColumn="0"/>
              <w:rPr>
                <w:rFonts w:cs="Arial"/>
                <w:sz w:val="16"/>
                <w:szCs w:val="16"/>
                <w:lang w:val="es-PA"/>
              </w:rPr>
            </w:pPr>
            <w:r w:rsidRPr="00CA186E">
              <w:rPr>
                <w:rFonts w:eastAsia="Arial" w:cs="Arial"/>
                <w:sz w:val="16"/>
                <w:szCs w:val="16"/>
                <w:lang w:val="es-PA"/>
              </w:rPr>
              <w:t>N=NO (usar constante tal cual, esto es solo</w:t>
            </w:r>
          </w:p>
          <w:p w14:paraId="45218D07" w14:textId="77777777" w:rsidR="00EF74AD" w:rsidRPr="00CA186E" w:rsidRDefault="00EF74AD" w:rsidP="00EF74A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CA186E">
              <w:rPr>
                <w:rFonts w:eastAsia="Arial" w:cs="Arial"/>
                <w:sz w:val="16"/>
                <w:szCs w:val="16"/>
                <w:lang w:val="es-PA"/>
              </w:rPr>
              <w:t>traducción)</w:t>
            </w:r>
          </w:p>
          <w:p w14:paraId="3EB144CB" w14:textId="77777777" w:rsidR="00CA186E" w:rsidRPr="00CA186E" w:rsidRDefault="00CA186E" w:rsidP="00EF74AD">
            <w:pPr>
              <w:cnfStyle w:val="000000100000" w:firstRow="0" w:lastRow="0" w:firstColumn="0" w:lastColumn="0" w:oddVBand="0" w:evenVBand="0" w:oddHBand="1" w:evenHBand="0" w:firstRowFirstColumn="0" w:firstRowLastColumn="0" w:lastRowFirstColumn="0" w:lastRowLastColumn="0"/>
              <w:rPr>
                <w:rFonts w:eastAsia="Arial" w:cs="Arial"/>
                <w:lang w:val="es-PA"/>
              </w:rPr>
            </w:pPr>
          </w:p>
          <w:p w14:paraId="4CD9FC3B" w14:textId="1FB46F0A" w:rsidR="00CA186E" w:rsidRPr="00765A7E" w:rsidRDefault="00CA186E" w:rsidP="00765A7E">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rPr>
                <w:rStyle w:val="Emphasis"/>
                <w:i w:val="0"/>
                <w:sz w:val="16"/>
                <w:szCs w:val="16"/>
                <w:lang w:val="es-PA"/>
              </w:rPr>
            </w:pPr>
            <w:r w:rsidRPr="00CA186E">
              <w:rPr>
                <w:rStyle w:val="Emphasis"/>
                <w:bCs/>
                <w:i w:val="0"/>
                <w:sz w:val="16"/>
                <w:szCs w:val="16"/>
                <w:lang w:val="es-MX"/>
              </w:rPr>
              <w:t>Este campo solo es válido para declaraciones de tipo:</w:t>
            </w:r>
            <w:r w:rsidRPr="00CA186E">
              <w:rPr>
                <w:rStyle w:val="Emphasis"/>
                <w:b/>
                <w:bCs/>
                <w:i w:val="0"/>
                <w:sz w:val="16"/>
                <w:szCs w:val="16"/>
                <w:lang w:val="es-MX"/>
              </w:rPr>
              <w:t xml:space="preserve"> </w:t>
            </w:r>
            <w:r w:rsidRPr="00CA186E">
              <w:rPr>
                <w:rStyle w:val="Emphasis"/>
                <w:b/>
                <w:i w:val="0"/>
                <w:sz w:val="16"/>
                <w:szCs w:val="16"/>
                <w:lang w:val="es-MX"/>
              </w:rPr>
              <w:t>Entrada</w:t>
            </w:r>
            <w:r w:rsidRPr="00CA186E">
              <w:rPr>
                <w:rStyle w:val="Emphasis"/>
                <w:b/>
                <w:i w:val="0"/>
                <w:sz w:val="16"/>
                <w:szCs w:val="16"/>
                <w:lang w:val="es-MX"/>
              </w:rPr>
              <w:br/>
            </w:r>
            <w:r w:rsidR="00765A7E">
              <w:rPr>
                <w:iCs/>
                <w:sz w:val="16"/>
                <w:szCs w:val="16"/>
                <w:lang w:val="es-PA"/>
              </w:rPr>
              <w:t>P</w:t>
            </w:r>
            <w:r w:rsidR="007870B5">
              <w:rPr>
                <w:iCs/>
                <w:sz w:val="16"/>
                <w:szCs w:val="16"/>
                <w:lang w:val="es-PA"/>
              </w:rPr>
              <w:t>ara los otros tipos</w:t>
            </w:r>
            <w:r>
              <w:rPr>
                <w:rStyle w:val="Emphasis"/>
                <w:b/>
                <w:i w:val="0"/>
                <w:sz w:val="16"/>
                <w:lang w:val="es-MX"/>
              </w:rPr>
              <w:t xml:space="preserve"> otros tipos</w:t>
            </w:r>
            <w:r w:rsidR="00765A7E">
              <w:rPr>
                <w:rStyle w:val="Emphasis"/>
                <w:b/>
                <w:i w:val="0"/>
                <w:sz w:val="16"/>
                <w:lang w:val="es-MX"/>
              </w:rPr>
              <w:t xml:space="preserve"> </w:t>
            </w:r>
            <w:r w:rsidR="00765A7E" w:rsidRPr="00765A7E">
              <w:rPr>
                <w:rStyle w:val="Emphasis"/>
                <w:i w:val="0"/>
                <w:sz w:val="16"/>
                <w:lang w:val="es-MX"/>
              </w:rPr>
              <w:t xml:space="preserve">se debe de </w:t>
            </w:r>
            <w:r w:rsidR="00765A7E">
              <w:rPr>
                <w:rStyle w:val="Emphasis"/>
                <w:i w:val="0"/>
                <w:sz w:val="16"/>
                <w:lang w:val="es-MX"/>
              </w:rPr>
              <w:t xml:space="preserve">enviar </w:t>
            </w:r>
            <w:r w:rsidR="00765A7E" w:rsidRPr="00765A7E">
              <w:rPr>
                <w:rStyle w:val="Emphasis"/>
                <w:i w:val="0"/>
                <w:sz w:val="16"/>
                <w:lang w:val="es-MX"/>
              </w:rPr>
              <w:t>siempre</w:t>
            </w:r>
            <w:r w:rsidR="00765A7E">
              <w:rPr>
                <w:rStyle w:val="Emphasis"/>
                <w:b/>
                <w:i w:val="0"/>
                <w:sz w:val="16"/>
                <w:lang w:val="es-MX"/>
              </w:rPr>
              <w:t xml:space="preserve"> </w:t>
            </w:r>
            <w:r w:rsidR="00765A7E" w:rsidRPr="00765A7E">
              <w:rPr>
                <w:rStyle w:val="Emphasis"/>
                <w:i w:val="0"/>
                <w:sz w:val="16"/>
                <w:lang w:val="es-MX"/>
              </w:rPr>
              <w:t>el valor</w:t>
            </w:r>
            <w:r w:rsidR="00765A7E">
              <w:rPr>
                <w:rStyle w:val="Emphasis"/>
                <w:b/>
                <w:i w:val="0"/>
                <w:sz w:val="16"/>
                <w:lang w:val="es-MX"/>
              </w:rPr>
              <w:t xml:space="preserve"> N</w:t>
            </w:r>
          </w:p>
        </w:tc>
      </w:tr>
      <w:tr w:rsidR="00EF74AD" w:rsidRPr="00B06A5E" w14:paraId="33C6FE5B" w14:textId="77777777" w:rsidTr="00E7009E">
        <w:tc>
          <w:tcPr>
            <w:cnfStyle w:val="001000000000" w:firstRow="0" w:lastRow="0" w:firstColumn="1" w:lastColumn="0" w:oddVBand="0" w:evenVBand="0" w:oddHBand="0" w:evenHBand="0" w:firstRowFirstColumn="0" w:firstRowLastColumn="0" w:lastRowFirstColumn="0" w:lastRowLastColumn="0"/>
            <w:tcW w:w="936" w:type="dxa"/>
          </w:tcPr>
          <w:p w14:paraId="3F10FA56" w14:textId="77777777" w:rsidR="00EF74AD" w:rsidRPr="00FA77EE" w:rsidRDefault="00EF74AD" w:rsidP="00EF74AD">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0960832C" w14:textId="7B27D51E" w:rsidR="00EF74AD" w:rsidRPr="00C653F1" w:rsidRDefault="00EF74AD" w:rsidP="00EF74AD">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16570C">
              <w:rPr>
                <w:rFonts w:eastAsia="Calibri" w:cs="Arial"/>
                <w:b/>
                <w:bCs/>
                <w:sz w:val="16"/>
                <w:szCs w:val="16"/>
                <w:lang w:val="es-PA"/>
              </w:rPr>
              <w:t>Recinto Publico</w:t>
            </w:r>
          </w:p>
        </w:tc>
        <w:tc>
          <w:tcPr>
            <w:tcW w:w="993" w:type="dxa"/>
          </w:tcPr>
          <w:p w14:paraId="5694DEDD" w14:textId="05ECA0F3" w:rsidR="00EF74AD" w:rsidRPr="00EB093B" w:rsidRDefault="00EF74AD" w:rsidP="00EF74AD">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EB093B">
              <w:rPr>
                <w:rFonts w:eastAsia="Arial" w:cs="Arial"/>
                <w:sz w:val="16"/>
                <w:szCs w:val="16"/>
                <w:lang w:val="es-PA"/>
              </w:rPr>
              <w:t>string</w:t>
            </w:r>
            <w:proofErr w:type="spellEnd"/>
          </w:p>
        </w:tc>
        <w:tc>
          <w:tcPr>
            <w:tcW w:w="1134" w:type="dxa"/>
            <w:vAlign w:val="bottom"/>
          </w:tcPr>
          <w:p w14:paraId="2836A0C0" w14:textId="3CB326A2" w:rsidR="00EF74AD" w:rsidRDefault="00EF74AD" w:rsidP="00EF74AD">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12</w:t>
            </w:r>
          </w:p>
        </w:tc>
        <w:tc>
          <w:tcPr>
            <w:tcW w:w="1134" w:type="dxa"/>
          </w:tcPr>
          <w:p w14:paraId="68D1C7AD" w14:textId="77777777" w:rsidR="00EF74AD" w:rsidRDefault="00CC504F" w:rsidP="00EF74AD">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n-US"/>
              </w:rPr>
            </w:pPr>
            <w:r>
              <w:rPr>
                <w:rFonts w:ascii="Arial" w:eastAsia="Arial" w:hAnsi="Arial" w:cs="Arial"/>
                <w:sz w:val="16"/>
                <w:szCs w:val="16"/>
                <w:lang w:val="en-US"/>
              </w:rPr>
              <w:t xml:space="preserve">- </w:t>
            </w:r>
            <w:proofErr w:type="spellStart"/>
            <w:r w:rsidRPr="00EF74AD">
              <w:rPr>
                <w:rFonts w:ascii="Arial" w:eastAsia="Arial" w:hAnsi="Arial" w:cs="Arial"/>
                <w:sz w:val="16"/>
                <w:szCs w:val="16"/>
                <w:lang w:val="en-US"/>
              </w:rPr>
              <w:t>cfzph</w:t>
            </w:r>
            <w:proofErr w:type="spellEnd"/>
          </w:p>
          <w:p w14:paraId="52C19EC5" w14:textId="37116740" w:rsidR="00CC504F" w:rsidRPr="003A76CB" w:rsidRDefault="00CC504F" w:rsidP="00EF74AD">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n-US"/>
              </w:rPr>
              <w:t xml:space="preserve">- </w:t>
            </w:r>
            <w:proofErr w:type="spellStart"/>
            <w:r w:rsidRPr="00EF74AD">
              <w:rPr>
                <w:rFonts w:ascii="Arial" w:eastAsia="Arial" w:hAnsi="Arial" w:cs="Arial"/>
                <w:sz w:val="16"/>
                <w:szCs w:val="16"/>
                <w:lang w:val="en-US"/>
              </w:rPr>
              <w:t>cfzpharen</w:t>
            </w:r>
            <w:proofErr w:type="spellEnd"/>
          </w:p>
        </w:tc>
        <w:tc>
          <w:tcPr>
            <w:tcW w:w="1417" w:type="dxa"/>
          </w:tcPr>
          <w:p w14:paraId="68F4CE2B" w14:textId="4DEA066B" w:rsidR="00EF74AD" w:rsidRPr="00B018BE" w:rsidRDefault="00EF74AD" w:rsidP="00EF74AD">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No</w:t>
            </w:r>
          </w:p>
        </w:tc>
        <w:tc>
          <w:tcPr>
            <w:tcW w:w="2126" w:type="dxa"/>
          </w:tcPr>
          <w:p w14:paraId="12964953" w14:textId="50FA7030" w:rsidR="00EF74AD" w:rsidRPr="00A97E86" w:rsidRDefault="004250AB" w:rsidP="00EF74AD">
            <w:pPr>
              <w:cnfStyle w:val="000000000000" w:firstRow="0" w:lastRow="0" w:firstColumn="0" w:lastColumn="0" w:oddVBand="0" w:evenVBand="0" w:oddHBand="0" w:evenHBand="0" w:firstRowFirstColumn="0" w:firstRowLastColumn="0" w:lastRowFirstColumn="0" w:lastRowLastColumn="0"/>
              <w:rPr>
                <w:rStyle w:val="Emphasis"/>
                <w:i w:val="0"/>
                <w:sz w:val="16"/>
                <w:szCs w:val="16"/>
              </w:rPr>
            </w:pPr>
            <w:proofErr w:type="spellStart"/>
            <w:r w:rsidRPr="004250AB">
              <w:rPr>
                <w:rStyle w:val="Emphasis"/>
                <w:i w:val="0"/>
                <w:sz w:val="16"/>
                <w:szCs w:val="16"/>
              </w:rPr>
              <w:t>areadeesperapublica</w:t>
            </w:r>
            <w:proofErr w:type="spellEnd"/>
          </w:p>
        </w:tc>
        <w:tc>
          <w:tcPr>
            <w:tcW w:w="5391" w:type="dxa"/>
            <w:vAlign w:val="bottom"/>
          </w:tcPr>
          <w:p w14:paraId="5A4FF70A" w14:textId="77777777" w:rsidR="00EF74AD" w:rsidRPr="00EF74AD" w:rsidRDefault="00EF74AD" w:rsidP="00EF74AD">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n-US"/>
              </w:rPr>
            </w:pPr>
            <w:proofErr w:type="spellStart"/>
            <w:r w:rsidRPr="00EF74AD">
              <w:rPr>
                <w:rFonts w:ascii="Arial" w:eastAsia="Arial" w:hAnsi="Arial" w:cs="Arial"/>
                <w:sz w:val="16"/>
                <w:szCs w:val="16"/>
                <w:lang w:val="en-US"/>
              </w:rPr>
              <w:t>cfzph</w:t>
            </w:r>
            <w:proofErr w:type="spellEnd"/>
            <w:r w:rsidRPr="00EF74AD">
              <w:rPr>
                <w:rFonts w:ascii="Arial" w:eastAsia="Arial" w:hAnsi="Arial" w:cs="Arial"/>
                <w:sz w:val="16"/>
                <w:szCs w:val="16"/>
                <w:lang w:val="en-US"/>
              </w:rPr>
              <w:t xml:space="preserve"> = CFZ PH Area - C</w:t>
            </w:r>
          </w:p>
          <w:p w14:paraId="7D176C8C" w14:textId="06167451" w:rsidR="00EF74AD" w:rsidRDefault="00EF74AD" w:rsidP="00EF74AD">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n-US"/>
              </w:rPr>
            </w:pPr>
            <w:proofErr w:type="spellStart"/>
            <w:r w:rsidRPr="00EF74AD">
              <w:rPr>
                <w:rFonts w:ascii="Arial" w:eastAsia="Arial" w:hAnsi="Arial" w:cs="Arial"/>
                <w:sz w:val="16"/>
                <w:szCs w:val="16"/>
                <w:lang w:val="en-US"/>
              </w:rPr>
              <w:t>cfzpharen</w:t>
            </w:r>
            <w:proofErr w:type="spellEnd"/>
            <w:r w:rsidRPr="00EF74AD">
              <w:rPr>
                <w:rFonts w:ascii="Arial" w:eastAsia="Arial" w:hAnsi="Arial" w:cs="Arial"/>
                <w:sz w:val="16"/>
                <w:szCs w:val="16"/>
                <w:lang w:val="en-US"/>
              </w:rPr>
              <w:t xml:space="preserve"> = CFZ PH Area </w:t>
            </w:r>
            <w:r w:rsidR="00E50E8D">
              <w:rPr>
                <w:rFonts w:ascii="Arial" w:eastAsia="Arial" w:hAnsi="Arial" w:cs="Arial"/>
                <w:sz w:val="16"/>
                <w:szCs w:val="16"/>
                <w:lang w:val="en-US"/>
              </w:rPr>
              <w:t>–</w:t>
            </w:r>
            <w:r w:rsidRPr="00EF74AD">
              <w:rPr>
                <w:rFonts w:ascii="Arial" w:eastAsia="Arial" w:hAnsi="Arial" w:cs="Arial"/>
                <w:sz w:val="16"/>
                <w:szCs w:val="16"/>
                <w:lang w:val="en-US"/>
              </w:rPr>
              <w:t xml:space="preserve"> N</w:t>
            </w:r>
          </w:p>
          <w:p w14:paraId="2678F74F" w14:textId="77777777" w:rsidR="00E50E8D" w:rsidRDefault="00E50E8D" w:rsidP="00EF74AD">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n-US"/>
              </w:rPr>
            </w:pPr>
          </w:p>
          <w:p w14:paraId="537DC45B" w14:textId="0BAC8DB0" w:rsidR="00E50E8D" w:rsidRPr="00041C50" w:rsidRDefault="00E50E8D" w:rsidP="00E50E8D">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Century Gothic"/>
                <w:sz w:val="16"/>
                <w:szCs w:val="16"/>
                <w:lang w:val="es-MX"/>
              </w:rPr>
            </w:pPr>
            <w:r w:rsidRPr="00CA186E">
              <w:rPr>
                <w:rStyle w:val="Emphasis"/>
                <w:bCs/>
                <w:i w:val="0"/>
                <w:sz w:val="16"/>
                <w:szCs w:val="16"/>
                <w:lang w:val="es-MX"/>
              </w:rPr>
              <w:t>Este campo solo es válido para declaraciones de tipo:</w:t>
            </w:r>
            <w:r w:rsidRPr="00CA186E">
              <w:rPr>
                <w:rStyle w:val="Emphasis"/>
                <w:b/>
                <w:bCs/>
                <w:i w:val="0"/>
                <w:sz w:val="16"/>
                <w:szCs w:val="16"/>
                <w:lang w:val="es-MX"/>
              </w:rPr>
              <w:t xml:space="preserve"> </w:t>
            </w:r>
            <w:r w:rsidRPr="00CA186E">
              <w:rPr>
                <w:rStyle w:val="Emphasis"/>
                <w:b/>
                <w:i w:val="0"/>
                <w:sz w:val="16"/>
                <w:szCs w:val="16"/>
                <w:lang w:val="es-MX"/>
              </w:rPr>
              <w:t>Entrada</w:t>
            </w:r>
            <w:r w:rsidRPr="00CA186E">
              <w:rPr>
                <w:rStyle w:val="Emphasis"/>
                <w:b/>
                <w:i w:val="0"/>
                <w:sz w:val="16"/>
                <w:szCs w:val="16"/>
                <w:lang w:val="es-MX"/>
              </w:rPr>
              <w:br/>
            </w:r>
            <w:r w:rsidRPr="00CA186E">
              <w:rPr>
                <w:iCs/>
                <w:sz w:val="16"/>
                <w:szCs w:val="16"/>
                <w:lang w:val="es-PA"/>
              </w:rPr>
              <w:t>No se debe de enviar</w:t>
            </w:r>
            <w:r>
              <w:rPr>
                <w:iCs/>
                <w:sz w:val="16"/>
                <w:szCs w:val="16"/>
                <w:lang w:val="es-PA"/>
              </w:rPr>
              <w:t xml:space="preserve"> en declaraciones</w:t>
            </w:r>
            <w:r w:rsidRPr="007A5FF0">
              <w:rPr>
                <w:rStyle w:val="Emphasis"/>
                <w:b/>
                <w:lang w:val="es-MX"/>
              </w:rPr>
              <w:t xml:space="preserve"> </w:t>
            </w:r>
            <w:r w:rsidRPr="00C86071">
              <w:rPr>
                <w:rStyle w:val="Emphasis"/>
                <w:i w:val="0"/>
                <w:sz w:val="16"/>
                <w:lang w:val="es-MX"/>
              </w:rPr>
              <w:t>los</w:t>
            </w:r>
            <w:r>
              <w:rPr>
                <w:rStyle w:val="Emphasis"/>
                <w:b/>
                <w:i w:val="0"/>
                <w:sz w:val="16"/>
                <w:lang w:val="es-MX"/>
              </w:rPr>
              <w:t xml:space="preserve"> otros tipos,</w:t>
            </w:r>
            <w:r>
              <w:rPr>
                <w:iCs/>
                <w:sz w:val="16"/>
                <w:szCs w:val="16"/>
                <w:lang w:val="es-PA"/>
              </w:rPr>
              <w:t xml:space="preserve"> en estos </w:t>
            </w:r>
            <w:r>
              <w:rPr>
                <w:iCs/>
                <w:sz w:val="16"/>
                <w:szCs w:val="16"/>
                <w:lang w:val="es-PA"/>
              </w:rPr>
              <w:lastRenderedPageBreak/>
              <w:t xml:space="preserve">casos </w:t>
            </w:r>
            <w:r w:rsidR="007A65D8">
              <w:rPr>
                <w:iCs/>
                <w:sz w:val="16"/>
                <w:szCs w:val="16"/>
                <w:lang w:val="es-PA"/>
              </w:rPr>
              <w:t xml:space="preserve">se </w:t>
            </w:r>
            <w:r w:rsidRPr="002A51C0">
              <w:rPr>
                <w:iCs/>
                <w:sz w:val="16"/>
                <w:szCs w:val="16"/>
                <w:lang w:val="es-PA"/>
              </w:rPr>
              <w:t>debe cumplir con las siguientes reglas</w:t>
            </w:r>
            <w:r w:rsidRPr="002A51C0">
              <w:rPr>
                <w:iCs/>
                <w:sz w:val="16"/>
                <w:szCs w:val="16"/>
                <w:lang w:val="es-PA"/>
              </w:rPr>
              <w:br/>
            </w: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2A87B8BD" w14:textId="31D3240B" w:rsidR="00E50E8D" w:rsidRPr="00E50E8D" w:rsidRDefault="00E50E8D" w:rsidP="00EF74AD">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tc>
      </w:tr>
      <w:tr w:rsidR="00EF74AD" w:rsidRPr="00B06A5E" w14:paraId="275E6D6F" w14:textId="77777777" w:rsidTr="00E700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002BE2A0" w14:textId="77777777" w:rsidR="00EF74AD" w:rsidRPr="00E50E8D" w:rsidRDefault="00EF74AD" w:rsidP="00EF74AD">
            <w:pPr>
              <w:pStyle w:val="ListParagraph"/>
              <w:numPr>
                <w:ilvl w:val="0"/>
                <w:numId w:val="26"/>
              </w:numPr>
              <w:tabs>
                <w:tab w:val="clear" w:pos="360"/>
                <w:tab w:val="left" w:pos="5577"/>
              </w:tabs>
              <w:spacing w:line="360" w:lineRule="auto"/>
              <w:rPr>
                <w:noProof/>
                <w:sz w:val="16"/>
                <w:szCs w:val="16"/>
                <w:lang w:val="es-MX"/>
              </w:rPr>
            </w:pPr>
          </w:p>
        </w:tc>
        <w:tc>
          <w:tcPr>
            <w:tcW w:w="1894" w:type="dxa"/>
          </w:tcPr>
          <w:p w14:paraId="2EA1D0E5" w14:textId="57555F49" w:rsidR="00EF74AD" w:rsidRPr="00C653F1" w:rsidRDefault="00EF74AD" w:rsidP="00EF74AD">
            <w:pPr>
              <w:spacing w:line="252" w:lineRule="exact"/>
              <w:ind w:left="80"/>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16570C">
              <w:rPr>
                <w:rFonts w:eastAsia="Calibri" w:cs="Arial"/>
                <w:b/>
                <w:bCs/>
                <w:sz w:val="16"/>
                <w:szCs w:val="16"/>
                <w:lang w:val="es-PA"/>
              </w:rPr>
              <w:t>Seguro / Entrada</w:t>
            </w:r>
          </w:p>
        </w:tc>
        <w:tc>
          <w:tcPr>
            <w:tcW w:w="993" w:type="dxa"/>
          </w:tcPr>
          <w:p w14:paraId="10D7A096" w14:textId="04943FE2" w:rsidR="00EF74AD" w:rsidRPr="00EB093B" w:rsidRDefault="00EF74AD" w:rsidP="00EF74AD">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4B2EEA">
              <w:rPr>
                <w:rFonts w:ascii="Arial" w:eastAsia="Arial" w:hAnsi="Arial" w:cs="Arial"/>
                <w:sz w:val="16"/>
                <w:szCs w:val="16"/>
                <w:lang w:val="es-PA"/>
              </w:rPr>
              <w:t>decimal</w:t>
            </w:r>
          </w:p>
        </w:tc>
        <w:tc>
          <w:tcPr>
            <w:tcW w:w="1134" w:type="dxa"/>
            <w:vAlign w:val="bottom"/>
          </w:tcPr>
          <w:p w14:paraId="3B384F9E" w14:textId="0A655594" w:rsidR="00EF74AD" w:rsidRDefault="00EF74AD" w:rsidP="00EF74AD">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r w:rsidRPr="004B2EEA">
              <w:rPr>
                <w:rFonts w:ascii="Arial" w:eastAsia="Arial" w:hAnsi="Arial" w:cs="Arial"/>
                <w:w w:val="98"/>
                <w:sz w:val="16"/>
                <w:szCs w:val="16"/>
                <w:lang w:val="es-PA"/>
              </w:rPr>
              <w:t>10,2</w:t>
            </w:r>
          </w:p>
        </w:tc>
        <w:tc>
          <w:tcPr>
            <w:tcW w:w="1134" w:type="dxa"/>
          </w:tcPr>
          <w:p w14:paraId="7A5331EB" w14:textId="77777777" w:rsidR="00EF74AD" w:rsidRPr="003A76CB" w:rsidRDefault="00EF74AD" w:rsidP="00EF74AD">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p>
        </w:tc>
        <w:tc>
          <w:tcPr>
            <w:tcW w:w="1417" w:type="dxa"/>
          </w:tcPr>
          <w:p w14:paraId="64AEF62F" w14:textId="2E6FA47C" w:rsidR="00EF74AD" w:rsidRPr="00B018BE" w:rsidRDefault="00EF74AD" w:rsidP="00EF74AD">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No</w:t>
            </w:r>
          </w:p>
        </w:tc>
        <w:tc>
          <w:tcPr>
            <w:tcW w:w="2126" w:type="dxa"/>
          </w:tcPr>
          <w:p w14:paraId="272765FB" w14:textId="44540622" w:rsidR="00EF74AD" w:rsidRPr="00A97E86" w:rsidRDefault="004250AB" w:rsidP="00EF74AD">
            <w:pPr>
              <w:cnfStyle w:val="000000100000" w:firstRow="0" w:lastRow="0" w:firstColumn="0" w:lastColumn="0" w:oddVBand="0" w:evenVBand="0" w:oddHBand="1" w:evenHBand="0" w:firstRowFirstColumn="0" w:firstRowLastColumn="0" w:lastRowFirstColumn="0" w:lastRowLastColumn="0"/>
              <w:rPr>
                <w:rStyle w:val="Emphasis"/>
                <w:i w:val="0"/>
                <w:sz w:val="16"/>
                <w:szCs w:val="16"/>
              </w:rPr>
            </w:pPr>
            <w:proofErr w:type="spellStart"/>
            <w:r w:rsidRPr="004250AB">
              <w:rPr>
                <w:rStyle w:val="Emphasis"/>
                <w:i w:val="0"/>
                <w:sz w:val="16"/>
                <w:szCs w:val="16"/>
              </w:rPr>
              <w:t>cargoporseguro</w:t>
            </w:r>
            <w:proofErr w:type="spellEnd"/>
          </w:p>
        </w:tc>
        <w:tc>
          <w:tcPr>
            <w:tcW w:w="5391" w:type="dxa"/>
          </w:tcPr>
          <w:p w14:paraId="775C9032" w14:textId="131EDE4B" w:rsidR="00623EB8" w:rsidRDefault="00623EB8" w:rsidP="00623EB8">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r w:rsidRPr="00623EB8">
              <w:rPr>
                <w:rStyle w:val="Emphasis"/>
                <w:i w:val="0"/>
                <w:sz w:val="16"/>
                <w:szCs w:val="16"/>
                <w:lang w:val="es-MX"/>
              </w:rPr>
              <w:t>Se registra Seguro Total de la mercancía que debe indicar el usuario en las entradas.</w:t>
            </w:r>
          </w:p>
          <w:p w14:paraId="5CCCFC97" w14:textId="77777777" w:rsidR="00BC63B6" w:rsidRPr="00623EB8" w:rsidRDefault="00BC63B6" w:rsidP="00623EB8">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p>
          <w:p w14:paraId="29ECA86F" w14:textId="3A7A2F6A" w:rsidR="007A65D8" w:rsidRPr="00041C50" w:rsidRDefault="007A65D8" w:rsidP="007A65D8">
            <w:pPr>
              <w:widowControl w:val="0"/>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cs="Century Gothic"/>
                <w:sz w:val="16"/>
                <w:szCs w:val="16"/>
                <w:lang w:val="es-MX"/>
              </w:rPr>
            </w:pPr>
            <w:r w:rsidRPr="00CA186E">
              <w:rPr>
                <w:rStyle w:val="Emphasis"/>
                <w:bCs/>
                <w:i w:val="0"/>
                <w:sz w:val="16"/>
                <w:szCs w:val="16"/>
                <w:lang w:val="es-MX"/>
              </w:rPr>
              <w:t xml:space="preserve">Este campo solo es válido </w:t>
            </w:r>
            <w:r>
              <w:rPr>
                <w:rStyle w:val="Emphasis"/>
                <w:bCs/>
                <w:i w:val="0"/>
                <w:sz w:val="16"/>
                <w:szCs w:val="16"/>
                <w:lang w:val="es-MX"/>
              </w:rPr>
              <w:t xml:space="preserve">y opcional </w:t>
            </w:r>
            <w:r w:rsidRPr="00CA186E">
              <w:rPr>
                <w:rStyle w:val="Emphasis"/>
                <w:bCs/>
                <w:i w:val="0"/>
                <w:sz w:val="16"/>
                <w:szCs w:val="16"/>
                <w:lang w:val="es-MX"/>
              </w:rPr>
              <w:t>para declaraciones de tipo:</w:t>
            </w:r>
            <w:r w:rsidRPr="00CA186E">
              <w:rPr>
                <w:rStyle w:val="Emphasis"/>
                <w:b/>
                <w:bCs/>
                <w:i w:val="0"/>
                <w:sz w:val="16"/>
                <w:szCs w:val="16"/>
                <w:lang w:val="es-MX"/>
              </w:rPr>
              <w:t xml:space="preserve"> </w:t>
            </w:r>
            <w:r w:rsidRPr="00CA186E">
              <w:rPr>
                <w:rStyle w:val="Emphasis"/>
                <w:b/>
                <w:i w:val="0"/>
                <w:sz w:val="16"/>
                <w:szCs w:val="16"/>
                <w:lang w:val="es-MX"/>
              </w:rPr>
              <w:t>Entrada</w:t>
            </w:r>
            <w:r w:rsidRPr="00CA186E">
              <w:rPr>
                <w:rStyle w:val="Emphasis"/>
                <w:b/>
                <w:i w:val="0"/>
                <w:sz w:val="16"/>
                <w:szCs w:val="16"/>
                <w:lang w:val="es-MX"/>
              </w:rPr>
              <w:br/>
            </w:r>
            <w:r w:rsidRPr="00CA186E">
              <w:rPr>
                <w:iCs/>
                <w:sz w:val="16"/>
                <w:szCs w:val="16"/>
                <w:lang w:val="es-PA"/>
              </w:rPr>
              <w:t>No se debe de enviar</w:t>
            </w:r>
            <w:r>
              <w:rPr>
                <w:iCs/>
                <w:sz w:val="16"/>
                <w:szCs w:val="16"/>
                <w:lang w:val="es-PA"/>
              </w:rPr>
              <w:t xml:space="preserve"> en declaraciones de</w:t>
            </w:r>
            <w:r w:rsidRPr="007A5FF0">
              <w:rPr>
                <w:rStyle w:val="Emphasis"/>
                <w:b/>
                <w:lang w:val="es-MX"/>
              </w:rPr>
              <w:t xml:space="preserve"> </w:t>
            </w:r>
            <w:r w:rsidRPr="00C86071">
              <w:rPr>
                <w:rStyle w:val="Emphasis"/>
                <w:i w:val="0"/>
                <w:sz w:val="16"/>
                <w:lang w:val="es-MX"/>
              </w:rPr>
              <w:t>los</w:t>
            </w:r>
            <w:r>
              <w:rPr>
                <w:rStyle w:val="Emphasis"/>
                <w:b/>
                <w:i w:val="0"/>
                <w:sz w:val="16"/>
                <w:lang w:val="es-MX"/>
              </w:rPr>
              <w:t xml:space="preserve"> otros tipos,</w:t>
            </w:r>
            <w:r>
              <w:rPr>
                <w:iCs/>
                <w:sz w:val="16"/>
                <w:szCs w:val="16"/>
                <w:lang w:val="es-PA"/>
              </w:rPr>
              <w:t xml:space="preserve"> en estos casos se </w:t>
            </w:r>
            <w:r w:rsidRPr="002A51C0">
              <w:rPr>
                <w:iCs/>
                <w:sz w:val="16"/>
                <w:szCs w:val="16"/>
                <w:lang w:val="es-PA"/>
              </w:rPr>
              <w:t>debe cumplir con las siguientes reglas</w:t>
            </w:r>
            <w:r w:rsidRPr="002A51C0">
              <w:rPr>
                <w:iCs/>
                <w:sz w:val="16"/>
                <w:szCs w:val="16"/>
                <w:lang w:val="es-PA"/>
              </w:rPr>
              <w:br/>
            </w: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2D802028" w14:textId="770672ED" w:rsidR="00EF74AD" w:rsidRPr="00F44480" w:rsidRDefault="007A65D8" w:rsidP="007A65D8">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tc>
      </w:tr>
      <w:tr w:rsidR="00EF74AD" w:rsidRPr="00B06A5E" w14:paraId="3EC04D44" w14:textId="77777777" w:rsidTr="00E7009E">
        <w:tc>
          <w:tcPr>
            <w:cnfStyle w:val="001000000000" w:firstRow="0" w:lastRow="0" w:firstColumn="1" w:lastColumn="0" w:oddVBand="0" w:evenVBand="0" w:oddHBand="0" w:evenHBand="0" w:firstRowFirstColumn="0" w:firstRowLastColumn="0" w:lastRowFirstColumn="0" w:lastRowLastColumn="0"/>
            <w:tcW w:w="936" w:type="dxa"/>
          </w:tcPr>
          <w:p w14:paraId="27B1751F" w14:textId="77777777" w:rsidR="00EF74AD" w:rsidRPr="00FA77EE" w:rsidRDefault="00EF74AD" w:rsidP="00EF74AD">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5DE6FD41" w14:textId="2C8D6609" w:rsidR="00EF74AD" w:rsidRPr="00C653F1" w:rsidRDefault="00EF74AD" w:rsidP="00EF74AD">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16570C">
              <w:rPr>
                <w:rFonts w:eastAsia="Calibri" w:cs="Arial"/>
                <w:b/>
                <w:bCs/>
                <w:sz w:val="16"/>
                <w:szCs w:val="16"/>
                <w:lang w:val="es-PA"/>
              </w:rPr>
              <w:t>Flete / Entrada</w:t>
            </w:r>
          </w:p>
        </w:tc>
        <w:tc>
          <w:tcPr>
            <w:tcW w:w="993" w:type="dxa"/>
          </w:tcPr>
          <w:p w14:paraId="018E7C09" w14:textId="3E0847A0" w:rsidR="00EF74AD" w:rsidRPr="00EB093B" w:rsidRDefault="00EF74AD" w:rsidP="00EF74AD">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4B2EEA">
              <w:rPr>
                <w:rFonts w:ascii="Arial" w:eastAsia="Arial" w:hAnsi="Arial" w:cs="Arial"/>
                <w:sz w:val="16"/>
                <w:szCs w:val="16"/>
                <w:lang w:val="es-PA"/>
              </w:rPr>
              <w:t>decimal</w:t>
            </w:r>
          </w:p>
        </w:tc>
        <w:tc>
          <w:tcPr>
            <w:tcW w:w="1134" w:type="dxa"/>
            <w:vAlign w:val="bottom"/>
          </w:tcPr>
          <w:p w14:paraId="52391B71" w14:textId="1C7E1FD8" w:rsidR="00EF74AD" w:rsidRDefault="00EF74AD" w:rsidP="00EF74AD">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sidRPr="004B2EEA">
              <w:rPr>
                <w:rFonts w:ascii="Arial" w:eastAsia="Arial" w:hAnsi="Arial" w:cs="Arial"/>
                <w:w w:val="98"/>
                <w:sz w:val="16"/>
                <w:szCs w:val="16"/>
                <w:lang w:val="es-PA"/>
              </w:rPr>
              <w:t>10,2</w:t>
            </w:r>
          </w:p>
        </w:tc>
        <w:tc>
          <w:tcPr>
            <w:tcW w:w="1134" w:type="dxa"/>
          </w:tcPr>
          <w:p w14:paraId="73DEA467" w14:textId="77777777" w:rsidR="00EF74AD" w:rsidRPr="003A76CB" w:rsidRDefault="00EF74AD" w:rsidP="00EF74AD">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p>
        </w:tc>
        <w:tc>
          <w:tcPr>
            <w:tcW w:w="1417" w:type="dxa"/>
          </w:tcPr>
          <w:p w14:paraId="3F55ED5E" w14:textId="5BB84682" w:rsidR="00EF74AD" w:rsidRPr="00B018BE" w:rsidRDefault="00EF74AD" w:rsidP="00EF74AD">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Sí</w:t>
            </w:r>
          </w:p>
        </w:tc>
        <w:tc>
          <w:tcPr>
            <w:tcW w:w="2126" w:type="dxa"/>
          </w:tcPr>
          <w:p w14:paraId="5E8002FE" w14:textId="2DB590A8" w:rsidR="00EF74AD" w:rsidRPr="00A97E86" w:rsidRDefault="004250AB" w:rsidP="00EF74AD">
            <w:pPr>
              <w:cnfStyle w:val="000000000000" w:firstRow="0" w:lastRow="0" w:firstColumn="0" w:lastColumn="0" w:oddVBand="0" w:evenVBand="0" w:oddHBand="0" w:evenHBand="0" w:firstRowFirstColumn="0" w:firstRowLastColumn="0" w:lastRowFirstColumn="0" w:lastRowLastColumn="0"/>
              <w:rPr>
                <w:rStyle w:val="Emphasis"/>
                <w:i w:val="0"/>
                <w:sz w:val="16"/>
                <w:szCs w:val="16"/>
              </w:rPr>
            </w:pPr>
            <w:proofErr w:type="spellStart"/>
            <w:r w:rsidRPr="004250AB">
              <w:rPr>
                <w:rStyle w:val="Emphasis"/>
                <w:i w:val="0"/>
                <w:sz w:val="16"/>
                <w:szCs w:val="16"/>
              </w:rPr>
              <w:t>cargoporflete</w:t>
            </w:r>
            <w:proofErr w:type="spellEnd"/>
          </w:p>
        </w:tc>
        <w:tc>
          <w:tcPr>
            <w:tcW w:w="5391" w:type="dxa"/>
          </w:tcPr>
          <w:p w14:paraId="7928EA7A" w14:textId="4F1F5B0F" w:rsidR="00397415" w:rsidRPr="00623EB8" w:rsidRDefault="00623EB8" w:rsidP="00623EB8">
            <w:pPr>
              <w:cnfStyle w:val="000000000000" w:firstRow="0" w:lastRow="0" w:firstColumn="0" w:lastColumn="0" w:oddVBand="0" w:evenVBand="0" w:oddHBand="0" w:evenHBand="0" w:firstRowFirstColumn="0" w:firstRowLastColumn="0" w:lastRowFirstColumn="0" w:lastRowLastColumn="0"/>
              <w:rPr>
                <w:iCs/>
                <w:sz w:val="16"/>
                <w:szCs w:val="16"/>
                <w:lang w:val="es-PA"/>
              </w:rPr>
            </w:pPr>
            <w:r w:rsidRPr="00623EB8">
              <w:rPr>
                <w:iCs/>
                <w:sz w:val="16"/>
                <w:szCs w:val="16"/>
                <w:lang w:val="es-PA"/>
              </w:rPr>
              <w:t>Se registra el Flete Total de la carga que debe indicar el usuario en las entradas</w:t>
            </w:r>
            <w:r w:rsidR="00397415">
              <w:rPr>
                <w:iCs/>
                <w:sz w:val="16"/>
                <w:szCs w:val="16"/>
                <w:lang w:val="es-PA"/>
              </w:rPr>
              <w:t>.</w:t>
            </w:r>
          </w:p>
          <w:p w14:paraId="5559BF03" w14:textId="77777777" w:rsidR="00525A01" w:rsidRPr="00041C50" w:rsidRDefault="00525A01" w:rsidP="00525A01">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Century Gothic"/>
                <w:sz w:val="16"/>
                <w:szCs w:val="16"/>
                <w:lang w:val="es-MX"/>
              </w:rPr>
            </w:pPr>
            <w:r w:rsidRPr="00CA186E">
              <w:rPr>
                <w:rStyle w:val="Emphasis"/>
                <w:bCs/>
                <w:i w:val="0"/>
                <w:sz w:val="16"/>
                <w:szCs w:val="16"/>
                <w:lang w:val="es-MX"/>
              </w:rPr>
              <w:t>Este campo solo es válido para declaraciones de tipo:</w:t>
            </w:r>
            <w:r w:rsidRPr="00CA186E">
              <w:rPr>
                <w:rStyle w:val="Emphasis"/>
                <w:b/>
                <w:bCs/>
                <w:i w:val="0"/>
                <w:sz w:val="16"/>
                <w:szCs w:val="16"/>
                <w:lang w:val="es-MX"/>
              </w:rPr>
              <w:t xml:space="preserve"> </w:t>
            </w:r>
            <w:r w:rsidRPr="00CA186E">
              <w:rPr>
                <w:rStyle w:val="Emphasis"/>
                <w:b/>
                <w:i w:val="0"/>
                <w:sz w:val="16"/>
                <w:szCs w:val="16"/>
                <w:lang w:val="es-MX"/>
              </w:rPr>
              <w:t>Entrada</w:t>
            </w:r>
            <w:r w:rsidRPr="00CA186E">
              <w:rPr>
                <w:rStyle w:val="Emphasis"/>
                <w:b/>
                <w:i w:val="0"/>
                <w:sz w:val="16"/>
                <w:szCs w:val="16"/>
                <w:lang w:val="es-MX"/>
              </w:rPr>
              <w:br/>
            </w:r>
            <w:r w:rsidRPr="00CA186E">
              <w:rPr>
                <w:iCs/>
                <w:sz w:val="16"/>
                <w:szCs w:val="16"/>
                <w:lang w:val="es-PA"/>
              </w:rPr>
              <w:t>No se debe de enviar</w:t>
            </w:r>
            <w:r>
              <w:rPr>
                <w:iCs/>
                <w:sz w:val="16"/>
                <w:szCs w:val="16"/>
                <w:lang w:val="es-PA"/>
              </w:rPr>
              <w:t xml:space="preserve"> en declaraciones</w:t>
            </w:r>
            <w:r w:rsidRPr="007A5FF0">
              <w:rPr>
                <w:rStyle w:val="Emphasis"/>
                <w:b/>
                <w:lang w:val="es-MX"/>
              </w:rPr>
              <w:t xml:space="preserve"> </w:t>
            </w:r>
            <w:r w:rsidRPr="00C86071">
              <w:rPr>
                <w:rStyle w:val="Emphasis"/>
                <w:i w:val="0"/>
                <w:sz w:val="16"/>
                <w:lang w:val="es-MX"/>
              </w:rPr>
              <w:t>los</w:t>
            </w:r>
            <w:r>
              <w:rPr>
                <w:rStyle w:val="Emphasis"/>
                <w:b/>
                <w:i w:val="0"/>
                <w:sz w:val="16"/>
                <w:lang w:val="es-MX"/>
              </w:rPr>
              <w:t xml:space="preserve"> otros tipos,</w:t>
            </w:r>
            <w:r>
              <w:rPr>
                <w:iCs/>
                <w:sz w:val="16"/>
                <w:szCs w:val="16"/>
                <w:lang w:val="es-PA"/>
              </w:rPr>
              <w:t xml:space="preserve"> en estos casos se </w:t>
            </w:r>
            <w:r w:rsidRPr="002A51C0">
              <w:rPr>
                <w:iCs/>
                <w:sz w:val="16"/>
                <w:szCs w:val="16"/>
                <w:lang w:val="es-PA"/>
              </w:rPr>
              <w:t>debe cumplir con las siguientes reglas</w:t>
            </w:r>
            <w:r w:rsidRPr="002A51C0">
              <w:rPr>
                <w:iCs/>
                <w:sz w:val="16"/>
                <w:szCs w:val="16"/>
                <w:lang w:val="es-PA"/>
              </w:rPr>
              <w:br/>
            </w: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6FFFADED" w14:textId="6F01AE21" w:rsidR="00EF74AD" w:rsidRPr="00623EB8" w:rsidRDefault="00525A01" w:rsidP="00525A01">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PA"/>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tc>
      </w:tr>
      <w:tr w:rsidR="00EF74AD" w:rsidRPr="00B06A5E" w14:paraId="5468EAC0" w14:textId="77777777" w:rsidTr="00E700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16387C74" w14:textId="77777777" w:rsidR="00EF74AD" w:rsidRPr="00FA77EE" w:rsidRDefault="00EF74AD" w:rsidP="00EF74AD">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100B2930" w14:textId="3B46474D" w:rsidR="00EF74AD" w:rsidRPr="00C653F1" w:rsidRDefault="00EF74AD" w:rsidP="00EF74AD">
            <w:pPr>
              <w:spacing w:line="252" w:lineRule="exact"/>
              <w:ind w:left="80"/>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16570C">
              <w:rPr>
                <w:rFonts w:eastAsia="Calibri" w:cs="Arial"/>
                <w:b/>
                <w:bCs/>
                <w:sz w:val="16"/>
                <w:szCs w:val="16"/>
                <w:lang w:val="es-PA"/>
              </w:rPr>
              <w:t>Descuento / Entrada, Salida</w:t>
            </w:r>
          </w:p>
        </w:tc>
        <w:tc>
          <w:tcPr>
            <w:tcW w:w="993" w:type="dxa"/>
          </w:tcPr>
          <w:p w14:paraId="1737CF03" w14:textId="77A4437C" w:rsidR="00EF74AD" w:rsidRPr="00EB093B" w:rsidRDefault="00EF74AD" w:rsidP="00EF74AD">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4B2EEA">
              <w:rPr>
                <w:rFonts w:ascii="Arial" w:eastAsia="Arial" w:hAnsi="Arial" w:cs="Arial"/>
                <w:sz w:val="16"/>
                <w:szCs w:val="16"/>
                <w:lang w:val="es-PA"/>
              </w:rPr>
              <w:t>decimal</w:t>
            </w:r>
          </w:p>
        </w:tc>
        <w:tc>
          <w:tcPr>
            <w:tcW w:w="1134" w:type="dxa"/>
            <w:vAlign w:val="bottom"/>
          </w:tcPr>
          <w:p w14:paraId="530D5EE2" w14:textId="34B21CEB" w:rsidR="00EF74AD" w:rsidRDefault="00EF74AD" w:rsidP="00EF74AD">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r w:rsidRPr="004B2EEA">
              <w:rPr>
                <w:rFonts w:ascii="Arial" w:eastAsia="Arial" w:hAnsi="Arial" w:cs="Arial"/>
                <w:w w:val="98"/>
                <w:sz w:val="16"/>
                <w:szCs w:val="16"/>
                <w:lang w:val="es-PA"/>
              </w:rPr>
              <w:t>10,2</w:t>
            </w:r>
          </w:p>
        </w:tc>
        <w:tc>
          <w:tcPr>
            <w:tcW w:w="1134" w:type="dxa"/>
          </w:tcPr>
          <w:p w14:paraId="42FDF82A" w14:textId="77777777" w:rsidR="00EF74AD" w:rsidRPr="003A76CB" w:rsidRDefault="00EF74AD" w:rsidP="00EF74AD">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p>
        </w:tc>
        <w:tc>
          <w:tcPr>
            <w:tcW w:w="1417" w:type="dxa"/>
          </w:tcPr>
          <w:p w14:paraId="24264AF6" w14:textId="0F136EF5" w:rsidR="00EF74AD" w:rsidRPr="00B018BE" w:rsidRDefault="00EF74AD" w:rsidP="00EF74AD">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No</w:t>
            </w:r>
          </w:p>
        </w:tc>
        <w:tc>
          <w:tcPr>
            <w:tcW w:w="2126" w:type="dxa"/>
          </w:tcPr>
          <w:p w14:paraId="6C1681D4" w14:textId="4F027784" w:rsidR="00EF74AD" w:rsidRPr="00A97E86" w:rsidRDefault="004250AB" w:rsidP="00EF74AD">
            <w:pPr>
              <w:cnfStyle w:val="000000100000" w:firstRow="0" w:lastRow="0" w:firstColumn="0" w:lastColumn="0" w:oddVBand="0" w:evenVBand="0" w:oddHBand="1" w:evenHBand="0" w:firstRowFirstColumn="0" w:firstRowLastColumn="0" w:lastRowFirstColumn="0" w:lastRowLastColumn="0"/>
              <w:rPr>
                <w:rStyle w:val="Emphasis"/>
                <w:i w:val="0"/>
                <w:sz w:val="16"/>
                <w:szCs w:val="16"/>
              </w:rPr>
            </w:pPr>
            <w:proofErr w:type="spellStart"/>
            <w:r w:rsidRPr="004250AB">
              <w:rPr>
                <w:rStyle w:val="Emphasis"/>
                <w:i w:val="0"/>
                <w:sz w:val="16"/>
                <w:szCs w:val="16"/>
              </w:rPr>
              <w:t>descuen</w:t>
            </w:r>
            <w:r w:rsidR="00525A01">
              <w:rPr>
                <w:rStyle w:val="Emphasis"/>
                <w:i w:val="0"/>
                <w:sz w:val="16"/>
                <w:szCs w:val="16"/>
              </w:rPr>
              <w:t>t</w:t>
            </w:r>
            <w:r w:rsidRPr="004250AB">
              <w:rPr>
                <w:rStyle w:val="Emphasis"/>
                <w:i w:val="0"/>
                <w:sz w:val="16"/>
                <w:szCs w:val="16"/>
              </w:rPr>
              <w:t>o</w:t>
            </w:r>
            <w:proofErr w:type="spellEnd"/>
          </w:p>
        </w:tc>
        <w:tc>
          <w:tcPr>
            <w:tcW w:w="5391" w:type="dxa"/>
          </w:tcPr>
          <w:p w14:paraId="42C8AF0B" w14:textId="1109068A" w:rsidR="00C15C8E" w:rsidRPr="00C15C8E" w:rsidRDefault="00C15C8E" w:rsidP="00C15C8E">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r w:rsidRPr="00C15C8E">
              <w:rPr>
                <w:rStyle w:val="Emphasis"/>
                <w:i w:val="0"/>
                <w:sz w:val="16"/>
                <w:szCs w:val="16"/>
                <w:lang w:val="es-MX"/>
              </w:rPr>
              <w:t>Se registra el descuento aplicado por la empresa sobre</w:t>
            </w:r>
            <w:r w:rsidR="004069D0">
              <w:rPr>
                <w:rStyle w:val="Emphasis"/>
                <w:i w:val="0"/>
                <w:sz w:val="16"/>
                <w:szCs w:val="16"/>
                <w:lang w:val="es-MX"/>
              </w:rPr>
              <w:t xml:space="preserve"> los</w:t>
            </w:r>
            <w:r w:rsidRPr="00C15C8E">
              <w:rPr>
                <w:rStyle w:val="Emphasis"/>
                <w:i w:val="0"/>
                <w:sz w:val="16"/>
                <w:szCs w:val="16"/>
                <w:lang w:val="es-MX"/>
              </w:rPr>
              <w:t xml:space="preserve"> artículo en caso que lo haya.</w:t>
            </w:r>
          </w:p>
          <w:p w14:paraId="0B47C06C" w14:textId="78C2EE98" w:rsidR="00E16009" w:rsidRPr="002A51C0" w:rsidRDefault="00E16009" w:rsidP="00E16009">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9462AF">
              <w:rPr>
                <w:rStyle w:val="Emphasis"/>
                <w:bCs/>
                <w:i w:val="0"/>
                <w:sz w:val="16"/>
                <w:szCs w:val="16"/>
                <w:lang w:val="es-MX"/>
              </w:rPr>
              <w:t xml:space="preserve">Este campo solo </w:t>
            </w:r>
            <w:r>
              <w:rPr>
                <w:rStyle w:val="Emphasis"/>
                <w:bCs/>
                <w:i w:val="0"/>
                <w:sz w:val="16"/>
                <w:szCs w:val="16"/>
                <w:lang w:val="es-MX"/>
              </w:rPr>
              <w:t>es</w:t>
            </w:r>
            <w:r w:rsidRPr="009462AF">
              <w:rPr>
                <w:rStyle w:val="Emphasis"/>
                <w:bCs/>
                <w:i w:val="0"/>
                <w:sz w:val="16"/>
                <w:szCs w:val="16"/>
                <w:lang w:val="es-MX"/>
              </w:rPr>
              <w:t xml:space="preserve"> válido </w:t>
            </w:r>
            <w:r w:rsidR="004069D0">
              <w:rPr>
                <w:rStyle w:val="Emphasis"/>
                <w:bCs/>
                <w:i w:val="0"/>
                <w:sz w:val="16"/>
                <w:szCs w:val="16"/>
                <w:lang w:val="es-MX"/>
              </w:rPr>
              <w:t xml:space="preserve">y opcional </w:t>
            </w:r>
            <w:r w:rsidRPr="009462AF">
              <w:rPr>
                <w:rStyle w:val="Emphasis"/>
                <w:bCs/>
                <w:i w:val="0"/>
                <w:sz w:val="16"/>
                <w:szCs w:val="16"/>
                <w:lang w:val="es-MX"/>
              </w:rPr>
              <w:t>para</w:t>
            </w:r>
            <w:r>
              <w:rPr>
                <w:rStyle w:val="Emphasis"/>
                <w:bCs/>
                <w:i w:val="0"/>
                <w:sz w:val="16"/>
                <w:szCs w:val="16"/>
                <w:lang w:val="es-MX"/>
              </w:rPr>
              <w:t xml:space="preserve"> declaraciones de tipo</w:t>
            </w:r>
            <w:r w:rsidRPr="009462AF">
              <w:rPr>
                <w:rStyle w:val="Emphasis"/>
                <w:bCs/>
                <w:i w:val="0"/>
                <w:sz w:val="16"/>
                <w:szCs w:val="16"/>
                <w:lang w:val="es-MX"/>
              </w:rPr>
              <w:t>:</w:t>
            </w:r>
            <w:r>
              <w:rPr>
                <w:rStyle w:val="Emphasis"/>
                <w:b/>
                <w:bCs/>
                <w:i w:val="0"/>
                <w:sz w:val="16"/>
                <w:szCs w:val="16"/>
                <w:lang w:val="es-MX"/>
              </w:rPr>
              <w:t xml:space="preserve"> </w:t>
            </w:r>
            <w:r w:rsidRPr="00F657AF">
              <w:rPr>
                <w:rStyle w:val="Emphasis"/>
                <w:b/>
                <w:i w:val="0"/>
                <w:sz w:val="16"/>
                <w:szCs w:val="16"/>
                <w:lang w:val="es-MX"/>
              </w:rPr>
              <w:t>Entrada</w:t>
            </w:r>
            <w:r>
              <w:rPr>
                <w:rStyle w:val="Emphasis"/>
                <w:b/>
                <w:i w:val="0"/>
                <w:sz w:val="16"/>
                <w:szCs w:val="16"/>
                <w:lang w:val="es-MX"/>
              </w:rPr>
              <w:t xml:space="preserve">, </w:t>
            </w:r>
            <w:r w:rsidRPr="007A5FF0">
              <w:rPr>
                <w:rStyle w:val="Emphasis"/>
                <w:b/>
                <w:i w:val="0"/>
                <w:sz w:val="16"/>
                <w:szCs w:val="16"/>
                <w:lang w:val="es-MX"/>
              </w:rPr>
              <w:t>Salida</w:t>
            </w:r>
            <w:r>
              <w:rPr>
                <w:rStyle w:val="Emphasis"/>
                <w:b/>
                <w:i w:val="0"/>
                <w:sz w:val="16"/>
                <w:szCs w:val="16"/>
                <w:lang w:val="es-MX"/>
              </w:rPr>
              <w:t>.</w:t>
            </w:r>
            <w:r w:rsidRPr="00F657AF">
              <w:rPr>
                <w:rStyle w:val="Emphasis"/>
                <w:b/>
                <w:i w:val="0"/>
                <w:sz w:val="16"/>
                <w:szCs w:val="16"/>
                <w:lang w:val="es-MX"/>
              </w:rPr>
              <w:br/>
            </w:r>
            <w:r>
              <w:rPr>
                <w:iCs/>
                <w:sz w:val="16"/>
                <w:szCs w:val="16"/>
                <w:lang w:val="es-PA"/>
              </w:rPr>
              <w:t>No se debe de enviar en declaraciones de tipo</w:t>
            </w:r>
            <w:r w:rsidRPr="007A5FF0">
              <w:rPr>
                <w:rStyle w:val="Emphasis"/>
                <w:b/>
                <w:lang w:val="es-MX"/>
              </w:rPr>
              <w:t xml:space="preserve"> </w:t>
            </w:r>
            <w:r w:rsidR="00482E5B">
              <w:rPr>
                <w:b/>
                <w:iCs/>
                <w:sz w:val="16"/>
                <w:szCs w:val="16"/>
                <w:lang w:val="es-PA"/>
              </w:rPr>
              <w:t>Traspaso</w:t>
            </w:r>
            <w:r>
              <w:rPr>
                <w:b/>
                <w:iCs/>
                <w:sz w:val="16"/>
                <w:szCs w:val="16"/>
                <w:lang w:val="es-PA"/>
              </w:rPr>
              <w:t xml:space="preserve"> y Merma</w:t>
            </w:r>
            <w:r>
              <w:rPr>
                <w:iCs/>
                <w:sz w:val="16"/>
                <w:szCs w:val="16"/>
                <w:lang w:val="es-PA"/>
              </w:rPr>
              <w:t xml:space="preserve">, para estos casos se </w:t>
            </w:r>
            <w:r w:rsidRPr="002A51C0">
              <w:rPr>
                <w:iCs/>
                <w:sz w:val="16"/>
                <w:szCs w:val="16"/>
                <w:lang w:val="es-PA"/>
              </w:rPr>
              <w:t>debe cumplir con las siguientes reglas</w:t>
            </w:r>
            <w:r w:rsidRPr="002A51C0">
              <w:rPr>
                <w:iCs/>
                <w:sz w:val="16"/>
                <w:szCs w:val="16"/>
                <w:lang w:val="es-PA"/>
              </w:rPr>
              <w:br/>
            </w: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5AADA615" w14:textId="77777777" w:rsidR="00E16009" w:rsidRPr="009D1D98" w:rsidRDefault="00E16009" w:rsidP="00E16009">
            <w:pPr>
              <w:cnfStyle w:val="000000100000" w:firstRow="0" w:lastRow="0" w:firstColumn="0" w:lastColumn="0" w:oddVBand="0" w:evenVBand="0" w:oddHBand="1" w:evenHBand="0" w:firstRowFirstColumn="0" w:firstRowLastColumn="0" w:lastRowFirstColumn="0" w:lastRowLastColumn="0"/>
              <w:rPr>
                <w:iCs/>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p w14:paraId="367F8047" w14:textId="0CBB5F68" w:rsidR="00EF74AD" w:rsidRPr="00F44480" w:rsidRDefault="00EF74AD" w:rsidP="00C15C8E">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p>
        </w:tc>
      </w:tr>
      <w:tr w:rsidR="00EF74AD" w:rsidRPr="00B06A5E" w14:paraId="156CAC4C" w14:textId="77777777" w:rsidTr="00E7009E">
        <w:tc>
          <w:tcPr>
            <w:cnfStyle w:val="001000000000" w:firstRow="0" w:lastRow="0" w:firstColumn="1" w:lastColumn="0" w:oddVBand="0" w:evenVBand="0" w:oddHBand="0" w:evenHBand="0" w:firstRowFirstColumn="0" w:firstRowLastColumn="0" w:lastRowFirstColumn="0" w:lastRowLastColumn="0"/>
            <w:tcW w:w="936" w:type="dxa"/>
          </w:tcPr>
          <w:p w14:paraId="451723D1" w14:textId="77777777" w:rsidR="00EF74AD" w:rsidRPr="00FA77EE" w:rsidRDefault="00EF74AD" w:rsidP="00EF74AD">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23C5F31A" w14:textId="27484CD4" w:rsidR="00EF74AD" w:rsidRPr="00C653F1" w:rsidRDefault="00EF74AD" w:rsidP="00EF74AD">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16570C">
              <w:rPr>
                <w:rFonts w:eastAsia="Calibri" w:cs="Arial"/>
                <w:b/>
                <w:bCs/>
                <w:sz w:val="16"/>
                <w:szCs w:val="16"/>
                <w:lang w:val="es-PA"/>
              </w:rPr>
              <w:t>Otros Gastos / Entrada, Traspaso, Salida</w:t>
            </w:r>
          </w:p>
        </w:tc>
        <w:tc>
          <w:tcPr>
            <w:tcW w:w="993" w:type="dxa"/>
          </w:tcPr>
          <w:p w14:paraId="7C0BEEAE" w14:textId="16977897" w:rsidR="00EF74AD" w:rsidRPr="00EB093B" w:rsidRDefault="00EF74AD" w:rsidP="00EF74AD">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4B2EEA">
              <w:rPr>
                <w:rFonts w:ascii="Arial" w:eastAsia="Arial" w:hAnsi="Arial" w:cs="Arial"/>
                <w:sz w:val="16"/>
                <w:szCs w:val="16"/>
                <w:lang w:val="es-PA"/>
              </w:rPr>
              <w:t>decimal</w:t>
            </w:r>
          </w:p>
        </w:tc>
        <w:tc>
          <w:tcPr>
            <w:tcW w:w="1134" w:type="dxa"/>
            <w:vAlign w:val="bottom"/>
          </w:tcPr>
          <w:p w14:paraId="70D078ED" w14:textId="4C91A5BA" w:rsidR="00EF74AD" w:rsidRDefault="00EF74AD" w:rsidP="00EF74AD">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sidRPr="004B2EEA">
              <w:rPr>
                <w:rFonts w:ascii="Arial" w:eastAsia="Arial" w:hAnsi="Arial" w:cs="Arial"/>
                <w:w w:val="98"/>
                <w:sz w:val="16"/>
                <w:szCs w:val="16"/>
                <w:lang w:val="es-PA"/>
              </w:rPr>
              <w:t>10,2</w:t>
            </w:r>
          </w:p>
        </w:tc>
        <w:tc>
          <w:tcPr>
            <w:tcW w:w="1134" w:type="dxa"/>
          </w:tcPr>
          <w:p w14:paraId="08BC15B6" w14:textId="77777777" w:rsidR="00EF74AD" w:rsidRPr="003A76CB" w:rsidRDefault="00EF74AD" w:rsidP="00EF74AD">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p>
        </w:tc>
        <w:tc>
          <w:tcPr>
            <w:tcW w:w="1417" w:type="dxa"/>
          </w:tcPr>
          <w:p w14:paraId="3299931A" w14:textId="153A1E58" w:rsidR="00EF74AD" w:rsidRPr="00B018BE" w:rsidRDefault="00EF74AD" w:rsidP="00EF74AD">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No</w:t>
            </w:r>
          </w:p>
        </w:tc>
        <w:tc>
          <w:tcPr>
            <w:tcW w:w="2126" w:type="dxa"/>
          </w:tcPr>
          <w:p w14:paraId="48AD17D3" w14:textId="5E45F663" w:rsidR="00EF74AD" w:rsidRPr="0016570C" w:rsidRDefault="004250AB" w:rsidP="00EF74AD">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proofErr w:type="spellStart"/>
            <w:r w:rsidRPr="004250AB">
              <w:rPr>
                <w:rStyle w:val="Emphasis"/>
                <w:i w:val="0"/>
                <w:sz w:val="16"/>
                <w:szCs w:val="16"/>
                <w:lang w:val="es-MX"/>
              </w:rPr>
              <w:t>otrosgastos</w:t>
            </w:r>
            <w:proofErr w:type="spellEnd"/>
          </w:p>
        </w:tc>
        <w:tc>
          <w:tcPr>
            <w:tcW w:w="5391" w:type="dxa"/>
          </w:tcPr>
          <w:p w14:paraId="57000082" w14:textId="77777777" w:rsidR="00C15C8E" w:rsidRPr="00C15C8E" w:rsidRDefault="00C15C8E" w:rsidP="00C15C8E">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sidRPr="00C15C8E">
              <w:rPr>
                <w:rStyle w:val="Emphasis"/>
                <w:i w:val="0"/>
                <w:sz w:val="16"/>
                <w:szCs w:val="16"/>
                <w:lang w:val="es-MX"/>
              </w:rPr>
              <w:t>Se registra de existir los otros gastos que indica el usuario.</w:t>
            </w:r>
          </w:p>
          <w:p w14:paraId="0E1EE808" w14:textId="6D9329B0" w:rsidR="00482E5B" w:rsidRPr="002A51C0" w:rsidRDefault="00482E5B" w:rsidP="00482E5B">
            <w:pPr>
              <w:cnfStyle w:val="000000000000" w:firstRow="0" w:lastRow="0" w:firstColumn="0" w:lastColumn="0" w:oddVBand="0" w:evenVBand="0" w:oddHBand="0" w:evenHBand="0" w:firstRowFirstColumn="0" w:firstRowLastColumn="0" w:lastRowFirstColumn="0" w:lastRowLastColumn="0"/>
              <w:rPr>
                <w:iCs/>
                <w:sz w:val="16"/>
                <w:szCs w:val="16"/>
                <w:lang w:val="es-PA"/>
              </w:rPr>
            </w:pPr>
            <w:r w:rsidRPr="009462AF">
              <w:rPr>
                <w:rStyle w:val="Emphasis"/>
                <w:bCs/>
                <w:i w:val="0"/>
                <w:sz w:val="16"/>
                <w:szCs w:val="16"/>
                <w:lang w:val="es-MX"/>
              </w:rPr>
              <w:t xml:space="preserve">Este campo solo </w:t>
            </w:r>
            <w:r>
              <w:rPr>
                <w:rStyle w:val="Emphasis"/>
                <w:bCs/>
                <w:i w:val="0"/>
                <w:sz w:val="16"/>
                <w:szCs w:val="16"/>
                <w:lang w:val="es-MX"/>
              </w:rPr>
              <w:t>es</w:t>
            </w:r>
            <w:r w:rsidRPr="009462AF">
              <w:rPr>
                <w:rStyle w:val="Emphasis"/>
                <w:bCs/>
                <w:i w:val="0"/>
                <w:sz w:val="16"/>
                <w:szCs w:val="16"/>
                <w:lang w:val="es-MX"/>
              </w:rPr>
              <w:t xml:space="preserve"> válido </w:t>
            </w:r>
            <w:r w:rsidR="00285011">
              <w:rPr>
                <w:rStyle w:val="Emphasis"/>
                <w:bCs/>
                <w:i w:val="0"/>
                <w:sz w:val="16"/>
                <w:szCs w:val="16"/>
                <w:lang w:val="es-MX"/>
              </w:rPr>
              <w:t xml:space="preserve">y opcional </w:t>
            </w:r>
            <w:r w:rsidRPr="009462AF">
              <w:rPr>
                <w:rStyle w:val="Emphasis"/>
                <w:bCs/>
                <w:i w:val="0"/>
                <w:sz w:val="16"/>
                <w:szCs w:val="16"/>
                <w:lang w:val="es-MX"/>
              </w:rPr>
              <w:t>para</w:t>
            </w:r>
            <w:r>
              <w:rPr>
                <w:rStyle w:val="Emphasis"/>
                <w:bCs/>
                <w:i w:val="0"/>
                <w:sz w:val="16"/>
                <w:szCs w:val="16"/>
                <w:lang w:val="es-MX"/>
              </w:rPr>
              <w:t xml:space="preserve"> declaraciones de tipo</w:t>
            </w:r>
            <w:r w:rsidRPr="009462AF">
              <w:rPr>
                <w:rStyle w:val="Emphasis"/>
                <w:bCs/>
                <w:i w:val="0"/>
                <w:sz w:val="16"/>
                <w:szCs w:val="16"/>
                <w:lang w:val="es-MX"/>
              </w:rPr>
              <w:t>:</w:t>
            </w:r>
            <w:r>
              <w:rPr>
                <w:rStyle w:val="Emphasis"/>
                <w:b/>
                <w:bCs/>
                <w:i w:val="0"/>
                <w:sz w:val="16"/>
                <w:szCs w:val="16"/>
                <w:lang w:val="es-MX"/>
              </w:rPr>
              <w:t xml:space="preserve"> </w:t>
            </w:r>
            <w:r w:rsidRPr="00F657AF">
              <w:rPr>
                <w:rStyle w:val="Emphasis"/>
                <w:b/>
                <w:i w:val="0"/>
                <w:sz w:val="16"/>
                <w:szCs w:val="16"/>
                <w:lang w:val="es-MX"/>
              </w:rPr>
              <w:t>Entrada</w:t>
            </w:r>
            <w:r>
              <w:rPr>
                <w:rStyle w:val="Emphasis"/>
                <w:b/>
                <w:i w:val="0"/>
                <w:sz w:val="16"/>
                <w:szCs w:val="16"/>
                <w:lang w:val="es-MX"/>
              </w:rPr>
              <w:t xml:space="preserve">, </w:t>
            </w:r>
            <w:r w:rsidRPr="007A5FF0">
              <w:rPr>
                <w:rStyle w:val="Emphasis"/>
                <w:b/>
                <w:i w:val="0"/>
                <w:sz w:val="16"/>
                <w:szCs w:val="16"/>
                <w:lang w:val="es-MX"/>
              </w:rPr>
              <w:t>Salida</w:t>
            </w:r>
            <w:r>
              <w:rPr>
                <w:rStyle w:val="Emphasis"/>
                <w:b/>
                <w:i w:val="0"/>
                <w:sz w:val="16"/>
                <w:szCs w:val="16"/>
                <w:lang w:val="es-MX"/>
              </w:rPr>
              <w:t xml:space="preserve"> y </w:t>
            </w:r>
            <w:r>
              <w:rPr>
                <w:b/>
                <w:iCs/>
                <w:sz w:val="16"/>
                <w:szCs w:val="16"/>
                <w:lang w:val="es-PA"/>
              </w:rPr>
              <w:t>Traspaso</w:t>
            </w:r>
            <w:r w:rsidRPr="00F657AF">
              <w:rPr>
                <w:rStyle w:val="Emphasis"/>
                <w:b/>
                <w:i w:val="0"/>
                <w:sz w:val="16"/>
                <w:szCs w:val="16"/>
                <w:lang w:val="es-MX"/>
              </w:rPr>
              <w:br/>
            </w:r>
            <w:r>
              <w:rPr>
                <w:iCs/>
                <w:sz w:val="16"/>
                <w:szCs w:val="16"/>
                <w:lang w:val="es-PA"/>
              </w:rPr>
              <w:t>No se debe de enviar en declaraciones de tipo</w:t>
            </w:r>
            <w:r w:rsidRPr="007A5FF0">
              <w:rPr>
                <w:rStyle w:val="Emphasis"/>
                <w:b/>
                <w:lang w:val="es-MX"/>
              </w:rPr>
              <w:t xml:space="preserve"> </w:t>
            </w:r>
            <w:r>
              <w:rPr>
                <w:b/>
                <w:iCs/>
                <w:sz w:val="16"/>
                <w:szCs w:val="16"/>
                <w:lang w:val="es-PA"/>
              </w:rPr>
              <w:t>Merma</w:t>
            </w:r>
            <w:r>
              <w:rPr>
                <w:iCs/>
                <w:sz w:val="16"/>
                <w:szCs w:val="16"/>
                <w:lang w:val="es-PA"/>
              </w:rPr>
              <w:t xml:space="preserve">, para estos casos se </w:t>
            </w:r>
            <w:r w:rsidRPr="002A51C0">
              <w:rPr>
                <w:iCs/>
                <w:sz w:val="16"/>
                <w:szCs w:val="16"/>
                <w:lang w:val="es-PA"/>
              </w:rPr>
              <w:t>debe cumplir con las siguientes reglas</w:t>
            </w:r>
            <w:r w:rsidR="00285011">
              <w:rPr>
                <w:iCs/>
                <w:sz w:val="16"/>
                <w:szCs w:val="16"/>
                <w:lang w:val="es-PA"/>
              </w:rPr>
              <w:t>:</w:t>
            </w:r>
            <w:r w:rsidRPr="002A51C0">
              <w:rPr>
                <w:iCs/>
                <w:sz w:val="16"/>
                <w:szCs w:val="16"/>
                <w:lang w:val="es-PA"/>
              </w:rPr>
              <w:br/>
            </w: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52B826AA" w14:textId="77777777" w:rsidR="00482E5B" w:rsidRPr="009D1D98" w:rsidRDefault="00482E5B" w:rsidP="00482E5B">
            <w:pPr>
              <w:cnfStyle w:val="000000000000" w:firstRow="0" w:lastRow="0" w:firstColumn="0" w:lastColumn="0" w:oddVBand="0" w:evenVBand="0" w:oddHBand="0" w:evenHBand="0" w:firstRowFirstColumn="0" w:firstRowLastColumn="0" w:lastRowFirstColumn="0" w:lastRowLastColumn="0"/>
              <w:rPr>
                <w:iCs/>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p w14:paraId="3377C927" w14:textId="11B2A98B" w:rsidR="00EF74AD" w:rsidRPr="00F44480" w:rsidRDefault="00EF74AD" w:rsidP="00C15C8E">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p>
        </w:tc>
      </w:tr>
      <w:tr w:rsidR="00EF74AD" w:rsidRPr="00B06A5E" w14:paraId="7B527999" w14:textId="77777777" w:rsidTr="00E700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224B64B2" w14:textId="77777777" w:rsidR="00EF74AD" w:rsidRPr="00FA77EE" w:rsidRDefault="00EF74AD" w:rsidP="00EF74AD">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4162D123" w14:textId="2B20C6AD" w:rsidR="00EF74AD" w:rsidRPr="00C653F1" w:rsidRDefault="000919DE" w:rsidP="00EF74AD">
            <w:pPr>
              <w:spacing w:line="252" w:lineRule="exact"/>
              <w:ind w:left="80"/>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0919DE">
              <w:rPr>
                <w:rFonts w:eastAsia="Calibri" w:cs="Arial"/>
                <w:b/>
                <w:bCs/>
                <w:sz w:val="16"/>
                <w:szCs w:val="16"/>
                <w:lang w:val="es-PA"/>
              </w:rPr>
              <w:t>Comentarios del Formulario</w:t>
            </w:r>
          </w:p>
        </w:tc>
        <w:tc>
          <w:tcPr>
            <w:tcW w:w="993" w:type="dxa"/>
          </w:tcPr>
          <w:p w14:paraId="06FE08B4" w14:textId="7D4F11DF" w:rsidR="00EF74AD" w:rsidRPr="00EB093B" w:rsidRDefault="000919DE" w:rsidP="00EF74AD">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4B2EEA">
              <w:rPr>
                <w:rFonts w:ascii="Arial" w:eastAsia="Arial" w:hAnsi="Arial" w:cs="Arial"/>
                <w:sz w:val="16"/>
                <w:szCs w:val="16"/>
                <w:lang w:val="es-PA"/>
              </w:rPr>
              <w:t>string</w:t>
            </w:r>
            <w:proofErr w:type="spellEnd"/>
          </w:p>
        </w:tc>
        <w:tc>
          <w:tcPr>
            <w:tcW w:w="1134" w:type="dxa"/>
            <w:vAlign w:val="bottom"/>
          </w:tcPr>
          <w:p w14:paraId="5AA0A4D3" w14:textId="781CFD03" w:rsidR="00EF74AD" w:rsidRDefault="000919DE" w:rsidP="00EF74AD">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128</w:t>
            </w:r>
          </w:p>
        </w:tc>
        <w:tc>
          <w:tcPr>
            <w:tcW w:w="1134" w:type="dxa"/>
          </w:tcPr>
          <w:p w14:paraId="5FE01EC6" w14:textId="77777777" w:rsidR="00EF74AD" w:rsidRPr="003A76CB" w:rsidRDefault="00EF74AD" w:rsidP="00EF74AD">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p>
        </w:tc>
        <w:tc>
          <w:tcPr>
            <w:tcW w:w="1417" w:type="dxa"/>
          </w:tcPr>
          <w:p w14:paraId="34096FE4" w14:textId="634E40F5" w:rsidR="00EF74AD" w:rsidRPr="00B018BE" w:rsidRDefault="000919DE" w:rsidP="00EF74AD">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No</w:t>
            </w:r>
          </w:p>
        </w:tc>
        <w:tc>
          <w:tcPr>
            <w:tcW w:w="2126" w:type="dxa"/>
          </w:tcPr>
          <w:p w14:paraId="69164F20" w14:textId="2CDE41BC" w:rsidR="00EF74AD" w:rsidRPr="0016570C" w:rsidRDefault="005337CB" w:rsidP="00EF74AD">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proofErr w:type="spellStart"/>
            <w:r w:rsidRPr="005337CB">
              <w:rPr>
                <w:rStyle w:val="Emphasis"/>
                <w:i w:val="0"/>
                <w:sz w:val="16"/>
                <w:szCs w:val="16"/>
                <w:lang w:val="es-MX"/>
              </w:rPr>
              <w:t>comentariosdelformulario</w:t>
            </w:r>
            <w:proofErr w:type="spellEnd"/>
          </w:p>
        </w:tc>
        <w:tc>
          <w:tcPr>
            <w:tcW w:w="5391" w:type="dxa"/>
          </w:tcPr>
          <w:p w14:paraId="78A8C1DB" w14:textId="30ACBB1E" w:rsidR="00285011" w:rsidRPr="002A51C0" w:rsidRDefault="000D213F" w:rsidP="00285011">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285011">
              <w:rPr>
                <w:rFonts w:eastAsia="Arial" w:cs="Arial"/>
                <w:sz w:val="16"/>
                <w:szCs w:val="16"/>
                <w:lang w:val="es-MX"/>
              </w:rPr>
              <w:t>Información adicional de la declaración que detalla la empresa.</w:t>
            </w:r>
            <w:r w:rsidR="00285011">
              <w:rPr>
                <w:rFonts w:eastAsia="Arial" w:cs="Arial"/>
                <w:sz w:val="16"/>
                <w:szCs w:val="16"/>
                <w:lang w:val="es-MX"/>
              </w:rPr>
              <w:br/>
            </w:r>
            <w:r w:rsidR="00285011" w:rsidRPr="00285011">
              <w:rPr>
                <w:rFonts w:eastAsia="Arial" w:cs="Arial"/>
                <w:sz w:val="16"/>
                <w:lang w:val="es-MX"/>
              </w:rPr>
              <w:t xml:space="preserve">Este campo es opcional </w:t>
            </w:r>
            <w:r w:rsidR="00285011">
              <w:rPr>
                <w:iCs/>
                <w:sz w:val="16"/>
                <w:szCs w:val="16"/>
                <w:lang w:val="es-PA"/>
              </w:rPr>
              <w:t xml:space="preserve">en este caso se </w:t>
            </w:r>
            <w:r w:rsidR="00285011" w:rsidRPr="002A51C0">
              <w:rPr>
                <w:iCs/>
                <w:sz w:val="16"/>
                <w:szCs w:val="16"/>
                <w:lang w:val="es-PA"/>
              </w:rPr>
              <w:t>debe cumplir con las siguientes reglas</w:t>
            </w:r>
            <w:r w:rsidR="00285011">
              <w:rPr>
                <w:iCs/>
                <w:sz w:val="16"/>
                <w:szCs w:val="16"/>
                <w:lang w:val="es-PA"/>
              </w:rPr>
              <w:t>:</w:t>
            </w:r>
            <w:r w:rsidR="00285011" w:rsidRPr="002A51C0">
              <w:rPr>
                <w:iCs/>
                <w:sz w:val="16"/>
                <w:szCs w:val="16"/>
                <w:lang w:val="es-PA"/>
              </w:rPr>
              <w:br/>
            </w:r>
            <w:r w:rsidR="00285011" w:rsidRPr="002A51C0">
              <w:rPr>
                <w:b/>
                <w:iCs/>
                <w:sz w:val="16"/>
                <w:szCs w:val="16"/>
                <w:lang w:val="es-PA"/>
              </w:rPr>
              <w:t>Archivo de texto (* .</w:t>
            </w:r>
            <w:proofErr w:type="spellStart"/>
            <w:r w:rsidR="00285011" w:rsidRPr="002A51C0">
              <w:rPr>
                <w:b/>
                <w:iCs/>
                <w:sz w:val="16"/>
                <w:szCs w:val="16"/>
                <w:lang w:val="es-PA"/>
              </w:rPr>
              <w:t>txt</w:t>
            </w:r>
            <w:proofErr w:type="spellEnd"/>
            <w:r w:rsidR="00285011" w:rsidRPr="002A51C0">
              <w:rPr>
                <w:b/>
                <w:iCs/>
                <w:sz w:val="16"/>
                <w:szCs w:val="16"/>
                <w:lang w:val="es-PA"/>
              </w:rPr>
              <w:t>):</w:t>
            </w:r>
            <w:r w:rsidR="00285011" w:rsidRPr="002A51C0">
              <w:rPr>
                <w:b/>
                <w:iCs/>
                <w:sz w:val="16"/>
                <w:szCs w:val="16"/>
                <w:lang w:val="es-PA"/>
              </w:rPr>
              <w:br/>
            </w:r>
            <w:r w:rsidR="00285011" w:rsidRPr="002A51C0">
              <w:rPr>
                <w:iCs/>
                <w:sz w:val="16"/>
                <w:szCs w:val="16"/>
                <w:lang w:val="es-PA"/>
              </w:rPr>
              <w:t>Mantenga el pipe “|” con valor blanco</w:t>
            </w:r>
          </w:p>
          <w:p w14:paraId="7D21D9C7" w14:textId="77777777" w:rsidR="00285011" w:rsidRPr="009D1D98" w:rsidRDefault="00285011" w:rsidP="00285011">
            <w:pPr>
              <w:cnfStyle w:val="000000100000" w:firstRow="0" w:lastRow="0" w:firstColumn="0" w:lastColumn="0" w:oddVBand="0" w:evenVBand="0" w:oddHBand="1" w:evenHBand="0" w:firstRowFirstColumn="0" w:firstRowLastColumn="0" w:lastRowFirstColumn="0" w:lastRowLastColumn="0"/>
              <w:rPr>
                <w:iCs/>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p w14:paraId="17E65B8A" w14:textId="758E8C49" w:rsidR="00EF74AD" w:rsidRPr="00285011" w:rsidRDefault="00EF74AD" w:rsidP="00EF74AD">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p>
        </w:tc>
      </w:tr>
      <w:tr w:rsidR="00EF74AD" w:rsidRPr="00B06A5E" w14:paraId="2BE561AE" w14:textId="77777777" w:rsidTr="00E7009E">
        <w:tc>
          <w:tcPr>
            <w:cnfStyle w:val="001000000000" w:firstRow="0" w:lastRow="0" w:firstColumn="1" w:lastColumn="0" w:oddVBand="0" w:evenVBand="0" w:oddHBand="0" w:evenHBand="0" w:firstRowFirstColumn="0" w:firstRowLastColumn="0" w:lastRowFirstColumn="0" w:lastRowLastColumn="0"/>
            <w:tcW w:w="936" w:type="dxa"/>
          </w:tcPr>
          <w:p w14:paraId="64D1D734" w14:textId="77777777" w:rsidR="00EF74AD" w:rsidRPr="00FA77EE" w:rsidRDefault="00EF74AD" w:rsidP="00EF74AD">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6139DA1A" w14:textId="07BC358D" w:rsidR="00EF74AD" w:rsidRPr="00C653F1" w:rsidRDefault="000919DE" w:rsidP="00EF74AD">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0919DE">
              <w:rPr>
                <w:rFonts w:eastAsia="Calibri" w:cs="Arial"/>
                <w:b/>
                <w:bCs/>
                <w:sz w:val="16"/>
                <w:szCs w:val="16"/>
                <w:lang w:val="es-PA"/>
              </w:rPr>
              <w:t>Total Bulto</w:t>
            </w:r>
          </w:p>
        </w:tc>
        <w:tc>
          <w:tcPr>
            <w:tcW w:w="993" w:type="dxa"/>
          </w:tcPr>
          <w:p w14:paraId="03710D16" w14:textId="6BCC35A8" w:rsidR="00EF74AD" w:rsidRPr="00EB093B" w:rsidRDefault="000919DE" w:rsidP="00EF74AD">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4B2EEA">
              <w:rPr>
                <w:rFonts w:ascii="Arial" w:eastAsia="Arial" w:hAnsi="Arial" w:cs="Arial"/>
                <w:sz w:val="16"/>
                <w:szCs w:val="16"/>
                <w:lang w:val="es-PA"/>
              </w:rPr>
              <w:t>decimal</w:t>
            </w:r>
          </w:p>
        </w:tc>
        <w:tc>
          <w:tcPr>
            <w:tcW w:w="1134" w:type="dxa"/>
            <w:vAlign w:val="bottom"/>
          </w:tcPr>
          <w:p w14:paraId="230FBF37" w14:textId="26EE0058" w:rsidR="00EF74AD" w:rsidRDefault="000919DE" w:rsidP="00EF74AD">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sidRPr="004B2EEA">
              <w:rPr>
                <w:rFonts w:ascii="Arial" w:eastAsia="Arial" w:hAnsi="Arial" w:cs="Arial"/>
                <w:sz w:val="16"/>
                <w:szCs w:val="16"/>
                <w:lang w:val="es-PA"/>
              </w:rPr>
              <w:t>10,2</w:t>
            </w:r>
          </w:p>
        </w:tc>
        <w:tc>
          <w:tcPr>
            <w:tcW w:w="1134" w:type="dxa"/>
          </w:tcPr>
          <w:p w14:paraId="2E2759A1" w14:textId="77777777" w:rsidR="00EF74AD" w:rsidRPr="003A76CB" w:rsidRDefault="00EF74AD" w:rsidP="00EF74AD">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p>
        </w:tc>
        <w:tc>
          <w:tcPr>
            <w:tcW w:w="1417" w:type="dxa"/>
          </w:tcPr>
          <w:p w14:paraId="36A63541" w14:textId="19B6F639" w:rsidR="00EF74AD" w:rsidRPr="00B018BE" w:rsidRDefault="000919DE" w:rsidP="00EF74AD">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Sí</w:t>
            </w:r>
          </w:p>
        </w:tc>
        <w:tc>
          <w:tcPr>
            <w:tcW w:w="2126" w:type="dxa"/>
          </w:tcPr>
          <w:p w14:paraId="2155C832" w14:textId="327953FE" w:rsidR="00EF74AD" w:rsidRPr="0016570C" w:rsidRDefault="005337CB" w:rsidP="00EF74AD">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proofErr w:type="spellStart"/>
            <w:r w:rsidRPr="005337CB">
              <w:rPr>
                <w:rStyle w:val="Emphasis"/>
                <w:i w:val="0"/>
                <w:sz w:val="16"/>
                <w:szCs w:val="16"/>
                <w:lang w:val="es-MX"/>
              </w:rPr>
              <w:t>totalbulto</w:t>
            </w:r>
            <w:proofErr w:type="spellEnd"/>
          </w:p>
        </w:tc>
        <w:tc>
          <w:tcPr>
            <w:tcW w:w="5391" w:type="dxa"/>
          </w:tcPr>
          <w:p w14:paraId="72EDE7E0" w14:textId="1A59B0B7" w:rsidR="00EF74AD" w:rsidRPr="00F44480" w:rsidRDefault="001B3A61" w:rsidP="00EF74AD">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sidRPr="001B3A61">
              <w:rPr>
                <w:rStyle w:val="Emphasis"/>
                <w:i w:val="0"/>
                <w:sz w:val="16"/>
                <w:szCs w:val="16"/>
                <w:lang w:val="es-MX"/>
              </w:rPr>
              <w:t>valor del bulto total de los artículos</w:t>
            </w:r>
          </w:p>
        </w:tc>
      </w:tr>
      <w:tr w:rsidR="00EF74AD" w:rsidRPr="00B06A5E" w14:paraId="2CBC6C45" w14:textId="77777777" w:rsidTr="00E700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032F0386" w14:textId="77777777" w:rsidR="00EF74AD" w:rsidRPr="00FA77EE" w:rsidRDefault="00EF74AD" w:rsidP="00EF74AD">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3DA6D138" w14:textId="0877CC02" w:rsidR="00EF74AD" w:rsidRPr="00C653F1" w:rsidRDefault="000919DE" w:rsidP="00EF74AD">
            <w:pPr>
              <w:spacing w:line="252" w:lineRule="exact"/>
              <w:ind w:left="80"/>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0919DE">
              <w:rPr>
                <w:rFonts w:eastAsia="Calibri" w:cs="Arial"/>
                <w:b/>
                <w:bCs/>
                <w:sz w:val="16"/>
                <w:szCs w:val="16"/>
                <w:lang w:val="es-PA"/>
              </w:rPr>
              <w:t>Nombre de contacto de la compañía</w:t>
            </w:r>
          </w:p>
        </w:tc>
        <w:tc>
          <w:tcPr>
            <w:tcW w:w="993" w:type="dxa"/>
          </w:tcPr>
          <w:p w14:paraId="43B52B43" w14:textId="49E3B0F1" w:rsidR="00EF74AD" w:rsidRPr="00EB093B" w:rsidRDefault="000919DE" w:rsidP="00EF74AD">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4B2EEA">
              <w:rPr>
                <w:rFonts w:ascii="Arial" w:eastAsia="Arial" w:hAnsi="Arial" w:cs="Arial"/>
                <w:sz w:val="16"/>
                <w:szCs w:val="16"/>
                <w:lang w:val="es-PA"/>
              </w:rPr>
              <w:t>string</w:t>
            </w:r>
            <w:proofErr w:type="spellEnd"/>
          </w:p>
        </w:tc>
        <w:tc>
          <w:tcPr>
            <w:tcW w:w="1134" w:type="dxa"/>
            <w:vAlign w:val="bottom"/>
          </w:tcPr>
          <w:p w14:paraId="1849729F" w14:textId="3ED49875" w:rsidR="00EF74AD" w:rsidRDefault="000919DE" w:rsidP="00EF74AD">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20</w:t>
            </w:r>
          </w:p>
        </w:tc>
        <w:tc>
          <w:tcPr>
            <w:tcW w:w="1134" w:type="dxa"/>
          </w:tcPr>
          <w:p w14:paraId="54BF09F6" w14:textId="77777777" w:rsidR="00EF74AD" w:rsidRPr="003A76CB" w:rsidRDefault="00EF74AD" w:rsidP="00EF74AD">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p>
        </w:tc>
        <w:tc>
          <w:tcPr>
            <w:tcW w:w="1417" w:type="dxa"/>
          </w:tcPr>
          <w:p w14:paraId="3FEE1828" w14:textId="1B109597" w:rsidR="00EF74AD" w:rsidRPr="00B018BE" w:rsidRDefault="000919DE" w:rsidP="00EF74AD">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Sí</w:t>
            </w:r>
          </w:p>
        </w:tc>
        <w:tc>
          <w:tcPr>
            <w:tcW w:w="2126" w:type="dxa"/>
          </w:tcPr>
          <w:p w14:paraId="2C217EB0" w14:textId="7C0750C8" w:rsidR="00EF74AD" w:rsidRPr="0016570C" w:rsidRDefault="005337CB" w:rsidP="00EF74AD">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proofErr w:type="spellStart"/>
            <w:r w:rsidRPr="005337CB">
              <w:rPr>
                <w:rStyle w:val="Emphasis"/>
                <w:i w:val="0"/>
                <w:sz w:val="16"/>
                <w:szCs w:val="16"/>
                <w:lang w:val="es-MX"/>
              </w:rPr>
              <w:t>personadecontactodelacompania</w:t>
            </w:r>
            <w:proofErr w:type="spellEnd"/>
          </w:p>
        </w:tc>
        <w:tc>
          <w:tcPr>
            <w:tcW w:w="5391" w:type="dxa"/>
          </w:tcPr>
          <w:p w14:paraId="1C05FCB5" w14:textId="50E656FD" w:rsidR="00EF74AD" w:rsidRPr="00F44480" w:rsidRDefault="005A0042" w:rsidP="00EF74AD">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r w:rsidRPr="005A0042">
              <w:rPr>
                <w:rStyle w:val="Emphasis"/>
                <w:i w:val="0"/>
                <w:sz w:val="16"/>
                <w:szCs w:val="16"/>
                <w:lang w:val="es-MX"/>
              </w:rPr>
              <w:t>Nombre de contacto de la compañía</w:t>
            </w:r>
          </w:p>
        </w:tc>
      </w:tr>
      <w:tr w:rsidR="00EF74AD" w:rsidRPr="00B06A5E" w14:paraId="27C615C8" w14:textId="77777777" w:rsidTr="00E7009E">
        <w:tc>
          <w:tcPr>
            <w:cnfStyle w:val="001000000000" w:firstRow="0" w:lastRow="0" w:firstColumn="1" w:lastColumn="0" w:oddVBand="0" w:evenVBand="0" w:oddHBand="0" w:evenHBand="0" w:firstRowFirstColumn="0" w:firstRowLastColumn="0" w:lastRowFirstColumn="0" w:lastRowLastColumn="0"/>
            <w:tcW w:w="936" w:type="dxa"/>
          </w:tcPr>
          <w:p w14:paraId="3F44A47B" w14:textId="77777777" w:rsidR="00EF74AD" w:rsidRPr="00FA77EE" w:rsidRDefault="00EF74AD" w:rsidP="00EF74AD">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4766CF7C" w14:textId="419C3373" w:rsidR="00EF74AD" w:rsidRPr="00C653F1" w:rsidRDefault="000919DE" w:rsidP="00EF74AD">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0919DE">
              <w:rPr>
                <w:rFonts w:eastAsia="Calibri" w:cs="Arial"/>
                <w:b/>
                <w:bCs/>
                <w:sz w:val="16"/>
                <w:szCs w:val="16"/>
                <w:lang w:val="es-PA"/>
              </w:rPr>
              <w:t>Área de Declaración</w:t>
            </w:r>
          </w:p>
        </w:tc>
        <w:tc>
          <w:tcPr>
            <w:tcW w:w="993" w:type="dxa"/>
          </w:tcPr>
          <w:p w14:paraId="4E32A8DB" w14:textId="7B7A9A03" w:rsidR="00EF74AD" w:rsidRPr="00EB093B" w:rsidRDefault="000919DE" w:rsidP="00EF74AD">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4B2EEA">
              <w:rPr>
                <w:rFonts w:ascii="Arial" w:eastAsia="Arial" w:hAnsi="Arial" w:cs="Arial"/>
                <w:sz w:val="16"/>
                <w:szCs w:val="16"/>
                <w:lang w:val="es-PA"/>
              </w:rPr>
              <w:t>string</w:t>
            </w:r>
            <w:proofErr w:type="spellEnd"/>
          </w:p>
        </w:tc>
        <w:tc>
          <w:tcPr>
            <w:tcW w:w="1134" w:type="dxa"/>
            <w:vAlign w:val="bottom"/>
          </w:tcPr>
          <w:p w14:paraId="0884A71D" w14:textId="7CE9A966" w:rsidR="00EF74AD" w:rsidRDefault="000919DE" w:rsidP="00EF74AD">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2</w:t>
            </w:r>
          </w:p>
        </w:tc>
        <w:tc>
          <w:tcPr>
            <w:tcW w:w="1134" w:type="dxa"/>
          </w:tcPr>
          <w:p w14:paraId="706DA1C7" w14:textId="77777777" w:rsidR="000919DE" w:rsidRPr="004B2EEA" w:rsidRDefault="000919DE" w:rsidP="000919DE">
            <w:pPr>
              <w:numPr>
                <w:ilvl w:val="0"/>
                <w:numId w:val="13"/>
              </w:num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s-PA"/>
              </w:rPr>
            </w:pPr>
            <w:r w:rsidRPr="004B2EEA">
              <w:rPr>
                <w:rFonts w:ascii="Arial" w:hAnsi="Arial" w:cs="Arial"/>
                <w:sz w:val="16"/>
                <w:szCs w:val="16"/>
                <w:lang w:val="es-PA"/>
              </w:rPr>
              <w:t xml:space="preserve">0 </w:t>
            </w:r>
          </w:p>
          <w:p w14:paraId="38E43070" w14:textId="77777777" w:rsidR="000919DE" w:rsidRPr="004B2EEA" w:rsidRDefault="000919DE" w:rsidP="000919DE">
            <w:pPr>
              <w:numPr>
                <w:ilvl w:val="0"/>
                <w:numId w:val="13"/>
              </w:num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s-PA"/>
              </w:rPr>
            </w:pPr>
            <w:r w:rsidRPr="004B2EEA">
              <w:rPr>
                <w:rFonts w:ascii="Arial" w:hAnsi="Arial" w:cs="Arial"/>
                <w:sz w:val="16"/>
                <w:szCs w:val="16"/>
                <w:lang w:val="es-PA"/>
              </w:rPr>
              <w:t>1</w:t>
            </w:r>
          </w:p>
          <w:p w14:paraId="25231287" w14:textId="77777777" w:rsidR="000919DE" w:rsidRPr="004B2EEA" w:rsidRDefault="000919DE" w:rsidP="000919DE">
            <w:pPr>
              <w:numPr>
                <w:ilvl w:val="0"/>
                <w:numId w:val="13"/>
              </w:num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s-PA"/>
              </w:rPr>
            </w:pPr>
            <w:r w:rsidRPr="004B2EEA">
              <w:rPr>
                <w:rFonts w:ascii="Arial" w:hAnsi="Arial" w:cs="Arial"/>
                <w:sz w:val="16"/>
                <w:szCs w:val="16"/>
                <w:lang w:val="es-PA"/>
              </w:rPr>
              <w:t>2</w:t>
            </w:r>
          </w:p>
          <w:p w14:paraId="4D8A96B7" w14:textId="77777777" w:rsidR="000919DE" w:rsidRPr="004B2EEA" w:rsidRDefault="000919DE" w:rsidP="000919DE">
            <w:pPr>
              <w:numPr>
                <w:ilvl w:val="0"/>
                <w:numId w:val="13"/>
              </w:num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s-PA"/>
              </w:rPr>
            </w:pPr>
            <w:r w:rsidRPr="004B2EEA">
              <w:rPr>
                <w:rFonts w:ascii="Arial" w:hAnsi="Arial" w:cs="Arial"/>
                <w:sz w:val="16"/>
                <w:szCs w:val="16"/>
                <w:lang w:val="es-PA"/>
              </w:rPr>
              <w:t>3</w:t>
            </w:r>
          </w:p>
          <w:p w14:paraId="58C4C3DE" w14:textId="77777777" w:rsidR="000919DE" w:rsidRPr="004B2EEA" w:rsidRDefault="000919DE" w:rsidP="000919DE">
            <w:pPr>
              <w:numPr>
                <w:ilvl w:val="0"/>
                <w:numId w:val="13"/>
              </w:num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s-PA"/>
              </w:rPr>
            </w:pPr>
            <w:r w:rsidRPr="004B2EEA">
              <w:rPr>
                <w:rFonts w:ascii="Arial" w:hAnsi="Arial" w:cs="Arial"/>
                <w:sz w:val="16"/>
                <w:szCs w:val="16"/>
                <w:lang w:val="es-PA"/>
              </w:rPr>
              <w:t>4</w:t>
            </w:r>
          </w:p>
          <w:p w14:paraId="0F9B103D" w14:textId="77777777" w:rsidR="000919DE" w:rsidRPr="004B2EEA" w:rsidRDefault="000919DE" w:rsidP="000919DE">
            <w:pPr>
              <w:numPr>
                <w:ilvl w:val="0"/>
                <w:numId w:val="13"/>
              </w:num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s-PA"/>
              </w:rPr>
            </w:pPr>
            <w:r w:rsidRPr="004B2EEA">
              <w:rPr>
                <w:rFonts w:ascii="Arial" w:hAnsi="Arial" w:cs="Arial"/>
                <w:sz w:val="16"/>
                <w:szCs w:val="16"/>
                <w:lang w:val="es-PA"/>
              </w:rPr>
              <w:t>5</w:t>
            </w:r>
          </w:p>
          <w:p w14:paraId="4ACABFEA" w14:textId="77777777" w:rsidR="000919DE" w:rsidRPr="004B2EEA" w:rsidRDefault="000919DE" w:rsidP="000919DE">
            <w:pPr>
              <w:numPr>
                <w:ilvl w:val="0"/>
                <w:numId w:val="13"/>
              </w:num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s-PA"/>
              </w:rPr>
            </w:pPr>
            <w:r w:rsidRPr="004B2EEA">
              <w:rPr>
                <w:rFonts w:ascii="Arial" w:hAnsi="Arial" w:cs="Arial"/>
                <w:sz w:val="16"/>
                <w:szCs w:val="16"/>
                <w:lang w:val="es-PA"/>
              </w:rPr>
              <w:t>6</w:t>
            </w:r>
          </w:p>
          <w:p w14:paraId="5F313FFC" w14:textId="77777777" w:rsidR="000919DE" w:rsidRPr="004B2EEA" w:rsidRDefault="000919DE" w:rsidP="000919DE">
            <w:pPr>
              <w:numPr>
                <w:ilvl w:val="0"/>
                <w:numId w:val="13"/>
              </w:num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s-PA"/>
              </w:rPr>
            </w:pPr>
            <w:r w:rsidRPr="004B2EEA">
              <w:rPr>
                <w:rFonts w:ascii="Arial" w:hAnsi="Arial" w:cs="Arial"/>
                <w:sz w:val="16"/>
                <w:szCs w:val="16"/>
                <w:lang w:val="es-PA"/>
              </w:rPr>
              <w:t>7</w:t>
            </w:r>
          </w:p>
          <w:p w14:paraId="7F70876D" w14:textId="77777777" w:rsidR="000919DE" w:rsidRPr="004B2EEA" w:rsidRDefault="000919DE" w:rsidP="000919DE">
            <w:pPr>
              <w:numPr>
                <w:ilvl w:val="0"/>
                <w:numId w:val="13"/>
              </w:num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s-PA"/>
              </w:rPr>
            </w:pPr>
            <w:r w:rsidRPr="004B2EEA">
              <w:rPr>
                <w:rFonts w:ascii="Arial" w:hAnsi="Arial" w:cs="Arial"/>
                <w:sz w:val="16"/>
                <w:szCs w:val="16"/>
                <w:lang w:val="es-PA"/>
              </w:rPr>
              <w:t>8</w:t>
            </w:r>
          </w:p>
          <w:p w14:paraId="1B085B7C" w14:textId="77777777" w:rsidR="000919DE" w:rsidRPr="004B2EEA" w:rsidRDefault="000919DE" w:rsidP="000919DE">
            <w:pPr>
              <w:numPr>
                <w:ilvl w:val="0"/>
                <w:numId w:val="13"/>
              </w:num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s-PA"/>
              </w:rPr>
            </w:pPr>
            <w:r w:rsidRPr="004B2EEA">
              <w:rPr>
                <w:rFonts w:ascii="Arial" w:hAnsi="Arial" w:cs="Arial"/>
                <w:sz w:val="16"/>
                <w:szCs w:val="16"/>
                <w:lang w:val="es-PA"/>
              </w:rPr>
              <w:t>9</w:t>
            </w:r>
          </w:p>
          <w:p w14:paraId="2AAA5354" w14:textId="77777777" w:rsidR="000919DE" w:rsidRPr="004B2EEA" w:rsidRDefault="000919DE" w:rsidP="000919DE">
            <w:pPr>
              <w:numPr>
                <w:ilvl w:val="0"/>
                <w:numId w:val="13"/>
              </w:num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s-PA"/>
              </w:rPr>
            </w:pPr>
            <w:r w:rsidRPr="004B2EEA">
              <w:rPr>
                <w:rFonts w:ascii="Arial" w:hAnsi="Arial" w:cs="Arial"/>
                <w:sz w:val="16"/>
                <w:szCs w:val="16"/>
                <w:lang w:val="es-PA"/>
              </w:rPr>
              <w:t>10</w:t>
            </w:r>
          </w:p>
          <w:p w14:paraId="634B8898" w14:textId="77777777" w:rsidR="000919DE" w:rsidRPr="004B2EEA" w:rsidRDefault="000919DE" w:rsidP="000919DE">
            <w:pPr>
              <w:numPr>
                <w:ilvl w:val="0"/>
                <w:numId w:val="13"/>
              </w:num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s-PA"/>
              </w:rPr>
            </w:pPr>
            <w:r w:rsidRPr="004B2EEA">
              <w:rPr>
                <w:rFonts w:ascii="Arial" w:hAnsi="Arial" w:cs="Arial"/>
                <w:sz w:val="16"/>
                <w:szCs w:val="16"/>
                <w:lang w:val="es-PA"/>
              </w:rPr>
              <w:t>11</w:t>
            </w:r>
          </w:p>
          <w:p w14:paraId="63C40935" w14:textId="77777777" w:rsidR="000919DE" w:rsidRPr="004B2EEA" w:rsidRDefault="000919DE" w:rsidP="000919DE">
            <w:pPr>
              <w:numPr>
                <w:ilvl w:val="0"/>
                <w:numId w:val="13"/>
              </w:num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s-PA"/>
              </w:rPr>
            </w:pPr>
            <w:r w:rsidRPr="004B2EEA">
              <w:rPr>
                <w:rFonts w:ascii="Arial" w:hAnsi="Arial" w:cs="Arial"/>
                <w:sz w:val="16"/>
                <w:szCs w:val="16"/>
                <w:lang w:val="es-PA"/>
              </w:rPr>
              <w:t>12</w:t>
            </w:r>
          </w:p>
          <w:p w14:paraId="72A215DC" w14:textId="77777777" w:rsidR="000919DE" w:rsidRPr="004B2EEA" w:rsidRDefault="000919DE" w:rsidP="000919DE">
            <w:pPr>
              <w:numPr>
                <w:ilvl w:val="0"/>
                <w:numId w:val="13"/>
              </w:numPr>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s-PA"/>
              </w:rPr>
            </w:pPr>
            <w:r w:rsidRPr="004B2EEA">
              <w:rPr>
                <w:rFonts w:ascii="Arial" w:hAnsi="Arial" w:cs="Arial"/>
                <w:sz w:val="16"/>
                <w:szCs w:val="16"/>
                <w:lang w:val="es-PA"/>
              </w:rPr>
              <w:t>13</w:t>
            </w:r>
          </w:p>
          <w:p w14:paraId="640BB6EF" w14:textId="1A5CCC1D" w:rsidR="00EF74AD" w:rsidRPr="000919DE" w:rsidRDefault="00EF74AD" w:rsidP="005A0042">
            <w:pPr>
              <w:ind w:left="720"/>
              <w:cnfStyle w:val="000000000000" w:firstRow="0" w:lastRow="0" w:firstColumn="0" w:lastColumn="0" w:oddVBand="0" w:evenVBand="0" w:oddHBand="0" w:evenHBand="0" w:firstRowFirstColumn="0" w:firstRowLastColumn="0" w:lastRowFirstColumn="0" w:lastRowLastColumn="0"/>
              <w:rPr>
                <w:rFonts w:ascii="Arial" w:hAnsi="Arial" w:cs="Arial"/>
                <w:sz w:val="16"/>
                <w:szCs w:val="16"/>
                <w:lang w:val="es-PA"/>
              </w:rPr>
            </w:pPr>
          </w:p>
        </w:tc>
        <w:tc>
          <w:tcPr>
            <w:tcW w:w="1417" w:type="dxa"/>
          </w:tcPr>
          <w:p w14:paraId="3075DFE4" w14:textId="24066EAD" w:rsidR="00EF74AD" w:rsidRPr="00B018BE" w:rsidRDefault="000919DE" w:rsidP="00EF74AD">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No</w:t>
            </w:r>
          </w:p>
        </w:tc>
        <w:tc>
          <w:tcPr>
            <w:tcW w:w="2126" w:type="dxa"/>
          </w:tcPr>
          <w:p w14:paraId="351B0B57" w14:textId="4D6F4816" w:rsidR="00EF74AD" w:rsidRPr="0016570C" w:rsidRDefault="005337CB" w:rsidP="00EF74AD">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proofErr w:type="spellStart"/>
            <w:r w:rsidRPr="005337CB">
              <w:rPr>
                <w:rStyle w:val="Emphasis"/>
                <w:i w:val="0"/>
                <w:sz w:val="16"/>
                <w:szCs w:val="16"/>
                <w:lang w:val="es-MX"/>
              </w:rPr>
              <w:t>areadedeclaracion</w:t>
            </w:r>
            <w:proofErr w:type="spellEnd"/>
          </w:p>
        </w:tc>
        <w:tc>
          <w:tcPr>
            <w:tcW w:w="5391" w:type="dxa"/>
          </w:tcPr>
          <w:p w14:paraId="6AD7A8F4" w14:textId="77777777" w:rsidR="005A0042" w:rsidRDefault="005A0042" w:rsidP="005A0042">
            <w:pPr>
              <w:ind w:left="100"/>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sidRPr="00066A41">
              <w:rPr>
                <w:rFonts w:ascii="Arial" w:eastAsia="Arial" w:hAnsi="Arial" w:cs="Arial"/>
                <w:sz w:val="16"/>
                <w:szCs w:val="16"/>
                <w:lang w:val="es-PA"/>
              </w:rPr>
              <w:t>Se selecciona el área en donde está ubicada la empresa dentro de la Zona Libre de Colón.</w:t>
            </w:r>
          </w:p>
          <w:p w14:paraId="6E799817" w14:textId="77777777" w:rsidR="005A0042" w:rsidRDefault="005A0042" w:rsidP="005A0042">
            <w:pPr>
              <w:ind w:left="100"/>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sidRPr="00A67EDA">
              <w:rPr>
                <w:rFonts w:ascii="Arial" w:eastAsia="Arial" w:hAnsi="Arial" w:cs="Arial"/>
                <w:sz w:val="16"/>
                <w:szCs w:val="16"/>
                <w:lang w:val="es-PA"/>
              </w:rPr>
              <w:t>Los valores en constantes son:</w:t>
            </w:r>
          </w:p>
          <w:p w14:paraId="4FCBE47F" w14:textId="77777777" w:rsidR="009C3563" w:rsidRDefault="005A0042" w:rsidP="00307D61">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 xml:space="preserve">0 = campo Vacío, </w:t>
            </w:r>
          </w:p>
          <w:p w14:paraId="0062D2F3" w14:textId="77777777" w:rsidR="00083139" w:rsidRDefault="005A0042" w:rsidP="00307D61">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 xml:space="preserve">1 = France Field, </w:t>
            </w:r>
          </w:p>
          <w:p w14:paraId="35A597A9" w14:textId="77777777" w:rsidR="00083139" w:rsidRDefault="005A0042" w:rsidP="00307D61">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 xml:space="preserve">2 = Coco Solito, </w:t>
            </w:r>
          </w:p>
          <w:p w14:paraId="297FEA39" w14:textId="77777777" w:rsidR="00083139" w:rsidRDefault="005A0042" w:rsidP="00307D61">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 xml:space="preserve">3 =  </w:t>
            </w:r>
            <w:proofErr w:type="spellStart"/>
            <w:r>
              <w:rPr>
                <w:rFonts w:ascii="Arial" w:eastAsia="Arial" w:hAnsi="Arial" w:cs="Arial"/>
                <w:sz w:val="16"/>
                <w:szCs w:val="16"/>
                <w:lang w:val="es-PA"/>
              </w:rPr>
              <w:t>Zoliacion</w:t>
            </w:r>
            <w:proofErr w:type="spellEnd"/>
            <w:r>
              <w:rPr>
                <w:rFonts w:ascii="Arial" w:eastAsia="Arial" w:hAnsi="Arial" w:cs="Arial"/>
                <w:sz w:val="16"/>
                <w:szCs w:val="16"/>
                <w:lang w:val="es-PA"/>
              </w:rPr>
              <w:t xml:space="preserve">, consultoría y </w:t>
            </w:r>
            <w:proofErr w:type="spellStart"/>
            <w:r>
              <w:rPr>
                <w:rFonts w:ascii="Arial" w:eastAsia="Arial" w:hAnsi="Arial" w:cs="Arial"/>
                <w:sz w:val="16"/>
                <w:szCs w:val="16"/>
                <w:lang w:val="es-PA"/>
              </w:rPr>
              <w:t>Capacitacion</w:t>
            </w:r>
            <w:proofErr w:type="spellEnd"/>
            <w:r>
              <w:rPr>
                <w:rFonts w:ascii="Arial" w:eastAsia="Arial" w:hAnsi="Arial" w:cs="Arial"/>
                <w:sz w:val="16"/>
                <w:szCs w:val="16"/>
                <w:lang w:val="es-PA"/>
              </w:rPr>
              <w:t xml:space="preserve">, </w:t>
            </w:r>
          </w:p>
          <w:p w14:paraId="376ED75F" w14:textId="77777777" w:rsidR="00083139" w:rsidRDefault="005A0042" w:rsidP="00307D61">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 xml:space="preserve">4 = </w:t>
            </w:r>
            <w:proofErr w:type="spellStart"/>
            <w:r>
              <w:rPr>
                <w:rFonts w:ascii="Arial" w:eastAsia="Arial" w:hAnsi="Arial" w:cs="Arial"/>
                <w:sz w:val="16"/>
                <w:szCs w:val="16"/>
                <w:lang w:val="es-PA"/>
              </w:rPr>
              <w:t>Mit</w:t>
            </w:r>
            <w:proofErr w:type="spellEnd"/>
            <w:r>
              <w:rPr>
                <w:rFonts w:ascii="Arial" w:eastAsia="Arial" w:hAnsi="Arial" w:cs="Arial"/>
                <w:sz w:val="16"/>
                <w:szCs w:val="16"/>
                <w:lang w:val="es-PA"/>
              </w:rPr>
              <w:t xml:space="preserve"> </w:t>
            </w:r>
            <w:proofErr w:type="spellStart"/>
            <w:r>
              <w:rPr>
                <w:rFonts w:ascii="Arial" w:eastAsia="Arial" w:hAnsi="Arial" w:cs="Arial"/>
                <w:sz w:val="16"/>
                <w:szCs w:val="16"/>
                <w:lang w:val="es-PA"/>
              </w:rPr>
              <w:t>Logistic</w:t>
            </w:r>
            <w:proofErr w:type="spellEnd"/>
            <w:r>
              <w:rPr>
                <w:rFonts w:ascii="Arial" w:eastAsia="Arial" w:hAnsi="Arial" w:cs="Arial"/>
                <w:sz w:val="16"/>
                <w:szCs w:val="16"/>
                <w:lang w:val="es-PA"/>
              </w:rPr>
              <w:t xml:space="preserve"> Park, </w:t>
            </w:r>
          </w:p>
          <w:p w14:paraId="3CA3BF1E" w14:textId="77777777" w:rsidR="00083139" w:rsidRPr="00D11FAF" w:rsidRDefault="005A0042" w:rsidP="00307D61">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n-US"/>
              </w:rPr>
            </w:pPr>
            <w:r w:rsidRPr="00D11FAF">
              <w:rPr>
                <w:rFonts w:ascii="Arial" w:eastAsia="Arial" w:hAnsi="Arial" w:cs="Arial"/>
                <w:sz w:val="16"/>
                <w:szCs w:val="16"/>
                <w:lang w:val="en-US"/>
              </w:rPr>
              <w:t xml:space="preserve">5 = Crystal Park, </w:t>
            </w:r>
          </w:p>
          <w:p w14:paraId="05B26C7B" w14:textId="77777777" w:rsidR="00083139" w:rsidRPr="00D11FAF" w:rsidRDefault="005A0042" w:rsidP="00307D61">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n-US"/>
              </w:rPr>
            </w:pPr>
            <w:r w:rsidRPr="00D11FAF">
              <w:rPr>
                <w:rFonts w:ascii="Arial" w:eastAsia="Arial" w:hAnsi="Arial" w:cs="Arial"/>
                <w:sz w:val="16"/>
                <w:szCs w:val="16"/>
                <w:lang w:val="en-US"/>
              </w:rPr>
              <w:t xml:space="preserve">6 = Logistic Services, </w:t>
            </w:r>
          </w:p>
          <w:p w14:paraId="5CF608E8" w14:textId="77777777" w:rsidR="00083139" w:rsidRPr="00D11FAF" w:rsidRDefault="005A0042" w:rsidP="00307D61">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n-US"/>
              </w:rPr>
            </w:pPr>
            <w:r w:rsidRPr="00D11FAF">
              <w:rPr>
                <w:rFonts w:ascii="Arial" w:eastAsia="Arial" w:hAnsi="Arial" w:cs="Arial"/>
                <w:sz w:val="16"/>
                <w:szCs w:val="16"/>
                <w:lang w:val="en-US"/>
              </w:rPr>
              <w:t xml:space="preserve">7 = Davis, </w:t>
            </w:r>
          </w:p>
          <w:p w14:paraId="29B1B939" w14:textId="77777777" w:rsidR="00083139" w:rsidRPr="00D11FAF" w:rsidRDefault="005A0042" w:rsidP="00307D61">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n-US"/>
              </w:rPr>
            </w:pPr>
            <w:r w:rsidRPr="00D11FAF">
              <w:rPr>
                <w:rFonts w:ascii="Arial" w:eastAsia="Arial" w:hAnsi="Arial" w:cs="Arial"/>
                <w:sz w:val="16"/>
                <w:szCs w:val="16"/>
                <w:lang w:val="en-US"/>
              </w:rPr>
              <w:t xml:space="preserve">8 = Best Tires Corp, </w:t>
            </w:r>
          </w:p>
          <w:p w14:paraId="1606F6BE" w14:textId="77777777" w:rsidR="00083139" w:rsidRPr="00D11FAF" w:rsidRDefault="005A0042" w:rsidP="00307D61">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n-US"/>
              </w:rPr>
            </w:pPr>
            <w:r w:rsidRPr="00D11FAF">
              <w:rPr>
                <w:rFonts w:ascii="Arial" w:eastAsia="Arial" w:hAnsi="Arial" w:cs="Arial"/>
                <w:sz w:val="16"/>
                <w:szCs w:val="16"/>
                <w:lang w:val="en-US"/>
              </w:rPr>
              <w:t xml:space="preserve">9 = </w:t>
            </w:r>
            <w:proofErr w:type="spellStart"/>
            <w:r w:rsidRPr="00D11FAF">
              <w:rPr>
                <w:rFonts w:ascii="Arial" w:eastAsia="Arial" w:hAnsi="Arial" w:cs="Arial"/>
                <w:sz w:val="16"/>
                <w:szCs w:val="16"/>
                <w:lang w:val="en-US"/>
              </w:rPr>
              <w:t>Hamzi</w:t>
            </w:r>
            <w:proofErr w:type="spellEnd"/>
            <w:r w:rsidRPr="00D11FAF">
              <w:rPr>
                <w:rFonts w:ascii="Arial" w:eastAsia="Arial" w:hAnsi="Arial" w:cs="Arial"/>
                <w:sz w:val="16"/>
                <w:szCs w:val="16"/>
                <w:lang w:val="en-US"/>
              </w:rPr>
              <w:t xml:space="preserve"> S.A, </w:t>
            </w:r>
          </w:p>
          <w:p w14:paraId="122D3A15" w14:textId="77777777" w:rsidR="00083139" w:rsidRDefault="005A0042" w:rsidP="00307D61">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 xml:space="preserve">10 = </w:t>
            </w:r>
            <w:proofErr w:type="spellStart"/>
            <w:r>
              <w:rPr>
                <w:rFonts w:ascii="Arial" w:eastAsia="Arial" w:hAnsi="Arial" w:cs="Arial"/>
                <w:sz w:val="16"/>
                <w:szCs w:val="16"/>
                <w:lang w:val="es-PA"/>
              </w:rPr>
              <w:t>Koyo</w:t>
            </w:r>
            <w:proofErr w:type="spellEnd"/>
            <w:r>
              <w:rPr>
                <w:rFonts w:ascii="Arial" w:eastAsia="Arial" w:hAnsi="Arial" w:cs="Arial"/>
                <w:sz w:val="16"/>
                <w:szCs w:val="16"/>
                <w:lang w:val="es-PA"/>
              </w:rPr>
              <w:t xml:space="preserve"> </w:t>
            </w:r>
            <w:proofErr w:type="spellStart"/>
            <w:r>
              <w:rPr>
                <w:rFonts w:ascii="Arial" w:eastAsia="Arial" w:hAnsi="Arial" w:cs="Arial"/>
                <w:sz w:val="16"/>
                <w:szCs w:val="16"/>
                <w:lang w:val="es-PA"/>
              </w:rPr>
              <w:t>Latin</w:t>
            </w:r>
            <w:proofErr w:type="spellEnd"/>
            <w:r>
              <w:rPr>
                <w:rFonts w:ascii="Arial" w:eastAsia="Arial" w:hAnsi="Arial" w:cs="Arial"/>
                <w:sz w:val="16"/>
                <w:szCs w:val="16"/>
                <w:lang w:val="es-PA"/>
              </w:rPr>
              <w:t xml:space="preserve"> </w:t>
            </w:r>
            <w:proofErr w:type="spellStart"/>
            <w:r>
              <w:rPr>
                <w:rFonts w:ascii="Arial" w:eastAsia="Arial" w:hAnsi="Arial" w:cs="Arial"/>
                <w:sz w:val="16"/>
                <w:szCs w:val="16"/>
                <w:lang w:val="es-PA"/>
              </w:rPr>
              <w:t>America</w:t>
            </w:r>
            <w:proofErr w:type="spellEnd"/>
            <w:r>
              <w:rPr>
                <w:rFonts w:ascii="Arial" w:eastAsia="Arial" w:hAnsi="Arial" w:cs="Arial"/>
                <w:sz w:val="16"/>
                <w:szCs w:val="16"/>
                <w:lang w:val="es-PA"/>
              </w:rPr>
              <w:t xml:space="preserve"> S.A, </w:t>
            </w:r>
          </w:p>
          <w:p w14:paraId="3D510EF5" w14:textId="77777777" w:rsidR="00083139" w:rsidRDefault="005A0042" w:rsidP="00307D61">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 xml:space="preserve">11 = </w:t>
            </w:r>
            <w:proofErr w:type="spellStart"/>
            <w:r>
              <w:rPr>
                <w:rFonts w:ascii="Arial" w:eastAsia="Arial" w:hAnsi="Arial" w:cs="Arial"/>
                <w:sz w:val="16"/>
                <w:szCs w:val="16"/>
                <w:lang w:val="es-PA"/>
              </w:rPr>
              <w:t>Neptune</w:t>
            </w:r>
            <w:proofErr w:type="spellEnd"/>
            <w:r>
              <w:rPr>
                <w:rFonts w:ascii="Arial" w:eastAsia="Arial" w:hAnsi="Arial" w:cs="Arial"/>
                <w:sz w:val="16"/>
                <w:szCs w:val="16"/>
                <w:lang w:val="es-PA"/>
              </w:rPr>
              <w:t xml:space="preserve"> </w:t>
            </w:r>
            <w:proofErr w:type="spellStart"/>
            <w:r>
              <w:rPr>
                <w:rFonts w:ascii="Arial" w:eastAsia="Arial" w:hAnsi="Arial" w:cs="Arial"/>
                <w:sz w:val="16"/>
                <w:szCs w:val="16"/>
                <w:lang w:val="es-PA"/>
              </w:rPr>
              <w:t>Lines</w:t>
            </w:r>
            <w:proofErr w:type="spellEnd"/>
            <w:r>
              <w:rPr>
                <w:rFonts w:ascii="Arial" w:eastAsia="Arial" w:hAnsi="Arial" w:cs="Arial"/>
                <w:sz w:val="16"/>
                <w:szCs w:val="16"/>
                <w:lang w:val="es-PA"/>
              </w:rPr>
              <w:t xml:space="preserve"> Panama </w:t>
            </w:r>
            <w:proofErr w:type="spellStart"/>
            <w:r>
              <w:rPr>
                <w:rFonts w:ascii="Arial" w:eastAsia="Arial" w:hAnsi="Arial" w:cs="Arial"/>
                <w:sz w:val="16"/>
                <w:szCs w:val="16"/>
                <w:lang w:val="es-PA"/>
              </w:rPr>
              <w:t>Inc</w:t>
            </w:r>
            <w:proofErr w:type="spellEnd"/>
            <w:r>
              <w:rPr>
                <w:rFonts w:ascii="Arial" w:eastAsia="Arial" w:hAnsi="Arial" w:cs="Arial"/>
                <w:sz w:val="16"/>
                <w:szCs w:val="16"/>
                <w:lang w:val="es-PA"/>
              </w:rPr>
              <w:t xml:space="preserve">, </w:t>
            </w:r>
          </w:p>
          <w:p w14:paraId="4690F23E" w14:textId="77777777" w:rsidR="00083139" w:rsidRDefault="005A0042" w:rsidP="00307D61">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 xml:space="preserve">12 = Popular Zona Libre S.A, </w:t>
            </w:r>
          </w:p>
          <w:p w14:paraId="550E1238" w14:textId="69B7ADBC" w:rsidR="00307D61" w:rsidRPr="002A51C0" w:rsidRDefault="005A0042" w:rsidP="00307D61">
            <w:pPr>
              <w:cnfStyle w:val="000000000000" w:firstRow="0" w:lastRow="0" w:firstColumn="0" w:lastColumn="0" w:oddVBand="0" w:evenVBand="0" w:oddHBand="0" w:evenHBand="0" w:firstRowFirstColumn="0" w:firstRowLastColumn="0" w:lastRowFirstColumn="0" w:lastRowLastColumn="0"/>
              <w:rPr>
                <w:iCs/>
                <w:sz w:val="16"/>
                <w:szCs w:val="16"/>
                <w:lang w:val="es-PA"/>
              </w:rPr>
            </w:pPr>
            <w:r>
              <w:rPr>
                <w:rFonts w:ascii="Arial" w:eastAsia="Arial" w:hAnsi="Arial" w:cs="Arial"/>
                <w:sz w:val="16"/>
                <w:szCs w:val="16"/>
                <w:lang w:val="es-PA"/>
              </w:rPr>
              <w:t xml:space="preserve">13 = Wallenius </w:t>
            </w:r>
            <w:proofErr w:type="spellStart"/>
            <w:r>
              <w:rPr>
                <w:rFonts w:ascii="Arial" w:eastAsia="Arial" w:hAnsi="Arial" w:cs="Arial"/>
                <w:sz w:val="16"/>
                <w:szCs w:val="16"/>
                <w:lang w:val="es-PA"/>
              </w:rPr>
              <w:t>Wilhelmsen</w:t>
            </w:r>
            <w:proofErr w:type="spellEnd"/>
            <w:r>
              <w:rPr>
                <w:rFonts w:ascii="Arial" w:eastAsia="Arial" w:hAnsi="Arial" w:cs="Arial"/>
                <w:sz w:val="16"/>
                <w:szCs w:val="16"/>
                <w:lang w:val="es-PA"/>
              </w:rPr>
              <w:t xml:space="preserve">, </w:t>
            </w:r>
            <w:r w:rsidR="00307D61">
              <w:rPr>
                <w:rFonts w:ascii="Arial" w:eastAsia="Arial" w:hAnsi="Arial" w:cs="Arial"/>
                <w:sz w:val="16"/>
                <w:szCs w:val="16"/>
                <w:lang w:val="es-PA"/>
              </w:rPr>
              <w:br/>
            </w:r>
            <w:r w:rsidR="00307D61" w:rsidRPr="00285011">
              <w:rPr>
                <w:rFonts w:eastAsia="Arial" w:cs="Arial"/>
                <w:sz w:val="16"/>
                <w:lang w:val="es-MX"/>
              </w:rPr>
              <w:t xml:space="preserve">Este campo es opcional </w:t>
            </w:r>
            <w:r w:rsidR="00307D61">
              <w:rPr>
                <w:iCs/>
                <w:sz w:val="16"/>
                <w:szCs w:val="16"/>
                <w:lang w:val="es-PA"/>
              </w:rPr>
              <w:t xml:space="preserve">en este caso se </w:t>
            </w:r>
            <w:r w:rsidR="00307D61" w:rsidRPr="002A51C0">
              <w:rPr>
                <w:iCs/>
                <w:sz w:val="16"/>
                <w:szCs w:val="16"/>
                <w:lang w:val="es-PA"/>
              </w:rPr>
              <w:t>debe cumplir con las siguientes reglas</w:t>
            </w:r>
            <w:r w:rsidR="00307D61">
              <w:rPr>
                <w:iCs/>
                <w:sz w:val="16"/>
                <w:szCs w:val="16"/>
                <w:lang w:val="es-PA"/>
              </w:rPr>
              <w:t>:</w:t>
            </w:r>
            <w:r w:rsidR="00307D61" w:rsidRPr="002A51C0">
              <w:rPr>
                <w:iCs/>
                <w:sz w:val="16"/>
                <w:szCs w:val="16"/>
                <w:lang w:val="es-PA"/>
              </w:rPr>
              <w:br/>
            </w:r>
            <w:r w:rsidR="00307D61" w:rsidRPr="002A51C0">
              <w:rPr>
                <w:b/>
                <w:iCs/>
                <w:sz w:val="16"/>
                <w:szCs w:val="16"/>
                <w:lang w:val="es-PA"/>
              </w:rPr>
              <w:lastRenderedPageBreak/>
              <w:t>Archivo de texto (* .</w:t>
            </w:r>
            <w:proofErr w:type="spellStart"/>
            <w:r w:rsidR="00307D61" w:rsidRPr="002A51C0">
              <w:rPr>
                <w:b/>
                <w:iCs/>
                <w:sz w:val="16"/>
                <w:szCs w:val="16"/>
                <w:lang w:val="es-PA"/>
              </w:rPr>
              <w:t>txt</w:t>
            </w:r>
            <w:proofErr w:type="spellEnd"/>
            <w:r w:rsidR="00307D61" w:rsidRPr="002A51C0">
              <w:rPr>
                <w:b/>
                <w:iCs/>
                <w:sz w:val="16"/>
                <w:szCs w:val="16"/>
                <w:lang w:val="es-PA"/>
              </w:rPr>
              <w:t>):</w:t>
            </w:r>
            <w:r w:rsidR="00307D61" w:rsidRPr="002A51C0">
              <w:rPr>
                <w:b/>
                <w:iCs/>
                <w:sz w:val="16"/>
                <w:szCs w:val="16"/>
                <w:lang w:val="es-PA"/>
              </w:rPr>
              <w:br/>
            </w:r>
            <w:r w:rsidR="00307D61" w:rsidRPr="002A51C0">
              <w:rPr>
                <w:iCs/>
                <w:sz w:val="16"/>
                <w:szCs w:val="16"/>
                <w:lang w:val="es-PA"/>
              </w:rPr>
              <w:t>Mantenga el pipe “|” con valor blanco</w:t>
            </w:r>
          </w:p>
          <w:p w14:paraId="698ED674" w14:textId="3294C1E7" w:rsidR="00EF74AD" w:rsidRPr="00F44480" w:rsidRDefault="00307D61" w:rsidP="005A0042">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tc>
      </w:tr>
      <w:tr w:rsidR="00EF74AD" w:rsidRPr="00B06A5E" w14:paraId="1C1C4F1D" w14:textId="77777777" w:rsidTr="00E700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20C6A5CF" w14:textId="77777777" w:rsidR="00EF74AD" w:rsidRPr="00FA77EE" w:rsidRDefault="00EF74AD" w:rsidP="00EF74AD">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7FD3C0D3" w14:textId="17D14F7C" w:rsidR="00EF74AD" w:rsidRPr="00C653F1" w:rsidRDefault="000919DE" w:rsidP="00EF74AD">
            <w:pPr>
              <w:spacing w:line="252" w:lineRule="exact"/>
              <w:ind w:left="80"/>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0919DE">
              <w:rPr>
                <w:rFonts w:eastAsia="Calibri" w:cs="Arial"/>
                <w:b/>
                <w:bCs/>
                <w:sz w:val="16"/>
                <w:szCs w:val="16"/>
                <w:lang w:val="es-PA"/>
              </w:rPr>
              <w:t>Indicador de liquidación</w:t>
            </w:r>
          </w:p>
        </w:tc>
        <w:tc>
          <w:tcPr>
            <w:tcW w:w="993" w:type="dxa"/>
          </w:tcPr>
          <w:p w14:paraId="79995B8E" w14:textId="7F8D10D6" w:rsidR="00EF74AD" w:rsidRPr="00EB093B" w:rsidRDefault="000919DE" w:rsidP="00EF74AD">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4B2EEA">
              <w:rPr>
                <w:rFonts w:ascii="Arial" w:eastAsia="Arial" w:hAnsi="Arial" w:cs="Arial"/>
                <w:sz w:val="16"/>
                <w:szCs w:val="16"/>
                <w:lang w:val="es-PA"/>
              </w:rPr>
              <w:t>string</w:t>
            </w:r>
            <w:proofErr w:type="spellEnd"/>
          </w:p>
        </w:tc>
        <w:tc>
          <w:tcPr>
            <w:tcW w:w="1134" w:type="dxa"/>
            <w:vAlign w:val="bottom"/>
          </w:tcPr>
          <w:p w14:paraId="0B5A4F00" w14:textId="6E7B480E" w:rsidR="00EF74AD" w:rsidRDefault="00DD2CEB" w:rsidP="00EF74AD">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1</w:t>
            </w:r>
          </w:p>
        </w:tc>
        <w:tc>
          <w:tcPr>
            <w:tcW w:w="1134" w:type="dxa"/>
          </w:tcPr>
          <w:p w14:paraId="66B44015" w14:textId="77777777" w:rsidR="0064504D" w:rsidRPr="0016570C" w:rsidRDefault="0064504D" w:rsidP="0064504D">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r w:rsidRPr="0016570C">
              <w:rPr>
                <w:rFonts w:ascii="Arial" w:eastAsia="Arial" w:hAnsi="Arial" w:cs="Arial"/>
                <w:sz w:val="16"/>
                <w:szCs w:val="16"/>
                <w:lang w:val="es-PA"/>
              </w:rPr>
              <w:t>• Y</w:t>
            </w:r>
          </w:p>
          <w:p w14:paraId="22956295" w14:textId="2C0B5307" w:rsidR="00EF74AD" w:rsidRPr="003A76CB" w:rsidRDefault="0064504D" w:rsidP="0064504D">
            <w:pPr>
              <w:cnfStyle w:val="000000100000" w:firstRow="0" w:lastRow="0" w:firstColumn="0" w:lastColumn="0" w:oddVBand="0" w:evenVBand="0" w:oddHBand="1" w:evenHBand="0" w:firstRowFirstColumn="0" w:firstRowLastColumn="0" w:lastRowFirstColumn="0" w:lastRowLastColumn="0"/>
              <w:rPr>
                <w:rFonts w:ascii="Arial" w:eastAsia="Arial" w:hAnsi="Arial" w:cs="Arial"/>
                <w:sz w:val="16"/>
                <w:szCs w:val="16"/>
                <w:lang w:val="es-PA"/>
              </w:rPr>
            </w:pPr>
            <w:r w:rsidRPr="0016570C">
              <w:rPr>
                <w:rFonts w:ascii="Arial" w:eastAsia="Arial" w:hAnsi="Arial" w:cs="Arial"/>
                <w:sz w:val="16"/>
                <w:szCs w:val="16"/>
                <w:lang w:val="es-PA"/>
              </w:rPr>
              <w:t>• N</w:t>
            </w:r>
          </w:p>
        </w:tc>
        <w:tc>
          <w:tcPr>
            <w:tcW w:w="1417" w:type="dxa"/>
          </w:tcPr>
          <w:p w14:paraId="57F3AEB7" w14:textId="18A16B3F" w:rsidR="00EF74AD" w:rsidRPr="00B018BE" w:rsidRDefault="000919DE" w:rsidP="00EF74AD">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Sí</w:t>
            </w:r>
          </w:p>
        </w:tc>
        <w:tc>
          <w:tcPr>
            <w:tcW w:w="2126" w:type="dxa"/>
          </w:tcPr>
          <w:p w14:paraId="3A829259" w14:textId="608B52C7" w:rsidR="00EF74AD" w:rsidRPr="0016570C" w:rsidRDefault="005337CB" w:rsidP="00EF74AD">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proofErr w:type="spellStart"/>
            <w:r w:rsidRPr="005337CB">
              <w:rPr>
                <w:rStyle w:val="Emphasis"/>
                <w:i w:val="0"/>
                <w:sz w:val="16"/>
                <w:szCs w:val="16"/>
                <w:lang w:val="es-MX"/>
              </w:rPr>
              <w:t>indicatordeliquidacion</w:t>
            </w:r>
            <w:proofErr w:type="spellEnd"/>
          </w:p>
        </w:tc>
        <w:tc>
          <w:tcPr>
            <w:tcW w:w="5391" w:type="dxa"/>
          </w:tcPr>
          <w:p w14:paraId="3E354171" w14:textId="7149CF0C" w:rsidR="00EF74AD" w:rsidRPr="00F44480" w:rsidRDefault="00A6388D" w:rsidP="00EF74AD">
            <w:pPr>
              <w:cnfStyle w:val="000000100000" w:firstRow="0" w:lastRow="0" w:firstColumn="0" w:lastColumn="0" w:oddVBand="0" w:evenVBand="0" w:oddHBand="1" w:evenHBand="0" w:firstRowFirstColumn="0" w:firstRowLastColumn="0" w:lastRowFirstColumn="0" w:lastRowLastColumn="0"/>
              <w:rPr>
                <w:rStyle w:val="Emphasis"/>
                <w:i w:val="0"/>
                <w:sz w:val="16"/>
                <w:szCs w:val="16"/>
                <w:lang w:val="es-MX"/>
              </w:rPr>
            </w:pPr>
            <w:r w:rsidRPr="00A6388D">
              <w:rPr>
                <w:rStyle w:val="Emphasis"/>
                <w:i w:val="0"/>
                <w:sz w:val="16"/>
                <w:szCs w:val="16"/>
                <w:lang w:val="es-MX"/>
              </w:rPr>
              <w:t>Si este DMCE pasará por el proceso de liquidación de aduanas</w:t>
            </w:r>
          </w:p>
        </w:tc>
      </w:tr>
      <w:tr w:rsidR="0071448B" w:rsidRPr="00B06A5E" w14:paraId="5158BC32" w14:textId="77777777" w:rsidTr="00E7009E">
        <w:tc>
          <w:tcPr>
            <w:cnfStyle w:val="001000000000" w:firstRow="0" w:lastRow="0" w:firstColumn="1" w:lastColumn="0" w:oddVBand="0" w:evenVBand="0" w:oddHBand="0" w:evenHBand="0" w:firstRowFirstColumn="0" w:firstRowLastColumn="0" w:lastRowFirstColumn="0" w:lastRowLastColumn="0"/>
            <w:tcW w:w="936" w:type="dxa"/>
          </w:tcPr>
          <w:p w14:paraId="1A96D490" w14:textId="77777777" w:rsidR="0071448B" w:rsidRPr="00FA77EE" w:rsidRDefault="0071448B" w:rsidP="00EF74AD">
            <w:pPr>
              <w:pStyle w:val="ListParagraph"/>
              <w:numPr>
                <w:ilvl w:val="0"/>
                <w:numId w:val="26"/>
              </w:numPr>
              <w:tabs>
                <w:tab w:val="clear" w:pos="360"/>
                <w:tab w:val="left" w:pos="5577"/>
              </w:tabs>
              <w:spacing w:line="360" w:lineRule="auto"/>
              <w:rPr>
                <w:noProof/>
                <w:sz w:val="16"/>
                <w:szCs w:val="16"/>
                <w:lang w:val="es-PA"/>
              </w:rPr>
            </w:pPr>
          </w:p>
        </w:tc>
        <w:tc>
          <w:tcPr>
            <w:tcW w:w="1894" w:type="dxa"/>
          </w:tcPr>
          <w:p w14:paraId="276555AE" w14:textId="57172961" w:rsidR="0071448B" w:rsidRPr="000919DE" w:rsidRDefault="0071448B" w:rsidP="00EF74AD">
            <w:pPr>
              <w:spacing w:line="252" w:lineRule="exact"/>
              <w:ind w:left="80"/>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Pr>
                <w:rFonts w:eastAsia="Calibri" w:cs="Arial"/>
                <w:b/>
                <w:bCs/>
                <w:sz w:val="16"/>
                <w:szCs w:val="16"/>
                <w:lang w:val="es-PA"/>
              </w:rPr>
              <w:t>Razón de la Merma</w:t>
            </w:r>
          </w:p>
        </w:tc>
        <w:tc>
          <w:tcPr>
            <w:tcW w:w="993" w:type="dxa"/>
          </w:tcPr>
          <w:p w14:paraId="7594C4FB" w14:textId="5DD5F2DF" w:rsidR="0071448B" w:rsidRPr="004B2EEA" w:rsidRDefault="0071448B" w:rsidP="00EF74AD">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proofErr w:type="spellStart"/>
            <w:r>
              <w:rPr>
                <w:rFonts w:ascii="Arial" w:eastAsia="Arial" w:hAnsi="Arial" w:cs="Arial"/>
                <w:sz w:val="16"/>
                <w:szCs w:val="16"/>
                <w:lang w:val="es-PA"/>
              </w:rPr>
              <w:t>string</w:t>
            </w:r>
            <w:proofErr w:type="spellEnd"/>
          </w:p>
        </w:tc>
        <w:tc>
          <w:tcPr>
            <w:tcW w:w="1134" w:type="dxa"/>
            <w:vAlign w:val="bottom"/>
          </w:tcPr>
          <w:p w14:paraId="6755CA0A" w14:textId="6E006403" w:rsidR="0071448B" w:rsidRDefault="0071448B" w:rsidP="00EF74AD">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r>
              <w:rPr>
                <w:rFonts w:ascii="Arial" w:eastAsia="Arial" w:hAnsi="Arial" w:cs="Arial"/>
                <w:sz w:val="16"/>
                <w:szCs w:val="16"/>
                <w:lang w:val="es-PA"/>
              </w:rPr>
              <w:t>128</w:t>
            </w:r>
          </w:p>
        </w:tc>
        <w:tc>
          <w:tcPr>
            <w:tcW w:w="1134" w:type="dxa"/>
          </w:tcPr>
          <w:p w14:paraId="6134E162" w14:textId="77777777" w:rsidR="0071448B" w:rsidRPr="0016570C" w:rsidRDefault="0071448B" w:rsidP="0064504D">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6"/>
                <w:szCs w:val="16"/>
                <w:lang w:val="es-PA"/>
              </w:rPr>
            </w:pPr>
          </w:p>
        </w:tc>
        <w:tc>
          <w:tcPr>
            <w:tcW w:w="1417" w:type="dxa"/>
          </w:tcPr>
          <w:p w14:paraId="44B76131" w14:textId="531FC863" w:rsidR="0071448B" w:rsidRDefault="00A621D0" w:rsidP="00EF74AD">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Sí</w:t>
            </w:r>
          </w:p>
        </w:tc>
        <w:tc>
          <w:tcPr>
            <w:tcW w:w="2126" w:type="dxa"/>
          </w:tcPr>
          <w:p w14:paraId="4A18608E" w14:textId="69E56E0D" w:rsidR="0071448B" w:rsidRPr="005337CB" w:rsidRDefault="009D7A38" w:rsidP="00EF74AD">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proofErr w:type="spellStart"/>
            <w:r>
              <w:rPr>
                <w:rStyle w:val="Emphasis"/>
                <w:i w:val="0"/>
                <w:sz w:val="16"/>
                <w:szCs w:val="16"/>
                <w:lang w:val="es-MX"/>
              </w:rPr>
              <w:t>razon</w:t>
            </w:r>
            <w:proofErr w:type="spellEnd"/>
          </w:p>
        </w:tc>
        <w:tc>
          <w:tcPr>
            <w:tcW w:w="5391" w:type="dxa"/>
          </w:tcPr>
          <w:p w14:paraId="5EA45D66" w14:textId="2EA97E40" w:rsidR="0071448B" w:rsidRDefault="00A621D0" w:rsidP="00EF74AD">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Pr>
                <w:rStyle w:val="Emphasis"/>
                <w:i w:val="0"/>
                <w:sz w:val="16"/>
                <w:szCs w:val="16"/>
                <w:lang w:val="es-MX"/>
              </w:rPr>
              <w:t xml:space="preserve">Se registra el </w:t>
            </w:r>
            <w:proofErr w:type="spellStart"/>
            <w:r>
              <w:rPr>
                <w:rStyle w:val="Emphasis"/>
                <w:i w:val="0"/>
                <w:sz w:val="16"/>
                <w:szCs w:val="16"/>
                <w:lang w:val="es-MX"/>
              </w:rPr>
              <w:t>porque</w:t>
            </w:r>
            <w:proofErr w:type="spellEnd"/>
            <w:r>
              <w:rPr>
                <w:rStyle w:val="Emphasis"/>
                <w:i w:val="0"/>
                <w:sz w:val="16"/>
                <w:szCs w:val="16"/>
                <w:lang w:val="es-MX"/>
              </w:rPr>
              <w:t xml:space="preserve"> de la merma</w:t>
            </w:r>
            <w:r>
              <w:rPr>
                <w:rStyle w:val="Emphasis"/>
                <w:i w:val="0"/>
                <w:sz w:val="16"/>
                <w:szCs w:val="16"/>
                <w:lang w:val="es-MX"/>
              </w:rPr>
              <w:br/>
              <w:t xml:space="preserve">Este campo solo es obligatorio para las declaraciones de </w:t>
            </w:r>
            <w:r w:rsidRPr="00A621D0">
              <w:rPr>
                <w:rStyle w:val="Emphasis"/>
                <w:b/>
                <w:i w:val="0"/>
                <w:sz w:val="16"/>
                <w:szCs w:val="16"/>
                <w:lang w:val="es-MX"/>
              </w:rPr>
              <w:t>Merma</w:t>
            </w:r>
            <w:r>
              <w:rPr>
                <w:rStyle w:val="Emphasis"/>
                <w:b/>
                <w:i w:val="0"/>
                <w:sz w:val="16"/>
                <w:szCs w:val="16"/>
                <w:lang w:val="es-MX"/>
              </w:rPr>
              <w:t xml:space="preserve">, </w:t>
            </w:r>
            <w:r w:rsidRPr="00A621D0">
              <w:rPr>
                <w:rStyle w:val="Emphasis"/>
                <w:i w:val="0"/>
                <w:sz w:val="16"/>
                <w:szCs w:val="16"/>
                <w:lang w:val="es-MX"/>
              </w:rPr>
              <w:t>para</w:t>
            </w:r>
            <w:r>
              <w:rPr>
                <w:rStyle w:val="Emphasis"/>
                <w:b/>
                <w:i w:val="0"/>
                <w:sz w:val="16"/>
                <w:szCs w:val="16"/>
                <w:lang w:val="es-MX"/>
              </w:rPr>
              <w:t xml:space="preserve"> los otros </w:t>
            </w:r>
            <w:r>
              <w:rPr>
                <w:rStyle w:val="Emphasis"/>
                <w:i w:val="0"/>
                <w:sz w:val="16"/>
                <w:szCs w:val="16"/>
                <w:lang w:val="es-MX"/>
              </w:rPr>
              <w:t>tipos de declaración este cam</w:t>
            </w:r>
            <w:r w:rsidR="00845619">
              <w:rPr>
                <w:rStyle w:val="Emphasis"/>
                <w:i w:val="0"/>
                <w:sz w:val="16"/>
                <w:szCs w:val="16"/>
                <w:lang w:val="es-MX"/>
              </w:rPr>
              <w:t>p</w:t>
            </w:r>
            <w:r>
              <w:rPr>
                <w:rStyle w:val="Emphasis"/>
                <w:i w:val="0"/>
                <w:sz w:val="16"/>
                <w:szCs w:val="16"/>
                <w:lang w:val="es-MX"/>
              </w:rPr>
              <w:t xml:space="preserve">o </w:t>
            </w:r>
            <w:r w:rsidR="00845619">
              <w:rPr>
                <w:rStyle w:val="Emphasis"/>
                <w:i w:val="0"/>
                <w:sz w:val="16"/>
                <w:szCs w:val="16"/>
                <w:lang w:val="es-MX"/>
              </w:rPr>
              <w:t>no se debe llenar</w:t>
            </w:r>
            <w:r>
              <w:rPr>
                <w:rStyle w:val="Emphasis"/>
                <w:i w:val="0"/>
                <w:sz w:val="16"/>
                <w:szCs w:val="16"/>
                <w:lang w:val="es-MX"/>
              </w:rPr>
              <w:t xml:space="preserve">, en estos casos se </w:t>
            </w:r>
            <w:proofErr w:type="spellStart"/>
            <w:r>
              <w:rPr>
                <w:rStyle w:val="Emphasis"/>
                <w:i w:val="0"/>
                <w:sz w:val="16"/>
                <w:szCs w:val="16"/>
                <w:lang w:val="es-MX"/>
              </w:rPr>
              <w:t>debn</w:t>
            </w:r>
            <w:proofErr w:type="spellEnd"/>
            <w:r>
              <w:rPr>
                <w:rStyle w:val="Emphasis"/>
                <w:i w:val="0"/>
                <w:sz w:val="16"/>
                <w:szCs w:val="16"/>
                <w:lang w:val="es-MX"/>
              </w:rPr>
              <w:t xml:space="preserve"> de seguir las siguientes reglas:</w:t>
            </w:r>
          </w:p>
          <w:p w14:paraId="629FE825" w14:textId="77777777" w:rsidR="00A621D0" w:rsidRPr="002A51C0" w:rsidRDefault="00A621D0" w:rsidP="00A621D0">
            <w:pPr>
              <w:cnfStyle w:val="000000000000" w:firstRow="0" w:lastRow="0" w:firstColumn="0" w:lastColumn="0" w:oddVBand="0" w:evenVBand="0" w:oddHBand="0" w:evenHBand="0" w:firstRowFirstColumn="0" w:firstRowLastColumn="0" w:lastRowFirstColumn="0" w:lastRowLastColumn="0"/>
              <w:rPr>
                <w:iCs/>
                <w:sz w:val="16"/>
                <w:szCs w:val="16"/>
                <w:lang w:val="es-PA"/>
              </w:rPr>
            </w:pP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243CF391" w14:textId="2B99C855" w:rsidR="00A621D0" w:rsidRPr="00A621D0" w:rsidRDefault="00A621D0" w:rsidP="00A621D0">
            <w:pPr>
              <w:cnfStyle w:val="000000000000" w:firstRow="0" w:lastRow="0" w:firstColumn="0" w:lastColumn="0" w:oddVBand="0" w:evenVBand="0" w:oddHBand="0" w:evenHBand="0" w:firstRowFirstColumn="0" w:firstRowLastColumn="0" w:lastRowFirstColumn="0" w:lastRowLastColumn="0"/>
              <w:rPr>
                <w:rStyle w:val="Emphasis"/>
                <w:i w:val="0"/>
                <w:sz w:val="16"/>
                <w:szCs w:val="16"/>
                <w:lang w:val="es-MX"/>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tc>
      </w:tr>
    </w:tbl>
    <w:p w14:paraId="65E09C8A" w14:textId="77777777" w:rsidR="00A96D48" w:rsidRPr="0016570C" w:rsidRDefault="00A96D48" w:rsidP="00274395">
      <w:pPr>
        <w:tabs>
          <w:tab w:val="clear" w:pos="360"/>
          <w:tab w:val="left" w:pos="5577"/>
        </w:tabs>
        <w:spacing w:line="360" w:lineRule="auto"/>
        <w:rPr>
          <w:noProof/>
          <w:lang w:val="es-MX"/>
        </w:rPr>
      </w:pPr>
    </w:p>
    <w:p w14:paraId="48C84969" w14:textId="77777777" w:rsidR="00055231" w:rsidRPr="003A76CB" w:rsidRDefault="00055231" w:rsidP="00055231">
      <w:pPr>
        <w:rPr>
          <w:lang w:val="es-PA"/>
        </w:rPr>
        <w:sectPr w:rsidR="00055231" w:rsidRPr="003A76CB" w:rsidSect="00D84584">
          <w:headerReference w:type="default" r:id="rId87"/>
          <w:footerReference w:type="default" r:id="rId88"/>
          <w:pgSz w:w="15840" w:h="12240" w:orient="landscape"/>
          <w:pgMar w:top="660" w:right="1440" w:bottom="205" w:left="720" w:header="0" w:footer="0" w:gutter="0"/>
          <w:cols w:space="720" w:equalWidth="0">
            <w:col w:w="13680"/>
          </w:cols>
          <w:titlePg/>
          <w:docGrid w:linePitch="272"/>
        </w:sectPr>
      </w:pPr>
      <w:bookmarkStart w:id="44" w:name="_Hlk36215682"/>
    </w:p>
    <w:p w14:paraId="32BD14A9" w14:textId="6C5FBCE0" w:rsidR="00055231" w:rsidRPr="003A76CB" w:rsidRDefault="00055231" w:rsidP="00FF1355">
      <w:pPr>
        <w:spacing w:line="20" w:lineRule="exact"/>
        <w:rPr>
          <w:lang w:val="es-PA"/>
        </w:rPr>
      </w:pPr>
    </w:p>
    <w:p w14:paraId="0E44EC11" w14:textId="77777777" w:rsidR="00D61C67" w:rsidRPr="003A76CB" w:rsidRDefault="00D61C67" w:rsidP="00055231">
      <w:pPr>
        <w:spacing w:line="232" w:lineRule="exact"/>
        <w:rPr>
          <w:lang w:val="es-PA"/>
        </w:rPr>
      </w:pPr>
    </w:p>
    <w:bookmarkEnd w:id="44"/>
    <w:p w14:paraId="6515688C" w14:textId="77777777" w:rsidR="00171C69" w:rsidRPr="00392CE1" w:rsidRDefault="00171C69" w:rsidP="00A61457">
      <w:pPr>
        <w:rPr>
          <w:rFonts w:ascii="Arial" w:eastAsia="Arial" w:hAnsi="Arial" w:cs="Arial"/>
          <w:b/>
          <w:bCs/>
          <w:lang w:val="es-PA"/>
        </w:rPr>
      </w:pPr>
    </w:p>
    <w:p w14:paraId="5EFCE3C2" w14:textId="4214AF1E" w:rsidR="00A61457" w:rsidRPr="00392CE1" w:rsidRDefault="00A61457" w:rsidP="00A61457">
      <w:pPr>
        <w:rPr>
          <w:rFonts w:ascii="Arial" w:eastAsia="Arial" w:hAnsi="Arial" w:cs="Arial"/>
          <w:b/>
          <w:bCs/>
          <w:lang w:val="es-PA"/>
        </w:rPr>
      </w:pPr>
      <w:r w:rsidRPr="00392CE1">
        <w:rPr>
          <w:rFonts w:ascii="Arial" w:eastAsia="Arial" w:hAnsi="Arial" w:cs="Arial"/>
          <w:b/>
          <w:bCs/>
          <w:lang w:val="es-PA"/>
        </w:rPr>
        <w:t>DEFINICION DE CAMPOS PARA FACTURA</w:t>
      </w:r>
    </w:p>
    <w:p w14:paraId="26BA62CB" w14:textId="35F11727" w:rsidR="00A61457" w:rsidRDefault="00A61457" w:rsidP="00274395">
      <w:pPr>
        <w:tabs>
          <w:tab w:val="clear" w:pos="360"/>
          <w:tab w:val="left" w:pos="5577"/>
        </w:tabs>
        <w:spacing w:line="360" w:lineRule="auto"/>
        <w:rPr>
          <w:noProof/>
          <w:lang w:val="es-PA"/>
        </w:rPr>
      </w:pPr>
    </w:p>
    <w:p w14:paraId="5CCBC5F9" w14:textId="6737DD79" w:rsidR="006A4F77" w:rsidRPr="00392CE1" w:rsidRDefault="00E124AC" w:rsidP="00274395">
      <w:pPr>
        <w:tabs>
          <w:tab w:val="clear" w:pos="360"/>
          <w:tab w:val="left" w:pos="5577"/>
        </w:tabs>
        <w:spacing w:line="360" w:lineRule="auto"/>
        <w:rPr>
          <w:noProof/>
          <w:lang w:val="es-PA"/>
        </w:rPr>
      </w:pPr>
      <w:r w:rsidRPr="00CA187B">
        <w:rPr>
          <w:noProof/>
        </w:rPr>
        <w:drawing>
          <wp:inline distT="0" distB="0" distL="0" distR="0" wp14:anchorId="6061400A" wp14:editId="63058E7B">
            <wp:extent cx="8208645" cy="3599180"/>
            <wp:effectExtent l="0" t="0" r="0" b="0"/>
            <wp:docPr id="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8208645" cy="3599180"/>
                    </a:xfrm>
                    <a:prstGeom prst="rect">
                      <a:avLst/>
                    </a:prstGeom>
                    <a:noFill/>
                    <a:ln>
                      <a:noFill/>
                    </a:ln>
                  </pic:spPr>
                </pic:pic>
              </a:graphicData>
            </a:graphic>
          </wp:inline>
        </w:drawing>
      </w:r>
    </w:p>
    <w:p w14:paraId="576CCD00" w14:textId="401E600D" w:rsidR="00640C0E" w:rsidRDefault="00640C0E" w:rsidP="00640C0E">
      <w:pPr>
        <w:spacing w:line="257" w:lineRule="exact"/>
        <w:rPr>
          <w:lang w:val="es-PA"/>
        </w:rPr>
      </w:pPr>
    </w:p>
    <w:p w14:paraId="6857A5BE" w14:textId="057E4DC2" w:rsidR="00224856" w:rsidRDefault="00224856" w:rsidP="00640C0E">
      <w:pPr>
        <w:spacing w:line="257" w:lineRule="exact"/>
        <w:rPr>
          <w:lang w:val="es-PA"/>
        </w:rPr>
      </w:pPr>
    </w:p>
    <w:p w14:paraId="5979B5E2" w14:textId="2D4397F6" w:rsidR="00224856" w:rsidRDefault="00224856" w:rsidP="00640C0E">
      <w:pPr>
        <w:spacing w:line="257" w:lineRule="exact"/>
        <w:rPr>
          <w:lang w:val="es-PA"/>
        </w:rPr>
      </w:pPr>
    </w:p>
    <w:p w14:paraId="152991AF" w14:textId="3C603C0C" w:rsidR="00224856" w:rsidRDefault="00224856" w:rsidP="00640C0E">
      <w:pPr>
        <w:spacing w:line="257" w:lineRule="exact"/>
        <w:rPr>
          <w:lang w:val="es-PA"/>
        </w:rPr>
      </w:pPr>
    </w:p>
    <w:p w14:paraId="52EC66A9" w14:textId="77777777" w:rsidR="00BE08A9" w:rsidRDefault="00BE08A9" w:rsidP="00640C0E">
      <w:pPr>
        <w:spacing w:line="257" w:lineRule="exact"/>
        <w:rPr>
          <w:lang w:val="es-PA"/>
        </w:rPr>
      </w:pPr>
    </w:p>
    <w:p w14:paraId="3F079441" w14:textId="20CF4D5E" w:rsidR="00224856" w:rsidRDefault="00224856" w:rsidP="00640C0E">
      <w:pPr>
        <w:spacing w:line="257" w:lineRule="exact"/>
        <w:rPr>
          <w:lang w:val="es-PA"/>
        </w:rPr>
      </w:pPr>
    </w:p>
    <w:p w14:paraId="4BD7DB20" w14:textId="59F01D4E" w:rsidR="00224856" w:rsidRDefault="00224856" w:rsidP="00640C0E">
      <w:pPr>
        <w:spacing w:line="257" w:lineRule="exact"/>
        <w:rPr>
          <w:lang w:val="es-PA"/>
        </w:rPr>
      </w:pPr>
    </w:p>
    <w:tbl>
      <w:tblPr>
        <w:tblStyle w:val="GridTable4-Accent3"/>
        <w:tblW w:w="14737" w:type="dxa"/>
        <w:tblLayout w:type="fixed"/>
        <w:tblLook w:val="04A0" w:firstRow="1" w:lastRow="0" w:firstColumn="1" w:lastColumn="0" w:noHBand="0" w:noVBand="1"/>
      </w:tblPr>
      <w:tblGrid>
        <w:gridCol w:w="936"/>
        <w:gridCol w:w="2178"/>
        <w:gridCol w:w="992"/>
        <w:gridCol w:w="1134"/>
        <w:gridCol w:w="1559"/>
        <w:gridCol w:w="993"/>
        <w:gridCol w:w="1417"/>
        <w:gridCol w:w="5528"/>
      </w:tblGrid>
      <w:tr w:rsidR="007F636C" w:rsidRPr="00B37E06" w14:paraId="1E2F5A8E" w14:textId="77777777" w:rsidTr="0079184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50032832" w14:textId="77777777" w:rsidR="007F636C" w:rsidRPr="00B37E06" w:rsidRDefault="007F636C" w:rsidP="00215B05">
            <w:pPr>
              <w:tabs>
                <w:tab w:val="clear" w:pos="360"/>
                <w:tab w:val="left" w:pos="5577"/>
              </w:tabs>
              <w:spacing w:line="360" w:lineRule="auto"/>
              <w:rPr>
                <w:noProof/>
                <w:lang w:val="es-PA"/>
              </w:rPr>
            </w:pPr>
            <w:bookmarkStart w:id="45" w:name="_Hlk37111697"/>
            <w:r w:rsidRPr="00B37E06">
              <w:rPr>
                <w:noProof/>
                <w:lang w:val="es-PA"/>
              </w:rPr>
              <w:lastRenderedPageBreak/>
              <w:t>No</w:t>
            </w:r>
          </w:p>
        </w:tc>
        <w:tc>
          <w:tcPr>
            <w:tcW w:w="2178" w:type="dxa"/>
          </w:tcPr>
          <w:p w14:paraId="2429D9C9" w14:textId="77777777" w:rsidR="007F636C" w:rsidRPr="00B37E06" w:rsidRDefault="007F636C" w:rsidP="00215B0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Campo</w:t>
            </w:r>
          </w:p>
        </w:tc>
        <w:tc>
          <w:tcPr>
            <w:tcW w:w="992" w:type="dxa"/>
          </w:tcPr>
          <w:p w14:paraId="7494C2C4" w14:textId="77777777" w:rsidR="007F636C" w:rsidRPr="00B37E06" w:rsidRDefault="007F636C" w:rsidP="00215B05">
            <w:pPr>
              <w:tabs>
                <w:tab w:val="clear" w:pos="360"/>
                <w:tab w:val="left" w:pos="5577"/>
              </w:tabs>
              <w:spacing w:line="360" w:lineRule="auto"/>
              <w:jc w:val="center"/>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 xml:space="preserve">Tipo de </w:t>
            </w:r>
            <w:r>
              <w:rPr>
                <w:noProof/>
                <w:lang w:val="es-PA"/>
              </w:rPr>
              <w:br/>
            </w:r>
            <w:r w:rsidRPr="00B37E06">
              <w:rPr>
                <w:noProof/>
                <w:lang w:val="es-PA"/>
              </w:rPr>
              <w:t>Data</w:t>
            </w:r>
          </w:p>
        </w:tc>
        <w:tc>
          <w:tcPr>
            <w:tcW w:w="1134" w:type="dxa"/>
          </w:tcPr>
          <w:p w14:paraId="0A00D5BD" w14:textId="77777777" w:rsidR="007F636C" w:rsidRPr="00B37E06" w:rsidRDefault="007F636C" w:rsidP="00215B0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Maximo de</w:t>
            </w:r>
            <w:r>
              <w:rPr>
                <w:noProof/>
                <w:lang w:val="es-PA"/>
              </w:rPr>
              <w:t xml:space="preserve"> D</w:t>
            </w:r>
            <w:r w:rsidRPr="00B37E06">
              <w:rPr>
                <w:noProof/>
                <w:lang w:val="es-PA"/>
              </w:rPr>
              <w:t>ato</w:t>
            </w:r>
          </w:p>
        </w:tc>
        <w:tc>
          <w:tcPr>
            <w:tcW w:w="1559" w:type="dxa"/>
          </w:tcPr>
          <w:p w14:paraId="5D1462F0" w14:textId="77777777" w:rsidR="007F636C" w:rsidRPr="00B37E06" w:rsidRDefault="007F636C" w:rsidP="00215B0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 xml:space="preserve">Valor de </w:t>
            </w:r>
            <w:r>
              <w:rPr>
                <w:noProof/>
                <w:lang w:val="es-PA"/>
              </w:rPr>
              <w:t>D</w:t>
            </w:r>
            <w:r w:rsidRPr="00B37E06">
              <w:rPr>
                <w:noProof/>
                <w:lang w:val="es-PA"/>
              </w:rPr>
              <w:t xml:space="preserve">ato </w:t>
            </w:r>
          </w:p>
        </w:tc>
        <w:tc>
          <w:tcPr>
            <w:tcW w:w="993" w:type="dxa"/>
          </w:tcPr>
          <w:p w14:paraId="722482A0" w14:textId="77777777" w:rsidR="007F636C" w:rsidRPr="00B37E06" w:rsidRDefault="007F636C" w:rsidP="00215B0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Obligatorio</w:t>
            </w:r>
          </w:p>
        </w:tc>
        <w:tc>
          <w:tcPr>
            <w:tcW w:w="1417" w:type="dxa"/>
          </w:tcPr>
          <w:p w14:paraId="7DB43479" w14:textId="77777777" w:rsidR="007F636C" w:rsidRPr="00B37E06" w:rsidRDefault="007F636C" w:rsidP="00215B05">
            <w:pPr>
              <w:tabs>
                <w:tab w:val="clear" w:pos="360"/>
                <w:tab w:val="left" w:pos="5577"/>
              </w:tabs>
              <w:spacing w:line="360" w:lineRule="auto"/>
              <w:jc w:val="center"/>
              <w:cnfStyle w:val="100000000000" w:firstRow="1" w:lastRow="0" w:firstColumn="0" w:lastColumn="0" w:oddVBand="0" w:evenVBand="0" w:oddHBand="0" w:evenHBand="0" w:firstRowFirstColumn="0" w:firstRowLastColumn="0" w:lastRowFirstColumn="0" w:lastRowLastColumn="0"/>
              <w:rPr>
                <w:noProof/>
                <w:lang w:val="es-PA"/>
              </w:rPr>
            </w:pPr>
            <w:r>
              <w:rPr>
                <w:noProof/>
                <w:lang w:val="es-PA"/>
              </w:rPr>
              <w:t>Valor en XML</w:t>
            </w:r>
          </w:p>
        </w:tc>
        <w:tc>
          <w:tcPr>
            <w:tcW w:w="5528" w:type="dxa"/>
          </w:tcPr>
          <w:p w14:paraId="054E0C02" w14:textId="77777777" w:rsidR="007F636C" w:rsidRPr="00B37E06" w:rsidRDefault="007F636C" w:rsidP="00215B0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Descripción</w:t>
            </w:r>
          </w:p>
        </w:tc>
      </w:tr>
      <w:bookmarkEnd w:id="45"/>
      <w:tr w:rsidR="007F0F52" w:rsidRPr="00B06A5E" w14:paraId="3F0EB1E7" w14:textId="77777777" w:rsidTr="007918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19B1CB69" w14:textId="77777777" w:rsidR="007F0F52" w:rsidRPr="009715B7" w:rsidRDefault="007F0F52" w:rsidP="007F0F52">
            <w:pPr>
              <w:pStyle w:val="ListParagraph"/>
              <w:numPr>
                <w:ilvl w:val="0"/>
                <w:numId w:val="27"/>
              </w:numPr>
              <w:tabs>
                <w:tab w:val="clear" w:pos="360"/>
                <w:tab w:val="left" w:pos="5577"/>
              </w:tabs>
              <w:spacing w:line="360" w:lineRule="auto"/>
              <w:rPr>
                <w:noProof/>
                <w:sz w:val="16"/>
                <w:szCs w:val="16"/>
                <w:lang w:val="es-PA"/>
              </w:rPr>
            </w:pPr>
          </w:p>
        </w:tc>
        <w:tc>
          <w:tcPr>
            <w:tcW w:w="2178" w:type="dxa"/>
          </w:tcPr>
          <w:p w14:paraId="54D53C1B" w14:textId="77777777"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Calibri" w:cs="Arial"/>
                <w:b/>
                <w:bCs/>
                <w:sz w:val="16"/>
                <w:szCs w:val="16"/>
                <w:lang w:val="es-PA"/>
              </w:rPr>
              <w:t>Identificador de Formulario</w:t>
            </w:r>
          </w:p>
        </w:tc>
        <w:tc>
          <w:tcPr>
            <w:tcW w:w="992" w:type="dxa"/>
          </w:tcPr>
          <w:p w14:paraId="136FC428" w14:textId="77777777"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integer</w:t>
            </w:r>
            <w:proofErr w:type="spellEnd"/>
          </w:p>
        </w:tc>
        <w:tc>
          <w:tcPr>
            <w:tcW w:w="1134" w:type="dxa"/>
          </w:tcPr>
          <w:p w14:paraId="41C4FF09" w14:textId="77777777"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Arial" w:cs="Arial"/>
                <w:sz w:val="16"/>
                <w:szCs w:val="16"/>
                <w:lang w:val="es-PA"/>
              </w:rPr>
              <w:t>13</w:t>
            </w:r>
          </w:p>
        </w:tc>
        <w:tc>
          <w:tcPr>
            <w:tcW w:w="1559" w:type="dxa"/>
          </w:tcPr>
          <w:p w14:paraId="3D78C134" w14:textId="77777777"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993" w:type="dxa"/>
          </w:tcPr>
          <w:p w14:paraId="5C98C5ED" w14:textId="77777777"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noProof/>
                <w:sz w:val="16"/>
                <w:szCs w:val="16"/>
                <w:lang w:val="es-PA"/>
              </w:rPr>
              <w:t>Sí</w:t>
            </w:r>
          </w:p>
        </w:tc>
        <w:tc>
          <w:tcPr>
            <w:tcW w:w="1417" w:type="dxa"/>
          </w:tcPr>
          <w:p w14:paraId="6BEDED5C" w14:textId="258B935C" w:rsidR="007F0F52" w:rsidRPr="009A465A"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Pr>
                <w:rFonts w:eastAsia="Arial" w:cs="Arial"/>
                <w:sz w:val="16"/>
                <w:szCs w:val="16"/>
                <w:lang w:val="es-PA"/>
              </w:rPr>
              <w:t xml:space="preserve">Este campo solo es </w:t>
            </w:r>
            <w:proofErr w:type="spellStart"/>
            <w:r>
              <w:rPr>
                <w:rFonts w:eastAsia="Arial" w:cs="Arial"/>
                <w:sz w:val="16"/>
                <w:szCs w:val="16"/>
                <w:lang w:val="es-PA"/>
              </w:rPr>
              <w:t>valido</w:t>
            </w:r>
            <w:proofErr w:type="spellEnd"/>
            <w:r>
              <w:rPr>
                <w:rFonts w:eastAsia="Arial" w:cs="Arial"/>
                <w:sz w:val="16"/>
                <w:szCs w:val="16"/>
                <w:lang w:val="es-PA"/>
              </w:rPr>
              <w:t xml:space="preserve"> para los archivos enviados en formato </w:t>
            </w:r>
            <w:r w:rsidRPr="005A1889">
              <w:rPr>
                <w:rFonts w:eastAsia="Arial" w:cs="Arial"/>
                <w:b/>
                <w:sz w:val="16"/>
                <w:szCs w:val="16"/>
                <w:lang w:val="es-PA"/>
              </w:rPr>
              <w:t>TXT</w:t>
            </w:r>
            <w:r>
              <w:rPr>
                <w:rFonts w:eastAsia="Arial" w:cs="Arial"/>
                <w:sz w:val="16"/>
                <w:szCs w:val="16"/>
                <w:lang w:val="es-PA"/>
              </w:rPr>
              <w:t xml:space="preserve"> </w:t>
            </w:r>
          </w:p>
        </w:tc>
        <w:tc>
          <w:tcPr>
            <w:tcW w:w="5528" w:type="dxa"/>
            <w:vAlign w:val="bottom"/>
          </w:tcPr>
          <w:p w14:paraId="21B7E194" w14:textId="77777777" w:rsidR="007F0F52" w:rsidRPr="009A465A" w:rsidRDefault="007F0F52" w:rsidP="007F0F52">
            <w:pPr>
              <w:cnfStyle w:val="000000100000" w:firstRow="0" w:lastRow="0" w:firstColumn="0" w:lastColumn="0" w:oddVBand="0" w:evenVBand="0" w:oddHBand="1" w:evenHBand="0" w:firstRowFirstColumn="0" w:firstRowLastColumn="0" w:lastRowFirstColumn="0" w:lastRowLastColumn="0"/>
              <w:rPr>
                <w:rFonts w:cs="Arial"/>
                <w:sz w:val="16"/>
                <w:szCs w:val="16"/>
                <w:lang w:val="es-PA"/>
              </w:rPr>
            </w:pPr>
            <w:r w:rsidRPr="009A465A">
              <w:rPr>
                <w:rFonts w:eastAsia="Arial" w:cs="Arial"/>
                <w:sz w:val="16"/>
                <w:szCs w:val="16"/>
                <w:lang w:val="es-PA"/>
              </w:rPr>
              <w:t>Para el formato texto es un identificador de a que formulario pertenece esa línea.</w:t>
            </w:r>
          </w:p>
          <w:p w14:paraId="2655A7AF" w14:textId="77777777" w:rsidR="007F0F52" w:rsidRPr="009A465A" w:rsidRDefault="007F0F52" w:rsidP="007F0F52">
            <w:pPr>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Arial" w:cs="Arial"/>
                <w:sz w:val="16"/>
                <w:szCs w:val="16"/>
                <w:lang w:val="es-PA"/>
              </w:rPr>
              <w:t>Puede haber más de 1 formulario en 1 archivo de carga de interface.</w:t>
            </w:r>
          </w:p>
        </w:tc>
      </w:tr>
      <w:tr w:rsidR="007F0F52" w:rsidRPr="009A465A" w14:paraId="35721DF3" w14:textId="77777777" w:rsidTr="0079184D">
        <w:tc>
          <w:tcPr>
            <w:cnfStyle w:val="001000000000" w:firstRow="0" w:lastRow="0" w:firstColumn="1" w:lastColumn="0" w:oddVBand="0" w:evenVBand="0" w:oddHBand="0" w:evenHBand="0" w:firstRowFirstColumn="0" w:firstRowLastColumn="0" w:lastRowFirstColumn="0" w:lastRowLastColumn="0"/>
            <w:tcW w:w="936" w:type="dxa"/>
          </w:tcPr>
          <w:p w14:paraId="31CBAFC7" w14:textId="77777777" w:rsidR="007F0F52" w:rsidRPr="009715B7" w:rsidRDefault="007F0F52" w:rsidP="007F0F52">
            <w:pPr>
              <w:pStyle w:val="ListParagraph"/>
              <w:numPr>
                <w:ilvl w:val="0"/>
                <w:numId w:val="27"/>
              </w:numPr>
              <w:tabs>
                <w:tab w:val="clear" w:pos="360"/>
                <w:tab w:val="left" w:pos="5577"/>
              </w:tabs>
              <w:spacing w:line="360" w:lineRule="auto"/>
              <w:rPr>
                <w:noProof/>
                <w:sz w:val="16"/>
                <w:szCs w:val="16"/>
                <w:lang w:val="es-PA"/>
              </w:rPr>
            </w:pPr>
          </w:p>
        </w:tc>
        <w:tc>
          <w:tcPr>
            <w:tcW w:w="2178" w:type="dxa"/>
          </w:tcPr>
          <w:p w14:paraId="6E233C5B" w14:textId="77777777" w:rsidR="007F0F52" w:rsidRPr="009A465A"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roofErr w:type="spellStart"/>
            <w:r w:rsidRPr="009A465A">
              <w:rPr>
                <w:rFonts w:eastAsia="Calibri" w:cs="Arial"/>
                <w:b/>
                <w:bCs/>
                <w:sz w:val="16"/>
                <w:szCs w:val="16"/>
                <w:lang w:val="es-PA"/>
              </w:rPr>
              <w:t>Record</w:t>
            </w:r>
            <w:proofErr w:type="spellEnd"/>
            <w:r w:rsidRPr="009A465A">
              <w:rPr>
                <w:rFonts w:eastAsia="Calibri" w:cs="Arial"/>
                <w:b/>
                <w:bCs/>
                <w:sz w:val="16"/>
                <w:szCs w:val="16"/>
                <w:lang w:val="es-PA"/>
              </w:rPr>
              <w:t xml:space="preserve"> </w:t>
            </w:r>
            <w:proofErr w:type="spellStart"/>
            <w:r w:rsidRPr="009A465A">
              <w:rPr>
                <w:rFonts w:eastAsia="Calibri" w:cs="Arial"/>
                <w:b/>
                <w:bCs/>
                <w:sz w:val="16"/>
                <w:szCs w:val="16"/>
                <w:lang w:val="es-PA"/>
              </w:rPr>
              <w:t>Type</w:t>
            </w:r>
            <w:proofErr w:type="spellEnd"/>
          </w:p>
        </w:tc>
        <w:tc>
          <w:tcPr>
            <w:tcW w:w="992" w:type="dxa"/>
          </w:tcPr>
          <w:p w14:paraId="58CF71CF" w14:textId="77777777" w:rsidR="007F0F52" w:rsidRPr="009A465A"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string</w:t>
            </w:r>
            <w:proofErr w:type="spellEnd"/>
          </w:p>
        </w:tc>
        <w:tc>
          <w:tcPr>
            <w:tcW w:w="1134" w:type="dxa"/>
          </w:tcPr>
          <w:p w14:paraId="294DEAB1" w14:textId="77777777" w:rsidR="007F0F52" w:rsidRPr="009A465A"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w:t>
            </w:r>
          </w:p>
        </w:tc>
        <w:tc>
          <w:tcPr>
            <w:tcW w:w="1559" w:type="dxa"/>
          </w:tcPr>
          <w:p w14:paraId="2D314FA2" w14:textId="1CD9B33C" w:rsidR="007F0F52" w:rsidRPr="009A465A"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A67EDA">
              <w:rPr>
                <w:rFonts w:ascii="Arial" w:eastAsia="Arial" w:hAnsi="Arial" w:cs="Arial"/>
                <w:sz w:val="16"/>
                <w:szCs w:val="16"/>
                <w:lang w:val="es-PA"/>
              </w:rPr>
              <w:t>INVOICE</w:t>
            </w:r>
          </w:p>
        </w:tc>
        <w:tc>
          <w:tcPr>
            <w:tcW w:w="993" w:type="dxa"/>
          </w:tcPr>
          <w:p w14:paraId="57C8D0B1" w14:textId="77777777" w:rsidR="007F0F52" w:rsidRPr="009A465A"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Sí</w:t>
            </w:r>
          </w:p>
        </w:tc>
        <w:tc>
          <w:tcPr>
            <w:tcW w:w="1417" w:type="dxa"/>
          </w:tcPr>
          <w:p w14:paraId="4DFB0425" w14:textId="79149AB4" w:rsidR="007F0F52" w:rsidRPr="007F0F52" w:rsidRDefault="007F0F52" w:rsidP="007F0F52">
            <w:pPr>
              <w:cnfStyle w:val="000000000000" w:firstRow="0" w:lastRow="0" w:firstColumn="0" w:lastColumn="0" w:oddVBand="0" w:evenVBand="0" w:oddHBand="0" w:evenHBand="0" w:firstRowFirstColumn="0" w:firstRowLastColumn="0" w:lastRowFirstColumn="0" w:lastRowLastColumn="0"/>
              <w:rPr>
                <w:rFonts w:eastAsia="Arial"/>
                <w:sz w:val="16"/>
                <w:szCs w:val="16"/>
                <w:lang w:val="es-PA"/>
              </w:rPr>
            </w:pPr>
            <w:r w:rsidRPr="007F0F52">
              <w:rPr>
                <w:rFonts w:eastAsia="Arial"/>
                <w:sz w:val="16"/>
                <w:szCs w:val="16"/>
                <w:lang w:val="es-PA"/>
              </w:rPr>
              <w:t xml:space="preserve">Este campo solo es </w:t>
            </w:r>
            <w:proofErr w:type="spellStart"/>
            <w:r w:rsidRPr="007F0F52">
              <w:rPr>
                <w:rFonts w:eastAsia="Arial"/>
                <w:sz w:val="16"/>
                <w:szCs w:val="16"/>
                <w:lang w:val="es-PA"/>
              </w:rPr>
              <w:t>valido</w:t>
            </w:r>
            <w:proofErr w:type="spellEnd"/>
            <w:r w:rsidRPr="007F0F52">
              <w:rPr>
                <w:rFonts w:eastAsia="Arial"/>
                <w:sz w:val="16"/>
                <w:szCs w:val="16"/>
                <w:lang w:val="es-PA"/>
              </w:rPr>
              <w:t xml:space="preserve"> para los archivos enviados en formato </w:t>
            </w:r>
            <w:r w:rsidRPr="007F0F52">
              <w:rPr>
                <w:rFonts w:eastAsia="Arial"/>
                <w:b/>
                <w:sz w:val="16"/>
                <w:szCs w:val="16"/>
                <w:lang w:val="es-PA"/>
              </w:rPr>
              <w:t>TXT</w:t>
            </w:r>
            <w:r w:rsidRPr="007F0F52">
              <w:rPr>
                <w:rFonts w:eastAsia="Arial"/>
                <w:sz w:val="16"/>
                <w:szCs w:val="16"/>
                <w:lang w:val="es-PA"/>
              </w:rPr>
              <w:t xml:space="preserve"> </w:t>
            </w:r>
          </w:p>
        </w:tc>
        <w:tc>
          <w:tcPr>
            <w:tcW w:w="5528" w:type="dxa"/>
          </w:tcPr>
          <w:p w14:paraId="31DAE439" w14:textId="77777777" w:rsidR="007F0F52" w:rsidRPr="009A465A"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rFonts w:eastAsia="Arial" w:cs="Arial"/>
                <w:sz w:val="16"/>
                <w:szCs w:val="16"/>
                <w:lang w:val="es-PA"/>
              </w:rPr>
              <w:t>RESPETAR CONSTANTE</w:t>
            </w:r>
          </w:p>
        </w:tc>
      </w:tr>
      <w:tr w:rsidR="007F0F52" w:rsidRPr="00B06A5E" w14:paraId="3D9BC32A" w14:textId="77777777" w:rsidTr="007918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75F3B270" w14:textId="77777777" w:rsidR="007F0F52" w:rsidRPr="009715B7" w:rsidRDefault="007F0F52" w:rsidP="007F0F52">
            <w:pPr>
              <w:pStyle w:val="ListParagraph"/>
              <w:numPr>
                <w:ilvl w:val="0"/>
                <w:numId w:val="27"/>
              </w:numPr>
              <w:tabs>
                <w:tab w:val="clear" w:pos="360"/>
                <w:tab w:val="left" w:pos="5577"/>
              </w:tabs>
              <w:spacing w:line="360" w:lineRule="auto"/>
              <w:rPr>
                <w:noProof/>
                <w:sz w:val="16"/>
                <w:szCs w:val="16"/>
                <w:lang w:val="es-PA"/>
              </w:rPr>
            </w:pPr>
          </w:p>
          <w:p w14:paraId="2111779D" w14:textId="77777777" w:rsidR="007F0F52" w:rsidRPr="009A465A" w:rsidRDefault="007F0F52" w:rsidP="007F0F52">
            <w:pPr>
              <w:tabs>
                <w:tab w:val="clear" w:pos="360"/>
                <w:tab w:val="left" w:pos="5577"/>
              </w:tabs>
              <w:spacing w:line="360" w:lineRule="auto"/>
              <w:rPr>
                <w:noProof/>
                <w:sz w:val="16"/>
                <w:szCs w:val="16"/>
                <w:lang w:val="es-PA"/>
              </w:rPr>
            </w:pPr>
          </w:p>
        </w:tc>
        <w:tc>
          <w:tcPr>
            <w:tcW w:w="2178" w:type="dxa"/>
          </w:tcPr>
          <w:p w14:paraId="36267E81" w14:textId="0C0B60B3"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rFonts w:eastAsia="Calibri" w:cs="Arial"/>
                <w:b/>
                <w:bCs/>
                <w:sz w:val="16"/>
                <w:szCs w:val="16"/>
                <w:lang w:val="es-PA"/>
              </w:rPr>
              <w:t>Fecha</w:t>
            </w:r>
          </w:p>
        </w:tc>
        <w:tc>
          <w:tcPr>
            <w:tcW w:w="992" w:type="dxa"/>
          </w:tcPr>
          <w:p w14:paraId="7DCFE4BD" w14:textId="3244B925"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rFonts w:eastAsia="Arial" w:cs="Arial"/>
                <w:sz w:val="16"/>
                <w:szCs w:val="16"/>
                <w:lang w:val="es-PA"/>
              </w:rPr>
              <w:t>date</w:t>
            </w:r>
          </w:p>
        </w:tc>
        <w:tc>
          <w:tcPr>
            <w:tcW w:w="1134" w:type="dxa"/>
          </w:tcPr>
          <w:p w14:paraId="2B872A9C" w14:textId="4051B223"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10</w:t>
            </w:r>
          </w:p>
        </w:tc>
        <w:tc>
          <w:tcPr>
            <w:tcW w:w="1559" w:type="dxa"/>
          </w:tcPr>
          <w:p w14:paraId="5B2454C6" w14:textId="19C2A0D4" w:rsidR="007F0F52" w:rsidRPr="009A465A" w:rsidRDefault="00F31369" w:rsidP="00F31369">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702F10">
              <w:rPr>
                <w:noProof/>
                <w:sz w:val="16"/>
                <w:szCs w:val="16"/>
                <w:lang w:val="es-PA"/>
              </w:rPr>
              <w:t>yyyy-MM-</w:t>
            </w:r>
            <w:r w:rsidR="00ED1D1D">
              <w:rPr>
                <w:noProof/>
                <w:sz w:val="16"/>
                <w:szCs w:val="16"/>
                <w:lang w:val="es-PA"/>
              </w:rPr>
              <w:t>dd</w:t>
            </w:r>
            <w:r w:rsidR="005847D3">
              <w:rPr>
                <w:noProof/>
                <w:sz w:val="16"/>
                <w:szCs w:val="16"/>
                <w:lang w:val="es-PA"/>
              </w:rPr>
              <w:t xml:space="preserve"> </w:t>
            </w:r>
            <w:r w:rsidRPr="00702F10">
              <w:rPr>
                <w:noProof/>
                <w:sz w:val="16"/>
                <w:szCs w:val="16"/>
                <w:lang w:val="es-PA"/>
              </w:rPr>
              <w:t>e.g. 2008-08-17</w:t>
            </w:r>
          </w:p>
        </w:tc>
        <w:tc>
          <w:tcPr>
            <w:tcW w:w="993" w:type="dxa"/>
          </w:tcPr>
          <w:p w14:paraId="1BD5244C" w14:textId="4CAB5179"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noProof/>
                <w:sz w:val="16"/>
                <w:szCs w:val="16"/>
                <w:lang w:val="es-PA"/>
              </w:rPr>
              <w:t>Sí</w:t>
            </w:r>
          </w:p>
        </w:tc>
        <w:tc>
          <w:tcPr>
            <w:tcW w:w="1417" w:type="dxa"/>
          </w:tcPr>
          <w:p w14:paraId="5ADE2E75" w14:textId="659802A9" w:rsidR="007F0F52" w:rsidRPr="009A465A"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4E449A">
              <w:rPr>
                <w:rFonts w:eastAsia="Arial" w:cs="Arial"/>
                <w:sz w:val="16"/>
                <w:szCs w:val="16"/>
                <w:lang w:val="es-PA"/>
              </w:rPr>
              <w:t>fechadelafactura</w:t>
            </w:r>
            <w:proofErr w:type="spellEnd"/>
          </w:p>
        </w:tc>
        <w:tc>
          <w:tcPr>
            <w:tcW w:w="5528" w:type="dxa"/>
          </w:tcPr>
          <w:p w14:paraId="4DB95C27" w14:textId="267C3DA7" w:rsidR="007F0F52" w:rsidRDefault="00F31369"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Pr>
                <w:rFonts w:eastAsia="Arial" w:cs="Arial"/>
                <w:sz w:val="16"/>
                <w:szCs w:val="16"/>
                <w:lang w:val="es-PA"/>
              </w:rPr>
              <w:t>Se registra la fecha que aparece en la factura</w:t>
            </w:r>
          </w:p>
          <w:p w14:paraId="5B113143" w14:textId="591940CE" w:rsidR="007F0F52" w:rsidRPr="005847D3" w:rsidRDefault="005847D3"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bCs/>
                <w:noProof/>
                <w:sz w:val="16"/>
                <w:szCs w:val="16"/>
                <w:lang w:val="es-PA"/>
              </w:rPr>
            </w:pPr>
            <w:r w:rsidRPr="005847D3">
              <w:rPr>
                <w:bCs/>
                <w:noProof/>
                <w:sz w:val="16"/>
                <w:szCs w:val="16"/>
                <w:lang w:val="es-PA"/>
              </w:rPr>
              <w:t>Por favor seguir el formato</w:t>
            </w:r>
            <w:r>
              <w:rPr>
                <w:bCs/>
                <w:noProof/>
                <w:sz w:val="16"/>
                <w:szCs w:val="16"/>
                <w:lang w:val="es-PA"/>
              </w:rPr>
              <w:t xml:space="preserve">: </w:t>
            </w:r>
            <w:r w:rsidRPr="005847D3">
              <w:rPr>
                <w:b/>
                <w:noProof/>
                <w:sz w:val="16"/>
                <w:szCs w:val="16"/>
                <w:lang w:val="es-PA"/>
              </w:rPr>
              <w:t>yyyy-MM-</w:t>
            </w:r>
            <w:r w:rsidR="00ED1D1D">
              <w:rPr>
                <w:b/>
                <w:noProof/>
                <w:sz w:val="16"/>
                <w:szCs w:val="16"/>
                <w:lang w:val="es-PA"/>
              </w:rPr>
              <w:t>dd</w:t>
            </w:r>
            <w:r>
              <w:rPr>
                <w:b/>
                <w:noProof/>
                <w:sz w:val="16"/>
                <w:szCs w:val="16"/>
                <w:lang w:val="es-PA"/>
              </w:rPr>
              <w:t xml:space="preserve"> </w:t>
            </w:r>
            <w:r>
              <w:rPr>
                <w:noProof/>
                <w:sz w:val="16"/>
                <w:szCs w:val="16"/>
                <w:lang w:val="es-PA"/>
              </w:rPr>
              <w:t>en caso de no seguirlo el sistema no tomara la fecha de manera correcta.</w:t>
            </w:r>
          </w:p>
        </w:tc>
      </w:tr>
      <w:tr w:rsidR="007F0F52" w:rsidRPr="00B06A5E" w14:paraId="2C8B67A1" w14:textId="77777777" w:rsidTr="0079184D">
        <w:tc>
          <w:tcPr>
            <w:cnfStyle w:val="001000000000" w:firstRow="0" w:lastRow="0" w:firstColumn="1" w:lastColumn="0" w:oddVBand="0" w:evenVBand="0" w:oddHBand="0" w:evenHBand="0" w:firstRowFirstColumn="0" w:firstRowLastColumn="0" w:lastRowFirstColumn="0" w:lastRowLastColumn="0"/>
            <w:tcW w:w="936" w:type="dxa"/>
          </w:tcPr>
          <w:p w14:paraId="453991C7" w14:textId="77777777" w:rsidR="007F0F52" w:rsidRPr="009715B7" w:rsidRDefault="007F0F52" w:rsidP="007F0F52">
            <w:pPr>
              <w:pStyle w:val="ListParagraph"/>
              <w:numPr>
                <w:ilvl w:val="0"/>
                <w:numId w:val="27"/>
              </w:numPr>
              <w:tabs>
                <w:tab w:val="clear" w:pos="360"/>
                <w:tab w:val="left" w:pos="5577"/>
              </w:tabs>
              <w:spacing w:line="360" w:lineRule="auto"/>
              <w:rPr>
                <w:b w:val="0"/>
                <w:bCs w:val="0"/>
                <w:noProof/>
                <w:sz w:val="16"/>
                <w:szCs w:val="16"/>
                <w:lang w:val="es-PA"/>
              </w:rPr>
            </w:pPr>
          </w:p>
        </w:tc>
        <w:tc>
          <w:tcPr>
            <w:tcW w:w="2178" w:type="dxa"/>
          </w:tcPr>
          <w:p w14:paraId="4C9A638D" w14:textId="4621CA3D" w:rsidR="007F0F52"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0B5E84">
              <w:rPr>
                <w:rFonts w:eastAsia="Calibri" w:cs="Arial"/>
                <w:b/>
                <w:bCs/>
                <w:sz w:val="16"/>
                <w:szCs w:val="16"/>
                <w:lang w:val="es-PA"/>
              </w:rPr>
              <w:t>Numero</w:t>
            </w:r>
          </w:p>
        </w:tc>
        <w:tc>
          <w:tcPr>
            <w:tcW w:w="992" w:type="dxa"/>
          </w:tcPr>
          <w:p w14:paraId="59E9E40D" w14:textId="01F30642" w:rsidR="007F0F52" w:rsidRPr="009A465A"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FB7B41">
              <w:rPr>
                <w:rFonts w:eastAsia="Arial" w:cs="Arial"/>
                <w:sz w:val="16"/>
                <w:szCs w:val="16"/>
                <w:lang w:val="es-PA"/>
              </w:rPr>
              <w:t>string</w:t>
            </w:r>
            <w:proofErr w:type="spellEnd"/>
          </w:p>
        </w:tc>
        <w:tc>
          <w:tcPr>
            <w:tcW w:w="1134" w:type="dxa"/>
          </w:tcPr>
          <w:p w14:paraId="7CDE99AA" w14:textId="3E357A5F" w:rsidR="007F0F52" w:rsidRPr="009A465A"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20</w:t>
            </w:r>
          </w:p>
        </w:tc>
        <w:tc>
          <w:tcPr>
            <w:tcW w:w="1559" w:type="dxa"/>
          </w:tcPr>
          <w:p w14:paraId="02BA11E3" w14:textId="77777777" w:rsidR="007F0F52" w:rsidRPr="009A465A" w:rsidRDefault="007F0F52" w:rsidP="007F0F52">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
        </w:tc>
        <w:tc>
          <w:tcPr>
            <w:tcW w:w="993" w:type="dxa"/>
          </w:tcPr>
          <w:p w14:paraId="374CE025" w14:textId="63616D24" w:rsidR="007F0F52" w:rsidRPr="009A465A"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Sí</w:t>
            </w:r>
          </w:p>
        </w:tc>
        <w:tc>
          <w:tcPr>
            <w:tcW w:w="1417" w:type="dxa"/>
          </w:tcPr>
          <w:p w14:paraId="1B3FCB81" w14:textId="21544789" w:rsidR="007F0F52" w:rsidRPr="006B22D1" w:rsidRDefault="007F0F52" w:rsidP="007F0F52">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4E449A">
              <w:rPr>
                <w:rFonts w:eastAsia="Arial" w:cs="Arial"/>
                <w:sz w:val="16"/>
                <w:szCs w:val="16"/>
                <w:lang w:val="es-PA"/>
              </w:rPr>
              <w:t>nodefactura</w:t>
            </w:r>
            <w:proofErr w:type="spellEnd"/>
          </w:p>
        </w:tc>
        <w:tc>
          <w:tcPr>
            <w:tcW w:w="5528" w:type="dxa"/>
          </w:tcPr>
          <w:p w14:paraId="796ED918" w14:textId="2C3A0850" w:rsidR="007F0F52" w:rsidRPr="009A465A" w:rsidRDefault="007F0F52" w:rsidP="007F0F52">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0B5E84">
              <w:rPr>
                <w:rFonts w:eastAsia="Arial" w:cs="Arial"/>
                <w:sz w:val="16"/>
                <w:szCs w:val="16"/>
                <w:lang w:val="es-PA"/>
              </w:rPr>
              <w:t>Se registra el numero de la transacción comercial realizada entre el comprador y el vendedor.</w:t>
            </w:r>
          </w:p>
        </w:tc>
      </w:tr>
      <w:tr w:rsidR="007F0F52" w:rsidRPr="00B06A5E" w14:paraId="5AFB4234" w14:textId="77777777" w:rsidTr="007918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0A8DD82D" w14:textId="77777777" w:rsidR="007F0F52" w:rsidRPr="009715B7" w:rsidRDefault="007F0F52" w:rsidP="007F0F52">
            <w:pPr>
              <w:pStyle w:val="ListParagraph"/>
              <w:numPr>
                <w:ilvl w:val="0"/>
                <w:numId w:val="27"/>
              </w:numPr>
              <w:tabs>
                <w:tab w:val="clear" w:pos="360"/>
                <w:tab w:val="left" w:pos="5577"/>
              </w:tabs>
              <w:spacing w:line="360" w:lineRule="auto"/>
              <w:rPr>
                <w:b w:val="0"/>
                <w:bCs w:val="0"/>
                <w:noProof/>
                <w:sz w:val="16"/>
                <w:szCs w:val="16"/>
                <w:lang w:val="es-PA"/>
              </w:rPr>
            </w:pPr>
          </w:p>
        </w:tc>
        <w:tc>
          <w:tcPr>
            <w:tcW w:w="2178" w:type="dxa"/>
          </w:tcPr>
          <w:p w14:paraId="7EAAED6B" w14:textId="5F547F4C" w:rsidR="007F0F52"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0B5E84">
              <w:rPr>
                <w:rFonts w:eastAsia="Calibri" w:cs="Arial"/>
                <w:b/>
                <w:bCs/>
                <w:sz w:val="16"/>
                <w:szCs w:val="16"/>
                <w:lang w:val="es-PA"/>
              </w:rPr>
              <w:t>Nombre de la compañía</w:t>
            </w:r>
          </w:p>
        </w:tc>
        <w:tc>
          <w:tcPr>
            <w:tcW w:w="992" w:type="dxa"/>
          </w:tcPr>
          <w:p w14:paraId="7E630F1D" w14:textId="6343BC89"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FB7B41">
              <w:rPr>
                <w:rFonts w:eastAsia="Arial" w:cs="Arial"/>
                <w:sz w:val="16"/>
                <w:szCs w:val="16"/>
                <w:lang w:val="es-PA"/>
              </w:rPr>
              <w:t>string</w:t>
            </w:r>
            <w:proofErr w:type="spellEnd"/>
          </w:p>
        </w:tc>
        <w:tc>
          <w:tcPr>
            <w:tcW w:w="1134" w:type="dxa"/>
          </w:tcPr>
          <w:p w14:paraId="3947C572" w14:textId="44870155"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100</w:t>
            </w:r>
          </w:p>
        </w:tc>
        <w:tc>
          <w:tcPr>
            <w:tcW w:w="1559" w:type="dxa"/>
          </w:tcPr>
          <w:p w14:paraId="116E6E46" w14:textId="77777777" w:rsidR="007F0F52" w:rsidRPr="009A465A"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
        </w:tc>
        <w:tc>
          <w:tcPr>
            <w:tcW w:w="993" w:type="dxa"/>
          </w:tcPr>
          <w:p w14:paraId="54892E53" w14:textId="02955DD2"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0B5E84">
              <w:rPr>
                <w:noProof/>
                <w:sz w:val="16"/>
                <w:szCs w:val="16"/>
                <w:lang w:val="es-PA"/>
              </w:rPr>
              <w:t>Sí</w:t>
            </w:r>
          </w:p>
        </w:tc>
        <w:tc>
          <w:tcPr>
            <w:tcW w:w="1417" w:type="dxa"/>
          </w:tcPr>
          <w:p w14:paraId="2DC2F727" w14:textId="444E3D0B" w:rsidR="007F0F52" w:rsidRPr="006B22D1"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4E449A">
              <w:rPr>
                <w:rFonts w:eastAsia="Arial" w:cs="Arial"/>
                <w:sz w:val="16"/>
                <w:szCs w:val="16"/>
                <w:lang w:val="es-PA"/>
              </w:rPr>
              <w:t>companiaquefactura</w:t>
            </w:r>
            <w:proofErr w:type="spellEnd"/>
          </w:p>
        </w:tc>
        <w:tc>
          <w:tcPr>
            <w:tcW w:w="5528" w:type="dxa"/>
          </w:tcPr>
          <w:p w14:paraId="6E85FA10" w14:textId="77777777" w:rsidR="007F0F52" w:rsidRPr="000B5E84"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MX"/>
              </w:rPr>
            </w:pPr>
            <w:r w:rsidRPr="000B5E84">
              <w:rPr>
                <w:rFonts w:eastAsia="Arial" w:cs="Arial"/>
                <w:sz w:val="16"/>
                <w:szCs w:val="16"/>
                <w:lang w:val="es-MX"/>
              </w:rPr>
              <w:t>El sistema coloca en automático el nombre de la empresa consignante.</w:t>
            </w:r>
          </w:p>
          <w:p w14:paraId="2B905435" w14:textId="24D72463" w:rsidR="007F0F52" w:rsidRPr="009A465A"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0B5E84">
              <w:rPr>
                <w:rFonts w:eastAsia="Arial" w:cs="Arial"/>
                <w:sz w:val="16"/>
                <w:szCs w:val="16"/>
                <w:lang w:val="es-MX"/>
              </w:rPr>
              <w:t xml:space="preserve">Este campo es </w:t>
            </w:r>
            <w:r w:rsidRPr="000B5E84">
              <w:rPr>
                <w:rFonts w:eastAsia="Arial" w:cs="Arial"/>
                <w:b/>
                <w:bCs/>
                <w:sz w:val="16"/>
                <w:szCs w:val="16"/>
                <w:lang w:val="es-MX"/>
              </w:rPr>
              <w:t>Nombre de Proveedor</w:t>
            </w:r>
            <w:r w:rsidRPr="000B5E84">
              <w:rPr>
                <w:rFonts w:eastAsia="Arial" w:cs="Arial"/>
                <w:sz w:val="16"/>
                <w:szCs w:val="16"/>
                <w:lang w:val="es-MX"/>
              </w:rPr>
              <w:t xml:space="preserve"> en pantalla de aplicación.</w:t>
            </w:r>
          </w:p>
        </w:tc>
      </w:tr>
      <w:tr w:rsidR="007F0F52" w:rsidRPr="00B06A5E" w14:paraId="1D599175" w14:textId="77777777" w:rsidTr="0079184D">
        <w:tc>
          <w:tcPr>
            <w:cnfStyle w:val="001000000000" w:firstRow="0" w:lastRow="0" w:firstColumn="1" w:lastColumn="0" w:oddVBand="0" w:evenVBand="0" w:oddHBand="0" w:evenHBand="0" w:firstRowFirstColumn="0" w:firstRowLastColumn="0" w:lastRowFirstColumn="0" w:lastRowLastColumn="0"/>
            <w:tcW w:w="936" w:type="dxa"/>
          </w:tcPr>
          <w:p w14:paraId="15AFF4A8" w14:textId="77777777" w:rsidR="007F0F52" w:rsidRPr="009715B7" w:rsidRDefault="007F0F52" w:rsidP="007F0F52">
            <w:pPr>
              <w:pStyle w:val="ListParagraph"/>
              <w:numPr>
                <w:ilvl w:val="0"/>
                <w:numId w:val="27"/>
              </w:numPr>
              <w:tabs>
                <w:tab w:val="clear" w:pos="360"/>
                <w:tab w:val="left" w:pos="5577"/>
              </w:tabs>
              <w:spacing w:line="360" w:lineRule="auto"/>
              <w:rPr>
                <w:b w:val="0"/>
                <w:bCs w:val="0"/>
                <w:noProof/>
                <w:sz w:val="16"/>
                <w:szCs w:val="16"/>
                <w:lang w:val="es-PA"/>
              </w:rPr>
            </w:pPr>
          </w:p>
        </w:tc>
        <w:tc>
          <w:tcPr>
            <w:tcW w:w="2178" w:type="dxa"/>
          </w:tcPr>
          <w:p w14:paraId="1A49851C" w14:textId="63FD93F6" w:rsidR="007F0F52"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0B5E84">
              <w:rPr>
                <w:rFonts w:eastAsia="Calibri" w:cs="Arial"/>
                <w:b/>
                <w:bCs/>
                <w:sz w:val="16"/>
                <w:szCs w:val="16"/>
                <w:lang w:val="es-PA"/>
              </w:rPr>
              <w:t>Nombre del Consignado</w:t>
            </w:r>
          </w:p>
        </w:tc>
        <w:tc>
          <w:tcPr>
            <w:tcW w:w="992" w:type="dxa"/>
          </w:tcPr>
          <w:p w14:paraId="11843FDE" w14:textId="38A4B435" w:rsidR="007F0F52" w:rsidRPr="009A465A"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FB7B41">
              <w:rPr>
                <w:rFonts w:eastAsia="Arial" w:cs="Arial"/>
                <w:sz w:val="16"/>
                <w:szCs w:val="16"/>
                <w:lang w:val="es-PA"/>
              </w:rPr>
              <w:t>string</w:t>
            </w:r>
            <w:proofErr w:type="spellEnd"/>
          </w:p>
        </w:tc>
        <w:tc>
          <w:tcPr>
            <w:tcW w:w="1134" w:type="dxa"/>
          </w:tcPr>
          <w:p w14:paraId="1992E012" w14:textId="5032CE48" w:rsidR="007F0F52" w:rsidRPr="009A465A"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100</w:t>
            </w:r>
          </w:p>
        </w:tc>
        <w:tc>
          <w:tcPr>
            <w:tcW w:w="1559" w:type="dxa"/>
          </w:tcPr>
          <w:p w14:paraId="32AAE3C3" w14:textId="77777777" w:rsidR="007F0F52" w:rsidRPr="009A465A" w:rsidRDefault="007F0F52" w:rsidP="007F0F52">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
        </w:tc>
        <w:tc>
          <w:tcPr>
            <w:tcW w:w="993" w:type="dxa"/>
          </w:tcPr>
          <w:p w14:paraId="60F085C8" w14:textId="547E0AD1" w:rsidR="007F0F52" w:rsidRPr="009A465A"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7444B9">
              <w:rPr>
                <w:noProof/>
                <w:sz w:val="16"/>
                <w:szCs w:val="16"/>
                <w:lang w:val="es-PA"/>
              </w:rPr>
              <w:t>Sí</w:t>
            </w:r>
          </w:p>
        </w:tc>
        <w:tc>
          <w:tcPr>
            <w:tcW w:w="1417" w:type="dxa"/>
          </w:tcPr>
          <w:p w14:paraId="0649309D" w14:textId="5C1F3A4A" w:rsidR="007F0F52" w:rsidRPr="006B22D1" w:rsidRDefault="007F0F52" w:rsidP="007F0F52">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4E449A">
              <w:rPr>
                <w:rFonts w:eastAsia="Arial" w:cs="Arial"/>
                <w:sz w:val="16"/>
                <w:szCs w:val="16"/>
                <w:lang w:val="es-PA"/>
              </w:rPr>
              <w:t>consignado</w:t>
            </w:r>
          </w:p>
        </w:tc>
        <w:tc>
          <w:tcPr>
            <w:tcW w:w="5528" w:type="dxa"/>
          </w:tcPr>
          <w:p w14:paraId="40DA9A2D" w14:textId="737A258C" w:rsidR="007F0F52" w:rsidRPr="009A465A" w:rsidRDefault="00A63157" w:rsidP="007F0F52">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Pr>
                <w:rFonts w:cs="Century Gothic"/>
                <w:sz w:val="16"/>
                <w:szCs w:val="16"/>
                <w:lang w:val="es-MX"/>
              </w:rPr>
              <w:t xml:space="preserve">Se registra </w:t>
            </w:r>
            <w:r w:rsidRPr="00A00703">
              <w:rPr>
                <w:rFonts w:cs="Century Gothic"/>
                <w:sz w:val="16"/>
                <w:szCs w:val="16"/>
                <w:lang w:val="es-MX"/>
              </w:rPr>
              <w:t>el nombre de la empresa consignante.</w:t>
            </w:r>
          </w:p>
        </w:tc>
      </w:tr>
      <w:tr w:rsidR="007F0F52" w:rsidRPr="00B06A5E" w14:paraId="6A20D443" w14:textId="77777777" w:rsidTr="007918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76D08EA9" w14:textId="77777777" w:rsidR="007F0F52" w:rsidRPr="009715B7" w:rsidRDefault="007F0F52" w:rsidP="007F0F52">
            <w:pPr>
              <w:pStyle w:val="ListParagraph"/>
              <w:numPr>
                <w:ilvl w:val="0"/>
                <w:numId w:val="27"/>
              </w:numPr>
              <w:tabs>
                <w:tab w:val="clear" w:pos="360"/>
                <w:tab w:val="left" w:pos="5577"/>
              </w:tabs>
              <w:spacing w:line="360" w:lineRule="auto"/>
              <w:rPr>
                <w:b w:val="0"/>
                <w:bCs w:val="0"/>
                <w:noProof/>
                <w:sz w:val="16"/>
                <w:szCs w:val="16"/>
                <w:lang w:val="es-PA"/>
              </w:rPr>
            </w:pPr>
          </w:p>
        </w:tc>
        <w:tc>
          <w:tcPr>
            <w:tcW w:w="2178" w:type="dxa"/>
          </w:tcPr>
          <w:p w14:paraId="39FDE58D" w14:textId="245CC785" w:rsidR="007F0F52"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0B5E84">
              <w:rPr>
                <w:rFonts w:eastAsia="Calibri" w:cs="Arial"/>
                <w:b/>
                <w:bCs/>
                <w:sz w:val="16"/>
                <w:szCs w:val="16"/>
                <w:lang w:val="es-PA"/>
              </w:rPr>
              <w:t>Tipo de Recibo</w:t>
            </w:r>
          </w:p>
        </w:tc>
        <w:tc>
          <w:tcPr>
            <w:tcW w:w="992" w:type="dxa"/>
          </w:tcPr>
          <w:p w14:paraId="5C5C2B50" w14:textId="21A216F8"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FB7B41">
              <w:rPr>
                <w:rFonts w:eastAsia="Arial" w:cs="Arial"/>
                <w:sz w:val="16"/>
                <w:szCs w:val="16"/>
                <w:lang w:val="es-PA"/>
              </w:rPr>
              <w:t>string</w:t>
            </w:r>
            <w:proofErr w:type="spellEnd"/>
          </w:p>
        </w:tc>
        <w:tc>
          <w:tcPr>
            <w:tcW w:w="1134" w:type="dxa"/>
          </w:tcPr>
          <w:p w14:paraId="56F674C7" w14:textId="482090EC"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3</w:t>
            </w:r>
          </w:p>
        </w:tc>
        <w:tc>
          <w:tcPr>
            <w:tcW w:w="1559" w:type="dxa"/>
          </w:tcPr>
          <w:p w14:paraId="7F427F72" w14:textId="77777777" w:rsidR="007F0F52" w:rsidRPr="000B5E84"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0B5E84">
              <w:rPr>
                <w:rFonts w:eastAsia="Arial" w:cs="Arial"/>
                <w:sz w:val="16"/>
                <w:szCs w:val="16"/>
                <w:lang w:val="es-PA"/>
              </w:rPr>
              <w:t>•</w:t>
            </w:r>
            <w:r w:rsidRPr="000B5E84">
              <w:rPr>
                <w:rFonts w:eastAsia="Arial" w:cs="Arial"/>
                <w:sz w:val="16"/>
                <w:szCs w:val="16"/>
                <w:lang w:val="es-PA"/>
              </w:rPr>
              <w:tab/>
              <w:t>1</w:t>
            </w:r>
          </w:p>
          <w:p w14:paraId="3520479A" w14:textId="77777777" w:rsidR="007F0F52" w:rsidRPr="000B5E84"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0B5E84">
              <w:rPr>
                <w:rFonts w:eastAsia="Arial" w:cs="Arial"/>
                <w:sz w:val="16"/>
                <w:szCs w:val="16"/>
                <w:lang w:val="es-PA"/>
              </w:rPr>
              <w:t>•</w:t>
            </w:r>
            <w:r w:rsidRPr="000B5E84">
              <w:rPr>
                <w:rFonts w:eastAsia="Arial" w:cs="Arial"/>
                <w:sz w:val="16"/>
                <w:szCs w:val="16"/>
                <w:lang w:val="es-PA"/>
              </w:rPr>
              <w:tab/>
              <w:t>2</w:t>
            </w:r>
          </w:p>
          <w:p w14:paraId="3267BD48" w14:textId="77777777" w:rsidR="007F0F52" w:rsidRPr="000B5E84"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0B5E84">
              <w:rPr>
                <w:rFonts w:eastAsia="Arial" w:cs="Arial"/>
                <w:sz w:val="16"/>
                <w:szCs w:val="16"/>
                <w:lang w:val="es-PA"/>
              </w:rPr>
              <w:t>•</w:t>
            </w:r>
            <w:r w:rsidRPr="000B5E84">
              <w:rPr>
                <w:rFonts w:eastAsia="Arial" w:cs="Arial"/>
                <w:sz w:val="16"/>
                <w:szCs w:val="16"/>
                <w:lang w:val="es-PA"/>
              </w:rPr>
              <w:tab/>
              <w:t>3</w:t>
            </w:r>
          </w:p>
          <w:p w14:paraId="50D540EE" w14:textId="77777777" w:rsidR="007F0F52" w:rsidRPr="000B5E84"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0B5E84">
              <w:rPr>
                <w:rFonts w:eastAsia="Arial" w:cs="Arial"/>
                <w:sz w:val="16"/>
                <w:szCs w:val="16"/>
                <w:lang w:val="es-PA"/>
              </w:rPr>
              <w:t>•</w:t>
            </w:r>
            <w:r w:rsidRPr="000B5E84">
              <w:rPr>
                <w:rFonts w:eastAsia="Arial" w:cs="Arial"/>
                <w:sz w:val="16"/>
                <w:szCs w:val="16"/>
                <w:lang w:val="es-PA"/>
              </w:rPr>
              <w:tab/>
              <w:t>5</w:t>
            </w:r>
          </w:p>
          <w:p w14:paraId="47EAD288" w14:textId="2028D922" w:rsidR="007F0F52" w:rsidRPr="009A465A"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0B5E84">
              <w:rPr>
                <w:rFonts w:eastAsia="Arial" w:cs="Arial"/>
                <w:sz w:val="16"/>
                <w:szCs w:val="16"/>
                <w:lang w:val="es-PA"/>
              </w:rPr>
              <w:t>•</w:t>
            </w:r>
            <w:r w:rsidRPr="000B5E84">
              <w:rPr>
                <w:rFonts w:eastAsia="Arial" w:cs="Arial"/>
                <w:sz w:val="16"/>
                <w:szCs w:val="16"/>
                <w:lang w:val="es-PA"/>
              </w:rPr>
              <w:tab/>
              <w:t>OTH</w:t>
            </w:r>
          </w:p>
        </w:tc>
        <w:tc>
          <w:tcPr>
            <w:tcW w:w="993" w:type="dxa"/>
          </w:tcPr>
          <w:p w14:paraId="169B75E3" w14:textId="0271C53A"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7444B9">
              <w:rPr>
                <w:noProof/>
                <w:sz w:val="16"/>
                <w:szCs w:val="16"/>
                <w:lang w:val="es-PA"/>
              </w:rPr>
              <w:t>Sí</w:t>
            </w:r>
          </w:p>
        </w:tc>
        <w:tc>
          <w:tcPr>
            <w:tcW w:w="1417" w:type="dxa"/>
          </w:tcPr>
          <w:p w14:paraId="65064E12" w14:textId="029D98D5" w:rsidR="007F0F52" w:rsidRPr="006B22D1"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4E449A">
              <w:rPr>
                <w:rFonts w:eastAsia="Arial" w:cs="Arial"/>
                <w:sz w:val="16"/>
                <w:szCs w:val="16"/>
                <w:lang w:val="es-PA"/>
              </w:rPr>
              <w:t>tipoderecibo</w:t>
            </w:r>
            <w:proofErr w:type="spellEnd"/>
          </w:p>
        </w:tc>
        <w:tc>
          <w:tcPr>
            <w:tcW w:w="5528" w:type="dxa"/>
          </w:tcPr>
          <w:p w14:paraId="0014B09F" w14:textId="77777777" w:rsidR="007F0F52" w:rsidRPr="003A7949"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3A7949">
              <w:rPr>
                <w:rFonts w:eastAsia="Arial" w:cs="Arial"/>
                <w:sz w:val="16"/>
                <w:szCs w:val="16"/>
                <w:lang w:val="es-PA"/>
              </w:rPr>
              <w:t>Forma de pago pactada entre el comprador y el vendedor.</w:t>
            </w:r>
          </w:p>
          <w:p w14:paraId="36E2607F" w14:textId="77777777" w:rsidR="007F0F52"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3A7949">
              <w:rPr>
                <w:rFonts w:eastAsia="Arial" w:cs="Arial"/>
                <w:sz w:val="16"/>
                <w:szCs w:val="16"/>
                <w:lang w:val="es-PA"/>
              </w:rPr>
              <w:t xml:space="preserve">Las constantes son: </w:t>
            </w:r>
          </w:p>
          <w:p w14:paraId="05D3B326" w14:textId="77777777" w:rsidR="007F0F52"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3A7949">
              <w:rPr>
                <w:rFonts w:eastAsia="Arial" w:cs="Arial"/>
                <w:sz w:val="16"/>
                <w:szCs w:val="16"/>
                <w:lang w:val="es-PA"/>
              </w:rPr>
              <w:t xml:space="preserve">1 = efectivo, </w:t>
            </w:r>
          </w:p>
          <w:p w14:paraId="169BBDE9" w14:textId="77777777" w:rsidR="007F0F52"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3A7949">
              <w:rPr>
                <w:rFonts w:eastAsia="Arial" w:cs="Arial"/>
                <w:sz w:val="16"/>
                <w:szCs w:val="16"/>
                <w:lang w:val="es-PA"/>
              </w:rPr>
              <w:t xml:space="preserve">2 = cheque, </w:t>
            </w:r>
          </w:p>
          <w:p w14:paraId="4AD8DF7A" w14:textId="77777777" w:rsidR="007F0F52"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3A7949">
              <w:rPr>
                <w:rFonts w:eastAsia="Arial" w:cs="Arial"/>
                <w:sz w:val="16"/>
                <w:szCs w:val="16"/>
                <w:lang w:val="es-PA"/>
              </w:rPr>
              <w:t xml:space="preserve">3 = tarjeta de crédito, </w:t>
            </w:r>
          </w:p>
          <w:p w14:paraId="34C87D3C" w14:textId="6FD1488B" w:rsidR="007F0F52" w:rsidRPr="003A7949"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3A7949">
              <w:rPr>
                <w:rFonts w:eastAsia="Arial" w:cs="Arial"/>
                <w:sz w:val="16"/>
                <w:szCs w:val="16"/>
                <w:lang w:val="es-PA"/>
              </w:rPr>
              <w:t>5 = transferencia</w:t>
            </w:r>
          </w:p>
          <w:p w14:paraId="3DEDE2C1" w14:textId="0A79267E" w:rsidR="007F0F52" w:rsidRPr="009A465A"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3A7949">
              <w:rPr>
                <w:rFonts w:eastAsia="Arial" w:cs="Arial"/>
                <w:sz w:val="16"/>
                <w:szCs w:val="16"/>
                <w:lang w:val="es-PA"/>
              </w:rPr>
              <w:t>OTH = Otros.</w:t>
            </w:r>
          </w:p>
        </w:tc>
      </w:tr>
      <w:tr w:rsidR="007F0F52" w:rsidRPr="00B06A5E" w14:paraId="15957C25" w14:textId="77777777" w:rsidTr="0079184D">
        <w:tc>
          <w:tcPr>
            <w:cnfStyle w:val="001000000000" w:firstRow="0" w:lastRow="0" w:firstColumn="1" w:lastColumn="0" w:oddVBand="0" w:evenVBand="0" w:oddHBand="0" w:evenHBand="0" w:firstRowFirstColumn="0" w:firstRowLastColumn="0" w:lastRowFirstColumn="0" w:lastRowLastColumn="0"/>
            <w:tcW w:w="936" w:type="dxa"/>
          </w:tcPr>
          <w:p w14:paraId="0C916D10" w14:textId="77777777" w:rsidR="007F0F52" w:rsidRPr="009715B7" w:rsidRDefault="007F0F52" w:rsidP="007F0F52">
            <w:pPr>
              <w:pStyle w:val="ListParagraph"/>
              <w:numPr>
                <w:ilvl w:val="0"/>
                <w:numId w:val="27"/>
              </w:numPr>
              <w:tabs>
                <w:tab w:val="clear" w:pos="360"/>
                <w:tab w:val="left" w:pos="5577"/>
              </w:tabs>
              <w:spacing w:line="360" w:lineRule="auto"/>
              <w:rPr>
                <w:b w:val="0"/>
                <w:bCs w:val="0"/>
                <w:noProof/>
                <w:sz w:val="16"/>
                <w:szCs w:val="16"/>
                <w:lang w:val="es-PA"/>
              </w:rPr>
            </w:pPr>
          </w:p>
        </w:tc>
        <w:tc>
          <w:tcPr>
            <w:tcW w:w="2178" w:type="dxa"/>
          </w:tcPr>
          <w:p w14:paraId="4211C6F8" w14:textId="344A6927" w:rsidR="007F0F52"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0B5E84">
              <w:rPr>
                <w:rFonts w:eastAsia="Calibri" w:cs="Arial"/>
                <w:b/>
                <w:bCs/>
                <w:sz w:val="16"/>
                <w:szCs w:val="16"/>
                <w:lang w:val="es-PA"/>
              </w:rPr>
              <w:t>Moneda</w:t>
            </w:r>
          </w:p>
        </w:tc>
        <w:tc>
          <w:tcPr>
            <w:tcW w:w="992" w:type="dxa"/>
          </w:tcPr>
          <w:p w14:paraId="3F0AEEDC" w14:textId="6257E708" w:rsidR="007F0F52" w:rsidRPr="009A465A"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FB7B41">
              <w:rPr>
                <w:rFonts w:eastAsia="Arial" w:cs="Arial"/>
                <w:sz w:val="16"/>
                <w:szCs w:val="16"/>
                <w:lang w:val="es-PA"/>
              </w:rPr>
              <w:t>string</w:t>
            </w:r>
            <w:proofErr w:type="spellEnd"/>
          </w:p>
        </w:tc>
        <w:tc>
          <w:tcPr>
            <w:tcW w:w="1134" w:type="dxa"/>
          </w:tcPr>
          <w:p w14:paraId="217A54CD" w14:textId="246495BD" w:rsidR="007F0F52" w:rsidRPr="009A465A"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3</w:t>
            </w:r>
          </w:p>
        </w:tc>
        <w:tc>
          <w:tcPr>
            <w:tcW w:w="1559" w:type="dxa"/>
          </w:tcPr>
          <w:p w14:paraId="6D13FF02" w14:textId="77777777" w:rsidR="007F0F52" w:rsidRPr="009A465A" w:rsidRDefault="007F0F52" w:rsidP="007F0F52">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
        </w:tc>
        <w:tc>
          <w:tcPr>
            <w:tcW w:w="993" w:type="dxa"/>
          </w:tcPr>
          <w:p w14:paraId="332AD4F5" w14:textId="61A7F89E" w:rsidR="007F0F52" w:rsidRPr="009A465A"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7444B9">
              <w:rPr>
                <w:noProof/>
                <w:sz w:val="16"/>
                <w:szCs w:val="16"/>
                <w:lang w:val="es-PA"/>
              </w:rPr>
              <w:t>Sí</w:t>
            </w:r>
          </w:p>
        </w:tc>
        <w:tc>
          <w:tcPr>
            <w:tcW w:w="1417" w:type="dxa"/>
          </w:tcPr>
          <w:p w14:paraId="0D387DC5" w14:textId="02D73238" w:rsidR="007F0F52" w:rsidRPr="006B22D1" w:rsidRDefault="007F0F52" w:rsidP="007F0F52">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4E449A">
              <w:rPr>
                <w:rFonts w:eastAsia="Arial" w:cs="Arial"/>
                <w:sz w:val="16"/>
                <w:szCs w:val="16"/>
                <w:lang w:val="es-PA"/>
              </w:rPr>
              <w:t>monedadelafactura</w:t>
            </w:r>
            <w:proofErr w:type="spellEnd"/>
          </w:p>
        </w:tc>
        <w:tc>
          <w:tcPr>
            <w:tcW w:w="5528" w:type="dxa"/>
          </w:tcPr>
          <w:p w14:paraId="4C503A34" w14:textId="77777777" w:rsidR="007F0F52" w:rsidRPr="00972D17" w:rsidRDefault="007F0F52" w:rsidP="007F0F52">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972D17">
              <w:rPr>
                <w:rFonts w:eastAsia="Arial" w:cs="Arial"/>
                <w:sz w:val="16"/>
                <w:szCs w:val="16"/>
                <w:lang w:val="es-PA"/>
              </w:rPr>
              <w:t>USAR CODIGO DE MONIEDA DE 3</w:t>
            </w:r>
          </w:p>
          <w:p w14:paraId="3CD5AA4B" w14:textId="77777777" w:rsidR="007F0F52" w:rsidRPr="00972D17" w:rsidRDefault="007F0F52" w:rsidP="007F0F52">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972D17">
              <w:rPr>
                <w:rFonts w:eastAsia="Arial" w:cs="Arial"/>
                <w:sz w:val="16"/>
                <w:szCs w:val="16"/>
                <w:lang w:val="es-PA"/>
              </w:rPr>
              <w:t>LETRAS. EJEMPLO: DOLARES = USD O</w:t>
            </w:r>
          </w:p>
          <w:p w14:paraId="4B3D9BF9" w14:textId="5813BA20" w:rsidR="007F0F52" w:rsidRPr="009A465A" w:rsidRDefault="007F0F52" w:rsidP="007F0F52">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972D17">
              <w:rPr>
                <w:rFonts w:eastAsia="Arial" w:cs="Arial"/>
                <w:sz w:val="16"/>
                <w:szCs w:val="16"/>
                <w:lang w:val="es-PA"/>
              </w:rPr>
              <w:t>VERIFICAR EN “CODIGO DE</w:t>
            </w:r>
            <w:r>
              <w:rPr>
                <w:rFonts w:eastAsia="Arial" w:cs="Arial"/>
                <w:sz w:val="16"/>
                <w:szCs w:val="16"/>
                <w:lang w:val="es-PA"/>
              </w:rPr>
              <w:t xml:space="preserve"> </w:t>
            </w:r>
            <w:r w:rsidRPr="00972D17">
              <w:rPr>
                <w:rFonts w:eastAsia="Arial" w:cs="Arial"/>
                <w:sz w:val="16"/>
                <w:szCs w:val="16"/>
                <w:lang w:val="es-PA"/>
              </w:rPr>
              <w:t>DESCRIPCION”</w:t>
            </w:r>
          </w:p>
        </w:tc>
      </w:tr>
      <w:tr w:rsidR="007F0F52" w:rsidRPr="00B06A5E" w14:paraId="45C7D8AF" w14:textId="77777777" w:rsidTr="007918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6CB00323" w14:textId="77777777" w:rsidR="007F0F52" w:rsidRPr="009715B7" w:rsidRDefault="007F0F52" w:rsidP="007F0F52">
            <w:pPr>
              <w:pStyle w:val="ListParagraph"/>
              <w:numPr>
                <w:ilvl w:val="0"/>
                <w:numId w:val="27"/>
              </w:numPr>
              <w:tabs>
                <w:tab w:val="clear" w:pos="360"/>
                <w:tab w:val="left" w:pos="5577"/>
              </w:tabs>
              <w:spacing w:line="360" w:lineRule="auto"/>
              <w:rPr>
                <w:b w:val="0"/>
                <w:bCs w:val="0"/>
                <w:noProof/>
                <w:sz w:val="16"/>
                <w:szCs w:val="16"/>
                <w:lang w:val="es-PA"/>
              </w:rPr>
            </w:pPr>
          </w:p>
        </w:tc>
        <w:tc>
          <w:tcPr>
            <w:tcW w:w="2178" w:type="dxa"/>
          </w:tcPr>
          <w:p w14:paraId="37755611" w14:textId="388A9275" w:rsidR="007F0F52"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0B5E84">
              <w:rPr>
                <w:rFonts w:eastAsia="Calibri" w:cs="Arial"/>
                <w:b/>
                <w:bCs/>
                <w:sz w:val="16"/>
                <w:szCs w:val="16"/>
                <w:lang w:val="es-PA"/>
              </w:rPr>
              <w:t>Cantidad</w:t>
            </w:r>
          </w:p>
        </w:tc>
        <w:tc>
          <w:tcPr>
            <w:tcW w:w="992" w:type="dxa"/>
          </w:tcPr>
          <w:p w14:paraId="2B73A9DC" w14:textId="0BE980EF"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0B5E84">
              <w:rPr>
                <w:rFonts w:eastAsia="Arial" w:cs="Arial"/>
                <w:sz w:val="16"/>
                <w:szCs w:val="16"/>
                <w:lang w:val="es-PA"/>
              </w:rPr>
              <w:t>decimal</w:t>
            </w:r>
          </w:p>
        </w:tc>
        <w:tc>
          <w:tcPr>
            <w:tcW w:w="1134" w:type="dxa"/>
          </w:tcPr>
          <w:p w14:paraId="0F48350A" w14:textId="31FE39E4"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0B5E84">
              <w:rPr>
                <w:noProof/>
                <w:sz w:val="16"/>
                <w:szCs w:val="16"/>
                <w:lang w:val="es-PA"/>
              </w:rPr>
              <w:t>16,2</w:t>
            </w:r>
          </w:p>
        </w:tc>
        <w:tc>
          <w:tcPr>
            <w:tcW w:w="1559" w:type="dxa"/>
          </w:tcPr>
          <w:p w14:paraId="60278B7C" w14:textId="77777777" w:rsidR="007F0F52" w:rsidRPr="009A465A"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
        </w:tc>
        <w:tc>
          <w:tcPr>
            <w:tcW w:w="993" w:type="dxa"/>
          </w:tcPr>
          <w:p w14:paraId="681EFF7E" w14:textId="03F9A83C"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7444B9">
              <w:rPr>
                <w:noProof/>
                <w:sz w:val="16"/>
                <w:szCs w:val="16"/>
                <w:lang w:val="es-PA"/>
              </w:rPr>
              <w:t>Sí</w:t>
            </w:r>
          </w:p>
        </w:tc>
        <w:tc>
          <w:tcPr>
            <w:tcW w:w="1417" w:type="dxa"/>
          </w:tcPr>
          <w:p w14:paraId="083C70C0" w14:textId="5333DCE7" w:rsidR="007F0F52" w:rsidRPr="006B22D1"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4E449A">
              <w:rPr>
                <w:rFonts w:eastAsia="Arial" w:cs="Arial"/>
                <w:sz w:val="16"/>
                <w:szCs w:val="16"/>
                <w:lang w:val="es-PA"/>
              </w:rPr>
              <w:t>cantidaddelafactura</w:t>
            </w:r>
            <w:proofErr w:type="spellEnd"/>
          </w:p>
        </w:tc>
        <w:tc>
          <w:tcPr>
            <w:tcW w:w="5528" w:type="dxa"/>
          </w:tcPr>
          <w:p w14:paraId="11BE1F6A" w14:textId="3CC93722" w:rsidR="007F0F52" w:rsidRPr="009A465A"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972D17">
              <w:rPr>
                <w:rFonts w:eastAsia="Arial" w:cs="Arial"/>
                <w:sz w:val="16"/>
                <w:szCs w:val="16"/>
                <w:lang w:val="es-PA"/>
              </w:rPr>
              <w:t>Se registra el valor de venta de la mercancía</w:t>
            </w:r>
            <w:r w:rsidR="008452A3">
              <w:rPr>
                <w:rFonts w:eastAsia="Arial" w:cs="Arial"/>
                <w:sz w:val="16"/>
                <w:szCs w:val="16"/>
                <w:lang w:val="es-PA"/>
              </w:rPr>
              <w:t xml:space="preserve"> en la moneda de la factura</w:t>
            </w:r>
          </w:p>
        </w:tc>
      </w:tr>
      <w:tr w:rsidR="007F0F52" w:rsidRPr="00B06A5E" w14:paraId="6A11C1F1" w14:textId="77777777" w:rsidTr="0079184D">
        <w:tc>
          <w:tcPr>
            <w:cnfStyle w:val="001000000000" w:firstRow="0" w:lastRow="0" w:firstColumn="1" w:lastColumn="0" w:oddVBand="0" w:evenVBand="0" w:oddHBand="0" w:evenHBand="0" w:firstRowFirstColumn="0" w:firstRowLastColumn="0" w:lastRowFirstColumn="0" w:lastRowLastColumn="0"/>
            <w:tcW w:w="936" w:type="dxa"/>
          </w:tcPr>
          <w:p w14:paraId="34B84E37" w14:textId="77777777" w:rsidR="007F0F52" w:rsidRPr="009715B7" w:rsidRDefault="007F0F52" w:rsidP="007F0F52">
            <w:pPr>
              <w:pStyle w:val="ListParagraph"/>
              <w:numPr>
                <w:ilvl w:val="0"/>
                <w:numId w:val="27"/>
              </w:numPr>
              <w:tabs>
                <w:tab w:val="clear" w:pos="360"/>
                <w:tab w:val="left" w:pos="5577"/>
              </w:tabs>
              <w:spacing w:line="360" w:lineRule="auto"/>
              <w:rPr>
                <w:b w:val="0"/>
                <w:bCs w:val="0"/>
                <w:noProof/>
                <w:sz w:val="16"/>
                <w:szCs w:val="16"/>
                <w:lang w:val="es-PA"/>
              </w:rPr>
            </w:pPr>
          </w:p>
        </w:tc>
        <w:tc>
          <w:tcPr>
            <w:tcW w:w="2178" w:type="dxa"/>
          </w:tcPr>
          <w:p w14:paraId="1D9D7457" w14:textId="2866BA49" w:rsidR="007F0F52"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0B5E84">
              <w:rPr>
                <w:rFonts w:eastAsia="Calibri" w:cs="Arial"/>
                <w:b/>
                <w:bCs/>
                <w:sz w:val="16"/>
                <w:szCs w:val="16"/>
                <w:lang w:val="es-PA"/>
              </w:rPr>
              <w:t>Cantidad de la Factura en Dólares Americanos</w:t>
            </w:r>
          </w:p>
        </w:tc>
        <w:tc>
          <w:tcPr>
            <w:tcW w:w="992" w:type="dxa"/>
          </w:tcPr>
          <w:p w14:paraId="3C84F7B6" w14:textId="7D086CCC" w:rsidR="007F0F52" w:rsidRPr="009A465A"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0B5E84">
              <w:rPr>
                <w:rFonts w:eastAsia="Arial" w:cs="Arial"/>
                <w:sz w:val="16"/>
                <w:szCs w:val="16"/>
                <w:lang w:val="es-PA"/>
              </w:rPr>
              <w:t>decimal</w:t>
            </w:r>
          </w:p>
        </w:tc>
        <w:tc>
          <w:tcPr>
            <w:tcW w:w="1134" w:type="dxa"/>
          </w:tcPr>
          <w:p w14:paraId="541FCD3E" w14:textId="68F094CD" w:rsidR="007F0F52" w:rsidRPr="009A465A"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0B5E84">
              <w:rPr>
                <w:noProof/>
                <w:sz w:val="16"/>
                <w:szCs w:val="16"/>
                <w:lang w:val="es-PA"/>
              </w:rPr>
              <w:t>1</w:t>
            </w:r>
            <w:r w:rsidR="00711CE5">
              <w:rPr>
                <w:noProof/>
                <w:sz w:val="16"/>
                <w:szCs w:val="16"/>
                <w:lang w:val="es-PA"/>
              </w:rPr>
              <w:t>2</w:t>
            </w:r>
            <w:r w:rsidRPr="000B5E84">
              <w:rPr>
                <w:noProof/>
                <w:sz w:val="16"/>
                <w:szCs w:val="16"/>
                <w:lang w:val="es-PA"/>
              </w:rPr>
              <w:t>,2</w:t>
            </w:r>
          </w:p>
        </w:tc>
        <w:tc>
          <w:tcPr>
            <w:tcW w:w="1559" w:type="dxa"/>
          </w:tcPr>
          <w:p w14:paraId="6311B257" w14:textId="77777777" w:rsidR="007F0F52" w:rsidRPr="009A465A" w:rsidRDefault="007F0F52" w:rsidP="007F0F52">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
        </w:tc>
        <w:tc>
          <w:tcPr>
            <w:tcW w:w="993" w:type="dxa"/>
          </w:tcPr>
          <w:p w14:paraId="38F3A63F" w14:textId="1BB7C052" w:rsidR="007F0F52" w:rsidRPr="009A465A" w:rsidRDefault="007F0F52" w:rsidP="007F0F52">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7444B9">
              <w:rPr>
                <w:noProof/>
                <w:sz w:val="16"/>
                <w:szCs w:val="16"/>
                <w:lang w:val="es-PA"/>
              </w:rPr>
              <w:t>Sí</w:t>
            </w:r>
          </w:p>
        </w:tc>
        <w:tc>
          <w:tcPr>
            <w:tcW w:w="1417" w:type="dxa"/>
          </w:tcPr>
          <w:p w14:paraId="763D9547" w14:textId="54E6DFFB" w:rsidR="007F0F52" w:rsidRPr="006B22D1" w:rsidRDefault="007F0F52" w:rsidP="007F0F52">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4E449A">
              <w:rPr>
                <w:rFonts w:eastAsia="Arial" w:cs="Arial"/>
                <w:sz w:val="16"/>
                <w:szCs w:val="16"/>
                <w:lang w:val="es-PA"/>
              </w:rPr>
              <w:t>cantidadendolaresamericanos</w:t>
            </w:r>
            <w:proofErr w:type="spellEnd"/>
          </w:p>
        </w:tc>
        <w:tc>
          <w:tcPr>
            <w:tcW w:w="5528" w:type="dxa"/>
          </w:tcPr>
          <w:p w14:paraId="3394AF31" w14:textId="281C2198" w:rsidR="007F0F52" w:rsidRPr="009A465A" w:rsidRDefault="008452A3" w:rsidP="007F0F52">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972D17">
              <w:rPr>
                <w:rFonts w:eastAsia="Arial" w:cs="Arial"/>
                <w:sz w:val="16"/>
                <w:szCs w:val="16"/>
                <w:lang w:val="es-PA"/>
              </w:rPr>
              <w:t>Se registra el valor de venta de la mercancía</w:t>
            </w:r>
            <w:r>
              <w:rPr>
                <w:rFonts w:eastAsia="Arial" w:cs="Arial"/>
                <w:sz w:val="16"/>
                <w:szCs w:val="16"/>
                <w:lang w:val="es-PA"/>
              </w:rPr>
              <w:t xml:space="preserve"> en la moneda de la factura</w:t>
            </w:r>
            <w:r w:rsidRPr="00972D17">
              <w:rPr>
                <w:rFonts w:eastAsia="Arial" w:cs="Arial"/>
                <w:sz w:val="16"/>
                <w:szCs w:val="16"/>
                <w:lang w:val="es-PA"/>
              </w:rPr>
              <w:t xml:space="preserve"> </w:t>
            </w:r>
            <w:r>
              <w:rPr>
                <w:rFonts w:eastAsia="Arial" w:cs="Arial"/>
                <w:sz w:val="16"/>
                <w:szCs w:val="16"/>
                <w:lang w:val="es-PA"/>
              </w:rPr>
              <w:t>en USD(</w:t>
            </w:r>
            <w:proofErr w:type="spellStart"/>
            <w:r>
              <w:rPr>
                <w:rFonts w:eastAsia="Arial" w:cs="Arial"/>
                <w:sz w:val="16"/>
                <w:szCs w:val="16"/>
                <w:lang w:val="es-PA"/>
              </w:rPr>
              <w:t>Dolares</w:t>
            </w:r>
            <w:proofErr w:type="spellEnd"/>
            <w:r>
              <w:rPr>
                <w:rFonts w:eastAsia="Arial" w:cs="Arial"/>
                <w:sz w:val="16"/>
                <w:szCs w:val="16"/>
                <w:lang w:val="es-PA"/>
              </w:rPr>
              <w:t xml:space="preserve"> Americanos)</w:t>
            </w:r>
          </w:p>
        </w:tc>
      </w:tr>
      <w:tr w:rsidR="007F0F52" w:rsidRPr="00B06A5E" w14:paraId="15D77086" w14:textId="77777777" w:rsidTr="007918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39BDE629" w14:textId="77777777" w:rsidR="007F0F52" w:rsidRPr="009715B7" w:rsidRDefault="007F0F52" w:rsidP="007F0F52">
            <w:pPr>
              <w:pStyle w:val="ListParagraph"/>
              <w:numPr>
                <w:ilvl w:val="0"/>
                <w:numId w:val="27"/>
              </w:numPr>
              <w:tabs>
                <w:tab w:val="clear" w:pos="360"/>
                <w:tab w:val="left" w:pos="5577"/>
              </w:tabs>
              <w:spacing w:line="360" w:lineRule="auto"/>
              <w:rPr>
                <w:b w:val="0"/>
                <w:bCs w:val="0"/>
                <w:noProof/>
                <w:sz w:val="16"/>
                <w:szCs w:val="16"/>
                <w:lang w:val="es-PA"/>
              </w:rPr>
            </w:pPr>
          </w:p>
        </w:tc>
        <w:tc>
          <w:tcPr>
            <w:tcW w:w="2178" w:type="dxa"/>
          </w:tcPr>
          <w:p w14:paraId="45338D09" w14:textId="0C8A5364" w:rsidR="007F0F52"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0B5E84">
              <w:rPr>
                <w:rFonts w:eastAsia="Calibri" w:cs="Arial"/>
                <w:b/>
                <w:bCs/>
                <w:sz w:val="16"/>
                <w:szCs w:val="16"/>
                <w:lang w:val="es-PA"/>
              </w:rPr>
              <w:t>Incoterms</w:t>
            </w:r>
          </w:p>
        </w:tc>
        <w:tc>
          <w:tcPr>
            <w:tcW w:w="992" w:type="dxa"/>
          </w:tcPr>
          <w:p w14:paraId="65B65973" w14:textId="6FE666EE"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FB7B41">
              <w:rPr>
                <w:rFonts w:eastAsia="Arial" w:cs="Arial"/>
                <w:sz w:val="16"/>
                <w:szCs w:val="16"/>
                <w:lang w:val="es-PA"/>
              </w:rPr>
              <w:t>string</w:t>
            </w:r>
            <w:proofErr w:type="spellEnd"/>
          </w:p>
        </w:tc>
        <w:tc>
          <w:tcPr>
            <w:tcW w:w="1134" w:type="dxa"/>
          </w:tcPr>
          <w:p w14:paraId="1F92800C" w14:textId="159B9D92"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w:t>
            </w:r>
          </w:p>
        </w:tc>
        <w:tc>
          <w:tcPr>
            <w:tcW w:w="1559" w:type="dxa"/>
          </w:tcPr>
          <w:p w14:paraId="3EF5543F" w14:textId="77777777" w:rsidR="0079184D" w:rsidRPr="000516EE" w:rsidRDefault="0079184D"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n-US"/>
              </w:rPr>
            </w:pPr>
          </w:p>
          <w:p w14:paraId="7B480295" w14:textId="77777777" w:rsidR="0079184D" w:rsidRPr="000516EE" w:rsidRDefault="0079184D"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n-US"/>
              </w:rPr>
            </w:pPr>
          </w:p>
          <w:p w14:paraId="674674F2" w14:textId="4B3B1D0F" w:rsidR="00B719CD" w:rsidRPr="000516EE" w:rsidRDefault="0079184D"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n-US"/>
              </w:rPr>
            </w:pPr>
            <w:r w:rsidRPr="000516EE">
              <w:rPr>
                <w:rFonts w:eastAsia="Arial" w:cs="Arial"/>
                <w:sz w:val="16"/>
                <w:szCs w:val="16"/>
                <w:lang w:val="en-US"/>
              </w:rPr>
              <w:t>1</w:t>
            </w:r>
            <w:r w:rsidRPr="000516EE">
              <w:rPr>
                <w:rFonts w:eastAsia="Arial" w:cs="Arial"/>
                <w:sz w:val="16"/>
                <w:szCs w:val="16"/>
                <w:lang w:val="en-US"/>
              </w:rPr>
              <w:tab/>
              <w:t xml:space="preserve"> </w:t>
            </w:r>
          </w:p>
          <w:p w14:paraId="2D8BBA02" w14:textId="35D6A13D" w:rsidR="0079184D" w:rsidRPr="000516EE"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n-US"/>
              </w:rPr>
            </w:pPr>
            <w:r w:rsidRPr="000516EE">
              <w:rPr>
                <w:rFonts w:eastAsia="Arial" w:cs="Arial"/>
                <w:sz w:val="16"/>
                <w:szCs w:val="16"/>
                <w:lang w:val="en-US"/>
              </w:rPr>
              <w:t>2</w:t>
            </w:r>
            <w:r w:rsidRPr="000516EE">
              <w:rPr>
                <w:rFonts w:eastAsia="Arial" w:cs="Arial"/>
                <w:sz w:val="16"/>
                <w:szCs w:val="16"/>
                <w:lang w:val="en-US"/>
              </w:rPr>
              <w:tab/>
              <w:t xml:space="preserve"> </w:t>
            </w:r>
          </w:p>
          <w:p w14:paraId="646BB498" w14:textId="05F4845E" w:rsidR="0079184D" w:rsidRPr="000516EE"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n-US"/>
              </w:rPr>
            </w:pPr>
            <w:r w:rsidRPr="000516EE">
              <w:rPr>
                <w:rFonts w:eastAsia="Arial" w:cs="Arial"/>
                <w:sz w:val="16"/>
                <w:szCs w:val="16"/>
                <w:lang w:val="en-US"/>
              </w:rPr>
              <w:t>3</w:t>
            </w:r>
            <w:r w:rsidRPr="000516EE">
              <w:rPr>
                <w:rFonts w:eastAsia="Arial" w:cs="Arial"/>
                <w:sz w:val="16"/>
                <w:szCs w:val="16"/>
                <w:lang w:val="en-US"/>
              </w:rPr>
              <w:tab/>
            </w:r>
          </w:p>
          <w:p w14:paraId="12FC0B34" w14:textId="1086D082" w:rsidR="0079184D" w:rsidRPr="000516EE"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n-US"/>
              </w:rPr>
            </w:pPr>
            <w:r w:rsidRPr="000516EE">
              <w:rPr>
                <w:rFonts w:eastAsia="Arial" w:cs="Arial"/>
                <w:sz w:val="16"/>
                <w:szCs w:val="16"/>
                <w:lang w:val="en-US"/>
              </w:rPr>
              <w:lastRenderedPageBreak/>
              <w:t>4</w:t>
            </w:r>
            <w:r w:rsidRPr="000516EE">
              <w:rPr>
                <w:rFonts w:eastAsia="Arial" w:cs="Arial"/>
                <w:sz w:val="16"/>
                <w:szCs w:val="16"/>
                <w:lang w:val="en-US"/>
              </w:rPr>
              <w:tab/>
            </w:r>
          </w:p>
          <w:p w14:paraId="6A469784" w14:textId="1EF9D436" w:rsidR="0079184D" w:rsidRPr="000516EE"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n-US"/>
              </w:rPr>
            </w:pPr>
            <w:r w:rsidRPr="000516EE">
              <w:rPr>
                <w:rFonts w:eastAsia="Arial" w:cs="Arial"/>
                <w:sz w:val="16"/>
                <w:szCs w:val="16"/>
                <w:lang w:val="en-US"/>
              </w:rPr>
              <w:t>5</w:t>
            </w:r>
            <w:r w:rsidRPr="000516EE">
              <w:rPr>
                <w:rFonts w:eastAsia="Arial" w:cs="Arial"/>
                <w:sz w:val="16"/>
                <w:szCs w:val="16"/>
                <w:lang w:val="en-US"/>
              </w:rPr>
              <w:tab/>
              <w:t xml:space="preserve"> </w:t>
            </w:r>
          </w:p>
          <w:p w14:paraId="312F83B0" w14:textId="714ECBF1" w:rsidR="0079184D" w:rsidRPr="000516EE"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n-US"/>
              </w:rPr>
            </w:pPr>
            <w:r w:rsidRPr="000516EE">
              <w:rPr>
                <w:rFonts w:eastAsia="Arial" w:cs="Arial"/>
                <w:sz w:val="16"/>
                <w:szCs w:val="16"/>
                <w:lang w:val="en-US"/>
              </w:rPr>
              <w:t>6</w:t>
            </w:r>
            <w:r w:rsidRPr="000516EE">
              <w:rPr>
                <w:rFonts w:eastAsia="Arial" w:cs="Arial"/>
                <w:sz w:val="16"/>
                <w:szCs w:val="16"/>
                <w:lang w:val="en-US"/>
              </w:rPr>
              <w:tab/>
              <w:t xml:space="preserve"> </w:t>
            </w:r>
          </w:p>
          <w:p w14:paraId="06DBBD86" w14:textId="76F2E2D2" w:rsidR="0079184D" w:rsidRPr="0079184D"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MX"/>
              </w:rPr>
            </w:pPr>
            <w:r w:rsidRPr="0079184D">
              <w:rPr>
                <w:rFonts w:eastAsia="Arial" w:cs="Arial"/>
                <w:sz w:val="16"/>
                <w:szCs w:val="16"/>
                <w:lang w:val="es-MX"/>
              </w:rPr>
              <w:t>7</w:t>
            </w:r>
            <w:r w:rsidRPr="0079184D">
              <w:rPr>
                <w:rFonts w:eastAsia="Arial" w:cs="Arial"/>
                <w:sz w:val="16"/>
                <w:szCs w:val="16"/>
                <w:lang w:val="es-MX"/>
              </w:rPr>
              <w:tab/>
              <w:t xml:space="preserve"> </w:t>
            </w:r>
          </w:p>
          <w:p w14:paraId="3745B35C" w14:textId="5EF47F4F" w:rsidR="0079184D"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MX"/>
              </w:rPr>
            </w:pPr>
            <w:r w:rsidRPr="0079184D">
              <w:rPr>
                <w:rFonts w:eastAsia="Arial" w:cs="Arial"/>
                <w:sz w:val="16"/>
                <w:szCs w:val="16"/>
                <w:lang w:val="es-MX"/>
              </w:rPr>
              <w:t>8</w:t>
            </w:r>
            <w:r w:rsidRPr="0079184D">
              <w:rPr>
                <w:rFonts w:eastAsia="Arial" w:cs="Arial"/>
                <w:sz w:val="16"/>
                <w:szCs w:val="16"/>
                <w:lang w:val="es-MX"/>
              </w:rPr>
              <w:tab/>
              <w:t xml:space="preserve"> </w:t>
            </w:r>
          </w:p>
          <w:p w14:paraId="6193FCEB" w14:textId="64C4DEA0" w:rsidR="0079184D"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n-US"/>
              </w:rPr>
            </w:pPr>
            <w:r w:rsidRPr="0079184D">
              <w:rPr>
                <w:rFonts w:eastAsia="Arial" w:cs="Arial"/>
                <w:sz w:val="16"/>
                <w:szCs w:val="16"/>
                <w:lang w:val="en-US"/>
              </w:rPr>
              <w:t>9</w:t>
            </w:r>
            <w:r w:rsidRPr="0079184D">
              <w:rPr>
                <w:rFonts w:eastAsia="Arial" w:cs="Arial"/>
                <w:sz w:val="16"/>
                <w:szCs w:val="16"/>
                <w:lang w:val="en-US"/>
              </w:rPr>
              <w:tab/>
            </w:r>
          </w:p>
          <w:p w14:paraId="595BD63A" w14:textId="6F9D93A9" w:rsidR="0079184D"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MX"/>
              </w:rPr>
            </w:pPr>
            <w:r w:rsidRPr="0079184D">
              <w:rPr>
                <w:rFonts w:eastAsia="Arial" w:cs="Arial"/>
                <w:sz w:val="16"/>
                <w:szCs w:val="16"/>
                <w:lang w:val="es-MX"/>
              </w:rPr>
              <w:t>10</w:t>
            </w:r>
            <w:r w:rsidRPr="0079184D">
              <w:rPr>
                <w:rFonts w:eastAsia="Arial" w:cs="Arial"/>
                <w:sz w:val="16"/>
                <w:szCs w:val="16"/>
                <w:lang w:val="es-MX"/>
              </w:rPr>
              <w:tab/>
              <w:t xml:space="preserve"> </w:t>
            </w:r>
          </w:p>
          <w:p w14:paraId="52471C15" w14:textId="0B36BE0C" w:rsidR="0079184D" w:rsidRPr="0079184D"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MX"/>
              </w:rPr>
            </w:pPr>
            <w:r w:rsidRPr="0079184D">
              <w:rPr>
                <w:rFonts w:eastAsia="Arial" w:cs="Arial"/>
                <w:sz w:val="16"/>
                <w:szCs w:val="16"/>
                <w:lang w:val="es-MX"/>
              </w:rPr>
              <w:t>11</w:t>
            </w:r>
            <w:r w:rsidRPr="0079184D">
              <w:rPr>
                <w:rFonts w:eastAsia="Arial" w:cs="Arial"/>
                <w:sz w:val="16"/>
                <w:szCs w:val="16"/>
                <w:lang w:val="es-MX"/>
              </w:rPr>
              <w:tab/>
              <w:t xml:space="preserve"> </w:t>
            </w:r>
          </w:p>
        </w:tc>
        <w:tc>
          <w:tcPr>
            <w:tcW w:w="993" w:type="dxa"/>
          </w:tcPr>
          <w:p w14:paraId="0D0D35A9" w14:textId="53F2948E" w:rsidR="007F0F52" w:rsidRPr="009A465A" w:rsidRDefault="007F0F52" w:rsidP="007F0F52">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lastRenderedPageBreak/>
              <w:t>No</w:t>
            </w:r>
          </w:p>
        </w:tc>
        <w:tc>
          <w:tcPr>
            <w:tcW w:w="1417" w:type="dxa"/>
          </w:tcPr>
          <w:p w14:paraId="4ED05AAD" w14:textId="5EDAC171" w:rsidR="007F0F52" w:rsidRPr="006B22D1" w:rsidRDefault="007F0F52" w:rsidP="007F0F52">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4E449A">
              <w:rPr>
                <w:rFonts w:eastAsia="Arial" w:cs="Arial"/>
                <w:sz w:val="16"/>
                <w:szCs w:val="16"/>
                <w:lang w:val="es-PA"/>
              </w:rPr>
              <w:t>incoterms</w:t>
            </w:r>
          </w:p>
        </w:tc>
        <w:tc>
          <w:tcPr>
            <w:tcW w:w="5528" w:type="dxa"/>
          </w:tcPr>
          <w:p w14:paraId="159AB58F" w14:textId="703DBBE5" w:rsidR="0079184D" w:rsidRPr="0079184D" w:rsidRDefault="007F0F52"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E942A7">
              <w:rPr>
                <w:rFonts w:eastAsia="Arial" w:cs="Arial"/>
                <w:sz w:val="16"/>
                <w:szCs w:val="16"/>
                <w:lang w:val="es-PA"/>
              </w:rPr>
              <w:t>El usuario seleccione la forma de pago pactada.</w:t>
            </w:r>
            <w:r w:rsidR="00B719CD">
              <w:rPr>
                <w:rFonts w:eastAsia="Arial" w:cs="Arial"/>
                <w:sz w:val="16"/>
                <w:szCs w:val="16"/>
                <w:lang w:val="es-PA"/>
              </w:rPr>
              <w:br/>
            </w:r>
            <w:r w:rsidR="00B719CD" w:rsidRPr="00E942A7">
              <w:rPr>
                <w:rFonts w:eastAsia="Arial" w:cs="Arial"/>
                <w:sz w:val="16"/>
                <w:szCs w:val="16"/>
                <w:lang w:val="es-PA"/>
              </w:rPr>
              <w:t xml:space="preserve">Las constantes son: </w:t>
            </w:r>
            <w:r w:rsidR="00B719CD">
              <w:rPr>
                <w:rFonts w:eastAsia="Arial" w:cs="Arial"/>
                <w:sz w:val="16"/>
                <w:szCs w:val="16"/>
                <w:lang w:val="es-PA"/>
              </w:rPr>
              <w:br/>
            </w:r>
            <w:r w:rsidR="0079184D" w:rsidRPr="0079184D">
              <w:rPr>
                <w:rFonts w:eastAsia="Arial" w:cs="Arial"/>
                <w:sz w:val="16"/>
                <w:szCs w:val="16"/>
                <w:lang w:val="es-PA"/>
              </w:rPr>
              <w:t>1</w:t>
            </w:r>
            <w:r w:rsidR="0079184D" w:rsidRPr="0079184D">
              <w:rPr>
                <w:rFonts w:eastAsia="Arial" w:cs="Arial"/>
                <w:sz w:val="16"/>
                <w:szCs w:val="16"/>
                <w:lang w:val="es-PA"/>
              </w:rPr>
              <w:tab/>
              <w:t xml:space="preserve">EXW </w:t>
            </w:r>
            <w:r w:rsidR="0079184D">
              <w:rPr>
                <w:rFonts w:eastAsia="Arial" w:cs="Arial"/>
                <w:sz w:val="16"/>
                <w:szCs w:val="16"/>
                <w:lang w:val="es-PA"/>
              </w:rPr>
              <w:t xml:space="preserve"> </w:t>
            </w:r>
            <w:r w:rsidR="0079184D" w:rsidRPr="0079184D">
              <w:rPr>
                <w:rFonts w:eastAsia="Arial" w:cs="Arial"/>
                <w:sz w:val="16"/>
                <w:szCs w:val="16"/>
                <w:lang w:val="es-PA"/>
              </w:rPr>
              <w:t>– En Fábrica</w:t>
            </w:r>
          </w:p>
          <w:p w14:paraId="6B33F2C2" w14:textId="1E4AC7AA" w:rsidR="0079184D" w:rsidRPr="0079184D"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79184D">
              <w:rPr>
                <w:rFonts w:eastAsia="Arial" w:cs="Arial"/>
                <w:sz w:val="16"/>
                <w:szCs w:val="16"/>
                <w:lang w:val="es-PA"/>
              </w:rPr>
              <w:t>10</w:t>
            </w:r>
            <w:r w:rsidRPr="0079184D">
              <w:rPr>
                <w:rFonts w:eastAsia="Arial" w:cs="Arial"/>
                <w:sz w:val="16"/>
                <w:szCs w:val="16"/>
                <w:lang w:val="es-PA"/>
              </w:rPr>
              <w:tab/>
              <w:t xml:space="preserve">CFR </w:t>
            </w:r>
            <w:r>
              <w:rPr>
                <w:rFonts w:eastAsia="Arial" w:cs="Arial"/>
                <w:sz w:val="16"/>
                <w:szCs w:val="16"/>
                <w:lang w:val="es-PA"/>
              </w:rPr>
              <w:t xml:space="preserve">  </w:t>
            </w:r>
            <w:r w:rsidRPr="0079184D">
              <w:rPr>
                <w:rFonts w:eastAsia="Arial" w:cs="Arial"/>
                <w:sz w:val="16"/>
                <w:szCs w:val="16"/>
                <w:lang w:val="es-PA"/>
              </w:rPr>
              <w:t>– Costo y Flete</w:t>
            </w:r>
          </w:p>
          <w:p w14:paraId="42F4E514" w14:textId="1D10069E" w:rsidR="0079184D" w:rsidRPr="0079184D"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79184D">
              <w:rPr>
                <w:rFonts w:eastAsia="Arial" w:cs="Arial"/>
                <w:sz w:val="16"/>
                <w:szCs w:val="16"/>
                <w:lang w:val="es-PA"/>
              </w:rPr>
              <w:t>11</w:t>
            </w:r>
            <w:r w:rsidRPr="0079184D">
              <w:rPr>
                <w:rFonts w:eastAsia="Arial" w:cs="Arial"/>
                <w:sz w:val="16"/>
                <w:szCs w:val="16"/>
                <w:lang w:val="es-PA"/>
              </w:rPr>
              <w:tab/>
              <w:t xml:space="preserve">CIF </w:t>
            </w:r>
            <w:r>
              <w:rPr>
                <w:rFonts w:eastAsia="Arial" w:cs="Arial"/>
                <w:sz w:val="16"/>
                <w:szCs w:val="16"/>
                <w:lang w:val="es-PA"/>
              </w:rPr>
              <w:t xml:space="preserve">   </w:t>
            </w:r>
            <w:r w:rsidRPr="0079184D">
              <w:rPr>
                <w:rFonts w:eastAsia="Arial" w:cs="Arial"/>
                <w:sz w:val="16"/>
                <w:szCs w:val="16"/>
                <w:lang w:val="es-PA"/>
              </w:rPr>
              <w:t>– Costo, seguro y flete</w:t>
            </w:r>
          </w:p>
          <w:p w14:paraId="4804F99F" w14:textId="5F418950" w:rsidR="0079184D" w:rsidRPr="0079184D"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79184D">
              <w:rPr>
                <w:rFonts w:eastAsia="Arial" w:cs="Arial"/>
                <w:sz w:val="16"/>
                <w:szCs w:val="16"/>
                <w:lang w:val="es-PA"/>
              </w:rPr>
              <w:lastRenderedPageBreak/>
              <w:t>2</w:t>
            </w:r>
            <w:r w:rsidRPr="0079184D">
              <w:rPr>
                <w:rFonts w:eastAsia="Arial" w:cs="Arial"/>
                <w:sz w:val="16"/>
                <w:szCs w:val="16"/>
                <w:lang w:val="es-PA"/>
              </w:rPr>
              <w:tab/>
              <w:t xml:space="preserve">FCA </w:t>
            </w:r>
            <w:r>
              <w:rPr>
                <w:rFonts w:eastAsia="Arial" w:cs="Arial"/>
                <w:sz w:val="16"/>
                <w:szCs w:val="16"/>
                <w:lang w:val="es-PA"/>
              </w:rPr>
              <w:t xml:space="preserve"> </w:t>
            </w:r>
            <w:r w:rsidRPr="0079184D">
              <w:rPr>
                <w:rFonts w:eastAsia="Arial" w:cs="Arial"/>
                <w:sz w:val="16"/>
                <w:szCs w:val="16"/>
                <w:lang w:val="es-PA"/>
              </w:rPr>
              <w:t>– Franco Porteador</w:t>
            </w:r>
          </w:p>
          <w:p w14:paraId="01E91BF0" w14:textId="5070092E" w:rsidR="0079184D" w:rsidRPr="0079184D"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79184D">
              <w:rPr>
                <w:rFonts w:eastAsia="Arial" w:cs="Arial"/>
                <w:sz w:val="16"/>
                <w:szCs w:val="16"/>
                <w:lang w:val="es-PA"/>
              </w:rPr>
              <w:t>3</w:t>
            </w:r>
            <w:r w:rsidRPr="0079184D">
              <w:rPr>
                <w:rFonts w:eastAsia="Arial" w:cs="Arial"/>
                <w:sz w:val="16"/>
                <w:szCs w:val="16"/>
                <w:lang w:val="es-PA"/>
              </w:rPr>
              <w:tab/>
              <w:t xml:space="preserve">CPT </w:t>
            </w:r>
            <w:r>
              <w:rPr>
                <w:rFonts w:eastAsia="Arial" w:cs="Arial"/>
                <w:sz w:val="16"/>
                <w:szCs w:val="16"/>
                <w:lang w:val="es-PA"/>
              </w:rPr>
              <w:t xml:space="preserve">  </w:t>
            </w:r>
            <w:r w:rsidRPr="0079184D">
              <w:rPr>
                <w:rFonts w:eastAsia="Arial" w:cs="Arial"/>
                <w:sz w:val="16"/>
                <w:szCs w:val="16"/>
                <w:lang w:val="es-PA"/>
              </w:rPr>
              <w:t>– Transporte pagado hasta</w:t>
            </w:r>
          </w:p>
          <w:p w14:paraId="66E16B20" w14:textId="7CDF658F" w:rsidR="0079184D" w:rsidRPr="0079184D"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79184D">
              <w:rPr>
                <w:rFonts w:eastAsia="Arial" w:cs="Arial"/>
                <w:sz w:val="16"/>
                <w:szCs w:val="16"/>
                <w:lang w:val="es-PA"/>
              </w:rPr>
              <w:t>4</w:t>
            </w:r>
            <w:r w:rsidRPr="0079184D">
              <w:rPr>
                <w:rFonts w:eastAsia="Arial" w:cs="Arial"/>
                <w:sz w:val="16"/>
                <w:szCs w:val="16"/>
                <w:lang w:val="es-PA"/>
              </w:rPr>
              <w:tab/>
              <w:t xml:space="preserve">CIP </w:t>
            </w:r>
            <w:r>
              <w:rPr>
                <w:rFonts w:eastAsia="Arial" w:cs="Arial"/>
                <w:sz w:val="16"/>
                <w:szCs w:val="16"/>
                <w:lang w:val="es-PA"/>
              </w:rPr>
              <w:t xml:space="preserve">   </w:t>
            </w:r>
            <w:r w:rsidRPr="0079184D">
              <w:rPr>
                <w:rFonts w:eastAsia="Arial" w:cs="Arial"/>
                <w:sz w:val="16"/>
                <w:szCs w:val="16"/>
                <w:lang w:val="es-PA"/>
              </w:rPr>
              <w:t>– Transporte y seguro pagados hasta</w:t>
            </w:r>
          </w:p>
          <w:p w14:paraId="70D79985" w14:textId="36191FA2" w:rsidR="0079184D" w:rsidRPr="0079184D"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79184D">
              <w:rPr>
                <w:rFonts w:eastAsia="Arial" w:cs="Arial"/>
                <w:sz w:val="16"/>
                <w:szCs w:val="16"/>
                <w:lang w:val="es-PA"/>
              </w:rPr>
              <w:t>5</w:t>
            </w:r>
            <w:r w:rsidRPr="0079184D">
              <w:rPr>
                <w:rFonts w:eastAsia="Arial" w:cs="Arial"/>
                <w:sz w:val="16"/>
                <w:szCs w:val="16"/>
                <w:lang w:val="es-PA"/>
              </w:rPr>
              <w:tab/>
              <w:t xml:space="preserve">DAP </w:t>
            </w:r>
            <w:r>
              <w:rPr>
                <w:rFonts w:eastAsia="Arial" w:cs="Arial"/>
                <w:sz w:val="16"/>
                <w:szCs w:val="16"/>
                <w:lang w:val="es-PA"/>
              </w:rPr>
              <w:t xml:space="preserve"> </w:t>
            </w:r>
            <w:r w:rsidRPr="0079184D">
              <w:rPr>
                <w:rFonts w:eastAsia="Arial" w:cs="Arial"/>
                <w:sz w:val="16"/>
                <w:szCs w:val="16"/>
                <w:lang w:val="es-PA"/>
              </w:rPr>
              <w:t>– Entregada en lugar</w:t>
            </w:r>
          </w:p>
          <w:p w14:paraId="1A296D91" w14:textId="4D12BB37" w:rsidR="0079184D" w:rsidRPr="0079184D"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79184D">
              <w:rPr>
                <w:rFonts w:eastAsia="Arial" w:cs="Arial"/>
                <w:sz w:val="16"/>
                <w:szCs w:val="16"/>
                <w:lang w:val="es-PA"/>
              </w:rPr>
              <w:t>6</w:t>
            </w:r>
            <w:r w:rsidRPr="0079184D">
              <w:rPr>
                <w:rFonts w:eastAsia="Arial" w:cs="Arial"/>
                <w:sz w:val="16"/>
                <w:szCs w:val="16"/>
                <w:lang w:val="es-PA"/>
              </w:rPr>
              <w:tab/>
              <w:t xml:space="preserve">DPU </w:t>
            </w:r>
            <w:r>
              <w:rPr>
                <w:rFonts w:eastAsia="Arial" w:cs="Arial"/>
                <w:sz w:val="16"/>
                <w:szCs w:val="16"/>
                <w:lang w:val="es-PA"/>
              </w:rPr>
              <w:t xml:space="preserve"> </w:t>
            </w:r>
            <w:r w:rsidRPr="0079184D">
              <w:rPr>
                <w:rFonts w:eastAsia="Arial" w:cs="Arial"/>
                <w:sz w:val="16"/>
                <w:szCs w:val="16"/>
                <w:lang w:val="es-PA"/>
              </w:rPr>
              <w:t>– Entregada en lugar descargada</w:t>
            </w:r>
          </w:p>
          <w:p w14:paraId="425D1D08" w14:textId="62A5052B" w:rsidR="0079184D" w:rsidRPr="0079184D"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79184D">
              <w:rPr>
                <w:rFonts w:eastAsia="Arial" w:cs="Arial"/>
                <w:sz w:val="16"/>
                <w:szCs w:val="16"/>
                <w:lang w:val="es-PA"/>
              </w:rPr>
              <w:t>7</w:t>
            </w:r>
            <w:r w:rsidRPr="0079184D">
              <w:rPr>
                <w:rFonts w:eastAsia="Arial" w:cs="Arial"/>
                <w:sz w:val="16"/>
                <w:szCs w:val="16"/>
                <w:lang w:val="es-PA"/>
              </w:rPr>
              <w:tab/>
              <w:t xml:space="preserve">DDP </w:t>
            </w:r>
            <w:r>
              <w:rPr>
                <w:rFonts w:eastAsia="Arial" w:cs="Arial"/>
                <w:sz w:val="16"/>
                <w:szCs w:val="16"/>
                <w:lang w:val="es-PA"/>
              </w:rPr>
              <w:t xml:space="preserve"> </w:t>
            </w:r>
            <w:r w:rsidRPr="0079184D">
              <w:rPr>
                <w:rFonts w:eastAsia="Arial" w:cs="Arial"/>
                <w:sz w:val="16"/>
                <w:szCs w:val="16"/>
                <w:lang w:val="es-PA"/>
              </w:rPr>
              <w:t>– Entregada derechos pagados</w:t>
            </w:r>
          </w:p>
          <w:p w14:paraId="092F8F15" w14:textId="0B5E275F" w:rsidR="0079184D" w:rsidRPr="0079184D"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79184D">
              <w:rPr>
                <w:rFonts w:eastAsia="Arial" w:cs="Arial"/>
                <w:sz w:val="16"/>
                <w:szCs w:val="16"/>
                <w:lang w:val="es-PA"/>
              </w:rPr>
              <w:t>8</w:t>
            </w:r>
            <w:r w:rsidRPr="0079184D">
              <w:rPr>
                <w:rFonts w:eastAsia="Arial" w:cs="Arial"/>
                <w:sz w:val="16"/>
                <w:szCs w:val="16"/>
                <w:lang w:val="es-PA"/>
              </w:rPr>
              <w:tab/>
              <w:t xml:space="preserve">FAS </w:t>
            </w:r>
            <w:r>
              <w:rPr>
                <w:rFonts w:eastAsia="Arial" w:cs="Arial"/>
                <w:sz w:val="16"/>
                <w:szCs w:val="16"/>
                <w:lang w:val="es-PA"/>
              </w:rPr>
              <w:t xml:space="preserve">  </w:t>
            </w:r>
            <w:r w:rsidRPr="0079184D">
              <w:rPr>
                <w:rFonts w:eastAsia="Arial" w:cs="Arial"/>
                <w:sz w:val="16"/>
                <w:szCs w:val="16"/>
                <w:lang w:val="es-PA"/>
              </w:rPr>
              <w:t>– Franco al costado del buque</w:t>
            </w:r>
          </w:p>
          <w:p w14:paraId="6B1E0D8B" w14:textId="5610D829" w:rsidR="007F0F52" w:rsidRDefault="0079184D" w:rsidP="0079184D">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79184D">
              <w:rPr>
                <w:rFonts w:eastAsia="Arial" w:cs="Arial"/>
                <w:sz w:val="16"/>
                <w:szCs w:val="16"/>
                <w:lang w:val="es-PA"/>
              </w:rPr>
              <w:t>9</w:t>
            </w:r>
            <w:r w:rsidRPr="0079184D">
              <w:rPr>
                <w:rFonts w:eastAsia="Arial" w:cs="Arial"/>
                <w:sz w:val="16"/>
                <w:szCs w:val="16"/>
                <w:lang w:val="es-PA"/>
              </w:rPr>
              <w:tab/>
              <w:t xml:space="preserve">FOB </w:t>
            </w:r>
            <w:r>
              <w:rPr>
                <w:rFonts w:eastAsia="Arial" w:cs="Arial"/>
                <w:sz w:val="16"/>
                <w:szCs w:val="16"/>
                <w:lang w:val="es-PA"/>
              </w:rPr>
              <w:t xml:space="preserve"> </w:t>
            </w:r>
            <w:r w:rsidRPr="0079184D">
              <w:rPr>
                <w:rFonts w:eastAsia="Arial" w:cs="Arial"/>
                <w:sz w:val="16"/>
                <w:szCs w:val="16"/>
                <w:lang w:val="es-PA"/>
              </w:rPr>
              <w:t xml:space="preserve">– Franco a bordo </w:t>
            </w:r>
          </w:p>
          <w:p w14:paraId="7AFA7485" w14:textId="77777777" w:rsidR="005C5970" w:rsidRPr="002A51C0" w:rsidRDefault="005C5970" w:rsidP="005C5970">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285011">
              <w:rPr>
                <w:rFonts w:eastAsia="Arial" w:cs="Arial"/>
                <w:sz w:val="16"/>
                <w:lang w:val="es-MX"/>
              </w:rPr>
              <w:t xml:space="preserve">Este campo es opcional </w:t>
            </w:r>
            <w:r>
              <w:rPr>
                <w:iCs/>
                <w:sz w:val="16"/>
                <w:szCs w:val="16"/>
                <w:lang w:val="es-PA"/>
              </w:rPr>
              <w:t xml:space="preserve">en este caso se </w:t>
            </w:r>
            <w:r w:rsidRPr="002A51C0">
              <w:rPr>
                <w:iCs/>
                <w:sz w:val="16"/>
                <w:szCs w:val="16"/>
                <w:lang w:val="es-PA"/>
              </w:rPr>
              <w:t>debe cumplir con las siguientes reglas</w:t>
            </w:r>
            <w:r>
              <w:rPr>
                <w:iCs/>
                <w:sz w:val="16"/>
                <w:szCs w:val="16"/>
                <w:lang w:val="es-PA"/>
              </w:rPr>
              <w:t>:</w:t>
            </w:r>
            <w:r w:rsidRPr="002A51C0">
              <w:rPr>
                <w:iCs/>
                <w:sz w:val="16"/>
                <w:szCs w:val="16"/>
                <w:lang w:val="es-PA"/>
              </w:rPr>
              <w:br/>
            </w: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2A338739" w14:textId="7555093A" w:rsidR="005C5970" w:rsidRPr="009A465A" w:rsidRDefault="005C5970" w:rsidP="005C5970">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tc>
      </w:tr>
    </w:tbl>
    <w:p w14:paraId="7D70AF6C" w14:textId="77777777" w:rsidR="0045541E" w:rsidRDefault="0045541E" w:rsidP="00A61457">
      <w:pPr>
        <w:rPr>
          <w:rFonts w:ascii="Arial" w:eastAsia="Arial" w:hAnsi="Arial" w:cs="Arial"/>
          <w:b/>
          <w:bCs/>
          <w:lang w:val="es-PA"/>
        </w:rPr>
      </w:pPr>
    </w:p>
    <w:p w14:paraId="05EE7C03" w14:textId="77777777" w:rsidR="0045541E" w:rsidRDefault="0045541E" w:rsidP="00A61457">
      <w:pPr>
        <w:rPr>
          <w:rFonts w:ascii="Arial" w:eastAsia="Arial" w:hAnsi="Arial" w:cs="Arial"/>
          <w:b/>
          <w:bCs/>
          <w:lang w:val="es-PA"/>
        </w:rPr>
      </w:pPr>
    </w:p>
    <w:p w14:paraId="49FB5178" w14:textId="77777777" w:rsidR="00BA1A45" w:rsidRDefault="00BA1A45" w:rsidP="00A61457">
      <w:pPr>
        <w:rPr>
          <w:rFonts w:ascii="Arial" w:eastAsia="Arial" w:hAnsi="Arial" w:cs="Arial"/>
          <w:b/>
          <w:bCs/>
          <w:lang w:val="es-PA"/>
        </w:rPr>
      </w:pPr>
    </w:p>
    <w:p w14:paraId="1A16E21A" w14:textId="77777777" w:rsidR="00BA1A45" w:rsidRDefault="00BA1A45" w:rsidP="00A61457">
      <w:pPr>
        <w:rPr>
          <w:rFonts w:ascii="Arial" w:eastAsia="Arial" w:hAnsi="Arial" w:cs="Arial"/>
          <w:b/>
          <w:bCs/>
          <w:lang w:val="es-PA"/>
        </w:rPr>
      </w:pPr>
    </w:p>
    <w:p w14:paraId="6634126C" w14:textId="77777777" w:rsidR="00BA1A45" w:rsidRDefault="00BA1A45" w:rsidP="00A61457">
      <w:pPr>
        <w:rPr>
          <w:rFonts w:ascii="Arial" w:eastAsia="Arial" w:hAnsi="Arial" w:cs="Arial"/>
          <w:b/>
          <w:bCs/>
          <w:lang w:val="es-PA"/>
        </w:rPr>
      </w:pPr>
    </w:p>
    <w:p w14:paraId="63320528" w14:textId="77777777" w:rsidR="00BA1A45" w:rsidRDefault="00BA1A45" w:rsidP="00A61457">
      <w:pPr>
        <w:rPr>
          <w:rFonts w:ascii="Arial" w:eastAsia="Arial" w:hAnsi="Arial" w:cs="Arial"/>
          <w:b/>
          <w:bCs/>
          <w:lang w:val="es-PA"/>
        </w:rPr>
      </w:pPr>
    </w:p>
    <w:p w14:paraId="4BE2C62E" w14:textId="77777777" w:rsidR="00BA1A45" w:rsidRDefault="00BA1A45" w:rsidP="00A61457">
      <w:pPr>
        <w:rPr>
          <w:rFonts w:ascii="Arial" w:eastAsia="Arial" w:hAnsi="Arial" w:cs="Arial"/>
          <w:b/>
          <w:bCs/>
          <w:lang w:val="es-PA"/>
        </w:rPr>
      </w:pPr>
    </w:p>
    <w:p w14:paraId="1878C905" w14:textId="77777777" w:rsidR="00BA1A45" w:rsidRDefault="00BA1A45" w:rsidP="00A61457">
      <w:pPr>
        <w:rPr>
          <w:rFonts w:ascii="Arial" w:eastAsia="Arial" w:hAnsi="Arial" w:cs="Arial"/>
          <w:b/>
          <w:bCs/>
          <w:lang w:val="es-PA"/>
        </w:rPr>
      </w:pPr>
    </w:p>
    <w:p w14:paraId="4C3B7965" w14:textId="77777777" w:rsidR="00BA1A45" w:rsidRDefault="00BA1A45" w:rsidP="00A61457">
      <w:pPr>
        <w:rPr>
          <w:rFonts w:ascii="Arial" w:eastAsia="Arial" w:hAnsi="Arial" w:cs="Arial"/>
          <w:b/>
          <w:bCs/>
          <w:lang w:val="es-PA"/>
        </w:rPr>
      </w:pPr>
    </w:p>
    <w:p w14:paraId="26C3342F" w14:textId="77777777" w:rsidR="00BA1A45" w:rsidRDefault="00BA1A45" w:rsidP="00A61457">
      <w:pPr>
        <w:rPr>
          <w:rFonts w:ascii="Arial" w:eastAsia="Arial" w:hAnsi="Arial" w:cs="Arial"/>
          <w:b/>
          <w:bCs/>
          <w:lang w:val="es-PA"/>
        </w:rPr>
      </w:pPr>
    </w:p>
    <w:p w14:paraId="38C505E9" w14:textId="77777777" w:rsidR="00BA1A45" w:rsidRDefault="00BA1A45" w:rsidP="00A61457">
      <w:pPr>
        <w:rPr>
          <w:rFonts w:ascii="Arial" w:eastAsia="Arial" w:hAnsi="Arial" w:cs="Arial"/>
          <w:b/>
          <w:bCs/>
          <w:lang w:val="es-PA"/>
        </w:rPr>
      </w:pPr>
    </w:p>
    <w:p w14:paraId="56077B4D" w14:textId="77777777" w:rsidR="00BA1A45" w:rsidRDefault="00BA1A45" w:rsidP="00A61457">
      <w:pPr>
        <w:rPr>
          <w:rFonts w:ascii="Arial" w:eastAsia="Arial" w:hAnsi="Arial" w:cs="Arial"/>
          <w:b/>
          <w:bCs/>
          <w:lang w:val="es-PA"/>
        </w:rPr>
      </w:pPr>
    </w:p>
    <w:p w14:paraId="6C50DA3A" w14:textId="77777777" w:rsidR="00BA1A45" w:rsidRDefault="00BA1A45" w:rsidP="00A61457">
      <w:pPr>
        <w:rPr>
          <w:rFonts w:ascii="Arial" w:eastAsia="Arial" w:hAnsi="Arial" w:cs="Arial"/>
          <w:b/>
          <w:bCs/>
          <w:lang w:val="es-PA"/>
        </w:rPr>
      </w:pPr>
    </w:p>
    <w:p w14:paraId="0A6CE00C" w14:textId="77777777" w:rsidR="00BA1A45" w:rsidRDefault="00BA1A45" w:rsidP="00A61457">
      <w:pPr>
        <w:rPr>
          <w:rFonts w:ascii="Arial" w:eastAsia="Arial" w:hAnsi="Arial" w:cs="Arial"/>
          <w:b/>
          <w:bCs/>
          <w:lang w:val="es-PA"/>
        </w:rPr>
      </w:pPr>
    </w:p>
    <w:p w14:paraId="452CFD2D" w14:textId="77777777" w:rsidR="00BA1A45" w:rsidRDefault="00BA1A45" w:rsidP="00A61457">
      <w:pPr>
        <w:rPr>
          <w:rFonts w:ascii="Arial" w:eastAsia="Arial" w:hAnsi="Arial" w:cs="Arial"/>
          <w:b/>
          <w:bCs/>
          <w:lang w:val="es-PA"/>
        </w:rPr>
      </w:pPr>
    </w:p>
    <w:p w14:paraId="2342A718" w14:textId="77777777" w:rsidR="00BA1A45" w:rsidRDefault="00BA1A45" w:rsidP="00A61457">
      <w:pPr>
        <w:rPr>
          <w:rFonts w:ascii="Arial" w:eastAsia="Arial" w:hAnsi="Arial" w:cs="Arial"/>
          <w:b/>
          <w:bCs/>
          <w:lang w:val="es-PA"/>
        </w:rPr>
      </w:pPr>
    </w:p>
    <w:p w14:paraId="5D715696" w14:textId="77777777" w:rsidR="00BA1A45" w:rsidRDefault="00BA1A45" w:rsidP="00A61457">
      <w:pPr>
        <w:rPr>
          <w:rFonts w:ascii="Arial" w:eastAsia="Arial" w:hAnsi="Arial" w:cs="Arial"/>
          <w:b/>
          <w:bCs/>
          <w:lang w:val="es-PA"/>
        </w:rPr>
      </w:pPr>
    </w:p>
    <w:p w14:paraId="6D45B17E" w14:textId="77777777" w:rsidR="00BA1A45" w:rsidRDefault="00BA1A45" w:rsidP="00A61457">
      <w:pPr>
        <w:rPr>
          <w:rFonts w:ascii="Arial" w:eastAsia="Arial" w:hAnsi="Arial" w:cs="Arial"/>
          <w:b/>
          <w:bCs/>
          <w:lang w:val="es-PA"/>
        </w:rPr>
      </w:pPr>
    </w:p>
    <w:p w14:paraId="7CF71C91" w14:textId="77777777" w:rsidR="00BA1A45" w:rsidRDefault="00BA1A45" w:rsidP="00A61457">
      <w:pPr>
        <w:rPr>
          <w:rFonts w:ascii="Arial" w:eastAsia="Arial" w:hAnsi="Arial" w:cs="Arial"/>
          <w:b/>
          <w:bCs/>
          <w:lang w:val="es-PA"/>
        </w:rPr>
      </w:pPr>
    </w:p>
    <w:p w14:paraId="10A0317C" w14:textId="77777777" w:rsidR="00BA1A45" w:rsidRDefault="00BA1A45" w:rsidP="00A61457">
      <w:pPr>
        <w:rPr>
          <w:rFonts w:ascii="Arial" w:eastAsia="Arial" w:hAnsi="Arial" w:cs="Arial"/>
          <w:b/>
          <w:bCs/>
          <w:lang w:val="es-PA"/>
        </w:rPr>
      </w:pPr>
    </w:p>
    <w:p w14:paraId="7CDF134D" w14:textId="77777777" w:rsidR="00BA1A45" w:rsidRDefault="00BA1A45" w:rsidP="00A61457">
      <w:pPr>
        <w:rPr>
          <w:rFonts w:ascii="Arial" w:eastAsia="Arial" w:hAnsi="Arial" w:cs="Arial"/>
          <w:b/>
          <w:bCs/>
          <w:lang w:val="es-PA"/>
        </w:rPr>
      </w:pPr>
    </w:p>
    <w:p w14:paraId="029AC699" w14:textId="77777777" w:rsidR="00BA1A45" w:rsidRDefault="00BA1A45" w:rsidP="00A61457">
      <w:pPr>
        <w:rPr>
          <w:rFonts w:ascii="Arial" w:eastAsia="Arial" w:hAnsi="Arial" w:cs="Arial"/>
          <w:b/>
          <w:bCs/>
          <w:lang w:val="es-PA"/>
        </w:rPr>
      </w:pPr>
    </w:p>
    <w:p w14:paraId="479A86A7" w14:textId="77777777" w:rsidR="00BA1A45" w:rsidRDefault="00BA1A45" w:rsidP="00A61457">
      <w:pPr>
        <w:rPr>
          <w:rFonts w:ascii="Arial" w:eastAsia="Arial" w:hAnsi="Arial" w:cs="Arial"/>
          <w:b/>
          <w:bCs/>
          <w:lang w:val="es-PA"/>
        </w:rPr>
      </w:pPr>
    </w:p>
    <w:p w14:paraId="5FF0350A" w14:textId="77777777" w:rsidR="00BA1A45" w:rsidRDefault="00BA1A45" w:rsidP="00A61457">
      <w:pPr>
        <w:rPr>
          <w:rFonts w:ascii="Arial" w:eastAsia="Arial" w:hAnsi="Arial" w:cs="Arial"/>
          <w:b/>
          <w:bCs/>
          <w:lang w:val="es-PA"/>
        </w:rPr>
      </w:pPr>
    </w:p>
    <w:p w14:paraId="46E6DE63" w14:textId="77777777" w:rsidR="00BA1A45" w:rsidRDefault="00BA1A45" w:rsidP="00A61457">
      <w:pPr>
        <w:rPr>
          <w:rFonts w:ascii="Arial" w:eastAsia="Arial" w:hAnsi="Arial" w:cs="Arial"/>
          <w:b/>
          <w:bCs/>
          <w:lang w:val="es-PA"/>
        </w:rPr>
      </w:pPr>
    </w:p>
    <w:p w14:paraId="4F365351" w14:textId="77777777" w:rsidR="00BA1A45" w:rsidRDefault="00BA1A45" w:rsidP="00A61457">
      <w:pPr>
        <w:rPr>
          <w:rFonts w:ascii="Arial" w:eastAsia="Arial" w:hAnsi="Arial" w:cs="Arial"/>
          <w:b/>
          <w:bCs/>
          <w:lang w:val="es-PA"/>
        </w:rPr>
      </w:pPr>
    </w:p>
    <w:p w14:paraId="7B0AE476" w14:textId="21EE54C2" w:rsidR="008322BE" w:rsidRDefault="00A61457" w:rsidP="00A61457">
      <w:pPr>
        <w:rPr>
          <w:noProof/>
          <w:lang w:val="es-PA"/>
        </w:rPr>
      </w:pPr>
      <w:r w:rsidRPr="00392CE1">
        <w:rPr>
          <w:rFonts w:ascii="Arial" w:eastAsia="Arial" w:hAnsi="Arial" w:cs="Arial"/>
          <w:b/>
          <w:bCs/>
          <w:lang w:val="es-PA"/>
        </w:rPr>
        <w:lastRenderedPageBreak/>
        <w:t xml:space="preserve">DEFINICION DE CAMPOS PARA </w:t>
      </w:r>
      <w:r w:rsidR="00543DB9" w:rsidRPr="00392CE1">
        <w:rPr>
          <w:rFonts w:ascii="Arial" w:eastAsia="Arial" w:hAnsi="Arial" w:cs="Arial"/>
          <w:b/>
          <w:bCs/>
          <w:lang w:val="es-PA"/>
        </w:rPr>
        <w:t>ART</w:t>
      </w:r>
      <w:r w:rsidR="00543DB9">
        <w:rPr>
          <w:rFonts w:ascii="Arial" w:eastAsia="Arial" w:hAnsi="Arial" w:cs="Arial"/>
          <w:b/>
          <w:bCs/>
          <w:lang w:val="es-PA"/>
        </w:rPr>
        <w:t>Í</w:t>
      </w:r>
      <w:r w:rsidR="00543DB9" w:rsidRPr="00392CE1">
        <w:rPr>
          <w:rFonts w:ascii="Arial" w:eastAsia="Arial" w:hAnsi="Arial" w:cs="Arial"/>
          <w:b/>
          <w:bCs/>
          <w:lang w:val="es-PA"/>
        </w:rPr>
        <w:t>CULOS</w:t>
      </w:r>
    </w:p>
    <w:p w14:paraId="554A4536" w14:textId="6DC9973C" w:rsidR="00C777D0" w:rsidRPr="00392CE1" w:rsidRDefault="00E124AC" w:rsidP="008322BE">
      <w:pPr>
        <w:rPr>
          <w:noProof/>
          <w:lang w:val="es-PA"/>
        </w:rPr>
      </w:pPr>
      <w:r w:rsidRPr="00CA187B">
        <w:rPr>
          <w:noProof/>
        </w:rPr>
        <w:drawing>
          <wp:inline distT="0" distB="0" distL="0" distR="0" wp14:anchorId="210AE90C" wp14:editId="18254A4A">
            <wp:extent cx="7399020" cy="3934864"/>
            <wp:effectExtent l="0" t="0" r="0" b="8890"/>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7411174" cy="3941328"/>
                    </a:xfrm>
                    <a:prstGeom prst="rect">
                      <a:avLst/>
                    </a:prstGeom>
                    <a:noFill/>
                    <a:ln>
                      <a:noFill/>
                    </a:ln>
                  </pic:spPr>
                </pic:pic>
              </a:graphicData>
            </a:graphic>
          </wp:inline>
        </w:drawing>
      </w:r>
    </w:p>
    <w:p w14:paraId="796B0A8D" w14:textId="3CBFDF5A" w:rsidR="00A61457" w:rsidRDefault="00A61457" w:rsidP="00A61457">
      <w:pPr>
        <w:spacing w:line="257" w:lineRule="exact"/>
        <w:rPr>
          <w:lang w:val="es-PA"/>
        </w:rPr>
      </w:pPr>
    </w:p>
    <w:p w14:paraId="27E85B2F" w14:textId="17FEEB99" w:rsidR="000A63BE" w:rsidRDefault="000A63BE" w:rsidP="00A61457">
      <w:pPr>
        <w:spacing w:line="257" w:lineRule="exact"/>
        <w:rPr>
          <w:lang w:val="es-PA"/>
        </w:rPr>
      </w:pPr>
    </w:p>
    <w:p w14:paraId="29A11809" w14:textId="2423E7BD" w:rsidR="000A63BE" w:rsidRDefault="000A63BE" w:rsidP="00A61457">
      <w:pPr>
        <w:spacing w:line="257" w:lineRule="exact"/>
        <w:rPr>
          <w:lang w:val="es-PA"/>
        </w:rPr>
      </w:pPr>
    </w:p>
    <w:p w14:paraId="107E08AB" w14:textId="522B341D" w:rsidR="000A63BE" w:rsidRDefault="000A63BE" w:rsidP="00A61457">
      <w:pPr>
        <w:spacing w:line="257" w:lineRule="exact"/>
        <w:rPr>
          <w:lang w:val="es-PA"/>
        </w:rPr>
      </w:pPr>
    </w:p>
    <w:p w14:paraId="5E7B2AC1" w14:textId="36240F5F" w:rsidR="00BE08A9" w:rsidRDefault="00BE08A9" w:rsidP="00A61457">
      <w:pPr>
        <w:spacing w:line="257" w:lineRule="exact"/>
        <w:rPr>
          <w:lang w:val="es-PA"/>
        </w:rPr>
      </w:pPr>
    </w:p>
    <w:p w14:paraId="206E8083" w14:textId="4A44E2A1" w:rsidR="00BE08A9" w:rsidRDefault="00BE08A9" w:rsidP="00A61457">
      <w:pPr>
        <w:spacing w:line="257" w:lineRule="exact"/>
        <w:rPr>
          <w:lang w:val="es-PA"/>
        </w:rPr>
      </w:pPr>
    </w:p>
    <w:p w14:paraId="4FB70770" w14:textId="3BA5426F" w:rsidR="00BE08A9" w:rsidRDefault="00BE08A9" w:rsidP="00A61457">
      <w:pPr>
        <w:spacing w:line="257" w:lineRule="exact"/>
        <w:rPr>
          <w:lang w:val="es-PA"/>
        </w:rPr>
      </w:pPr>
    </w:p>
    <w:p w14:paraId="4DF261A2" w14:textId="77777777" w:rsidR="00BE08A9" w:rsidRDefault="00BE08A9" w:rsidP="00A61457">
      <w:pPr>
        <w:spacing w:line="257" w:lineRule="exact"/>
        <w:rPr>
          <w:lang w:val="es-PA"/>
        </w:rPr>
      </w:pPr>
    </w:p>
    <w:p w14:paraId="1E389A06" w14:textId="7C79A8F3" w:rsidR="000A63BE" w:rsidRDefault="000A63BE" w:rsidP="00A61457">
      <w:pPr>
        <w:spacing w:line="257" w:lineRule="exact"/>
        <w:rPr>
          <w:lang w:val="es-PA"/>
        </w:rPr>
      </w:pPr>
    </w:p>
    <w:tbl>
      <w:tblPr>
        <w:tblStyle w:val="GridTable4-Accent3"/>
        <w:tblW w:w="14737" w:type="dxa"/>
        <w:tblLayout w:type="fixed"/>
        <w:tblLook w:val="04A0" w:firstRow="1" w:lastRow="0" w:firstColumn="1" w:lastColumn="0" w:noHBand="0" w:noVBand="1"/>
      </w:tblPr>
      <w:tblGrid>
        <w:gridCol w:w="936"/>
        <w:gridCol w:w="2603"/>
        <w:gridCol w:w="992"/>
        <w:gridCol w:w="1134"/>
        <w:gridCol w:w="993"/>
        <w:gridCol w:w="1417"/>
        <w:gridCol w:w="1603"/>
        <w:gridCol w:w="5059"/>
      </w:tblGrid>
      <w:tr w:rsidR="000A63BE" w:rsidRPr="00B37E06" w14:paraId="77BF2583" w14:textId="77777777" w:rsidTr="003625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5D331328" w14:textId="77777777" w:rsidR="000A63BE" w:rsidRPr="00B37E06" w:rsidRDefault="000A63BE" w:rsidP="00215B05">
            <w:pPr>
              <w:tabs>
                <w:tab w:val="clear" w:pos="360"/>
                <w:tab w:val="left" w:pos="5577"/>
              </w:tabs>
              <w:spacing w:line="360" w:lineRule="auto"/>
              <w:rPr>
                <w:noProof/>
                <w:lang w:val="es-PA"/>
              </w:rPr>
            </w:pPr>
            <w:r w:rsidRPr="00B37E06">
              <w:rPr>
                <w:noProof/>
                <w:lang w:val="es-PA"/>
              </w:rPr>
              <w:lastRenderedPageBreak/>
              <w:t>No</w:t>
            </w:r>
          </w:p>
        </w:tc>
        <w:tc>
          <w:tcPr>
            <w:tcW w:w="2603" w:type="dxa"/>
          </w:tcPr>
          <w:p w14:paraId="0B72DB52" w14:textId="77777777" w:rsidR="000A63BE" w:rsidRPr="00B37E06" w:rsidRDefault="000A63BE" w:rsidP="00215B0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Campo</w:t>
            </w:r>
          </w:p>
        </w:tc>
        <w:tc>
          <w:tcPr>
            <w:tcW w:w="992" w:type="dxa"/>
          </w:tcPr>
          <w:p w14:paraId="5054A0F2" w14:textId="77777777" w:rsidR="000A63BE" w:rsidRPr="00B37E06" w:rsidRDefault="000A63BE" w:rsidP="00215B05">
            <w:pPr>
              <w:tabs>
                <w:tab w:val="clear" w:pos="360"/>
                <w:tab w:val="left" w:pos="5577"/>
              </w:tabs>
              <w:spacing w:line="360" w:lineRule="auto"/>
              <w:jc w:val="center"/>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 xml:space="preserve">Tipo de </w:t>
            </w:r>
            <w:r>
              <w:rPr>
                <w:noProof/>
                <w:lang w:val="es-PA"/>
              </w:rPr>
              <w:br/>
            </w:r>
            <w:r w:rsidRPr="00B37E06">
              <w:rPr>
                <w:noProof/>
                <w:lang w:val="es-PA"/>
              </w:rPr>
              <w:t>Data</w:t>
            </w:r>
          </w:p>
        </w:tc>
        <w:tc>
          <w:tcPr>
            <w:tcW w:w="1134" w:type="dxa"/>
          </w:tcPr>
          <w:p w14:paraId="59AF3AAE" w14:textId="77777777" w:rsidR="000A63BE" w:rsidRPr="00B37E06" w:rsidRDefault="000A63BE" w:rsidP="00215B0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Maximo de</w:t>
            </w:r>
            <w:r>
              <w:rPr>
                <w:noProof/>
                <w:lang w:val="es-PA"/>
              </w:rPr>
              <w:t xml:space="preserve"> D</w:t>
            </w:r>
            <w:r w:rsidRPr="00B37E06">
              <w:rPr>
                <w:noProof/>
                <w:lang w:val="es-PA"/>
              </w:rPr>
              <w:t>ato</w:t>
            </w:r>
          </w:p>
        </w:tc>
        <w:tc>
          <w:tcPr>
            <w:tcW w:w="993" w:type="dxa"/>
          </w:tcPr>
          <w:p w14:paraId="326B0C17" w14:textId="77777777" w:rsidR="000A63BE" w:rsidRPr="00B37E06" w:rsidRDefault="000A63BE" w:rsidP="00215B0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 xml:space="preserve">Valor de </w:t>
            </w:r>
            <w:r>
              <w:rPr>
                <w:noProof/>
                <w:lang w:val="es-PA"/>
              </w:rPr>
              <w:t>D</w:t>
            </w:r>
            <w:r w:rsidRPr="00B37E06">
              <w:rPr>
                <w:noProof/>
                <w:lang w:val="es-PA"/>
              </w:rPr>
              <w:t xml:space="preserve">ato </w:t>
            </w:r>
          </w:p>
        </w:tc>
        <w:tc>
          <w:tcPr>
            <w:tcW w:w="1417" w:type="dxa"/>
          </w:tcPr>
          <w:p w14:paraId="4FBB90E4" w14:textId="77777777" w:rsidR="000A63BE" w:rsidRPr="00B37E06" w:rsidRDefault="000A63BE" w:rsidP="00215B0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Obligatorio</w:t>
            </w:r>
          </w:p>
        </w:tc>
        <w:tc>
          <w:tcPr>
            <w:tcW w:w="1603" w:type="dxa"/>
          </w:tcPr>
          <w:p w14:paraId="69B2600E" w14:textId="77777777" w:rsidR="000A63BE" w:rsidRPr="00B37E06" w:rsidRDefault="000A63BE" w:rsidP="00215B05">
            <w:pPr>
              <w:tabs>
                <w:tab w:val="clear" w:pos="360"/>
                <w:tab w:val="left" w:pos="5577"/>
              </w:tabs>
              <w:spacing w:line="360" w:lineRule="auto"/>
              <w:jc w:val="center"/>
              <w:cnfStyle w:val="100000000000" w:firstRow="1" w:lastRow="0" w:firstColumn="0" w:lastColumn="0" w:oddVBand="0" w:evenVBand="0" w:oddHBand="0" w:evenHBand="0" w:firstRowFirstColumn="0" w:firstRowLastColumn="0" w:lastRowFirstColumn="0" w:lastRowLastColumn="0"/>
              <w:rPr>
                <w:noProof/>
                <w:lang w:val="es-PA"/>
              </w:rPr>
            </w:pPr>
            <w:r>
              <w:rPr>
                <w:noProof/>
                <w:lang w:val="es-PA"/>
              </w:rPr>
              <w:t>Valor en XML</w:t>
            </w:r>
          </w:p>
        </w:tc>
        <w:tc>
          <w:tcPr>
            <w:tcW w:w="5059" w:type="dxa"/>
          </w:tcPr>
          <w:p w14:paraId="7B1BE222" w14:textId="77777777" w:rsidR="000A63BE" w:rsidRPr="00B37E06" w:rsidRDefault="000A63BE" w:rsidP="00215B0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Descripción</w:t>
            </w:r>
          </w:p>
        </w:tc>
      </w:tr>
      <w:tr w:rsidR="00BA1A45" w:rsidRPr="00B06A5E" w14:paraId="5FBDB134" w14:textId="77777777" w:rsidTr="00362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7B0F19D5" w14:textId="77777777" w:rsidR="00BA1A45" w:rsidRPr="009715B7" w:rsidRDefault="00BA1A45" w:rsidP="00BA1A45">
            <w:pPr>
              <w:pStyle w:val="ListParagraph"/>
              <w:numPr>
                <w:ilvl w:val="0"/>
                <w:numId w:val="28"/>
              </w:numPr>
              <w:tabs>
                <w:tab w:val="clear" w:pos="360"/>
                <w:tab w:val="left" w:pos="5577"/>
              </w:tabs>
              <w:spacing w:line="360" w:lineRule="auto"/>
              <w:rPr>
                <w:noProof/>
                <w:sz w:val="16"/>
                <w:szCs w:val="16"/>
                <w:lang w:val="es-PA"/>
              </w:rPr>
            </w:pPr>
          </w:p>
        </w:tc>
        <w:tc>
          <w:tcPr>
            <w:tcW w:w="2603" w:type="dxa"/>
          </w:tcPr>
          <w:p w14:paraId="0D5EFB57" w14:textId="77777777" w:rsidR="00BA1A45" w:rsidRPr="009A465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Calibri" w:cs="Arial"/>
                <w:b/>
                <w:bCs/>
                <w:sz w:val="16"/>
                <w:szCs w:val="16"/>
                <w:lang w:val="es-PA"/>
              </w:rPr>
              <w:t>Identificador de Formulario</w:t>
            </w:r>
          </w:p>
        </w:tc>
        <w:tc>
          <w:tcPr>
            <w:tcW w:w="992" w:type="dxa"/>
          </w:tcPr>
          <w:p w14:paraId="0FDCEEEF" w14:textId="77777777" w:rsidR="00BA1A45" w:rsidRPr="009A465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integer</w:t>
            </w:r>
            <w:proofErr w:type="spellEnd"/>
          </w:p>
        </w:tc>
        <w:tc>
          <w:tcPr>
            <w:tcW w:w="1134" w:type="dxa"/>
          </w:tcPr>
          <w:p w14:paraId="29C6EE63" w14:textId="77777777" w:rsidR="00BA1A45" w:rsidRPr="009A465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Arial" w:cs="Arial"/>
                <w:sz w:val="16"/>
                <w:szCs w:val="16"/>
                <w:lang w:val="es-PA"/>
              </w:rPr>
              <w:t>13</w:t>
            </w:r>
          </w:p>
        </w:tc>
        <w:tc>
          <w:tcPr>
            <w:tcW w:w="993" w:type="dxa"/>
          </w:tcPr>
          <w:p w14:paraId="4FB42235" w14:textId="77777777" w:rsidR="00BA1A45" w:rsidRPr="009A465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417" w:type="dxa"/>
          </w:tcPr>
          <w:p w14:paraId="4C9127B7" w14:textId="77777777" w:rsidR="00BA1A45" w:rsidRPr="009A465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noProof/>
                <w:sz w:val="16"/>
                <w:szCs w:val="16"/>
                <w:lang w:val="es-PA"/>
              </w:rPr>
              <w:t>Sí</w:t>
            </w:r>
          </w:p>
        </w:tc>
        <w:tc>
          <w:tcPr>
            <w:tcW w:w="1603" w:type="dxa"/>
          </w:tcPr>
          <w:p w14:paraId="77AD76DC" w14:textId="7FB4F4DC" w:rsidR="00BA1A45" w:rsidRPr="009A465A"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7F0F52">
              <w:rPr>
                <w:rFonts w:eastAsia="Arial"/>
                <w:sz w:val="16"/>
                <w:szCs w:val="16"/>
                <w:lang w:val="es-PA"/>
              </w:rPr>
              <w:t xml:space="preserve">Este campo solo es </w:t>
            </w:r>
            <w:proofErr w:type="spellStart"/>
            <w:r w:rsidRPr="007F0F52">
              <w:rPr>
                <w:rFonts w:eastAsia="Arial"/>
                <w:sz w:val="16"/>
                <w:szCs w:val="16"/>
                <w:lang w:val="es-PA"/>
              </w:rPr>
              <w:t>valido</w:t>
            </w:r>
            <w:proofErr w:type="spellEnd"/>
            <w:r w:rsidRPr="007F0F52">
              <w:rPr>
                <w:rFonts w:eastAsia="Arial"/>
                <w:sz w:val="16"/>
                <w:szCs w:val="16"/>
                <w:lang w:val="es-PA"/>
              </w:rPr>
              <w:t xml:space="preserve"> para los archivos enviados en formato </w:t>
            </w:r>
            <w:r w:rsidRPr="007F0F52">
              <w:rPr>
                <w:rFonts w:eastAsia="Arial"/>
                <w:b/>
                <w:sz w:val="16"/>
                <w:szCs w:val="16"/>
                <w:lang w:val="es-PA"/>
              </w:rPr>
              <w:t>TXT</w:t>
            </w:r>
            <w:r w:rsidRPr="007F0F52">
              <w:rPr>
                <w:rFonts w:eastAsia="Arial"/>
                <w:sz w:val="16"/>
                <w:szCs w:val="16"/>
                <w:lang w:val="es-PA"/>
              </w:rPr>
              <w:t xml:space="preserve"> </w:t>
            </w:r>
          </w:p>
        </w:tc>
        <w:tc>
          <w:tcPr>
            <w:tcW w:w="5059" w:type="dxa"/>
            <w:vAlign w:val="bottom"/>
          </w:tcPr>
          <w:p w14:paraId="54B5DEE4" w14:textId="77777777" w:rsidR="00BA1A45" w:rsidRPr="009A465A" w:rsidRDefault="00BA1A45" w:rsidP="00BA1A45">
            <w:pPr>
              <w:cnfStyle w:val="000000100000" w:firstRow="0" w:lastRow="0" w:firstColumn="0" w:lastColumn="0" w:oddVBand="0" w:evenVBand="0" w:oddHBand="1" w:evenHBand="0" w:firstRowFirstColumn="0" w:firstRowLastColumn="0" w:lastRowFirstColumn="0" w:lastRowLastColumn="0"/>
              <w:rPr>
                <w:rFonts w:cs="Arial"/>
                <w:sz w:val="16"/>
                <w:szCs w:val="16"/>
                <w:lang w:val="es-PA"/>
              </w:rPr>
            </w:pPr>
            <w:r w:rsidRPr="009A465A">
              <w:rPr>
                <w:rFonts w:eastAsia="Arial" w:cs="Arial"/>
                <w:sz w:val="16"/>
                <w:szCs w:val="16"/>
                <w:lang w:val="es-PA"/>
              </w:rPr>
              <w:t>Para el formato texto es un identificador de a que formulario pertenece esa línea.</w:t>
            </w:r>
          </w:p>
          <w:p w14:paraId="6034AC2A" w14:textId="77777777" w:rsidR="00BA1A45" w:rsidRPr="009A465A" w:rsidRDefault="00BA1A45" w:rsidP="00BA1A45">
            <w:pPr>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Arial" w:cs="Arial"/>
                <w:sz w:val="16"/>
                <w:szCs w:val="16"/>
                <w:lang w:val="es-PA"/>
              </w:rPr>
              <w:t>Puede haber más de 1 formulario en 1 archivo de carga de interface.</w:t>
            </w:r>
          </w:p>
        </w:tc>
      </w:tr>
      <w:tr w:rsidR="00BA1A45" w:rsidRPr="009A465A" w14:paraId="72C89018" w14:textId="77777777" w:rsidTr="00362580">
        <w:tc>
          <w:tcPr>
            <w:cnfStyle w:val="001000000000" w:firstRow="0" w:lastRow="0" w:firstColumn="1" w:lastColumn="0" w:oddVBand="0" w:evenVBand="0" w:oddHBand="0" w:evenHBand="0" w:firstRowFirstColumn="0" w:firstRowLastColumn="0" w:lastRowFirstColumn="0" w:lastRowLastColumn="0"/>
            <w:tcW w:w="936" w:type="dxa"/>
          </w:tcPr>
          <w:p w14:paraId="0B4411F4" w14:textId="77777777" w:rsidR="00BA1A45" w:rsidRPr="009715B7" w:rsidRDefault="00BA1A45" w:rsidP="00BA1A45">
            <w:pPr>
              <w:pStyle w:val="ListParagraph"/>
              <w:numPr>
                <w:ilvl w:val="0"/>
                <w:numId w:val="28"/>
              </w:numPr>
              <w:tabs>
                <w:tab w:val="clear" w:pos="360"/>
                <w:tab w:val="left" w:pos="5577"/>
              </w:tabs>
              <w:spacing w:line="360" w:lineRule="auto"/>
              <w:rPr>
                <w:noProof/>
                <w:sz w:val="16"/>
                <w:szCs w:val="16"/>
                <w:lang w:val="es-PA"/>
              </w:rPr>
            </w:pPr>
          </w:p>
        </w:tc>
        <w:tc>
          <w:tcPr>
            <w:tcW w:w="2603" w:type="dxa"/>
          </w:tcPr>
          <w:p w14:paraId="4D716CFF" w14:textId="77777777" w:rsidR="00BA1A45" w:rsidRPr="009A465A"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roofErr w:type="spellStart"/>
            <w:r w:rsidRPr="009A465A">
              <w:rPr>
                <w:rFonts w:eastAsia="Calibri" w:cs="Arial"/>
                <w:b/>
                <w:bCs/>
                <w:sz w:val="16"/>
                <w:szCs w:val="16"/>
                <w:lang w:val="es-PA"/>
              </w:rPr>
              <w:t>Record</w:t>
            </w:r>
            <w:proofErr w:type="spellEnd"/>
            <w:r w:rsidRPr="009A465A">
              <w:rPr>
                <w:rFonts w:eastAsia="Calibri" w:cs="Arial"/>
                <w:b/>
                <w:bCs/>
                <w:sz w:val="16"/>
                <w:szCs w:val="16"/>
                <w:lang w:val="es-PA"/>
              </w:rPr>
              <w:t xml:space="preserve"> </w:t>
            </w:r>
            <w:proofErr w:type="spellStart"/>
            <w:r w:rsidRPr="009A465A">
              <w:rPr>
                <w:rFonts w:eastAsia="Calibri" w:cs="Arial"/>
                <w:b/>
                <w:bCs/>
                <w:sz w:val="16"/>
                <w:szCs w:val="16"/>
                <w:lang w:val="es-PA"/>
              </w:rPr>
              <w:t>Type</w:t>
            </w:r>
            <w:proofErr w:type="spellEnd"/>
          </w:p>
        </w:tc>
        <w:tc>
          <w:tcPr>
            <w:tcW w:w="992" w:type="dxa"/>
          </w:tcPr>
          <w:p w14:paraId="136F44B0" w14:textId="77777777" w:rsidR="00BA1A45" w:rsidRPr="009A465A"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string</w:t>
            </w:r>
            <w:proofErr w:type="spellEnd"/>
          </w:p>
        </w:tc>
        <w:tc>
          <w:tcPr>
            <w:tcW w:w="1134" w:type="dxa"/>
          </w:tcPr>
          <w:p w14:paraId="2EAAC372" w14:textId="77777777" w:rsidR="00BA1A45" w:rsidRPr="009A465A"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w:t>
            </w:r>
          </w:p>
        </w:tc>
        <w:tc>
          <w:tcPr>
            <w:tcW w:w="993" w:type="dxa"/>
          </w:tcPr>
          <w:p w14:paraId="6818A608" w14:textId="4A8E4CAD" w:rsidR="00BA1A45" w:rsidRPr="009A465A"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E8556C">
              <w:rPr>
                <w:rFonts w:ascii="Arial" w:eastAsia="Arial" w:hAnsi="Arial" w:cs="Arial"/>
                <w:sz w:val="16"/>
                <w:szCs w:val="16"/>
                <w:lang w:val="es-PA"/>
              </w:rPr>
              <w:t>ITEM</w:t>
            </w:r>
          </w:p>
        </w:tc>
        <w:tc>
          <w:tcPr>
            <w:tcW w:w="1417" w:type="dxa"/>
          </w:tcPr>
          <w:p w14:paraId="14A674E6" w14:textId="77777777" w:rsidR="00BA1A45" w:rsidRPr="009A465A"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Sí</w:t>
            </w:r>
          </w:p>
        </w:tc>
        <w:tc>
          <w:tcPr>
            <w:tcW w:w="1603" w:type="dxa"/>
          </w:tcPr>
          <w:p w14:paraId="50DF55EC" w14:textId="3FC93C62" w:rsidR="00BA1A45" w:rsidRPr="00BA1A45" w:rsidRDefault="00BA1A45" w:rsidP="00BA1A45">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BA1A45">
              <w:rPr>
                <w:rFonts w:eastAsia="Arial"/>
                <w:sz w:val="16"/>
                <w:szCs w:val="16"/>
                <w:lang w:val="es-PA"/>
              </w:rPr>
              <w:t xml:space="preserve">Este campo solo es </w:t>
            </w:r>
            <w:proofErr w:type="spellStart"/>
            <w:r w:rsidRPr="00BA1A45">
              <w:rPr>
                <w:rFonts w:eastAsia="Arial"/>
                <w:sz w:val="16"/>
                <w:szCs w:val="16"/>
                <w:lang w:val="es-PA"/>
              </w:rPr>
              <w:t>valido</w:t>
            </w:r>
            <w:proofErr w:type="spellEnd"/>
            <w:r w:rsidRPr="00BA1A45">
              <w:rPr>
                <w:rFonts w:eastAsia="Arial"/>
                <w:sz w:val="16"/>
                <w:szCs w:val="16"/>
                <w:lang w:val="es-PA"/>
              </w:rPr>
              <w:t xml:space="preserve"> para los archivos enviados en formato </w:t>
            </w:r>
            <w:r w:rsidRPr="00BA1A45">
              <w:rPr>
                <w:rFonts w:eastAsia="Arial"/>
                <w:b/>
                <w:sz w:val="16"/>
                <w:szCs w:val="16"/>
                <w:lang w:val="es-PA"/>
              </w:rPr>
              <w:t>TXT</w:t>
            </w:r>
            <w:r w:rsidRPr="00BA1A45">
              <w:rPr>
                <w:rFonts w:eastAsia="Arial"/>
                <w:sz w:val="16"/>
                <w:szCs w:val="16"/>
                <w:lang w:val="es-PA"/>
              </w:rPr>
              <w:t xml:space="preserve"> </w:t>
            </w:r>
          </w:p>
        </w:tc>
        <w:tc>
          <w:tcPr>
            <w:tcW w:w="5059" w:type="dxa"/>
          </w:tcPr>
          <w:p w14:paraId="22F02BAF" w14:textId="77777777" w:rsidR="00BA1A45" w:rsidRPr="009A465A"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rFonts w:eastAsia="Arial" w:cs="Arial"/>
                <w:sz w:val="16"/>
                <w:szCs w:val="16"/>
                <w:lang w:val="es-PA"/>
              </w:rPr>
              <w:t>RESPETAR CONSTANTE</w:t>
            </w:r>
          </w:p>
        </w:tc>
      </w:tr>
      <w:tr w:rsidR="00BA1A45" w:rsidRPr="00B06A5E" w14:paraId="42E0CE28" w14:textId="77777777" w:rsidTr="00362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78C4C32A" w14:textId="77777777" w:rsidR="00BA1A45" w:rsidRPr="009715B7" w:rsidRDefault="00BA1A45" w:rsidP="00BA1A45">
            <w:pPr>
              <w:pStyle w:val="ListParagraph"/>
              <w:numPr>
                <w:ilvl w:val="0"/>
                <w:numId w:val="28"/>
              </w:numPr>
              <w:tabs>
                <w:tab w:val="clear" w:pos="360"/>
                <w:tab w:val="left" w:pos="5577"/>
              </w:tabs>
              <w:spacing w:line="360" w:lineRule="auto"/>
              <w:rPr>
                <w:b w:val="0"/>
                <w:bCs w:val="0"/>
                <w:noProof/>
                <w:sz w:val="16"/>
                <w:szCs w:val="16"/>
                <w:lang w:val="es-PA"/>
              </w:rPr>
            </w:pPr>
          </w:p>
        </w:tc>
        <w:tc>
          <w:tcPr>
            <w:tcW w:w="2603" w:type="dxa"/>
          </w:tcPr>
          <w:p w14:paraId="2F8014C0" w14:textId="3ABF7361" w:rsidR="00BA1A45"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E93853">
              <w:rPr>
                <w:rFonts w:eastAsia="Calibri" w:cs="Arial"/>
                <w:b/>
                <w:bCs/>
                <w:sz w:val="16"/>
                <w:szCs w:val="16"/>
                <w:lang w:val="es-PA"/>
              </w:rPr>
              <w:t>Código Arancelario</w:t>
            </w:r>
          </w:p>
        </w:tc>
        <w:tc>
          <w:tcPr>
            <w:tcW w:w="992" w:type="dxa"/>
          </w:tcPr>
          <w:p w14:paraId="5FA8D234" w14:textId="482C258D" w:rsidR="00BA1A45" w:rsidRPr="00DB239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DB239A">
              <w:rPr>
                <w:sz w:val="16"/>
                <w:szCs w:val="16"/>
              </w:rPr>
              <w:t>string</w:t>
            </w:r>
          </w:p>
        </w:tc>
        <w:tc>
          <w:tcPr>
            <w:tcW w:w="1134" w:type="dxa"/>
          </w:tcPr>
          <w:p w14:paraId="6A950787" w14:textId="6FDE0906" w:rsidR="00BA1A45"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20</w:t>
            </w:r>
          </w:p>
        </w:tc>
        <w:tc>
          <w:tcPr>
            <w:tcW w:w="993" w:type="dxa"/>
          </w:tcPr>
          <w:p w14:paraId="724EC2CC" w14:textId="77777777" w:rsidR="00BA1A45" w:rsidRPr="009A465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417" w:type="dxa"/>
          </w:tcPr>
          <w:p w14:paraId="5293F682" w14:textId="5DF1C6FC" w:rsidR="00BA1A45" w:rsidRPr="009A465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Sí</w:t>
            </w:r>
          </w:p>
        </w:tc>
        <w:tc>
          <w:tcPr>
            <w:tcW w:w="1603" w:type="dxa"/>
          </w:tcPr>
          <w:p w14:paraId="1164B05F" w14:textId="47AFD5DC" w:rsidR="00BA1A45" w:rsidRPr="004E449A"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4B4D12">
              <w:rPr>
                <w:rFonts w:eastAsia="Arial" w:cs="Arial"/>
                <w:sz w:val="16"/>
                <w:szCs w:val="16"/>
                <w:lang w:val="es-PA"/>
              </w:rPr>
              <w:t>codigoarancelario</w:t>
            </w:r>
            <w:proofErr w:type="spellEnd"/>
          </w:p>
        </w:tc>
        <w:tc>
          <w:tcPr>
            <w:tcW w:w="5059" w:type="dxa"/>
          </w:tcPr>
          <w:p w14:paraId="6B0254D4" w14:textId="77777777" w:rsidR="00BA1A45" w:rsidRPr="00E8556C"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E8556C">
              <w:rPr>
                <w:rFonts w:eastAsia="Arial" w:cs="Arial"/>
                <w:sz w:val="16"/>
                <w:szCs w:val="16"/>
                <w:lang w:val="es-PA"/>
              </w:rPr>
              <w:t>Dígitos de código arancelario sin puntos.</w:t>
            </w:r>
          </w:p>
          <w:p w14:paraId="537D27A6" w14:textId="77777777" w:rsidR="00BA1A45" w:rsidRPr="00E8556C"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E8556C">
              <w:rPr>
                <w:rFonts w:eastAsia="Arial" w:cs="Arial"/>
                <w:sz w:val="16"/>
                <w:szCs w:val="16"/>
                <w:lang w:val="es-PA"/>
              </w:rPr>
              <w:t>Estos códigos pueden ser consultados en</w:t>
            </w:r>
          </w:p>
          <w:p w14:paraId="5ECEE980" w14:textId="0366F508" w:rsidR="00BA1A45" w:rsidRPr="009A465A"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E8556C">
              <w:rPr>
                <w:rFonts w:eastAsia="Arial" w:cs="Arial"/>
                <w:sz w:val="16"/>
                <w:szCs w:val="16"/>
                <w:lang w:val="es-PA"/>
              </w:rPr>
              <w:t>“código de descripción” o libro de aranceles de la autoridad de aduanas actualizado.</w:t>
            </w:r>
          </w:p>
        </w:tc>
      </w:tr>
      <w:tr w:rsidR="00BA1A45" w:rsidRPr="00B06A5E" w14:paraId="54CC7D58" w14:textId="77777777" w:rsidTr="00362580">
        <w:tc>
          <w:tcPr>
            <w:cnfStyle w:val="001000000000" w:firstRow="0" w:lastRow="0" w:firstColumn="1" w:lastColumn="0" w:oddVBand="0" w:evenVBand="0" w:oddHBand="0" w:evenHBand="0" w:firstRowFirstColumn="0" w:firstRowLastColumn="0" w:lastRowFirstColumn="0" w:lastRowLastColumn="0"/>
            <w:tcW w:w="936" w:type="dxa"/>
          </w:tcPr>
          <w:p w14:paraId="19997E22" w14:textId="77777777" w:rsidR="00BA1A45" w:rsidRPr="009715B7" w:rsidRDefault="00BA1A45" w:rsidP="00BA1A45">
            <w:pPr>
              <w:pStyle w:val="ListParagraph"/>
              <w:numPr>
                <w:ilvl w:val="0"/>
                <w:numId w:val="28"/>
              </w:numPr>
              <w:tabs>
                <w:tab w:val="clear" w:pos="360"/>
                <w:tab w:val="left" w:pos="5577"/>
              </w:tabs>
              <w:spacing w:line="360" w:lineRule="auto"/>
              <w:rPr>
                <w:b w:val="0"/>
                <w:bCs w:val="0"/>
                <w:noProof/>
                <w:sz w:val="16"/>
                <w:szCs w:val="16"/>
                <w:lang w:val="es-PA"/>
              </w:rPr>
            </w:pPr>
          </w:p>
        </w:tc>
        <w:tc>
          <w:tcPr>
            <w:tcW w:w="2603" w:type="dxa"/>
          </w:tcPr>
          <w:p w14:paraId="3088AD8D" w14:textId="22EF1CE1" w:rsidR="00BA1A45"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E93853">
              <w:rPr>
                <w:rFonts w:eastAsia="Calibri" w:cs="Arial"/>
                <w:b/>
                <w:bCs/>
                <w:sz w:val="16"/>
                <w:szCs w:val="16"/>
                <w:lang w:val="es-PA"/>
              </w:rPr>
              <w:t>Código de producto</w:t>
            </w:r>
          </w:p>
        </w:tc>
        <w:tc>
          <w:tcPr>
            <w:tcW w:w="992" w:type="dxa"/>
          </w:tcPr>
          <w:p w14:paraId="0676D3D7" w14:textId="60A96D09" w:rsidR="00BA1A45" w:rsidRPr="00DB239A"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DB239A">
              <w:rPr>
                <w:sz w:val="16"/>
                <w:szCs w:val="16"/>
              </w:rPr>
              <w:t>string</w:t>
            </w:r>
          </w:p>
        </w:tc>
        <w:tc>
          <w:tcPr>
            <w:tcW w:w="1134" w:type="dxa"/>
          </w:tcPr>
          <w:p w14:paraId="17A99BE0" w14:textId="7832012D" w:rsidR="00BA1A45"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15</w:t>
            </w:r>
          </w:p>
        </w:tc>
        <w:tc>
          <w:tcPr>
            <w:tcW w:w="993" w:type="dxa"/>
          </w:tcPr>
          <w:p w14:paraId="60CD9FC3" w14:textId="77777777" w:rsidR="00BA1A45" w:rsidRPr="009A465A"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
        </w:tc>
        <w:tc>
          <w:tcPr>
            <w:tcW w:w="1417" w:type="dxa"/>
          </w:tcPr>
          <w:p w14:paraId="4B76EF4E" w14:textId="7D9D1A9C" w:rsidR="00BA1A45" w:rsidRPr="009A465A"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No</w:t>
            </w:r>
          </w:p>
        </w:tc>
        <w:tc>
          <w:tcPr>
            <w:tcW w:w="1603" w:type="dxa"/>
          </w:tcPr>
          <w:p w14:paraId="2CC759A8" w14:textId="103FC7B4" w:rsidR="00BA1A45" w:rsidRPr="004E449A" w:rsidRDefault="00BA1A45" w:rsidP="00BA1A45">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4B4D12">
              <w:rPr>
                <w:rFonts w:eastAsia="Arial" w:cs="Arial"/>
                <w:sz w:val="16"/>
                <w:szCs w:val="16"/>
                <w:lang w:val="es-PA"/>
              </w:rPr>
              <w:t>codigodeproducto</w:t>
            </w:r>
            <w:proofErr w:type="spellEnd"/>
          </w:p>
        </w:tc>
        <w:tc>
          <w:tcPr>
            <w:tcW w:w="5059" w:type="dxa"/>
          </w:tcPr>
          <w:p w14:paraId="5C0A0A8A" w14:textId="2D21800E" w:rsidR="000509C5" w:rsidRDefault="000509C5" w:rsidP="00BA1A45">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Pr>
                <w:rFonts w:eastAsia="Arial" w:cs="Arial"/>
                <w:sz w:val="16"/>
                <w:szCs w:val="16"/>
                <w:lang w:val="es-PA"/>
              </w:rPr>
              <w:t xml:space="preserve">En este campo se debe colocar el </w:t>
            </w:r>
            <w:proofErr w:type="spellStart"/>
            <w:r>
              <w:rPr>
                <w:rFonts w:eastAsia="Arial" w:cs="Arial"/>
                <w:sz w:val="16"/>
                <w:szCs w:val="16"/>
                <w:lang w:val="es-PA"/>
              </w:rPr>
              <w:t>codigo</w:t>
            </w:r>
            <w:proofErr w:type="spellEnd"/>
            <w:r>
              <w:rPr>
                <w:rFonts w:eastAsia="Arial" w:cs="Arial"/>
                <w:sz w:val="16"/>
                <w:szCs w:val="16"/>
                <w:lang w:val="es-PA"/>
              </w:rPr>
              <w:t xml:space="preserve"> de producto que se ha </w:t>
            </w:r>
            <w:proofErr w:type="spellStart"/>
            <w:r>
              <w:rPr>
                <w:rFonts w:eastAsia="Arial" w:cs="Arial"/>
                <w:sz w:val="16"/>
                <w:szCs w:val="16"/>
                <w:lang w:val="es-PA"/>
              </w:rPr>
              <w:t>paremetrizado</w:t>
            </w:r>
            <w:proofErr w:type="spellEnd"/>
            <w:r>
              <w:rPr>
                <w:rFonts w:eastAsia="Arial" w:cs="Arial"/>
                <w:sz w:val="16"/>
                <w:szCs w:val="16"/>
                <w:lang w:val="es-PA"/>
              </w:rPr>
              <w:t xml:space="preserve"> en el sistema.</w:t>
            </w:r>
          </w:p>
          <w:p w14:paraId="08432987" w14:textId="77777777" w:rsidR="000509C5" w:rsidRPr="002A51C0" w:rsidRDefault="000509C5" w:rsidP="000509C5">
            <w:pPr>
              <w:cnfStyle w:val="000000000000" w:firstRow="0" w:lastRow="0" w:firstColumn="0" w:lastColumn="0" w:oddVBand="0" w:evenVBand="0" w:oddHBand="0" w:evenHBand="0" w:firstRowFirstColumn="0" w:firstRowLastColumn="0" w:lastRowFirstColumn="0" w:lastRowLastColumn="0"/>
              <w:rPr>
                <w:iCs/>
                <w:sz w:val="16"/>
                <w:szCs w:val="16"/>
                <w:lang w:val="es-PA"/>
              </w:rPr>
            </w:pPr>
            <w:r w:rsidRPr="00285011">
              <w:rPr>
                <w:rFonts w:eastAsia="Arial" w:cs="Arial"/>
                <w:sz w:val="16"/>
                <w:lang w:val="es-MX"/>
              </w:rPr>
              <w:t xml:space="preserve">Este campo es opcional </w:t>
            </w:r>
            <w:r>
              <w:rPr>
                <w:iCs/>
                <w:sz w:val="16"/>
                <w:szCs w:val="16"/>
                <w:lang w:val="es-PA"/>
              </w:rPr>
              <w:t xml:space="preserve">en este caso se </w:t>
            </w:r>
            <w:r w:rsidRPr="002A51C0">
              <w:rPr>
                <w:iCs/>
                <w:sz w:val="16"/>
                <w:szCs w:val="16"/>
                <w:lang w:val="es-PA"/>
              </w:rPr>
              <w:t>debe cumplir con las siguientes reglas</w:t>
            </w:r>
            <w:r>
              <w:rPr>
                <w:iCs/>
                <w:sz w:val="16"/>
                <w:szCs w:val="16"/>
                <w:lang w:val="es-PA"/>
              </w:rPr>
              <w:t>:</w:t>
            </w:r>
            <w:r w:rsidRPr="002A51C0">
              <w:rPr>
                <w:iCs/>
                <w:sz w:val="16"/>
                <w:szCs w:val="16"/>
                <w:lang w:val="es-PA"/>
              </w:rPr>
              <w:br/>
            </w: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76C73F18" w14:textId="139CC7E8" w:rsidR="000509C5" w:rsidRPr="009A465A" w:rsidRDefault="000509C5" w:rsidP="000509C5">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tc>
      </w:tr>
      <w:tr w:rsidR="00BA1A45" w:rsidRPr="00B06A5E" w14:paraId="1EF42DB3" w14:textId="77777777" w:rsidTr="00362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0B761448" w14:textId="77777777" w:rsidR="00BA1A45" w:rsidRPr="009715B7" w:rsidRDefault="00BA1A45" w:rsidP="00BA1A45">
            <w:pPr>
              <w:pStyle w:val="ListParagraph"/>
              <w:numPr>
                <w:ilvl w:val="0"/>
                <w:numId w:val="28"/>
              </w:numPr>
              <w:tabs>
                <w:tab w:val="clear" w:pos="360"/>
                <w:tab w:val="left" w:pos="5577"/>
              </w:tabs>
              <w:spacing w:line="360" w:lineRule="auto"/>
              <w:rPr>
                <w:b w:val="0"/>
                <w:bCs w:val="0"/>
                <w:noProof/>
                <w:sz w:val="16"/>
                <w:szCs w:val="16"/>
                <w:lang w:val="es-PA"/>
              </w:rPr>
            </w:pPr>
          </w:p>
        </w:tc>
        <w:tc>
          <w:tcPr>
            <w:tcW w:w="2603" w:type="dxa"/>
          </w:tcPr>
          <w:p w14:paraId="4BF4C587" w14:textId="1CFA4E63" w:rsidR="00BA1A45"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E93853">
              <w:rPr>
                <w:rFonts w:eastAsia="Calibri" w:cs="Arial"/>
                <w:b/>
                <w:bCs/>
                <w:sz w:val="16"/>
                <w:szCs w:val="16"/>
                <w:lang w:val="es-PA"/>
              </w:rPr>
              <w:t>Descripción del Artículo</w:t>
            </w:r>
          </w:p>
        </w:tc>
        <w:tc>
          <w:tcPr>
            <w:tcW w:w="992" w:type="dxa"/>
          </w:tcPr>
          <w:p w14:paraId="084AAECD" w14:textId="5EC8E8CE" w:rsidR="00BA1A45" w:rsidRPr="00DB239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DB239A">
              <w:rPr>
                <w:sz w:val="16"/>
                <w:szCs w:val="16"/>
              </w:rPr>
              <w:t>string</w:t>
            </w:r>
          </w:p>
        </w:tc>
        <w:tc>
          <w:tcPr>
            <w:tcW w:w="1134" w:type="dxa"/>
          </w:tcPr>
          <w:p w14:paraId="3420B162" w14:textId="3F4D4424" w:rsidR="00BA1A45"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128</w:t>
            </w:r>
          </w:p>
        </w:tc>
        <w:tc>
          <w:tcPr>
            <w:tcW w:w="993" w:type="dxa"/>
          </w:tcPr>
          <w:p w14:paraId="6541DE4E" w14:textId="77777777" w:rsidR="00BA1A45" w:rsidRPr="009A465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417" w:type="dxa"/>
          </w:tcPr>
          <w:p w14:paraId="2AFA5125" w14:textId="54431D13" w:rsidR="00BA1A45" w:rsidRPr="009A465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Sí</w:t>
            </w:r>
          </w:p>
        </w:tc>
        <w:tc>
          <w:tcPr>
            <w:tcW w:w="1603" w:type="dxa"/>
          </w:tcPr>
          <w:p w14:paraId="6007C71D" w14:textId="4493FECD" w:rsidR="00BA1A45" w:rsidRPr="004E449A"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4B4D12">
              <w:rPr>
                <w:rFonts w:eastAsia="Arial" w:cs="Arial"/>
                <w:sz w:val="16"/>
                <w:szCs w:val="16"/>
                <w:lang w:val="es-PA"/>
              </w:rPr>
              <w:t>descripciondelarticulo</w:t>
            </w:r>
            <w:proofErr w:type="spellEnd"/>
          </w:p>
        </w:tc>
        <w:tc>
          <w:tcPr>
            <w:tcW w:w="5059" w:type="dxa"/>
          </w:tcPr>
          <w:p w14:paraId="256E9919" w14:textId="7BF17332" w:rsidR="00BA1A45" w:rsidRPr="009A465A"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EE0877">
              <w:rPr>
                <w:rFonts w:eastAsia="Arial" w:cs="Arial"/>
                <w:sz w:val="16"/>
                <w:szCs w:val="16"/>
                <w:lang w:val="es-PA"/>
              </w:rPr>
              <w:t>Descripción detallada del producto que tiene que ser registrada por el usuario.</w:t>
            </w:r>
          </w:p>
        </w:tc>
      </w:tr>
      <w:tr w:rsidR="00BA1A45" w:rsidRPr="00B06A5E" w14:paraId="4C9F6C56" w14:textId="77777777" w:rsidTr="00362580">
        <w:tc>
          <w:tcPr>
            <w:cnfStyle w:val="001000000000" w:firstRow="0" w:lastRow="0" w:firstColumn="1" w:lastColumn="0" w:oddVBand="0" w:evenVBand="0" w:oddHBand="0" w:evenHBand="0" w:firstRowFirstColumn="0" w:firstRowLastColumn="0" w:lastRowFirstColumn="0" w:lastRowLastColumn="0"/>
            <w:tcW w:w="936" w:type="dxa"/>
          </w:tcPr>
          <w:p w14:paraId="29DCA27D" w14:textId="77777777" w:rsidR="00BA1A45" w:rsidRPr="009715B7" w:rsidRDefault="00BA1A45" w:rsidP="00BA1A45">
            <w:pPr>
              <w:pStyle w:val="ListParagraph"/>
              <w:numPr>
                <w:ilvl w:val="0"/>
                <w:numId w:val="28"/>
              </w:numPr>
              <w:tabs>
                <w:tab w:val="clear" w:pos="360"/>
                <w:tab w:val="left" w:pos="5577"/>
              </w:tabs>
              <w:spacing w:line="360" w:lineRule="auto"/>
              <w:rPr>
                <w:b w:val="0"/>
                <w:bCs w:val="0"/>
                <w:noProof/>
                <w:sz w:val="16"/>
                <w:szCs w:val="16"/>
                <w:lang w:val="es-PA"/>
              </w:rPr>
            </w:pPr>
          </w:p>
        </w:tc>
        <w:tc>
          <w:tcPr>
            <w:tcW w:w="2603" w:type="dxa"/>
          </w:tcPr>
          <w:p w14:paraId="1052649D" w14:textId="4E544E7B" w:rsidR="00BA1A45"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E93853">
              <w:rPr>
                <w:rFonts w:eastAsia="Calibri" w:cs="Arial"/>
                <w:b/>
                <w:bCs/>
                <w:sz w:val="16"/>
                <w:szCs w:val="16"/>
                <w:lang w:val="es-PA"/>
              </w:rPr>
              <w:t>País de Manufactura</w:t>
            </w:r>
          </w:p>
        </w:tc>
        <w:tc>
          <w:tcPr>
            <w:tcW w:w="992" w:type="dxa"/>
          </w:tcPr>
          <w:p w14:paraId="43EA8E49" w14:textId="5C980E4F" w:rsidR="00BA1A45" w:rsidRPr="00DB239A"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DB239A">
              <w:rPr>
                <w:sz w:val="16"/>
                <w:szCs w:val="16"/>
              </w:rPr>
              <w:t>string</w:t>
            </w:r>
          </w:p>
        </w:tc>
        <w:tc>
          <w:tcPr>
            <w:tcW w:w="1134" w:type="dxa"/>
          </w:tcPr>
          <w:p w14:paraId="186169A7" w14:textId="123BEEB9" w:rsidR="00BA1A45"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2</w:t>
            </w:r>
          </w:p>
        </w:tc>
        <w:tc>
          <w:tcPr>
            <w:tcW w:w="993" w:type="dxa"/>
          </w:tcPr>
          <w:p w14:paraId="6C1EEB0E" w14:textId="77777777" w:rsidR="00BA1A45" w:rsidRPr="009A465A"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
        </w:tc>
        <w:tc>
          <w:tcPr>
            <w:tcW w:w="1417" w:type="dxa"/>
          </w:tcPr>
          <w:p w14:paraId="792C6B8C" w14:textId="2DBF3FCA" w:rsidR="00BA1A45" w:rsidRPr="009A465A"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Sí</w:t>
            </w:r>
          </w:p>
        </w:tc>
        <w:tc>
          <w:tcPr>
            <w:tcW w:w="1603" w:type="dxa"/>
          </w:tcPr>
          <w:p w14:paraId="3826D69E" w14:textId="65257746" w:rsidR="00BA1A45" w:rsidRPr="004E449A" w:rsidRDefault="00BA1A45" w:rsidP="00BA1A45">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4B4D12">
              <w:rPr>
                <w:rFonts w:eastAsia="Arial" w:cs="Arial"/>
                <w:sz w:val="16"/>
                <w:szCs w:val="16"/>
                <w:lang w:val="es-PA"/>
              </w:rPr>
              <w:t>paisdemanufactura</w:t>
            </w:r>
            <w:proofErr w:type="spellEnd"/>
          </w:p>
        </w:tc>
        <w:tc>
          <w:tcPr>
            <w:tcW w:w="5059" w:type="dxa"/>
          </w:tcPr>
          <w:p w14:paraId="45042F82" w14:textId="3111F65B" w:rsidR="00BA1A45" w:rsidRPr="009A465A" w:rsidRDefault="00B70473" w:rsidP="00BA1A45">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Pr>
                <w:rFonts w:eastAsia="Arial" w:cs="Arial"/>
                <w:sz w:val="16"/>
                <w:szCs w:val="16"/>
                <w:lang w:val="es-PA"/>
              </w:rPr>
              <w:t xml:space="preserve">Se registra el  código del </w:t>
            </w:r>
            <w:proofErr w:type="spellStart"/>
            <w:r>
              <w:rPr>
                <w:rFonts w:eastAsia="Arial" w:cs="Arial"/>
                <w:sz w:val="16"/>
                <w:szCs w:val="16"/>
                <w:lang w:val="es-PA"/>
              </w:rPr>
              <w:t>pais</w:t>
            </w:r>
            <w:proofErr w:type="spellEnd"/>
            <w:r w:rsidR="000A13F0">
              <w:rPr>
                <w:rFonts w:eastAsia="Arial" w:cs="Arial"/>
                <w:sz w:val="16"/>
                <w:szCs w:val="16"/>
                <w:lang w:val="es-PA"/>
              </w:rPr>
              <w:t xml:space="preserve"> de fabricación </w:t>
            </w:r>
            <w:proofErr w:type="spellStart"/>
            <w:r w:rsidR="000A13F0">
              <w:rPr>
                <w:rFonts w:eastAsia="Arial" w:cs="Arial"/>
                <w:sz w:val="16"/>
                <w:szCs w:val="16"/>
                <w:lang w:val="es-PA"/>
              </w:rPr>
              <w:t>de el</w:t>
            </w:r>
            <w:proofErr w:type="spellEnd"/>
            <w:r w:rsidR="000A13F0">
              <w:rPr>
                <w:rFonts w:eastAsia="Arial" w:cs="Arial"/>
                <w:sz w:val="16"/>
                <w:szCs w:val="16"/>
                <w:lang w:val="es-PA"/>
              </w:rPr>
              <w:t xml:space="preserve"> articulo este </w:t>
            </w:r>
            <w:proofErr w:type="spellStart"/>
            <w:r w:rsidR="000A13F0">
              <w:rPr>
                <w:rFonts w:eastAsia="Arial" w:cs="Arial"/>
                <w:sz w:val="16"/>
                <w:szCs w:val="16"/>
                <w:lang w:val="es-PA"/>
              </w:rPr>
              <w:t>codigo</w:t>
            </w:r>
            <w:proofErr w:type="spellEnd"/>
            <w:r w:rsidR="000A13F0">
              <w:rPr>
                <w:rFonts w:eastAsia="Arial" w:cs="Arial"/>
                <w:sz w:val="16"/>
                <w:szCs w:val="16"/>
                <w:lang w:val="es-PA"/>
              </w:rPr>
              <w:t xml:space="preserve"> debe ser de 2 caracteres por ejemplo:</w:t>
            </w:r>
            <w:r w:rsidR="00BA1A45" w:rsidRPr="00F42D90">
              <w:rPr>
                <w:rFonts w:eastAsia="Arial" w:cs="Arial"/>
                <w:sz w:val="16"/>
                <w:szCs w:val="16"/>
                <w:lang w:val="es-PA"/>
              </w:rPr>
              <w:t>: BRASIL = BR</w:t>
            </w:r>
          </w:p>
        </w:tc>
      </w:tr>
      <w:tr w:rsidR="00BA1A45" w:rsidRPr="00B06A5E" w14:paraId="26560F90" w14:textId="77777777" w:rsidTr="00362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01309E9C" w14:textId="77777777" w:rsidR="00BA1A45" w:rsidRPr="009715B7" w:rsidRDefault="00BA1A45" w:rsidP="00BA1A45">
            <w:pPr>
              <w:pStyle w:val="ListParagraph"/>
              <w:numPr>
                <w:ilvl w:val="0"/>
                <w:numId w:val="28"/>
              </w:numPr>
              <w:tabs>
                <w:tab w:val="clear" w:pos="360"/>
                <w:tab w:val="left" w:pos="5577"/>
              </w:tabs>
              <w:spacing w:line="360" w:lineRule="auto"/>
              <w:rPr>
                <w:b w:val="0"/>
                <w:bCs w:val="0"/>
                <w:noProof/>
                <w:sz w:val="16"/>
                <w:szCs w:val="16"/>
                <w:lang w:val="es-PA"/>
              </w:rPr>
            </w:pPr>
          </w:p>
        </w:tc>
        <w:tc>
          <w:tcPr>
            <w:tcW w:w="2603" w:type="dxa"/>
          </w:tcPr>
          <w:p w14:paraId="41417042" w14:textId="68FA59D9" w:rsidR="00BA1A45"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DB239A">
              <w:rPr>
                <w:rFonts w:eastAsia="Calibri" w:cs="Arial"/>
                <w:b/>
                <w:bCs/>
                <w:sz w:val="16"/>
                <w:szCs w:val="16"/>
                <w:lang w:val="es-PA"/>
              </w:rPr>
              <w:t>Bulto / Cantidad</w:t>
            </w:r>
          </w:p>
        </w:tc>
        <w:tc>
          <w:tcPr>
            <w:tcW w:w="992" w:type="dxa"/>
          </w:tcPr>
          <w:p w14:paraId="067C668D" w14:textId="6DBF6530" w:rsidR="00BA1A45" w:rsidRPr="00DB239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Pr>
                <w:sz w:val="16"/>
                <w:szCs w:val="16"/>
              </w:rPr>
              <w:t>decimal</w:t>
            </w:r>
          </w:p>
        </w:tc>
        <w:tc>
          <w:tcPr>
            <w:tcW w:w="1134" w:type="dxa"/>
          </w:tcPr>
          <w:p w14:paraId="6D76F49B" w14:textId="1E2B9C83" w:rsidR="00BA1A45"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10</w:t>
            </w:r>
          </w:p>
        </w:tc>
        <w:tc>
          <w:tcPr>
            <w:tcW w:w="993" w:type="dxa"/>
          </w:tcPr>
          <w:p w14:paraId="0792BFCB" w14:textId="77777777" w:rsidR="00BA1A45" w:rsidRPr="009A465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417" w:type="dxa"/>
          </w:tcPr>
          <w:p w14:paraId="23D48E5D" w14:textId="1CFEF2B7" w:rsidR="00BA1A45" w:rsidRPr="009A465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Sí</w:t>
            </w:r>
          </w:p>
        </w:tc>
        <w:tc>
          <w:tcPr>
            <w:tcW w:w="1603" w:type="dxa"/>
          </w:tcPr>
          <w:p w14:paraId="2C66416E" w14:textId="15E48A6A" w:rsidR="00BA1A45" w:rsidRPr="004E449A"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4B4D12">
              <w:rPr>
                <w:rFonts w:eastAsia="Arial" w:cs="Arial"/>
                <w:sz w:val="16"/>
                <w:szCs w:val="16"/>
                <w:lang w:val="es-PA"/>
              </w:rPr>
              <w:t>cantidadebulto</w:t>
            </w:r>
            <w:proofErr w:type="spellEnd"/>
          </w:p>
        </w:tc>
        <w:tc>
          <w:tcPr>
            <w:tcW w:w="5059" w:type="dxa"/>
          </w:tcPr>
          <w:p w14:paraId="69E8E2EA" w14:textId="4D52F007" w:rsidR="00BA1A45" w:rsidRPr="009A465A"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F42D90">
              <w:rPr>
                <w:rFonts w:eastAsia="Arial" w:cs="Arial"/>
                <w:sz w:val="16"/>
                <w:szCs w:val="16"/>
                <w:lang w:val="es-PA"/>
              </w:rPr>
              <w:t>El usuario registra la cantidad de bultos que corresponden al artículo</w:t>
            </w:r>
          </w:p>
        </w:tc>
      </w:tr>
      <w:tr w:rsidR="00BA1A45" w:rsidRPr="00B06A5E" w14:paraId="59CA2F1E" w14:textId="77777777" w:rsidTr="00362580">
        <w:tc>
          <w:tcPr>
            <w:cnfStyle w:val="001000000000" w:firstRow="0" w:lastRow="0" w:firstColumn="1" w:lastColumn="0" w:oddVBand="0" w:evenVBand="0" w:oddHBand="0" w:evenHBand="0" w:firstRowFirstColumn="0" w:firstRowLastColumn="0" w:lastRowFirstColumn="0" w:lastRowLastColumn="0"/>
            <w:tcW w:w="936" w:type="dxa"/>
          </w:tcPr>
          <w:p w14:paraId="7B26C8E6" w14:textId="77777777" w:rsidR="00BA1A45" w:rsidRPr="009715B7" w:rsidRDefault="00BA1A45" w:rsidP="00BA1A45">
            <w:pPr>
              <w:pStyle w:val="ListParagraph"/>
              <w:numPr>
                <w:ilvl w:val="0"/>
                <w:numId w:val="28"/>
              </w:numPr>
              <w:tabs>
                <w:tab w:val="clear" w:pos="360"/>
                <w:tab w:val="left" w:pos="5577"/>
              </w:tabs>
              <w:spacing w:line="360" w:lineRule="auto"/>
              <w:rPr>
                <w:b w:val="0"/>
                <w:bCs w:val="0"/>
                <w:noProof/>
                <w:sz w:val="16"/>
                <w:szCs w:val="16"/>
                <w:lang w:val="es-PA"/>
              </w:rPr>
            </w:pPr>
          </w:p>
        </w:tc>
        <w:tc>
          <w:tcPr>
            <w:tcW w:w="2603" w:type="dxa"/>
          </w:tcPr>
          <w:p w14:paraId="19F60C0E" w14:textId="3B4F4CD2" w:rsidR="00BA1A45"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DB239A">
              <w:rPr>
                <w:rFonts w:eastAsia="Calibri" w:cs="Arial"/>
                <w:b/>
                <w:bCs/>
                <w:sz w:val="16"/>
                <w:szCs w:val="16"/>
                <w:lang w:val="es-PA"/>
              </w:rPr>
              <w:t>Bulto / Tipo</w:t>
            </w:r>
          </w:p>
        </w:tc>
        <w:tc>
          <w:tcPr>
            <w:tcW w:w="992" w:type="dxa"/>
          </w:tcPr>
          <w:p w14:paraId="0F39403E" w14:textId="6299DFF1" w:rsidR="00BA1A45"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DB239A">
              <w:rPr>
                <w:sz w:val="16"/>
                <w:szCs w:val="16"/>
              </w:rPr>
              <w:t>string</w:t>
            </w:r>
          </w:p>
        </w:tc>
        <w:tc>
          <w:tcPr>
            <w:tcW w:w="1134" w:type="dxa"/>
          </w:tcPr>
          <w:p w14:paraId="2262451F" w14:textId="0A2006D7" w:rsidR="00BA1A45"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5</w:t>
            </w:r>
          </w:p>
        </w:tc>
        <w:tc>
          <w:tcPr>
            <w:tcW w:w="993" w:type="dxa"/>
          </w:tcPr>
          <w:p w14:paraId="2F026B63" w14:textId="77777777" w:rsidR="00BA1A45" w:rsidRPr="009A465A"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
        </w:tc>
        <w:tc>
          <w:tcPr>
            <w:tcW w:w="1417" w:type="dxa"/>
          </w:tcPr>
          <w:p w14:paraId="0ADE867E" w14:textId="7BB21125" w:rsidR="00BA1A45" w:rsidRPr="009A465A"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Sí</w:t>
            </w:r>
          </w:p>
        </w:tc>
        <w:tc>
          <w:tcPr>
            <w:tcW w:w="1603" w:type="dxa"/>
          </w:tcPr>
          <w:p w14:paraId="15DA34DE" w14:textId="4E4AF6A1" w:rsidR="00BA1A45" w:rsidRPr="004E449A" w:rsidRDefault="00BA1A45" w:rsidP="00BA1A45">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4B4D12">
              <w:rPr>
                <w:rFonts w:eastAsia="Arial" w:cs="Arial"/>
                <w:sz w:val="16"/>
                <w:szCs w:val="16"/>
                <w:lang w:val="es-PA"/>
              </w:rPr>
              <w:t>tipodebulto</w:t>
            </w:r>
            <w:proofErr w:type="spellEnd"/>
          </w:p>
        </w:tc>
        <w:tc>
          <w:tcPr>
            <w:tcW w:w="5059" w:type="dxa"/>
          </w:tcPr>
          <w:p w14:paraId="74E6D2BF" w14:textId="5A61A30E" w:rsidR="000A13F0" w:rsidRDefault="000A13F0" w:rsidP="00BA1A45">
            <w:pPr>
              <w:cnfStyle w:val="000000000000" w:firstRow="0" w:lastRow="0" w:firstColumn="0" w:lastColumn="0" w:oddVBand="0" w:evenVBand="0" w:oddHBand="0" w:evenHBand="0" w:firstRowFirstColumn="0" w:firstRowLastColumn="0" w:lastRowFirstColumn="0" w:lastRowLastColumn="0"/>
              <w:rPr>
                <w:rFonts w:cs="Century Gothic"/>
                <w:sz w:val="16"/>
                <w:szCs w:val="16"/>
                <w:lang w:val="es-MX"/>
              </w:rPr>
            </w:pPr>
            <w:r>
              <w:rPr>
                <w:rFonts w:cs="Century Gothic"/>
                <w:sz w:val="16"/>
                <w:szCs w:val="16"/>
                <w:highlight w:val="white"/>
                <w:lang w:val="es-PA"/>
              </w:rPr>
              <w:t xml:space="preserve">Se </w:t>
            </w:r>
            <w:r>
              <w:rPr>
                <w:rFonts w:cs="Century Gothic"/>
                <w:sz w:val="16"/>
                <w:szCs w:val="16"/>
                <w:highlight w:val="white"/>
                <w:lang w:val="es-MX"/>
              </w:rPr>
              <w:t>registra el t</w:t>
            </w:r>
            <w:r w:rsidRPr="00D03AB5">
              <w:rPr>
                <w:rFonts w:cs="Century Gothic"/>
                <w:sz w:val="16"/>
                <w:szCs w:val="16"/>
                <w:highlight w:val="white"/>
                <w:lang w:val="es-MX"/>
              </w:rPr>
              <w:t>ipo de bulto del a</w:t>
            </w:r>
            <w:r>
              <w:rPr>
                <w:rFonts w:cs="Century Gothic"/>
                <w:sz w:val="16"/>
                <w:szCs w:val="16"/>
                <w:highlight w:val="white"/>
                <w:lang w:val="es-MX"/>
              </w:rPr>
              <w:t xml:space="preserve">rtículo </w:t>
            </w:r>
          </w:p>
          <w:p w14:paraId="6F2AD8C0" w14:textId="2F0B25C7" w:rsidR="00BA1A45" w:rsidRPr="009A465A" w:rsidRDefault="000A13F0" w:rsidP="00BA1A45">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Pr>
                <w:rFonts w:eastAsia="Arial" w:cs="Arial"/>
                <w:sz w:val="16"/>
                <w:szCs w:val="16"/>
                <w:lang w:val="es-PA"/>
              </w:rPr>
              <w:t xml:space="preserve">El tipo debe de existir en el </w:t>
            </w:r>
            <w:proofErr w:type="spellStart"/>
            <w:r>
              <w:rPr>
                <w:rFonts w:eastAsia="Arial" w:cs="Arial"/>
                <w:sz w:val="16"/>
                <w:szCs w:val="16"/>
                <w:lang w:val="es-PA"/>
              </w:rPr>
              <w:t>mantenimiendo</w:t>
            </w:r>
            <w:proofErr w:type="spellEnd"/>
            <w:r>
              <w:rPr>
                <w:rFonts w:eastAsia="Arial" w:cs="Arial"/>
                <w:sz w:val="16"/>
                <w:szCs w:val="16"/>
                <w:lang w:val="es-PA"/>
              </w:rPr>
              <w:t xml:space="preserve"> de </w:t>
            </w:r>
            <w:proofErr w:type="spellStart"/>
            <w:r>
              <w:rPr>
                <w:rFonts w:eastAsia="Arial" w:cs="Arial"/>
                <w:sz w:val="16"/>
                <w:szCs w:val="16"/>
                <w:lang w:val="es-PA"/>
              </w:rPr>
              <w:t>codigos</w:t>
            </w:r>
            <w:proofErr w:type="spellEnd"/>
            <w:r>
              <w:rPr>
                <w:rFonts w:eastAsia="Arial" w:cs="Arial"/>
                <w:sz w:val="16"/>
                <w:szCs w:val="16"/>
                <w:lang w:val="es-PA"/>
              </w:rPr>
              <w:t xml:space="preserve"> en el sistema.</w:t>
            </w:r>
          </w:p>
        </w:tc>
      </w:tr>
      <w:tr w:rsidR="00BA1A45" w:rsidRPr="009A465A" w14:paraId="129960BE" w14:textId="77777777" w:rsidTr="00362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7F21C816" w14:textId="77777777" w:rsidR="00BA1A45" w:rsidRPr="009715B7" w:rsidRDefault="00BA1A45" w:rsidP="00BA1A45">
            <w:pPr>
              <w:pStyle w:val="ListParagraph"/>
              <w:numPr>
                <w:ilvl w:val="0"/>
                <w:numId w:val="28"/>
              </w:numPr>
              <w:tabs>
                <w:tab w:val="clear" w:pos="360"/>
                <w:tab w:val="left" w:pos="5577"/>
              </w:tabs>
              <w:spacing w:line="360" w:lineRule="auto"/>
              <w:rPr>
                <w:b w:val="0"/>
                <w:bCs w:val="0"/>
                <w:noProof/>
                <w:sz w:val="16"/>
                <w:szCs w:val="16"/>
                <w:lang w:val="es-PA"/>
              </w:rPr>
            </w:pPr>
          </w:p>
        </w:tc>
        <w:tc>
          <w:tcPr>
            <w:tcW w:w="2603" w:type="dxa"/>
          </w:tcPr>
          <w:p w14:paraId="4E05F638" w14:textId="6A6D064C" w:rsidR="00BA1A45"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DB239A">
              <w:rPr>
                <w:rFonts w:eastAsia="Calibri" w:cs="Arial"/>
                <w:b/>
                <w:bCs/>
                <w:sz w:val="16"/>
                <w:szCs w:val="16"/>
                <w:lang w:val="es-PA"/>
              </w:rPr>
              <w:t>U</w:t>
            </w:r>
            <w:r w:rsidR="00F22593">
              <w:rPr>
                <w:rFonts w:eastAsia="Calibri" w:cs="Arial"/>
                <w:b/>
                <w:bCs/>
                <w:sz w:val="16"/>
                <w:szCs w:val="16"/>
                <w:lang w:val="es-PA"/>
              </w:rPr>
              <w:t>D</w:t>
            </w:r>
            <w:r w:rsidRPr="00DB239A">
              <w:rPr>
                <w:rFonts w:eastAsia="Calibri" w:cs="Arial"/>
                <w:b/>
                <w:bCs/>
                <w:sz w:val="16"/>
                <w:szCs w:val="16"/>
                <w:lang w:val="es-PA"/>
              </w:rPr>
              <w:t>M (Cantidad)</w:t>
            </w:r>
          </w:p>
        </w:tc>
        <w:tc>
          <w:tcPr>
            <w:tcW w:w="992" w:type="dxa"/>
          </w:tcPr>
          <w:p w14:paraId="55C3907E" w14:textId="70F5EB64" w:rsidR="00BA1A45"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Pr>
                <w:sz w:val="16"/>
                <w:szCs w:val="16"/>
              </w:rPr>
              <w:t>decimal</w:t>
            </w:r>
          </w:p>
        </w:tc>
        <w:tc>
          <w:tcPr>
            <w:tcW w:w="1134" w:type="dxa"/>
          </w:tcPr>
          <w:p w14:paraId="4A8B1CEC" w14:textId="359BC9CE" w:rsidR="00BA1A45"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10</w:t>
            </w:r>
          </w:p>
        </w:tc>
        <w:tc>
          <w:tcPr>
            <w:tcW w:w="993" w:type="dxa"/>
          </w:tcPr>
          <w:p w14:paraId="55E159D5" w14:textId="77777777" w:rsidR="00BA1A45" w:rsidRPr="009A465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417" w:type="dxa"/>
          </w:tcPr>
          <w:p w14:paraId="414020E3" w14:textId="7948C142" w:rsidR="00BA1A45" w:rsidRPr="009A465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Sí</w:t>
            </w:r>
          </w:p>
        </w:tc>
        <w:tc>
          <w:tcPr>
            <w:tcW w:w="1603" w:type="dxa"/>
          </w:tcPr>
          <w:p w14:paraId="543A7C81" w14:textId="4E551131" w:rsidR="00BA1A45" w:rsidRPr="004E449A"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4B4D12">
              <w:rPr>
                <w:rFonts w:eastAsia="Arial" w:cs="Arial"/>
                <w:sz w:val="16"/>
                <w:szCs w:val="16"/>
                <w:lang w:val="es-PA"/>
              </w:rPr>
              <w:t>unidaddecantidaddelaunidaddemedida</w:t>
            </w:r>
            <w:proofErr w:type="spellEnd"/>
          </w:p>
        </w:tc>
        <w:tc>
          <w:tcPr>
            <w:tcW w:w="5059" w:type="dxa"/>
          </w:tcPr>
          <w:p w14:paraId="0C114CF5" w14:textId="77777777" w:rsidR="00BA1A45" w:rsidRPr="00F42D90"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F42D90">
              <w:rPr>
                <w:rFonts w:eastAsia="Arial" w:cs="Arial"/>
                <w:sz w:val="16"/>
                <w:szCs w:val="16"/>
                <w:lang w:val="es-PA"/>
              </w:rPr>
              <w:t>CANTIDAD DE UNIDAD DE MEDIDA,</w:t>
            </w:r>
          </w:p>
          <w:p w14:paraId="0EC2158B" w14:textId="77777777" w:rsidR="00BA1A45" w:rsidRPr="00F42D90"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F42D90">
              <w:rPr>
                <w:rFonts w:eastAsia="Arial" w:cs="Arial"/>
                <w:sz w:val="16"/>
                <w:szCs w:val="16"/>
                <w:lang w:val="es-PA"/>
              </w:rPr>
              <w:t>EJEMPLO SI LOS LICORES EL ARANCEL LO</w:t>
            </w:r>
          </w:p>
          <w:p w14:paraId="46C1345C" w14:textId="77777777" w:rsidR="00BA1A45" w:rsidRPr="00F42D90"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F42D90">
              <w:rPr>
                <w:rFonts w:eastAsia="Arial" w:cs="Arial"/>
                <w:sz w:val="16"/>
                <w:szCs w:val="16"/>
                <w:lang w:val="es-PA"/>
              </w:rPr>
              <w:t>DETERMINA EN “LITROS” SE DEBE PONER LA</w:t>
            </w:r>
          </w:p>
          <w:p w14:paraId="7D029678" w14:textId="77777777" w:rsidR="00BA1A45" w:rsidRPr="00F42D90"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F42D90">
              <w:rPr>
                <w:rFonts w:eastAsia="Arial" w:cs="Arial"/>
                <w:sz w:val="16"/>
                <w:szCs w:val="16"/>
                <w:lang w:val="es-PA"/>
              </w:rPr>
              <w:t>CANTIDAD DE LITROS QUE VIENE EN EL</w:t>
            </w:r>
          </w:p>
          <w:p w14:paraId="67536CC2" w14:textId="77777777" w:rsidR="00BA1A45" w:rsidRPr="00F42D90"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F42D90">
              <w:rPr>
                <w:rFonts w:eastAsia="Arial" w:cs="Arial"/>
                <w:sz w:val="16"/>
                <w:szCs w:val="16"/>
                <w:lang w:val="es-PA"/>
              </w:rPr>
              <w:t>BULTO (ESTO ES DISPOCISION DE</w:t>
            </w:r>
          </w:p>
          <w:p w14:paraId="06802F5D" w14:textId="77777777" w:rsidR="00BA1A45" w:rsidRPr="00F42D90"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F42D90">
              <w:rPr>
                <w:rFonts w:eastAsia="Arial" w:cs="Arial"/>
                <w:sz w:val="16"/>
                <w:szCs w:val="16"/>
                <w:lang w:val="es-PA"/>
              </w:rPr>
              <w:t>CONTRALORIA, NO DE ZLC O EL</w:t>
            </w:r>
          </w:p>
          <w:p w14:paraId="62C74B1C" w14:textId="7EA5B0F0" w:rsidR="00BA1A45" w:rsidRPr="009A465A"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F42D90">
              <w:rPr>
                <w:rFonts w:eastAsia="Arial" w:cs="Arial"/>
                <w:sz w:val="16"/>
                <w:szCs w:val="16"/>
                <w:lang w:val="es-PA"/>
              </w:rPr>
              <w:t>CONSORCIO)</w:t>
            </w:r>
          </w:p>
        </w:tc>
      </w:tr>
      <w:tr w:rsidR="00BA1A45" w:rsidRPr="00B06A5E" w14:paraId="6BF33EA6" w14:textId="77777777" w:rsidTr="00362580">
        <w:tc>
          <w:tcPr>
            <w:cnfStyle w:val="001000000000" w:firstRow="0" w:lastRow="0" w:firstColumn="1" w:lastColumn="0" w:oddVBand="0" w:evenVBand="0" w:oddHBand="0" w:evenHBand="0" w:firstRowFirstColumn="0" w:firstRowLastColumn="0" w:lastRowFirstColumn="0" w:lastRowLastColumn="0"/>
            <w:tcW w:w="936" w:type="dxa"/>
          </w:tcPr>
          <w:p w14:paraId="62411485" w14:textId="77777777" w:rsidR="00BA1A45" w:rsidRPr="009715B7" w:rsidRDefault="00BA1A45" w:rsidP="00BA1A45">
            <w:pPr>
              <w:pStyle w:val="ListParagraph"/>
              <w:numPr>
                <w:ilvl w:val="0"/>
                <w:numId w:val="28"/>
              </w:numPr>
              <w:tabs>
                <w:tab w:val="clear" w:pos="360"/>
                <w:tab w:val="left" w:pos="5577"/>
              </w:tabs>
              <w:spacing w:line="360" w:lineRule="auto"/>
              <w:rPr>
                <w:b w:val="0"/>
                <w:bCs w:val="0"/>
                <w:noProof/>
                <w:sz w:val="16"/>
                <w:szCs w:val="16"/>
                <w:lang w:val="es-PA"/>
              </w:rPr>
            </w:pPr>
          </w:p>
        </w:tc>
        <w:tc>
          <w:tcPr>
            <w:tcW w:w="2603" w:type="dxa"/>
          </w:tcPr>
          <w:p w14:paraId="75BD0AA7" w14:textId="00EDECD0" w:rsidR="00BA1A45"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DB239A">
              <w:rPr>
                <w:rFonts w:eastAsia="Calibri" w:cs="Arial"/>
                <w:b/>
                <w:bCs/>
                <w:sz w:val="16"/>
                <w:szCs w:val="16"/>
                <w:lang w:val="es-PA"/>
              </w:rPr>
              <w:t>Unidades Sueltas</w:t>
            </w:r>
          </w:p>
        </w:tc>
        <w:tc>
          <w:tcPr>
            <w:tcW w:w="992" w:type="dxa"/>
          </w:tcPr>
          <w:p w14:paraId="704EAEC9" w14:textId="25545982" w:rsidR="00BA1A45"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Pr>
                <w:sz w:val="16"/>
                <w:szCs w:val="16"/>
              </w:rPr>
              <w:t>decimal</w:t>
            </w:r>
          </w:p>
        </w:tc>
        <w:tc>
          <w:tcPr>
            <w:tcW w:w="1134" w:type="dxa"/>
          </w:tcPr>
          <w:p w14:paraId="15945A9F" w14:textId="05E3CBFE" w:rsidR="00BA1A45"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10</w:t>
            </w:r>
          </w:p>
        </w:tc>
        <w:tc>
          <w:tcPr>
            <w:tcW w:w="993" w:type="dxa"/>
          </w:tcPr>
          <w:p w14:paraId="77653424" w14:textId="77777777" w:rsidR="00BA1A45" w:rsidRPr="009A465A"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
        </w:tc>
        <w:tc>
          <w:tcPr>
            <w:tcW w:w="1417" w:type="dxa"/>
          </w:tcPr>
          <w:p w14:paraId="008E33A1" w14:textId="4601A8AB" w:rsidR="00BA1A45" w:rsidRPr="009A465A"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No</w:t>
            </w:r>
          </w:p>
        </w:tc>
        <w:tc>
          <w:tcPr>
            <w:tcW w:w="1603" w:type="dxa"/>
          </w:tcPr>
          <w:p w14:paraId="6A5F665A" w14:textId="5DB65E61" w:rsidR="00BA1A45" w:rsidRPr="004E449A" w:rsidRDefault="00BA1A45" w:rsidP="00BA1A45">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5825C9">
              <w:rPr>
                <w:rFonts w:eastAsia="Arial" w:cs="Arial"/>
                <w:sz w:val="16"/>
                <w:szCs w:val="16"/>
                <w:lang w:val="es-PA"/>
              </w:rPr>
              <w:t>unidadsueltaunidaddemedida</w:t>
            </w:r>
            <w:proofErr w:type="spellEnd"/>
          </w:p>
        </w:tc>
        <w:tc>
          <w:tcPr>
            <w:tcW w:w="5059" w:type="dxa"/>
          </w:tcPr>
          <w:p w14:paraId="2FF7CDD5" w14:textId="77777777" w:rsidR="00BA1A45" w:rsidRDefault="00BA1A45" w:rsidP="00BA1A45">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F42D90">
              <w:rPr>
                <w:rFonts w:eastAsia="Arial" w:cs="Arial"/>
                <w:sz w:val="16"/>
                <w:szCs w:val="16"/>
                <w:lang w:val="es-PA"/>
              </w:rPr>
              <w:t>El usuario registra la cantidad de unidades sueltas que corresponde a la carga.</w:t>
            </w:r>
          </w:p>
          <w:p w14:paraId="2C383645" w14:textId="77777777" w:rsidR="00560A79" w:rsidRDefault="00560A79" w:rsidP="00BA1A45">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
          <w:p w14:paraId="0386C70B" w14:textId="77777777" w:rsidR="00560A79" w:rsidRPr="002A51C0" w:rsidRDefault="00560A79" w:rsidP="00560A79">
            <w:pPr>
              <w:cnfStyle w:val="000000000000" w:firstRow="0" w:lastRow="0" w:firstColumn="0" w:lastColumn="0" w:oddVBand="0" w:evenVBand="0" w:oddHBand="0" w:evenHBand="0" w:firstRowFirstColumn="0" w:firstRowLastColumn="0" w:lastRowFirstColumn="0" w:lastRowLastColumn="0"/>
              <w:rPr>
                <w:iCs/>
                <w:sz w:val="16"/>
                <w:szCs w:val="16"/>
                <w:lang w:val="es-PA"/>
              </w:rPr>
            </w:pPr>
            <w:r w:rsidRPr="00285011">
              <w:rPr>
                <w:rFonts w:eastAsia="Arial" w:cs="Arial"/>
                <w:sz w:val="16"/>
                <w:lang w:val="es-MX"/>
              </w:rPr>
              <w:t xml:space="preserve">Este campo es opcional </w:t>
            </w:r>
            <w:r>
              <w:rPr>
                <w:iCs/>
                <w:sz w:val="16"/>
                <w:szCs w:val="16"/>
                <w:lang w:val="es-PA"/>
              </w:rPr>
              <w:t xml:space="preserve">en este caso se </w:t>
            </w:r>
            <w:r w:rsidRPr="002A51C0">
              <w:rPr>
                <w:iCs/>
                <w:sz w:val="16"/>
                <w:szCs w:val="16"/>
                <w:lang w:val="es-PA"/>
              </w:rPr>
              <w:t>debe cumplir con las siguientes reglas</w:t>
            </w:r>
            <w:r>
              <w:rPr>
                <w:iCs/>
                <w:sz w:val="16"/>
                <w:szCs w:val="16"/>
                <w:lang w:val="es-PA"/>
              </w:rPr>
              <w:t>:</w:t>
            </w:r>
            <w:r w:rsidRPr="002A51C0">
              <w:rPr>
                <w:iCs/>
                <w:sz w:val="16"/>
                <w:szCs w:val="16"/>
                <w:lang w:val="es-PA"/>
              </w:rPr>
              <w:br/>
            </w: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68E673BE" w14:textId="648E9988" w:rsidR="00560A79" w:rsidRPr="009A465A" w:rsidRDefault="00560A79" w:rsidP="00560A79">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tc>
      </w:tr>
      <w:tr w:rsidR="00BA1A45" w:rsidRPr="00B06A5E" w14:paraId="5EBEAECD" w14:textId="77777777" w:rsidTr="00362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6D96CA3D" w14:textId="77777777" w:rsidR="00BA1A45" w:rsidRPr="009715B7" w:rsidRDefault="00BA1A45" w:rsidP="00BA1A45">
            <w:pPr>
              <w:pStyle w:val="ListParagraph"/>
              <w:numPr>
                <w:ilvl w:val="0"/>
                <w:numId w:val="28"/>
              </w:numPr>
              <w:tabs>
                <w:tab w:val="clear" w:pos="360"/>
                <w:tab w:val="left" w:pos="5577"/>
              </w:tabs>
              <w:spacing w:line="360" w:lineRule="auto"/>
              <w:rPr>
                <w:b w:val="0"/>
                <w:bCs w:val="0"/>
                <w:noProof/>
                <w:sz w:val="16"/>
                <w:szCs w:val="16"/>
                <w:lang w:val="es-PA"/>
              </w:rPr>
            </w:pPr>
          </w:p>
        </w:tc>
        <w:tc>
          <w:tcPr>
            <w:tcW w:w="2603" w:type="dxa"/>
          </w:tcPr>
          <w:p w14:paraId="4CD983D0" w14:textId="4AA4F150" w:rsidR="00BA1A45"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DB239A">
              <w:rPr>
                <w:rFonts w:eastAsia="Calibri" w:cs="Arial"/>
                <w:b/>
                <w:bCs/>
                <w:sz w:val="16"/>
                <w:szCs w:val="16"/>
                <w:lang w:val="es-PA"/>
              </w:rPr>
              <w:t>Artículo de Muestra</w:t>
            </w:r>
          </w:p>
        </w:tc>
        <w:tc>
          <w:tcPr>
            <w:tcW w:w="992" w:type="dxa"/>
          </w:tcPr>
          <w:p w14:paraId="4FA2B3EE" w14:textId="7060CFC7" w:rsidR="00BA1A45"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DB239A">
              <w:rPr>
                <w:sz w:val="16"/>
                <w:szCs w:val="16"/>
              </w:rPr>
              <w:t>string</w:t>
            </w:r>
          </w:p>
        </w:tc>
        <w:tc>
          <w:tcPr>
            <w:tcW w:w="1134" w:type="dxa"/>
          </w:tcPr>
          <w:p w14:paraId="2FDD847C" w14:textId="2C7609CA" w:rsidR="00BA1A45" w:rsidRDefault="003C0A6A"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1</w:t>
            </w:r>
          </w:p>
        </w:tc>
        <w:tc>
          <w:tcPr>
            <w:tcW w:w="993" w:type="dxa"/>
          </w:tcPr>
          <w:p w14:paraId="6106E49E" w14:textId="77777777" w:rsidR="00BA1A45" w:rsidRPr="001A7EF9"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1A7EF9">
              <w:rPr>
                <w:noProof/>
                <w:sz w:val="16"/>
                <w:szCs w:val="16"/>
                <w:lang w:val="es-PA"/>
              </w:rPr>
              <w:t>• Y</w:t>
            </w:r>
          </w:p>
          <w:p w14:paraId="60304669" w14:textId="607D6008" w:rsidR="00BA1A45" w:rsidRPr="009A465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1A7EF9">
              <w:rPr>
                <w:noProof/>
                <w:sz w:val="16"/>
                <w:szCs w:val="16"/>
                <w:lang w:val="es-PA"/>
              </w:rPr>
              <w:t>• N</w:t>
            </w:r>
          </w:p>
        </w:tc>
        <w:tc>
          <w:tcPr>
            <w:tcW w:w="1417" w:type="dxa"/>
          </w:tcPr>
          <w:p w14:paraId="370A2148" w14:textId="79BAB1C5" w:rsidR="00BA1A45" w:rsidRPr="009A465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No</w:t>
            </w:r>
          </w:p>
        </w:tc>
        <w:tc>
          <w:tcPr>
            <w:tcW w:w="1603" w:type="dxa"/>
          </w:tcPr>
          <w:p w14:paraId="1AAB99A8" w14:textId="077DDDBB" w:rsidR="00BA1A45" w:rsidRPr="004E449A"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5825C9">
              <w:rPr>
                <w:rFonts w:eastAsia="Arial" w:cs="Arial"/>
                <w:sz w:val="16"/>
                <w:szCs w:val="16"/>
                <w:lang w:val="es-PA"/>
              </w:rPr>
              <w:t>industriademuestra</w:t>
            </w:r>
            <w:proofErr w:type="spellEnd"/>
          </w:p>
        </w:tc>
        <w:tc>
          <w:tcPr>
            <w:tcW w:w="5059" w:type="dxa"/>
          </w:tcPr>
          <w:p w14:paraId="6D2D3B3F" w14:textId="77777777" w:rsidR="00BA1A45" w:rsidRPr="00F42D90"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F42D90">
              <w:rPr>
                <w:rFonts w:eastAsia="Arial" w:cs="Arial"/>
                <w:sz w:val="16"/>
                <w:szCs w:val="16"/>
                <w:lang w:val="es-PA"/>
              </w:rPr>
              <w:t>El usuario en el caso que sea muestra debe seleccionar:</w:t>
            </w:r>
          </w:p>
          <w:p w14:paraId="7B46C509" w14:textId="77777777" w:rsidR="00BA1A45" w:rsidRPr="00F42D90"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F42D90">
              <w:rPr>
                <w:rFonts w:eastAsia="Arial" w:cs="Arial"/>
                <w:sz w:val="16"/>
                <w:szCs w:val="16"/>
                <w:lang w:val="es-PA"/>
              </w:rPr>
              <w:t>Y = SI</w:t>
            </w:r>
          </w:p>
          <w:p w14:paraId="6501F2DD" w14:textId="77777777" w:rsidR="00BA1A45" w:rsidRPr="00F42D90"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F42D90">
              <w:rPr>
                <w:rFonts w:eastAsia="Arial" w:cs="Arial"/>
                <w:sz w:val="16"/>
                <w:szCs w:val="16"/>
                <w:lang w:val="es-PA"/>
              </w:rPr>
              <w:t>N = NO</w:t>
            </w:r>
          </w:p>
          <w:p w14:paraId="485FA0D7" w14:textId="77777777" w:rsidR="00BA1A45"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b/>
                <w:bCs/>
                <w:sz w:val="16"/>
                <w:szCs w:val="16"/>
                <w:lang w:val="es-PA"/>
              </w:rPr>
            </w:pPr>
            <w:r w:rsidRPr="000724ED">
              <w:rPr>
                <w:rFonts w:eastAsia="Arial" w:cs="Arial"/>
                <w:b/>
                <w:bCs/>
                <w:sz w:val="16"/>
                <w:szCs w:val="16"/>
                <w:lang w:val="es-PA"/>
              </w:rPr>
              <w:t>RESPETAR LAS CONSTANTES</w:t>
            </w:r>
          </w:p>
          <w:p w14:paraId="78DA709B" w14:textId="77777777" w:rsidR="00560A79" w:rsidRDefault="00560A79" w:rsidP="00BA1A45">
            <w:pPr>
              <w:cnfStyle w:val="000000100000" w:firstRow="0" w:lastRow="0" w:firstColumn="0" w:lastColumn="0" w:oddVBand="0" w:evenVBand="0" w:oddHBand="1" w:evenHBand="0" w:firstRowFirstColumn="0" w:firstRowLastColumn="0" w:lastRowFirstColumn="0" w:lastRowLastColumn="0"/>
              <w:rPr>
                <w:rFonts w:eastAsia="Arial" w:cs="Arial"/>
                <w:b/>
                <w:bCs/>
                <w:sz w:val="16"/>
                <w:szCs w:val="16"/>
                <w:lang w:val="es-PA"/>
              </w:rPr>
            </w:pPr>
          </w:p>
          <w:p w14:paraId="6F1EECAE" w14:textId="77777777" w:rsidR="00560A79" w:rsidRPr="002A51C0" w:rsidRDefault="00560A79" w:rsidP="00560A79">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285011">
              <w:rPr>
                <w:rFonts w:eastAsia="Arial" w:cs="Arial"/>
                <w:sz w:val="16"/>
                <w:lang w:val="es-MX"/>
              </w:rPr>
              <w:t xml:space="preserve">Este campo es opcional </w:t>
            </w:r>
            <w:r>
              <w:rPr>
                <w:iCs/>
                <w:sz w:val="16"/>
                <w:szCs w:val="16"/>
                <w:lang w:val="es-PA"/>
              </w:rPr>
              <w:t xml:space="preserve">en este caso se </w:t>
            </w:r>
            <w:r w:rsidRPr="002A51C0">
              <w:rPr>
                <w:iCs/>
                <w:sz w:val="16"/>
                <w:szCs w:val="16"/>
                <w:lang w:val="es-PA"/>
              </w:rPr>
              <w:t>debe cumplir con las siguientes reglas</w:t>
            </w:r>
            <w:r>
              <w:rPr>
                <w:iCs/>
                <w:sz w:val="16"/>
                <w:szCs w:val="16"/>
                <w:lang w:val="es-PA"/>
              </w:rPr>
              <w:t>:</w:t>
            </w:r>
            <w:r w:rsidRPr="002A51C0">
              <w:rPr>
                <w:iCs/>
                <w:sz w:val="16"/>
                <w:szCs w:val="16"/>
                <w:lang w:val="es-PA"/>
              </w:rPr>
              <w:br/>
            </w:r>
            <w:r w:rsidRPr="002A51C0">
              <w:rPr>
                <w:b/>
                <w:iCs/>
                <w:sz w:val="16"/>
                <w:szCs w:val="16"/>
                <w:lang w:val="es-PA"/>
              </w:rPr>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443274FC" w14:textId="106AD184" w:rsidR="00560A79" w:rsidRPr="000724ED" w:rsidRDefault="00560A79" w:rsidP="00560A79">
            <w:pPr>
              <w:cnfStyle w:val="000000100000" w:firstRow="0" w:lastRow="0" w:firstColumn="0" w:lastColumn="0" w:oddVBand="0" w:evenVBand="0" w:oddHBand="1" w:evenHBand="0" w:firstRowFirstColumn="0" w:firstRowLastColumn="0" w:lastRowFirstColumn="0" w:lastRowLastColumn="0"/>
              <w:rPr>
                <w:rFonts w:eastAsia="Arial" w:cs="Arial"/>
                <w:b/>
                <w:bCs/>
                <w:sz w:val="16"/>
                <w:szCs w:val="16"/>
                <w:lang w:val="es-PA"/>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tc>
      </w:tr>
      <w:tr w:rsidR="00BA1A45" w:rsidRPr="00B06A5E" w14:paraId="77AEFEF4" w14:textId="77777777" w:rsidTr="00362580">
        <w:tc>
          <w:tcPr>
            <w:cnfStyle w:val="001000000000" w:firstRow="0" w:lastRow="0" w:firstColumn="1" w:lastColumn="0" w:oddVBand="0" w:evenVBand="0" w:oddHBand="0" w:evenHBand="0" w:firstRowFirstColumn="0" w:firstRowLastColumn="0" w:lastRowFirstColumn="0" w:lastRowLastColumn="0"/>
            <w:tcW w:w="936" w:type="dxa"/>
          </w:tcPr>
          <w:p w14:paraId="67211DF1" w14:textId="77777777" w:rsidR="00BA1A45" w:rsidRPr="009715B7" w:rsidRDefault="00BA1A45" w:rsidP="00BA1A45">
            <w:pPr>
              <w:pStyle w:val="ListParagraph"/>
              <w:numPr>
                <w:ilvl w:val="0"/>
                <w:numId w:val="28"/>
              </w:numPr>
              <w:tabs>
                <w:tab w:val="clear" w:pos="360"/>
                <w:tab w:val="left" w:pos="5577"/>
              </w:tabs>
              <w:spacing w:line="360" w:lineRule="auto"/>
              <w:rPr>
                <w:b w:val="0"/>
                <w:bCs w:val="0"/>
                <w:noProof/>
                <w:sz w:val="16"/>
                <w:szCs w:val="16"/>
                <w:lang w:val="es-PA"/>
              </w:rPr>
            </w:pPr>
          </w:p>
        </w:tc>
        <w:tc>
          <w:tcPr>
            <w:tcW w:w="2603" w:type="dxa"/>
          </w:tcPr>
          <w:p w14:paraId="7C8684E2" w14:textId="243D1520" w:rsidR="00BA1A45"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DB239A">
              <w:rPr>
                <w:rFonts w:eastAsia="Calibri" w:cs="Arial"/>
                <w:b/>
                <w:bCs/>
                <w:sz w:val="16"/>
                <w:szCs w:val="16"/>
                <w:lang w:val="es-PA"/>
              </w:rPr>
              <w:t>Peso Bruto</w:t>
            </w:r>
          </w:p>
        </w:tc>
        <w:tc>
          <w:tcPr>
            <w:tcW w:w="992" w:type="dxa"/>
          </w:tcPr>
          <w:p w14:paraId="4FA4C63D" w14:textId="4DE6345B" w:rsidR="00BA1A45"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Pr>
                <w:sz w:val="16"/>
                <w:szCs w:val="16"/>
              </w:rPr>
              <w:t>decimal</w:t>
            </w:r>
          </w:p>
        </w:tc>
        <w:tc>
          <w:tcPr>
            <w:tcW w:w="1134" w:type="dxa"/>
          </w:tcPr>
          <w:p w14:paraId="7F5600FA" w14:textId="79B1E8D8" w:rsidR="00BA1A45"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10.2</w:t>
            </w:r>
          </w:p>
        </w:tc>
        <w:tc>
          <w:tcPr>
            <w:tcW w:w="993" w:type="dxa"/>
          </w:tcPr>
          <w:p w14:paraId="21706976" w14:textId="77777777" w:rsidR="00BA1A45" w:rsidRPr="009A465A"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
        </w:tc>
        <w:tc>
          <w:tcPr>
            <w:tcW w:w="1417" w:type="dxa"/>
          </w:tcPr>
          <w:p w14:paraId="708AAA68" w14:textId="250AA67A" w:rsidR="00BA1A45" w:rsidRPr="009A465A" w:rsidRDefault="00BA1A45"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Sí</w:t>
            </w:r>
          </w:p>
        </w:tc>
        <w:tc>
          <w:tcPr>
            <w:tcW w:w="1603" w:type="dxa"/>
          </w:tcPr>
          <w:p w14:paraId="12B8501F" w14:textId="5C4DE5FB" w:rsidR="00BA1A45" w:rsidRPr="004E449A" w:rsidRDefault="00BA1A45" w:rsidP="00BA1A45">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5825C9">
              <w:rPr>
                <w:rFonts w:eastAsia="Arial" w:cs="Arial"/>
                <w:sz w:val="16"/>
                <w:szCs w:val="16"/>
                <w:lang w:val="es-PA"/>
              </w:rPr>
              <w:t>unidadbruta</w:t>
            </w:r>
            <w:proofErr w:type="spellEnd"/>
          </w:p>
        </w:tc>
        <w:tc>
          <w:tcPr>
            <w:tcW w:w="5059" w:type="dxa"/>
          </w:tcPr>
          <w:p w14:paraId="43E65DF3" w14:textId="2EE64578" w:rsidR="00BA1A45" w:rsidRPr="009A465A" w:rsidRDefault="00BA1A45" w:rsidP="00BA1A45">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F42D90">
              <w:rPr>
                <w:rFonts w:eastAsia="Arial" w:cs="Arial"/>
                <w:sz w:val="16"/>
                <w:szCs w:val="16"/>
                <w:lang w:val="es-PA"/>
              </w:rPr>
              <w:t>El usuario debe indicar el peso del artículo en kilogramos</w:t>
            </w:r>
          </w:p>
        </w:tc>
      </w:tr>
      <w:tr w:rsidR="00BA1A45" w:rsidRPr="00B06A5E" w14:paraId="7DF5E2DC" w14:textId="77777777" w:rsidTr="00362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73D5F963" w14:textId="77777777" w:rsidR="00BA1A45" w:rsidRPr="009715B7" w:rsidRDefault="00BA1A45" w:rsidP="00BA1A45">
            <w:pPr>
              <w:pStyle w:val="ListParagraph"/>
              <w:numPr>
                <w:ilvl w:val="0"/>
                <w:numId w:val="28"/>
              </w:numPr>
              <w:tabs>
                <w:tab w:val="clear" w:pos="360"/>
                <w:tab w:val="left" w:pos="5577"/>
              </w:tabs>
              <w:spacing w:line="360" w:lineRule="auto"/>
              <w:rPr>
                <w:b w:val="0"/>
                <w:bCs w:val="0"/>
                <w:noProof/>
                <w:sz w:val="16"/>
                <w:szCs w:val="16"/>
                <w:lang w:val="es-PA"/>
              </w:rPr>
            </w:pPr>
          </w:p>
        </w:tc>
        <w:tc>
          <w:tcPr>
            <w:tcW w:w="2603" w:type="dxa"/>
          </w:tcPr>
          <w:p w14:paraId="72CD508F" w14:textId="0073DAA0" w:rsidR="00BA1A45"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DB239A">
              <w:rPr>
                <w:rFonts w:eastAsia="Calibri" w:cs="Arial"/>
                <w:b/>
                <w:bCs/>
                <w:sz w:val="16"/>
                <w:szCs w:val="16"/>
                <w:lang w:val="es-PA"/>
              </w:rPr>
              <w:t>Valor en Dólares Americanos</w:t>
            </w:r>
          </w:p>
        </w:tc>
        <w:tc>
          <w:tcPr>
            <w:tcW w:w="992" w:type="dxa"/>
          </w:tcPr>
          <w:p w14:paraId="4998790E" w14:textId="13736ACB" w:rsidR="00BA1A45"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Pr>
                <w:sz w:val="16"/>
                <w:szCs w:val="16"/>
              </w:rPr>
              <w:t>decimal</w:t>
            </w:r>
          </w:p>
        </w:tc>
        <w:tc>
          <w:tcPr>
            <w:tcW w:w="1134" w:type="dxa"/>
          </w:tcPr>
          <w:p w14:paraId="7968F8B5" w14:textId="4F6F23F6" w:rsidR="00BA1A45"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1</w:t>
            </w:r>
            <w:r w:rsidR="00750514">
              <w:rPr>
                <w:noProof/>
                <w:sz w:val="16"/>
                <w:szCs w:val="16"/>
                <w:lang w:val="es-PA"/>
              </w:rPr>
              <w:t>2</w:t>
            </w:r>
            <w:r>
              <w:rPr>
                <w:noProof/>
                <w:sz w:val="16"/>
                <w:szCs w:val="16"/>
                <w:lang w:val="es-PA"/>
              </w:rPr>
              <w:t>.2</w:t>
            </w:r>
          </w:p>
        </w:tc>
        <w:tc>
          <w:tcPr>
            <w:tcW w:w="993" w:type="dxa"/>
          </w:tcPr>
          <w:p w14:paraId="4B1A23CD" w14:textId="77777777" w:rsidR="00BA1A45" w:rsidRPr="009A465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417" w:type="dxa"/>
          </w:tcPr>
          <w:p w14:paraId="44DC469D" w14:textId="24A15962" w:rsidR="00BA1A45" w:rsidRPr="009A465A" w:rsidRDefault="00BA1A45" w:rsidP="00BA1A4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Sí</w:t>
            </w:r>
          </w:p>
        </w:tc>
        <w:tc>
          <w:tcPr>
            <w:tcW w:w="1603" w:type="dxa"/>
          </w:tcPr>
          <w:p w14:paraId="518DD864" w14:textId="412EE53E" w:rsidR="00BA1A45" w:rsidRPr="004E449A"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5825C9">
              <w:rPr>
                <w:rFonts w:eastAsia="Arial" w:cs="Arial"/>
                <w:sz w:val="16"/>
                <w:szCs w:val="16"/>
                <w:lang w:val="es-PA"/>
              </w:rPr>
              <w:t>valordelarticulo</w:t>
            </w:r>
            <w:proofErr w:type="spellEnd"/>
          </w:p>
        </w:tc>
        <w:tc>
          <w:tcPr>
            <w:tcW w:w="5059" w:type="dxa"/>
          </w:tcPr>
          <w:p w14:paraId="49B3489F" w14:textId="2762F074" w:rsidR="00BA1A45" w:rsidRPr="009A465A" w:rsidRDefault="00BA1A45" w:rsidP="00BA1A4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F42D90">
              <w:rPr>
                <w:rFonts w:eastAsia="Arial" w:cs="Arial"/>
                <w:sz w:val="16"/>
                <w:szCs w:val="16"/>
                <w:lang w:val="es-PA"/>
              </w:rPr>
              <w:t>Se registra el valor del artículo en dólares americanos USD, por línea del producto.</w:t>
            </w:r>
          </w:p>
        </w:tc>
      </w:tr>
      <w:tr w:rsidR="006F3640" w:rsidRPr="00D11FAF" w14:paraId="5C338481" w14:textId="77777777" w:rsidTr="00362580">
        <w:tc>
          <w:tcPr>
            <w:cnfStyle w:val="001000000000" w:firstRow="0" w:lastRow="0" w:firstColumn="1" w:lastColumn="0" w:oddVBand="0" w:evenVBand="0" w:oddHBand="0" w:evenHBand="0" w:firstRowFirstColumn="0" w:firstRowLastColumn="0" w:lastRowFirstColumn="0" w:lastRowLastColumn="0"/>
            <w:tcW w:w="936" w:type="dxa"/>
          </w:tcPr>
          <w:p w14:paraId="10F3AD0F" w14:textId="77777777" w:rsidR="006F3640" w:rsidRPr="009715B7" w:rsidRDefault="006F3640" w:rsidP="00BA1A45">
            <w:pPr>
              <w:pStyle w:val="ListParagraph"/>
              <w:numPr>
                <w:ilvl w:val="0"/>
                <w:numId w:val="28"/>
              </w:numPr>
              <w:tabs>
                <w:tab w:val="clear" w:pos="360"/>
                <w:tab w:val="left" w:pos="5577"/>
              </w:tabs>
              <w:spacing w:line="360" w:lineRule="auto"/>
              <w:rPr>
                <w:b w:val="0"/>
                <w:bCs w:val="0"/>
                <w:noProof/>
                <w:sz w:val="16"/>
                <w:szCs w:val="16"/>
                <w:lang w:val="es-PA"/>
              </w:rPr>
            </w:pPr>
          </w:p>
        </w:tc>
        <w:tc>
          <w:tcPr>
            <w:tcW w:w="2603" w:type="dxa"/>
          </w:tcPr>
          <w:p w14:paraId="6F42C3C1" w14:textId="7ED2340F" w:rsidR="006F3640" w:rsidRPr="00DB239A" w:rsidRDefault="006F3640"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Pr>
                <w:rFonts w:eastAsia="Calibri" w:cs="Arial"/>
                <w:b/>
                <w:bCs/>
                <w:sz w:val="16"/>
                <w:szCs w:val="16"/>
                <w:lang w:val="es-PA"/>
              </w:rPr>
              <w:t>Descripción del Código Arancelario</w:t>
            </w:r>
          </w:p>
        </w:tc>
        <w:tc>
          <w:tcPr>
            <w:tcW w:w="992" w:type="dxa"/>
          </w:tcPr>
          <w:p w14:paraId="6F5CC2DD" w14:textId="5BBAF649" w:rsidR="006F3640" w:rsidRDefault="00954CAF"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string</w:t>
            </w:r>
          </w:p>
        </w:tc>
        <w:tc>
          <w:tcPr>
            <w:tcW w:w="1134" w:type="dxa"/>
          </w:tcPr>
          <w:p w14:paraId="54AC8CF3" w14:textId="73C9C75B" w:rsidR="006F3640" w:rsidRDefault="00954CAF"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128</w:t>
            </w:r>
          </w:p>
        </w:tc>
        <w:tc>
          <w:tcPr>
            <w:tcW w:w="993" w:type="dxa"/>
          </w:tcPr>
          <w:p w14:paraId="7AA81912" w14:textId="77777777" w:rsidR="006F3640" w:rsidRPr="009A465A" w:rsidRDefault="006F3640"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
        </w:tc>
        <w:tc>
          <w:tcPr>
            <w:tcW w:w="1417" w:type="dxa"/>
          </w:tcPr>
          <w:p w14:paraId="1DD6BCBB" w14:textId="4176BBB6" w:rsidR="006F3640" w:rsidRDefault="00954CAF" w:rsidP="00BA1A4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Si</w:t>
            </w:r>
          </w:p>
        </w:tc>
        <w:tc>
          <w:tcPr>
            <w:tcW w:w="1603" w:type="dxa"/>
          </w:tcPr>
          <w:p w14:paraId="521308B5" w14:textId="77777777" w:rsidR="006F3640" w:rsidRPr="005825C9" w:rsidRDefault="006F3640" w:rsidP="00BA1A45">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
        </w:tc>
        <w:tc>
          <w:tcPr>
            <w:tcW w:w="5059" w:type="dxa"/>
          </w:tcPr>
          <w:p w14:paraId="3F41D920" w14:textId="77777777" w:rsidR="006F3640" w:rsidRPr="00F42D90" w:rsidRDefault="006F3640" w:rsidP="00BA1A45">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
        </w:tc>
      </w:tr>
    </w:tbl>
    <w:p w14:paraId="62536B23" w14:textId="3541F71B" w:rsidR="000A63BE" w:rsidRDefault="000A63BE" w:rsidP="00A61457">
      <w:pPr>
        <w:spacing w:line="257" w:lineRule="exact"/>
        <w:rPr>
          <w:lang w:val="es-PA"/>
        </w:rPr>
      </w:pPr>
    </w:p>
    <w:p w14:paraId="34D126B9" w14:textId="3BE08712" w:rsidR="00A61457" w:rsidRPr="00392CE1" w:rsidRDefault="00A61457" w:rsidP="00274395">
      <w:pPr>
        <w:tabs>
          <w:tab w:val="clear" w:pos="360"/>
          <w:tab w:val="left" w:pos="5577"/>
        </w:tabs>
        <w:spacing w:line="360" w:lineRule="auto"/>
        <w:rPr>
          <w:noProof/>
          <w:lang w:val="es-PA"/>
        </w:rPr>
      </w:pPr>
    </w:p>
    <w:p w14:paraId="56C75BF3" w14:textId="66985E5D" w:rsidR="00A61457" w:rsidRDefault="00A61457" w:rsidP="00274395">
      <w:pPr>
        <w:tabs>
          <w:tab w:val="clear" w:pos="360"/>
          <w:tab w:val="left" w:pos="5577"/>
        </w:tabs>
        <w:spacing w:line="360" w:lineRule="auto"/>
        <w:rPr>
          <w:noProof/>
          <w:lang w:val="es-PA"/>
        </w:rPr>
      </w:pPr>
    </w:p>
    <w:p w14:paraId="7E68FFCE" w14:textId="1D2A82DD" w:rsidR="00BE08A9" w:rsidRDefault="00BE08A9" w:rsidP="00274395">
      <w:pPr>
        <w:tabs>
          <w:tab w:val="clear" w:pos="360"/>
          <w:tab w:val="left" w:pos="5577"/>
        </w:tabs>
        <w:spacing w:line="360" w:lineRule="auto"/>
        <w:rPr>
          <w:noProof/>
          <w:lang w:val="es-PA"/>
        </w:rPr>
      </w:pPr>
    </w:p>
    <w:p w14:paraId="02EB2A09" w14:textId="12B85544" w:rsidR="00BE08A9" w:rsidRDefault="00BE08A9" w:rsidP="00274395">
      <w:pPr>
        <w:tabs>
          <w:tab w:val="clear" w:pos="360"/>
          <w:tab w:val="left" w:pos="5577"/>
        </w:tabs>
        <w:spacing w:line="360" w:lineRule="auto"/>
        <w:rPr>
          <w:noProof/>
          <w:lang w:val="es-PA"/>
        </w:rPr>
      </w:pPr>
    </w:p>
    <w:p w14:paraId="44ABDBCF" w14:textId="101C7755" w:rsidR="00BE08A9" w:rsidRDefault="00BE08A9" w:rsidP="00274395">
      <w:pPr>
        <w:tabs>
          <w:tab w:val="clear" w:pos="360"/>
          <w:tab w:val="left" w:pos="5577"/>
        </w:tabs>
        <w:spacing w:line="360" w:lineRule="auto"/>
        <w:rPr>
          <w:noProof/>
          <w:lang w:val="es-PA"/>
        </w:rPr>
      </w:pPr>
    </w:p>
    <w:p w14:paraId="2F1AB745" w14:textId="2EF59F2B" w:rsidR="00BE08A9" w:rsidRDefault="00BE08A9" w:rsidP="00274395">
      <w:pPr>
        <w:tabs>
          <w:tab w:val="clear" w:pos="360"/>
          <w:tab w:val="left" w:pos="5577"/>
        </w:tabs>
        <w:spacing w:line="360" w:lineRule="auto"/>
        <w:rPr>
          <w:noProof/>
          <w:lang w:val="es-PA"/>
        </w:rPr>
      </w:pPr>
    </w:p>
    <w:p w14:paraId="1FE80AF1" w14:textId="23F87C9F" w:rsidR="00BE08A9" w:rsidRDefault="00BE08A9" w:rsidP="00274395">
      <w:pPr>
        <w:tabs>
          <w:tab w:val="clear" w:pos="360"/>
          <w:tab w:val="left" w:pos="5577"/>
        </w:tabs>
        <w:spacing w:line="360" w:lineRule="auto"/>
        <w:rPr>
          <w:noProof/>
          <w:lang w:val="es-PA"/>
        </w:rPr>
      </w:pPr>
    </w:p>
    <w:p w14:paraId="0ED194AA" w14:textId="1940FA61" w:rsidR="00BE08A9" w:rsidRDefault="00BE08A9" w:rsidP="00274395">
      <w:pPr>
        <w:tabs>
          <w:tab w:val="clear" w:pos="360"/>
          <w:tab w:val="left" w:pos="5577"/>
        </w:tabs>
        <w:spacing w:line="360" w:lineRule="auto"/>
        <w:rPr>
          <w:noProof/>
          <w:lang w:val="es-PA"/>
        </w:rPr>
      </w:pPr>
    </w:p>
    <w:p w14:paraId="6CD20CB0" w14:textId="77777777" w:rsidR="00BE08A9" w:rsidRDefault="00BE08A9" w:rsidP="00274395">
      <w:pPr>
        <w:tabs>
          <w:tab w:val="clear" w:pos="360"/>
          <w:tab w:val="left" w:pos="5577"/>
        </w:tabs>
        <w:spacing w:line="360" w:lineRule="auto"/>
        <w:rPr>
          <w:noProof/>
          <w:lang w:val="es-PA"/>
        </w:rPr>
      </w:pPr>
    </w:p>
    <w:p w14:paraId="47BB0A96" w14:textId="77777777" w:rsidR="00BE08A9" w:rsidRDefault="00BE08A9" w:rsidP="00640C0E">
      <w:pPr>
        <w:ind w:left="100"/>
        <w:rPr>
          <w:rFonts w:ascii="Arial" w:eastAsia="Arial" w:hAnsi="Arial" w:cs="Arial"/>
          <w:b/>
          <w:bCs/>
          <w:sz w:val="32"/>
          <w:szCs w:val="32"/>
          <w:lang w:val="es-PA"/>
        </w:rPr>
      </w:pPr>
    </w:p>
    <w:p w14:paraId="489288B2" w14:textId="513DB7A5" w:rsidR="003166D1" w:rsidRPr="003166D1" w:rsidRDefault="003166D1" w:rsidP="00640C0E">
      <w:pPr>
        <w:ind w:left="100"/>
        <w:rPr>
          <w:rFonts w:ascii="Arial" w:eastAsia="Arial" w:hAnsi="Arial" w:cs="Arial"/>
          <w:b/>
          <w:bCs/>
          <w:sz w:val="32"/>
          <w:szCs w:val="32"/>
          <w:lang w:val="es-PA"/>
        </w:rPr>
      </w:pPr>
      <w:r w:rsidRPr="003166D1">
        <w:rPr>
          <w:rFonts w:ascii="Arial" w:eastAsia="Arial" w:hAnsi="Arial" w:cs="Arial"/>
          <w:b/>
          <w:bCs/>
          <w:sz w:val="32"/>
          <w:szCs w:val="32"/>
          <w:lang w:val="es-PA"/>
        </w:rPr>
        <w:t>Sección de Transporte</w:t>
      </w:r>
    </w:p>
    <w:p w14:paraId="64743BE6" w14:textId="77777777" w:rsidR="003166D1" w:rsidRDefault="003166D1" w:rsidP="00640C0E">
      <w:pPr>
        <w:ind w:left="100"/>
        <w:rPr>
          <w:rFonts w:ascii="Arial" w:eastAsia="Arial" w:hAnsi="Arial" w:cs="Arial"/>
          <w:b/>
          <w:bCs/>
          <w:lang w:val="es-PA"/>
        </w:rPr>
      </w:pPr>
    </w:p>
    <w:p w14:paraId="0D26BB15" w14:textId="3892EFA1" w:rsidR="003166D1" w:rsidRDefault="003166D1" w:rsidP="00640C0E">
      <w:pPr>
        <w:ind w:left="100"/>
        <w:rPr>
          <w:rFonts w:ascii="Arial" w:eastAsia="Arial" w:hAnsi="Arial" w:cs="Arial"/>
          <w:b/>
          <w:bCs/>
          <w:lang w:val="es-PA"/>
        </w:rPr>
      </w:pPr>
      <w:r>
        <w:rPr>
          <w:rFonts w:ascii="Arial" w:eastAsia="Arial" w:hAnsi="Arial" w:cs="Arial"/>
          <w:b/>
          <w:bCs/>
          <w:lang w:val="es-PA"/>
        </w:rPr>
        <w:t>Es importante aclarar que los campos de la ventana de TRANSPORTE cambian dependiendo del tipo de carga de ventana encabezado.</w:t>
      </w:r>
    </w:p>
    <w:p w14:paraId="77FFBA98" w14:textId="6F40B547" w:rsidR="003166D1" w:rsidRDefault="003166D1" w:rsidP="00640C0E">
      <w:pPr>
        <w:ind w:left="100"/>
        <w:rPr>
          <w:rFonts w:ascii="Arial" w:eastAsia="Arial" w:hAnsi="Arial" w:cs="Arial"/>
          <w:b/>
          <w:bCs/>
          <w:lang w:val="es-PA"/>
        </w:rPr>
      </w:pPr>
      <w:r>
        <w:rPr>
          <w:rFonts w:ascii="Arial" w:eastAsia="Arial" w:hAnsi="Arial" w:cs="Arial"/>
          <w:b/>
          <w:bCs/>
          <w:lang w:val="es-PA"/>
        </w:rPr>
        <w:t>En seguida va encontrar 5 secciones con campos y valores para los mismos.</w:t>
      </w:r>
    </w:p>
    <w:p w14:paraId="62F79FAB" w14:textId="1329793B" w:rsidR="001E28FA" w:rsidRPr="001E28FA" w:rsidRDefault="001E28FA" w:rsidP="001E28FA">
      <w:pPr>
        <w:ind w:left="100"/>
        <w:rPr>
          <w:rFonts w:ascii="Arial" w:eastAsia="Arial" w:hAnsi="Arial" w:cs="Arial"/>
          <w:b/>
          <w:bCs/>
          <w:lang w:val="es-PA"/>
        </w:rPr>
      </w:pPr>
      <w:r>
        <w:rPr>
          <w:rFonts w:ascii="Arial" w:eastAsia="Arial" w:hAnsi="Arial" w:cs="Arial"/>
          <w:b/>
          <w:bCs/>
          <w:lang w:val="es-PA"/>
        </w:rPr>
        <w:t xml:space="preserve">Esta </w:t>
      </w:r>
      <w:proofErr w:type="spellStart"/>
      <w:r>
        <w:rPr>
          <w:rFonts w:ascii="Arial" w:eastAsia="Arial" w:hAnsi="Arial" w:cs="Arial"/>
          <w:b/>
          <w:bCs/>
          <w:lang w:val="es-PA"/>
        </w:rPr>
        <w:t>seccion</w:t>
      </w:r>
      <w:proofErr w:type="spellEnd"/>
      <w:r>
        <w:rPr>
          <w:rFonts w:ascii="Arial" w:eastAsia="Arial" w:hAnsi="Arial" w:cs="Arial"/>
          <w:b/>
          <w:bCs/>
          <w:lang w:val="es-PA"/>
        </w:rPr>
        <w:t xml:space="preserve"> es opcional</w:t>
      </w:r>
      <w:r w:rsidR="00BE08A9">
        <w:rPr>
          <w:rFonts w:ascii="Arial" w:eastAsia="Arial" w:hAnsi="Arial" w:cs="Arial"/>
          <w:b/>
          <w:bCs/>
          <w:lang w:val="es-PA"/>
        </w:rPr>
        <w:t xml:space="preserve"> solo para DMCE </w:t>
      </w:r>
      <w:proofErr w:type="spellStart"/>
      <w:r w:rsidR="00BE08A9">
        <w:rPr>
          <w:rFonts w:ascii="Arial" w:eastAsia="Arial" w:hAnsi="Arial" w:cs="Arial"/>
          <w:b/>
          <w:bCs/>
          <w:lang w:val="es-PA"/>
        </w:rPr>
        <w:t>Trespaso</w:t>
      </w:r>
      <w:proofErr w:type="spellEnd"/>
      <w:r w:rsidR="00BE08A9">
        <w:rPr>
          <w:rFonts w:ascii="Arial" w:eastAsia="Arial" w:hAnsi="Arial" w:cs="Arial"/>
          <w:b/>
          <w:bCs/>
          <w:lang w:val="es-PA"/>
        </w:rPr>
        <w:t>. Es mandatario para otra tipo de DMCE.</w:t>
      </w:r>
      <w:r>
        <w:rPr>
          <w:rFonts w:ascii="Arial" w:eastAsia="Arial" w:hAnsi="Arial" w:cs="Arial"/>
          <w:b/>
          <w:bCs/>
          <w:lang w:val="es-PA"/>
        </w:rPr>
        <w:t xml:space="preserve"> </w:t>
      </w:r>
      <w:r w:rsidR="00BE08A9">
        <w:rPr>
          <w:rFonts w:ascii="Arial" w:eastAsia="Arial" w:hAnsi="Arial" w:cs="Arial"/>
          <w:b/>
          <w:bCs/>
          <w:lang w:val="es-PA"/>
        </w:rPr>
        <w:t>S</w:t>
      </w:r>
      <w:r>
        <w:rPr>
          <w:rFonts w:ascii="Arial" w:eastAsia="Arial" w:hAnsi="Arial" w:cs="Arial"/>
          <w:b/>
          <w:bCs/>
          <w:lang w:val="es-PA"/>
        </w:rPr>
        <w:t xml:space="preserve">i usted no desea enviar esta </w:t>
      </w:r>
      <w:proofErr w:type="spellStart"/>
      <w:r>
        <w:rPr>
          <w:rFonts w:ascii="Arial" w:eastAsia="Arial" w:hAnsi="Arial" w:cs="Arial"/>
          <w:b/>
          <w:bCs/>
          <w:lang w:val="es-PA"/>
        </w:rPr>
        <w:t>seccion</w:t>
      </w:r>
      <w:proofErr w:type="spellEnd"/>
      <w:r>
        <w:rPr>
          <w:rFonts w:ascii="Arial" w:eastAsia="Arial" w:hAnsi="Arial" w:cs="Arial"/>
          <w:b/>
          <w:bCs/>
          <w:lang w:val="es-PA"/>
        </w:rPr>
        <w:t xml:space="preserve"> debe seguir las siguientes reglas:</w:t>
      </w:r>
      <w:r>
        <w:rPr>
          <w:rFonts w:ascii="Arial" w:eastAsia="Arial" w:hAnsi="Arial" w:cs="Arial"/>
          <w:b/>
          <w:bCs/>
          <w:lang w:val="es-PA"/>
        </w:rPr>
        <w:br/>
      </w:r>
      <w:r w:rsidRPr="001E28FA">
        <w:rPr>
          <w:rFonts w:ascii="Arial" w:eastAsia="Arial" w:hAnsi="Arial" w:cs="Arial"/>
          <w:b/>
          <w:bCs/>
          <w:lang w:val="es-PA"/>
        </w:rPr>
        <w:t>Archivo de texto (* .</w:t>
      </w:r>
      <w:proofErr w:type="spellStart"/>
      <w:r w:rsidRPr="001E28FA">
        <w:rPr>
          <w:rFonts w:ascii="Arial" w:eastAsia="Arial" w:hAnsi="Arial" w:cs="Arial"/>
          <w:b/>
          <w:bCs/>
          <w:lang w:val="es-PA"/>
        </w:rPr>
        <w:t>txt</w:t>
      </w:r>
      <w:proofErr w:type="spellEnd"/>
      <w:r w:rsidRPr="001E28FA">
        <w:rPr>
          <w:rFonts w:ascii="Arial" w:eastAsia="Arial" w:hAnsi="Arial" w:cs="Arial"/>
          <w:b/>
          <w:bCs/>
          <w:lang w:val="es-PA"/>
        </w:rPr>
        <w:t>):</w:t>
      </w:r>
    </w:p>
    <w:p w14:paraId="2B927C8A" w14:textId="77777777" w:rsidR="008570EF" w:rsidRPr="008570EF" w:rsidRDefault="001E28FA" w:rsidP="001E28FA">
      <w:pPr>
        <w:ind w:left="100"/>
        <w:rPr>
          <w:rFonts w:ascii="Arial" w:eastAsia="Arial" w:hAnsi="Arial" w:cs="Arial"/>
          <w:b/>
          <w:bCs/>
          <w:color w:val="C00000"/>
          <w:lang w:val="es-PA"/>
        </w:rPr>
      </w:pPr>
      <w:r w:rsidRPr="008570EF">
        <w:rPr>
          <w:rFonts w:ascii="Arial" w:eastAsia="Arial" w:hAnsi="Arial" w:cs="Arial"/>
          <w:b/>
          <w:bCs/>
          <w:color w:val="00B050"/>
          <w:lang w:val="es-PA"/>
        </w:rPr>
        <w:t>Elimine</w:t>
      </w:r>
      <w:r w:rsidR="008570EF" w:rsidRPr="008570EF">
        <w:rPr>
          <w:rFonts w:ascii="Arial" w:eastAsia="Arial" w:hAnsi="Arial" w:cs="Arial"/>
          <w:b/>
          <w:bCs/>
          <w:color w:val="00B050"/>
          <w:lang w:val="es-PA"/>
        </w:rPr>
        <w:t xml:space="preserve"> la fila que indica los datos de transporte</w:t>
      </w:r>
      <w:r w:rsidR="008570EF" w:rsidRPr="008570EF">
        <w:rPr>
          <w:rFonts w:ascii="Arial" w:eastAsia="Arial" w:hAnsi="Arial" w:cs="Arial"/>
          <w:bCs/>
          <w:color w:val="00B050"/>
          <w:lang w:val="es-PA"/>
        </w:rPr>
        <w:t xml:space="preserve"> </w:t>
      </w:r>
      <w:r w:rsidR="008570EF">
        <w:rPr>
          <w:rFonts w:ascii="Arial" w:eastAsia="Arial" w:hAnsi="Arial" w:cs="Arial"/>
          <w:bCs/>
          <w:lang w:val="es-PA"/>
        </w:rPr>
        <w:t xml:space="preserve">y </w:t>
      </w:r>
      <w:r w:rsidR="008570EF" w:rsidRPr="008570EF">
        <w:rPr>
          <w:rFonts w:ascii="Arial" w:eastAsia="Arial" w:hAnsi="Arial" w:cs="Arial"/>
          <w:b/>
          <w:bCs/>
          <w:color w:val="C00000"/>
          <w:lang w:val="es-PA"/>
        </w:rPr>
        <w:t xml:space="preserve">reduzca  el </w:t>
      </w:r>
      <w:proofErr w:type="spellStart"/>
      <w:r w:rsidR="008570EF" w:rsidRPr="008570EF">
        <w:rPr>
          <w:rFonts w:ascii="Arial" w:eastAsia="Arial" w:hAnsi="Arial" w:cs="Arial"/>
          <w:b/>
          <w:bCs/>
          <w:color w:val="C00000"/>
          <w:lang w:val="es-PA"/>
        </w:rPr>
        <w:t>numero</w:t>
      </w:r>
      <w:proofErr w:type="spellEnd"/>
      <w:r w:rsidR="008570EF" w:rsidRPr="008570EF">
        <w:rPr>
          <w:rFonts w:ascii="Arial" w:eastAsia="Arial" w:hAnsi="Arial" w:cs="Arial"/>
          <w:b/>
          <w:bCs/>
          <w:color w:val="C00000"/>
          <w:lang w:val="es-PA"/>
        </w:rPr>
        <w:t xml:space="preserve"> que indica la cantidad de filas que se </w:t>
      </w:r>
      <w:proofErr w:type="spellStart"/>
      <w:r w:rsidR="008570EF" w:rsidRPr="008570EF">
        <w:rPr>
          <w:rFonts w:ascii="Arial" w:eastAsia="Arial" w:hAnsi="Arial" w:cs="Arial"/>
          <w:b/>
          <w:bCs/>
          <w:color w:val="C00000"/>
          <w:lang w:val="es-PA"/>
        </w:rPr>
        <w:t>estan</w:t>
      </w:r>
      <w:proofErr w:type="spellEnd"/>
      <w:r w:rsidR="008570EF" w:rsidRPr="008570EF">
        <w:rPr>
          <w:rFonts w:ascii="Arial" w:eastAsia="Arial" w:hAnsi="Arial" w:cs="Arial"/>
          <w:b/>
          <w:bCs/>
          <w:color w:val="C00000"/>
          <w:lang w:val="es-PA"/>
        </w:rPr>
        <w:t xml:space="preserve"> mandando</w:t>
      </w:r>
    </w:p>
    <w:p w14:paraId="50B53C96" w14:textId="0BB3B913" w:rsidR="001E28FA" w:rsidRDefault="008570EF" w:rsidP="001E28FA">
      <w:pPr>
        <w:ind w:left="100"/>
        <w:rPr>
          <w:rFonts w:ascii="Arial" w:eastAsia="Arial" w:hAnsi="Arial" w:cs="Arial"/>
          <w:bCs/>
          <w:lang w:val="es-PA"/>
        </w:rPr>
      </w:pPr>
      <w:r w:rsidRPr="008570EF">
        <w:rPr>
          <w:rFonts w:ascii="Arial" w:eastAsia="Arial" w:hAnsi="Arial" w:cs="Arial"/>
          <w:bCs/>
          <w:noProof/>
          <w:lang w:val="es-PA"/>
        </w:rPr>
        <w:drawing>
          <wp:inline distT="0" distB="0" distL="0" distR="0" wp14:anchorId="1FEF9796" wp14:editId="6619077F">
            <wp:extent cx="4823460" cy="887172"/>
            <wp:effectExtent l="0" t="0" r="0"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4917624" cy="904492"/>
                    </a:xfrm>
                    <a:prstGeom prst="rect">
                      <a:avLst/>
                    </a:prstGeom>
                  </pic:spPr>
                </pic:pic>
              </a:graphicData>
            </a:graphic>
          </wp:inline>
        </w:drawing>
      </w:r>
      <w:r>
        <w:rPr>
          <w:rFonts w:ascii="Arial" w:eastAsia="Arial" w:hAnsi="Arial" w:cs="Arial"/>
          <w:bCs/>
          <w:lang w:val="es-PA"/>
        </w:rPr>
        <w:br/>
      </w:r>
      <w:r w:rsidRPr="0055540F">
        <w:rPr>
          <w:rFonts w:ascii="Arial" w:eastAsia="Arial" w:hAnsi="Arial" w:cs="Arial"/>
          <w:b/>
          <w:bCs/>
          <w:lang w:val="es-PA"/>
        </w:rPr>
        <w:t>Ejemplo con los datos de transporte:</w:t>
      </w:r>
      <w:r>
        <w:rPr>
          <w:rFonts w:ascii="Arial" w:eastAsia="Arial" w:hAnsi="Arial" w:cs="Arial"/>
          <w:bCs/>
          <w:lang w:val="es-PA"/>
        </w:rPr>
        <w:br/>
      </w:r>
      <w:r w:rsidR="000F60B7">
        <w:rPr>
          <w:rFonts w:ascii="Arial" w:eastAsia="Arial" w:hAnsi="Arial" w:cs="Arial"/>
          <w:bCs/>
          <w:lang w:val="es-PA"/>
        </w:rPr>
        <w:object w:dxaOrig="1520" w:dyaOrig="987" w14:anchorId="08CFBC36">
          <v:shape id="_x0000_i1051" type="#_x0000_t75" style="width:76.8pt;height:49.2pt" o:ole="">
            <v:imagedata r:id="rId64" o:title=""/>
          </v:shape>
          <o:OLEObject Type="Embed" ProgID="Package" ShapeID="_x0000_i1051" DrawAspect="Icon" ObjectID="_1648891382" r:id="rId92"/>
        </w:object>
      </w:r>
      <w:r>
        <w:rPr>
          <w:rFonts w:ascii="Arial" w:eastAsia="Arial" w:hAnsi="Arial" w:cs="Arial"/>
          <w:bCs/>
          <w:lang w:val="es-PA"/>
        </w:rPr>
        <w:br/>
      </w:r>
      <w:r w:rsidRPr="0055540F">
        <w:rPr>
          <w:rFonts w:ascii="Arial" w:eastAsia="Arial" w:hAnsi="Arial" w:cs="Arial"/>
          <w:b/>
          <w:bCs/>
          <w:lang w:val="es-PA"/>
        </w:rPr>
        <w:t>Ejemplo sin los datos de transporte:</w:t>
      </w:r>
    </w:p>
    <w:p w14:paraId="2911BC83" w14:textId="3F38C1C2" w:rsidR="0055540F" w:rsidRPr="008570EF" w:rsidRDefault="000F60B7" w:rsidP="001E28FA">
      <w:pPr>
        <w:ind w:left="100"/>
        <w:rPr>
          <w:rFonts w:ascii="Arial" w:eastAsia="Arial" w:hAnsi="Arial" w:cs="Arial"/>
          <w:bCs/>
          <w:lang w:val="es-PA"/>
        </w:rPr>
      </w:pPr>
      <w:r>
        <w:rPr>
          <w:rFonts w:ascii="Arial" w:eastAsia="Arial" w:hAnsi="Arial" w:cs="Arial"/>
          <w:bCs/>
          <w:lang w:val="es-PA"/>
        </w:rPr>
        <w:object w:dxaOrig="1520" w:dyaOrig="987" w14:anchorId="7F6DF382">
          <v:shape id="_x0000_i1052" type="#_x0000_t75" style="width:76.8pt;height:49.2pt" o:ole="">
            <v:imagedata r:id="rId64" o:title=""/>
          </v:shape>
          <o:OLEObject Type="Embed" ProgID="Package" ShapeID="_x0000_i1052" DrawAspect="Icon" ObjectID="_1648891383" r:id="rId93"/>
        </w:object>
      </w:r>
    </w:p>
    <w:p w14:paraId="53E21BAF" w14:textId="77777777" w:rsidR="001E28FA" w:rsidRPr="001E28FA" w:rsidRDefault="001E28FA" w:rsidP="001E28FA">
      <w:pPr>
        <w:ind w:left="100"/>
        <w:rPr>
          <w:rFonts w:ascii="Arial" w:eastAsia="Arial" w:hAnsi="Arial" w:cs="Arial"/>
          <w:b/>
          <w:bCs/>
          <w:lang w:val="es-PA"/>
        </w:rPr>
      </w:pPr>
      <w:r w:rsidRPr="001E28FA">
        <w:rPr>
          <w:rFonts w:ascii="Arial" w:eastAsia="Arial" w:hAnsi="Arial" w:cs="Arial"/>
          <w:b/>
          <w:bCs/>
          <w:lang w:val="es-PA"/>
        </w:rPr>
        <w:t xml:space="preserve">Archivo de </w:t>
      </w:r>
      <w:proofErr w:type="spellStart"/>
      <w:r w:rsidRPr="001E28FA">
        <w:rPr>
          <w:rFonts w:ascii="Arial" w:eastAsia="Arial" w:hAnsi="Arial" w:cs="Arial"/>
          <w:b/>
          <w:bCs/>
          <w:lang w:val="es-PA"/>
        </w:rPr>
        <w:t>xml</w:t>
      </w:r>
      <w:proofErr w:type="spellEnd"/>
      <w:r w:rsidRPr="001E28FA">
        <w:rPr>
          <w:rFonts w:ascii="Arial" w:eastAsia="Arial" w:hAnsi="Arial" w:cs="Arial"/>
          <w:b/>
          <w:bCs/>
          <w:lang w:val="es-PA"/>
        </w:rPr>
        <w:t xml:space="preserve"> (* .</w:t>
      </w:r>
      <w:proofErr w:type="spellStart"/>
      <w:r w:rsidRPr="001E28FA">
        <w:rPr>
          <w:rFonts w:ascii="Arial" w:eastAsia="Arial" w:hAnsi="Arial" w:cs="Arial"/>
          <w:b/>
          <w:bCs/>
          <w:lang w:val="es-PA"/>
        </w:rPr>
        <w:t>xml</w:t>
      </w:r>
      <w:proofErr w:type="spellEnd"/>
      <w:r w:rsidRPr="001E28FA">
        <w:rPr>
          <w:rFonts w:ascii="Arial" w:eastAsia="Arial" w:hAnsi="Arial" w:cs="Arial"/>
          <w:b/>
          <w:bCs/>
          <w:lang w:val="es-PA"/>
        </w:rPr>
        <w:t>):</w:t>
      </w:r>
    </w:p>
    <w:p w14:paraId="244CF692" w14:textId="01F5789A" w:rsidR="001E28FA" w:rsidRDefault="001E28FA" w:rsidP="001E28FA">
      <w:pPr>
        <w:ind w:left="100"/>
        <w:rPr>
          <w:rFonts w:ascii="Arial" w:eastAsia="Arial" w:hAnsi="Arial" w:cs="Arial"/>
          <w:b/>
          <w:bCs/>
          <w:lang w:val="es-PA"/>
        </w:rPr>
      </w:pPr>
      <w:r w:rsidRPr="001E28FA">
        <w:rPr>
          <w:rFonts w:ascii="Arial" w:eastAsia="Arial" w:hAnsi="Arial" w:cs="Arial"/>
          <w:b/>
          <w:bCs/>
          <w:lang w:val="es-PA"/>
        </w:rPr>
        <w:t>Mantenga el elemento en blanco abriendo y cerrando la etiqueta</w:t>
      </w:r>
      <w:r w:rsidR="008570EF">
        <w:rPr>
          <w:rFonts w:ascii="Arial" w:eastAsia="Arial" w:hAnsi="Arial" w:cs="Arial"/>
          <w:b/>
          <w:bCs/>
          <w:lang w:val="es-PA"/>
        </w:rPr>
        <w:t xml:space="preserve"> </w:t>
      </w:r>
      <w:proofErr w:type="spellStart"/>
      <w:r w:rsidR="008570EF" w:rsidRPr="008570EF">
        <w:rPr>
          <w:rFonts w:ascii="Arial" w:eastAsia="Arial" w:hAnsi="Arial" w:cs="Arial"/>
          <w:b/>
          <w:bCs/>
          <w:color w:val="FF0000"/>
          <w:lang w:val="es-PA"/>
        </w:rPr>
        <w:t>listadevagon</w:t>
      </w:r>
      <w:proofErr w:type="spellEnd"/>
      <w:r w:rsidRPr="001E28FA">
        <w:rPr>
          <w:rFonts w:ascii="Arial" w:eastAsia="Arial" w:hAnsi="Arial" w:cs="Arial"/>
          <w:b/>
          <w:bCs/>
          <w:lang w:val="es-PA"/>
        </w:rPr>
        <w:t xml:space="preserve"> sin colocar contenido</w:t>
      </w:r>
      <w:r w:rsidR="008570EF">
        <w:rPr>
          <w:rFonts w:ascii="Arial" w:eastAsia="Arial" w:hAnsi="Arial" w:cs="Arial"/>
          <w:b/>
          <w:bCs/>
          <w:lang w:val="es-PA"/>
        </w:rPr>
        <w:t xml:space="preserve"> ejemplo</w:t>
      </w:r>
      <w:r w:rsidRPr="001E28FA">
        <w:rPr>
          <w:rFonts w:ascii="Arial" w:eastAsia="Arial" w:hAnsi="Arial" w:cs="Arial"/>
          <w:b/>
          <w:bCs/>
          <w:lang w:val="es-PA"/>
        </w:rPr>
        <w:t>, ejemplo:</w:t>
      </w:r>
    </w:p>
    <w:p w14:paraId="3F1D96F5" w14:textId="77777777" w:rsidR="003F3D1C" w:rsidRDefault="0055540F" w:rsidP="00640C0E">
      <w:pPr>
        <w:ind w:left="100"/>
        <w:rPr>
          <w:rFonts w:ascii="Arial" w:eastAsia="Arial" w:hAnsi="Arial" w:cs="Arial"/>
          <w:bCs/>
          <w:lang w:val="es-PA"/>
        </w:rPr>
      </w:pPr>
      <w:r w:rsidRPr="0055540F">
        <w:rPr>
          <w:rFonts w:ascii="Arial" w:eastAsia="Arial" w:hAnsi="Arial" w:cs="Arial"/>
          <w:b/>
          <w:bCs/>
          <w:noProof/>
          <w:color w:val="FF0000"/>
          <w:lang w:val="es-PA"/>
        </w:rPr>
        <w:drawing>
          <wp:inline distT="0" distB="0" distL="0" distR="0" wp14:anchorId="2D98598F" wp14:editId="1A938096">
            <wp:extent cx="2217420" cy="649429"/>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2260985" cy="662188"/>
                    </a:xfrm>
                    <a:prstGeom prst="rect">
                      <a:avLst/>
                    </a:prstGeom>
                  </pic:spPr>
                </pic:pic>
              </a:graphicData>
            </a:graphic>
          </wp:inline>
        </w:drawing>
      </w:r>
      <w:r>
        <w:rPr>
          <w:rFonts w:ascii="Arial" w:eastAsia="Arial" w:hAnsi="Arial" w:cs="Arial"/>
          <w:bCs/>
          <w:lang w:val="es-PA"/>
        </w:rPr>
        <w:br/>
      </w:r>
    </w:p>
    <w:p w14:paraId="55A51486" w14:textId="4221B89D" w:rsidR="003166D1" w:rsidRDefault="008570EF" w:rsidP="00640C0E">
      <w:pPr>
        <w:ind w:left="100"/>
        <w:rPr>
          <w:rFonts w:ascii="Arial" w:eastAsia="Arial" w:hAnsi="Arial" w:cs="Arial"/>
          <w:bCs/>
          <w:lang w:val="es-PA"/>
        </w:rPr>
      </w:pPr>
      <w:r>
        <w:rPr>
          <w:rFonts w:ascii="Arial" w:eastAsia="Arial" w:hAnsi="Arial" w:cs="Arial"/>
          <w:bCs/>
          <w:lang w:val="es-PA"/>
        </w:rPr>
        <w:lastRenderedPageBreak/>
        <w:t>Ejemplo con los datos de transporte:</w:t>
      </w:r>
      <w:r>
        <w:rPr>
          <w:rFonts w:ascii="Arial" w:eastAsia="Arial" w:hAnsi="Arial" w:cs="Arial"/>
          <w:bCs/>
          <w:lang w:val="es-PA"/>
        </w:rPr>
        <w:br/>
      </w:r>
      <w:r w:rsidR="008F360F">
        <w:rPr>
          <w:rFonts w:ascii="Arial" w:eastAsia="Arial" w:hAnsi="Arial" w:cs="Arial"/>
          <w:bCs/>
          <w:lang w:val="es-PA"/>
        </w:rPr>
        <w:object w:dxaOrig="1520" w:dyaOrig="987" w14:anchorId="22B44876">
          <v:shape id="_x0000_i1053" type="#_x0000_t75" style="width:75.6pt;height:49.2pt" o:ole="">
            <v:imagedata r:id="rId95" o:title=""/>
          </v:shape>
          <o:OLEObject Type="Embed" ProgID="Package" ShapeID="_x0000_i1053" DrawAspect="Icon" ObjectID="_1648891384" r:id="rId96"/>
        </w:object>
      </w:r>
      <w:bookmarkStart w:id="46" w:name="_MON_1648221831"/>
      <w:bookmarkEnd w:id="46"/>
      <w:r w:rsidR="000F60B7">
        <w:rPr>
          <w:rFonts w:ascii="Arial" w:eastAsia="Arial" w:hAnsi="Arial" w:cs="Arial"/>
          <w:bCs/>
          <w:lang w:val="es-PA"/>
        </w:rPr>
        <w:object w:dxaOrig="9360" w:dyaOrig="450" w14:anchorId="0D67B7A2">
          <v:shape id="_x0000_i1054" type="#_x0000_t75" style="width:468pt;height:22.8pt" o:ole="">
            <v:imagedata r:id="rId97" o:title=""/>
          </v:shape>
          <o:OLEObject Type="Embed" ProgID="Word.Document.8" ShapeID="_x0000_i1054" DrawAspect="Content" ObjectID="_1648891385" r:id="rId98">
            <o:FieldCodes>\s</o:FieldCodes>
          </o:OLEObject>
        </w:object>
      </w:r>
      <w:r>
        <w:rPr>
          <w:rFonts w:ascii="Arial" w:eastAsia="Arial" w:hAnsi="Arial" w:cs="Arial"/>
          <w:bCs/>
          <w:lang w:val="es-PA"/>
        </w:rPr>
        <w:br/>
        <w:t>Ejemplo sin los datos de transporte:</w:t>
      </w:r>
    </w:p>
    <w:p w14:paraId="03257D57" w14:textId="34533CEA" w:rsidR="003F3D1C" w:rsidRDefault="008F360F" w:rsidP="00640C0E">
      <w:pPr>
        <w:ind w:left="100"/>
        <w:rPr>
          <w:rFonts w:ascii="Arial" w:eastAsia="Arial" w:hAnsi="Arial" w:cs="Arial"/>
          <w:b/>
          <w:bCs/>
          <w:lang w:val="es-PA"/>
        </w:rPr>
      </w:pPr>
      <w:r>
        <w:rPr>
          <w:rFonts w:ascii="Arial" w:eastAsia="Arial" w:hAnsi="Arial" w:cs="Arial"/>
          <w:b/>
          <w:bCs/>
          <w:lang w:val="es-PA"/>
        </w:rPr>
        <w:object w:dxaOrig="1520" w:dyaOrig="987" w14:anchorId="7854A383">
          <v:shape id="_x0000_i1055" type="#_x0000_t75" style="width:75.6pt;height:49.2pt" o:ole="">
            <v:imagedata r:id="rId99" o:title=""/>
          </v:shape>
          <o:OLEObject Type="Embed" ProgID="Package" ShapeID="_x0000_i1055" DrawAspect="Icon" ObjectID="_1648891386" r:id="rId100"/>
        </w:object>
      </w:r>
    </w:p>
    <w:p w14:paraId="63618EC5" w14:textId="77777777" w:rsidR="003166D1" w:rsidRDefault="003166D1" w:rsidP="00640C0E">
      <w:pPr>
        <w:ind w:left="100"/>
        <w:rPr>
          <w:rFonts w:ascii="Arial" w:eastAsia="Arial" w:hAnsi="Arial" w:cs="Arial"/>
          <w:b/>
          <w:bCs/>
          <w:lang w:val="es-PA"/>
        </w:rPr>
      </w:pPr>
    </w:p>
    <w:p w14:paraId="391F63D3" w14:textId="0ACB16C6" w:rsidR="00640C0E" w:rsidRDefault="00640C0E" w:rsidP="00192693">
      <w:pPr>
        <w:numPr>
          <w:ilvl w:val="0"/>
          <w:numId w:val="15"/>
        </w:numPr>
        <w:rPr>
          <w:rFonts w:ascii="Arial" w:eastAsia="Arial" w:hAnsi="Arial" w:cs="Arial"/>
          <w:b/>
          <w:bCs/>
          <w:lang w:val="es-PA"/>
        </w:rPr>
      </w:pPr>
      <w:r w:rsidRPr="00392CE1">
        <w:rPr>
          <w:rFonts w:ascii="Arial" w:eastAsia="Arial" w:hAnsi="Arial" w:cs="Arial"/>
          <w:b/>
          <w:bCs/>
          <w:lang w:val="es-PA"/>
        </w:rPr>
        <w:t xml:space="preserve">DEFINICION DE CAMPOS PARA </w:t>
      </w:r>
      <w:r w:rsidR="003166D1">
        <w:rPr>
          <w:rFonts w:ascii="Arial" w:eastAsia="Arial" w:hAnsi="Arial" w:cs="Arial"/>
          <w:b/>
          <w:bCs/>
          <w:lang w:val="es-PA"/>
        </w:rPr>
        <w:t xml:space="preserve">TIPO DE CARGA </w:t>
      </w:r>
      <w:r w:rsidRPr="00392CE1">
        <w:rPr>
          <w:rFonts w:ascii="Arial" w:eastAsia="Arial" w:hAnsi="Arial" w:cs="Arial"/>
          <w:b/>
          <w:bCs/>
          <w:lang w:val="es-PA"/>
        </w:rPr>
        <w:t>CONTEDORES</w:t>
      </w:r>
    </w:p>
    <w:p w14:paraId="37294C4C" w14:textId="77777777" w:rsidR="003166D1" w:rsidRDefault="003166D1" w:rsidP="003166D1">
      <w:pPr>
        <w:rPr>
          <w:rFonts w:ascii="Arial" w:eastAsia="Arial" w:hAnsi="Arial" w:cs="Arial"/>
          <w:b/>
          <w:bCs/>
          <w:lang w:val="es-PA"/>
        </w:rPr>
      </w:pPr>
    </w:p>
    <w:p w14:paraId="4061202F" w14:textId="691C82AA" w:rsidR="008322BE" w:rsidRDefault="008322BE" w:rsidP="003166D1">
      <w:pPr>
        <w:rPr>
          <w:rFonts w:ascii="Arial" w:eastAsia="Arial" w:hAnsi="Arial" w:cs="Arial"/>
          <w:b/>
          <w:bCs/>
          <w:lang w:val="es-PA"/>
        </w:rPr>
      </w:pPr>
    </w:p>
    <w:p w14:paraId="636F0271" w14:textId="04E95510" w:rsidR="008322BE" w:rsidRPr="008322BE" w:rsidRDefault="00E124AC" w:rsidP="008322BE">
      <w:pPr>
        <w:ind w:left="100"/>
        <w:rPr>
          <w:rFonts w:ascii="Arial" w:eastAsia="Arial" w:hAnsi="Arial" w:cs="Arial"/>
          <w:b/>
          <w:bCs/>
          <w:lang w:val="es-PA"/>
        </w:rPr>
      </w:pPr>
      <w:r w:rsidRPr="00CA187B">
        <w:rPr>
          <w:noProof/>
        </w:rPr>
        <w:drawing>
          <wp:inline distT="0" distB="0" distL="0" distR="0" wp14:anchorId="123D8293" wp14:editId="0589720F">
            <wp:extent cx="9297035" cy="3139440"/>
            <wp:effectExtent l="0" t="0" r="0" b="0"/>
            <wp:docPr id="9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9297035" cy="3139440"/>
                    </a:xfrm>
                    <a:prstGeom prst="rect">
                      <a:avLst/>
                    </a:prstGeom>
                    <a:noFill/>
                    <a:ln>
                      <a:noFill/>
                    </a:ln>
                  </pic:spPr>
                </pic:pic>
              </a:graphicData>
            </a:graphic>
          </wp:inline>
        </w:drawing>
      </w:r>
    </w:p>
    <w:p w14:paraId="04457ABC" w14:textId="52541F95" w:rsidR="00640C0E" w:rsidRDefault="00640C0E" w:rsidP="00640C0E">
      <w:pPr>
        <w:spacing w:line="257" w:lineRule="exact"/>
        <w:rPr>
          <w:lang w:val="es-PA"/>
        </w:rPr>
      </w:pPr>
    </w:p>
    <w:p w14:paraId="004C69C7" w14:textId="0E82B82F" w:rsidR="0084058A" w:rsidRDefault="0084058A" w:rsidP="00640C0E">
      <w:pPr>
        <w:spacing w:line="257" w:lineRule="exact"/>
        <w:rPr>
          <w:lang w:val="es-PA"/>
        </w:rPr>
      </w:pPr>
    </w:p>
    <w:p w14:paraId="47E0A217" w14:textId="0FB72B59" w:rsidR="0084058A" w:rsidRDefault="0084058A" w:rsidP="00640C0E">
      <w:pPr>
        <w:spacing w:line="257" w:lineRule="exact"/>
        <w:rPr>
          <w:lang w:val="es-PA"/>
        </w:rPr>
      </w:pPr>
    </w:p>
    <w:p w14:paraId="0106BCF8" w14:textId="6D91E791" w:rsidR="0084058A" w:rsidRDefault="0084058A" w:rsidP="00640C0E">
      <w:pPr>
        <w:spacing w:line="257" w:lineRule="exact"/>
        <w:rPr>
          <w:lang w:val="es-PA"/>
        </w:rPr>
      </w:pPr>
    </w:p>
    <w:p w14:paraId="116DA608" w14:textId="77777777" w:rsidR="00BE08A9" w:rsidRDefault="00BE08A9" w:rsidP="00640C0E">
      <w:pPr>
        <w:spacing w:line="257" w:lineRule="exact"/>
        <w:rPr>
          <w:lang w:val="es-PA"/>
        </w:rPr>
      </w:pPr>
    </w:p>
    <w:p w14:paraId="6C1E2EFD" w14:textId="5CFD91BA" w:rsidR="0084058A" w:rsidRDefault="0084058A" w:rsidP="00640C0E">
      <w:pPr>
        <w:spacing w:line="257" w:lineRule="exact"/>
        <w:rPr>
          <w:lang w:val="es-PA"/>
        </w:rPr>
      </w:pPr>
    </w:p>
    <w:p w14:paraId="6A032181" w14:textId="77777777" w:rsidR="0084058A" w:rsidRDefault="0084058A" w:rsidP="0084058A">
      <w:pPr>
        <w:spacing w:line="257" w:lineRule="exact"/>
        <w:rPr>
          <w:lang w:val="es-PA"/>
        </w:rPr>
      </w:pPr>
    </w:p>
    <w:tbl>
      <w:tblPr>
        <w:tblStyle w:val="GridTable4-Accent3"/>
        <w:tblW w:w="14737" w:type="dxa"/>
        <w:tblLayout w:type="fixed"/>
        <w:tblLook w:val="04A0" w:firstRow="1" w:lastRow="0" w:firstColumn="1" w:lastColumn="0" w:noHBand="0" w:noVBand="1"/>
      </w:tblPr>
      <w:tblGrid>
        <w:gridCol w:w="936"/>
        <w:gridCol w:w="2320"/>
        <w:gridCol w:w="992"/>
        <w:gridCol w:w="1134"/>
        <w:gridCol w:w="1276"/>
        <w:gridCol w:w="1417"/>
        <w:gridCol w:w="1603"/>
        <w:gridCol w:w="5059"/>
      </w:tblGrid>
      <w:tr w:rsidR="0084058A" w:rsidRPr="00B37E06" w14:paraId="1499ED8B" w14:textId="77777777" w:rsidTr="002116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15294721" w14:textId="77777777" w:rsidR="0084058A" w:rsidRPr="00B37E06" w:rsidRDefault="0084058A" w:rsidP="007067C5">
            <w:pPr>
              <w:tabs>
                <w:tab w:val="clear" w:pos="360"/>
                <w:tab w:val="left" w:pos="5577"/>
              </w:tabs>
              <w:spacing w:line="360" w:lineRule="auto"/>
              <w:rPr>
                <w:noProof/>
                <w:lang w:val="es-PA"/>
              </w:rPr>
            </w:pPr>
            <w:r w:rsidRPr="00B37E06">
              <w:rPr>
                <w:noProof/>
                <w:lang w:val="es-PA"/>
              </w:rPr>
              <w:t>No</w:t>
            </w:r>
          </w:p>
        </w:tc>
        <w:tc>
          <w:tcPr>
            <w:tcW w:w="2320" w:type="dxa"/>
          </w:tcPr>
          <w:p w14:paraId="6B9A7ABA" w14:textId="77777777" w:rsidR="0084058A" w:rsidRPr="00B37E06" w:rsidRDefault="0084058A"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Campo</w:t>
            </w:r>
          </w:p>
        </w:tc>
        <w:tc>
          <w:tcPr>
            <w:tcW w:w="992" w:type="dxa"/>
          </w:tcPr>
          <w:p w14:paraId="20632530" w14:textId="77777777" w:rsidR="0084058A" w:rsidRPr="00B37E06" w:rsidRDefault="0084058A" w:rsidP="007067C5">
            <w:pPr>
              <w:tabs>
                <w:tab w:val="clear" w:pos="360"/>
                <w:tab w:val="left" w:pos="5577"/>
              </w:tabs>
              <w:spacing w:line="360" w:lineRule="auto"/>
              <w:jc w:val="center"/>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 xml:space="preserve">Tipo de </w:t>
            </w:r>
            <w:r>
              <w:rPr>
                <w:noProof/>
                <w:lang w:val="es-PA"/>
              </w:rPr>
              <w:br/>
            </w:r>
            <w:r w:rsidRPr="00B37E06">
              <w:rPr>
                <w:noProof/>
                <w:lang w:val="es-PA"/>
              </w:rPr>
              <w:t>Data</w:t>
            </w:r>
          </w:p>
        </w:tc>
        <w:tc>
          <w:tcPr>
            <w:tcW w:w="1134" w:type="dxa"/>
          </w:tcPr>
          <w:p w14:paraId="16966068" w14:textId="77777777" w:rsidR="0084058A" w:rsidRPr="00B37E06" w:rsidRDefault="0084058A"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Maximo de</w:t>
            </w:r>
            <w:r>
              <w:rPr>
                <w:noProof/>
                <w:lang w:val="es-PA"/>
              </w:rPr>
              <w:t xml:space="preserve"> D</w:t>
            </w:r>
            <w:r w:rsidRPr="00B37E06">
              <w:rPr>
                <w:noProof/>
                <w:lang w:val="es-PA"/>
              </w:rPr>
              <w:t>ato</w:t>
            </w:r>
          </w:p>
        </w:tc>
        <w:tc>
          <w:tcPr>
            <w:tcW w:w="1276" w:type="dxa"/>
          </w:tcPr>
          <w:p w14:paraId="21FD3194" w14:textId="77777777" w:rsidR="0084058A" w:rsidRPr="00B37E06" w:rsidRDefault="0084058A"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 xml:space="preserve">Valor de </w:t>
            </w:r>
            <w:r>
              <w:rPr>
                <w:noProof/>
                <w:lang w:val="es-PA"/>
              </w:rPr>
              <w:t>D</w:t>
            </w:r>
            <w:r w:rsidRPr="00B37E06">
              <w:rPr>
                <w:noProof/>
                <w:lang w:val="es-PA"/>
              </w:rPr>
              <w:t xml:space="preserve">ato </w:t>
            </w:r>
          </w:p>
        </w:tc>
        <w:tc>
          <w:tcPr>
            <w:tcW w:w="1417" w:type="dxa"/>
          </w:tcPr>
          <w:p w14:paraId="0963AC4C" w14:textId="77777777" w:rsidR="0084058A" w:rsidRPr="00B37E06" w:rsidRDefault="0084058A"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Obligatorio</w:t>
            </w:r>
          </w:p>
        </w:tc>
        <w:tc>
          <w:tcPr>
            <w:tcW w:w="1603" w:type="dxa"/>
          </w:tcPr>
          <w:p w14:paraId="4FD5958F" w14:textId="77777777" w:rsidR="0084058A" w:rsidRPr="00B37E06" w:rsidRDefault="0084058A" w:rsidP="007067C5">
            <w:pPr>
              <w:tabs>
                <w:tab w:val="clear" w:pos="360"/>
                <w:tab w:val="left" w:pos="5577"/>
              </w:tabs>
              <w:spacing w:line="360" w:lineRule="auto"/>
              <w:jc w:val="center"/>
              <w:cnfStyle w:val="100000000000" w:firstRow="1" w:lastRow="0" w:firstColumn="0" w:lastColumn="0" w:oddVBand="0" w:evenVBand="0" w:oddHBand="0" w:evenHBand="0" w:firstRowFirstColumn="0" w:firstRowLastColumn="0" w:lastRowFirstColumn="0" w:lastRowLastColumn="0"/>
              <w:rPr>
                <w:noProof/>
                <w:lang w:val="es-PA"/>
              </w:rPr>
            </w:pPr>
            <w:r>
              <w:rPr>
                <w:noProof/>
                <w:lang w:val="es-PA"/>
              </w:rPr>
              <w:t>Valor en XML</w:t>
            </w:r>
          </w:p>
        </w:tc>
        <w:tc>
          <w:tcPr>
            <w:tcW w:w="5059" w:type="dxa"/>
          </w:tcPr>
          <w:p w14:paraId="4FD76065" w14:textId="77777777" w:rsidR="0084058A" w:rsidRPr="00B37E06" w:rsidRDefault="0084058A"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Descripción</w:t>
            </w:r>
          </w:p>
        </w:tc>
      </w:tr>
      <w:tr w:rsidR="00211613" w:rsidRPr="00B06A5E" w14:paraId="3A3E094B" w14:textId="77777777" w:rsidTr="002116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703AA1B8" w14:textId="77777777" w:rsidR="00211613" w:rsidRPr="009715B7" w:rsidRDefault="00211613" w:rsidP="00211613">
            <w:pPr>
              <w:pStyle w:val="ListParagraph"/>
              <w:numPr>
                <w:ilvl w:val="0"/>
                <w:numId w:val="29"/>
              </w:numPr>
              <w:tabs>
                <w:tab w:val="clear" w:pos="360"/>
                <w:tab w:val="left" w:pos="5577"/>
              </w:tabs>
              <w:spacing w:line="360" w:lineRule="auto"/>
              <w:rPr>
                <w:noProof/>
                <w:sz w:val="16"/>
                <w:szCs w:val="16"/>
                <w:lang w:val="es-PA"/>
              </w:rPr>
            </w:pPr>
          </w:p>
        </w:tc>
        <w:tc>
          <w:tcPr>
            <w:tcW w:w="2320" w:type="dxa"/>
          </w:tcPr>
          <w:p w14:paraId="145B00D7" w14:textId="77777777" w:rsidR="00211613" w:rsidRPr="009A465A"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Calibri" w:cs="Arial"/>
                <w:b/>
                <w:bCs/>
                <w:sz w:val="16"/>
                <w:szCs w:val="16"/>
                <w:lang w:val="es-PA"/>
              </w:rPr>
              <w:t>Identificador de Formulario</w:t>
            </w:r>
          </w:p>
        </w:tc>
        <w:tc>
          <w:tcPr>
            <w:tcW w:w="992" w:type="dxa"/>
          </w:tcPr>
          <w:p w14:paraId="023BE84A" w14:textId="77777777" w:rsidR="00211613" w:rsidRPr="009A465A"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integer</w:t>
            </w:r>
            <w:proofErr w:type="spellEnd"/>
          </w:p>
        </w:tc>
        <w:tc>
          <w:tcPr>
            <w:tcW w:w="1134" w:type="dxa"/>
          </w:tcPr>
          <w:p w14:paraId="4F4B0A7E" w14:textId="77777777" w:rsidR="00211613" w:rsidRPr="009A465A"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Arial" w:cs="Arial"/>
                <w:sz w:val="16"/>
                <w:szCs w:val="16"/>
                <w:lang w:val="es-PA"/>
              </w:rPr>
              <w:t>13</w:t>
            </w:r>
          </w:p>
        </w:tc>
        <w:tc>
          <w:tcPr>
            <w:tcW w:w="1276" w:type="dxa"/>
          </w:tcPr>
          <w:p w14:paraId="0CDE52AE" w14:textId="77777777" w:rsidR="00211613" w:rsidRPr="009A465A"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417" w:type="dxa"/>
          </w:tcPr>
          <w:p w14:paraId="48168B97" w14:textId="77777777" w:rsidR="00211613" w:rsidRPr="009A465A"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noProof/>
                <w:sz w:val="16"/>
                <w:szCs w:val="16"/>
                <w:lang w:val="es-PA"/>
              </w:rPr>
              <w:t>Sí</w:t>
            </w:r>
          </w:p>
        </w:tc>
        <w:tc>
          <w:tcPr>
            <w:tcW w:w="1603" w:type="dxa"/>
          </w:tcPr>
          <w:p w14:paraId="23F60A68" w14:textId="29278E0B" w:rsidR="00211613" w:rsidRPr="009A465A"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7F0F52">
              <w:rPr>
                <w:rFonts w:eastAsia="Arial"/>
                <w:sz w:val="16"/>
                <w:szCs w:val="16"/>
                <w:lang w:val="es-PA"/>
              </w:rPr>
              <w:t xml:space="preserve">Este campo solo es </w:t>
            </w:r>
            <w:proofErr w:type="spellStart"/>
            <w:r w:rsidRPr="007F0F52">
              <w:rPr>
                <w:rFonts w:eastAsia="Arial"/>
                <w:sz w:val="16"/>
                <w:szCs w:val="16"/>
                <w:lang w:val="es-PA"/>
              </w:rPr>
              <w:t>valido</w:t>
            </w:r>
            <w:proofErr w:type="spellEnd"/>
            <w:r w:rsidRPr="007F0F52">
              <w:rPr>
                <w:rFonts w:eastAsia="Arial"/>
                <w:sz w:val="16"/>
                <w:szCs w:val="16"/>
                <w:lang w:val="es-PA"/>
              </w:rPr>
              <w:t xml:space="preserve"> para los archivos enviados en formato </w:t>
            </w:r>
            <w:r w:rsidRPr="007F0F52">
              <w:rPr>
                <w:rFonts w:eastAsia="Arial"/>
                <w:b/>
                <w:sz w:val="16"/>
                <w:szCs w:val="16"/>
                <w:lang w:val="es-PA"/>
              </w:rPr>
              <w:t>TXT</w:t>
            </w:r>
            <w:r w:rsidRPr="007F0F52">
              <w:rPr>
                <w:rFonts w:eastAsia="Arial"/>
                <w:sz w:val="16"/>
                <w:szCs w:val="16"/>
                <w:lang w:val="es-PA"/>
              </w:rPr>
              <w:t xml:space="preserve"> </w:t>
            </w:r>
          </w:p>
        </w:tc>
        <w:tc>
          <w:tcPr>
            <w:tcW w:w="5059" w:type="dxa"/>
            <w:vAlign w:val="bottom"/>
          </w:tcPr>
          <w:p w14:paraId="30F9F67F" w14:textId="77777777" w:rsidR="00211613" w:rsidRPr="009A465A" w:rsidRDefault="00211613" w:rsidP="00211613">
            <w:pPr>
              <w:cnfStyle w:val="000000100000" w:firstRow="0" w:lastRow="0" w:firstColumn="0" w:lastColumn="0" w:oddVBand="0" w:evenVBand="0" w:oddHBand="1" w:evenHBand="0" w:firstRowFirstColumn="0" w:firstRowLastColumn="0" w:lastRowFirstColumn="0" w:lastRowLastColumn="0"/>
              <w:rPr>
                <w:rFonts w:cs="Arial"/>
                <w:sz w:val="16"/>
                <w:szCs w:val="16"/>
                <w:lang w:val="es-PA"/>
              </w:rPr>
            </w:pPr>
            <w:r w:rsidRPr="009A465A">
              <w:rPr>
                <w:rFonts w:eastAsia="Arial" w:cs="Arial"/>
                <w:sz w:val="16"/>
                <w:szCs w:val="16"/>
                <w:lang w:val="es-PA"/>
              </w:rPr>
              <w:t>Para el formato texto es un identificador de a que formulario pertenece esa línea.</w:t>
            </w:r>
          </w:p>
          <w:p w14:paraId="00724141" w14:textId="77777777" w:rsidR="00211613" w:rsidRPr="009A465A" w:rsidRDefault="00211613" w:rsidP="00211613">
            <w:pPr>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Arial" w:cs="Arial"/>
                <w:sz w:val="16"/>
                <w:szCs w:val="16"/>
                <w:lang w:val="es-PA"/>
              </w:rPr>
              <w:t>Puede haber más de 1 formulario en 1 archivo de carga de interface.</w:t>
            </w:r>
          </w:p>
        </w:tc>
      </w:tr>
      <w:tr w:rsidR="00211613" w:rsidRPr="009A465A" w14:paraId="1F53D52D" w14:textId="77777777" w:rsidTr="00211613">
        <w:tc>
          <w:tcPr>
            <w:cnfStyle w:val="001000000000" w:firstRow="0" w:lastRow="0" w:firstColumn="1" w:lastColumn="0" w:oddVBand="0" w:evenVBand="0" w:oddHBand="0" w:evenHBand="0" w:firstRowFirstColumn="0" w:firstRowLastColumn="0" w:lastRowFirstColumn="0" w:lastRowLastColumn="0"/>
            <w:tcW w:w="936" w:type="dxa"/>
          </w:tcPr>
          <w:p w14:paraId="78F7624D" w14:textId="77777777" w:rsidR="00211613" w:rsidRPr="009715B7" w:rsidRDefault="00211613" w:rsidP="00211613">
            <w:pPr>
              <w:pStyle w:val="ListParagraph"/>
              <w:numPr>
                <w:ilvl w:val="0"/>
                <w:numId w:val="29"/>
              </w:numPr>
              <w:tabs>
                <w:tab w:val="clear" w:pos="360"/>
                <w:tab w:val="left" w:pos="5577"/>
              </w:tabs>
              <w:spacing w:line="360" w:lineRule="auto"/>
              <w:rPr>
                <w:noProof/>
                <w:sz w:val="16"/>
                <w:szCs w:val="16"/>
                <w:lang w:val="es-PA"/>
              </w:rPr>
            </w:pPr>
          </w:p>
        </w:tc>
        <w:tc>
          <w:tcPr>
            <w:tcW w:w="2320" w:type="dxa"/>
          </w:tcPr>
          <w:p w14:paraId="45832A65" w14:textId="77777777" w:rsidR="00211613" w:rsidRPr="009A465A"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roofErr w:type="spellStart"/>
            <w:r w:rsidRPr="009A465A">
              <w:rPr>
                <w:rFonts w:eastAsia="Calibri" w:cs="Arial"/>
                <w:b/>
                <w:bCs/>
                <w:sz w:val="16"/>
                <w:szCs w:val="16"/>
                <w:lang w:val="es-PA"/>
              </w:rPr>
              <w:t>Record</w:t>
            </w:r>
            <w:proofErr w:type="spellEnd"/>
            <w:r w:rsidRPr="009A465A">
              <w:rPr>
                <w:rFonts w:eastAsia="Calibri" w:cs="Arial"/>
                <w:b/>
                <w:bCs/>
                <w:sz w:val="16"/>
                <w:szCs w:val="16"/>
                <w:lang w:val="es-PA"/>
              </w:rPr>
              <w:t xml:space="preserve"> </w:t>
            </w:r>
            <w:proofErr w:type="spellStart"/>
            <w:r w:rsidRPr="009A465A">
              <w:rPr>
                <w:rFonts w:eastAsia="Calibri" w:cs="Arial"/>
                <w:b/>
                <w:bCs/>
                <w:sz w:val="16"/>
                <w:szCs w:val="16"/>
                <w:lang w:val="es-PA"/>
              </w:rPr>
              <w:t>Type</w:t>
            </w:r>
            <w:proofErr w:type="spellEnd"/>
          </w:p>
        </w:tc>
        <w:tc>
          <w:tcPr>
            <w:tcW w:w="992" w:type="dxa"/>
          </w:tcPr>
          <w:p w14:paraId="53FE396F" w14:textId="77777777" w:rsidR="00211613" w:rsidRPr="009A465A"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string</w:t>
            </w:r>
            <w:proofErr w:type="spellEnd"/>
          </w:p>
        </w:tc>
        <w:tc>
          <w:tcPr>
            <w:tcW w:w="1134" w:type="dxa"/>
          </w:tcPr>
          <w:p w14:paraId="5AEE41DF" w14:textId="77777777" w:rsidR="00211613" w:rsidRPr="009A465A"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w:t>
            </w:r>
          </w:p>
        </w:tc>
        <w:tc>
          <w:tcPr>
            <w:tcW w:w="1276" w:type="dxa"/>
            <w:vAlign w:val="bottom"/>
          </w:tcPr>
          <w:p w14:paraId="0161ED18" w14:textId="46A6B90B" w:rsidR="00211613" w:rsidRPr="009A465A"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A67EDA">
              <w:rPr>
                <w:rFonts w:ascii="Arial" w:eastAsia="Arial" w:hAnsi="Arial" w:cs="Arial"/>
                <w:sz w:val="16"/>
                <w:szCs w:val="16"/>
                <w:lang w:val="es-PA"/>
              </w:rPr>
              <w:t>CONTAINER</w:t>
            </w:r>
          </w:p>
        </w:tc>
        <w:tc>
          <w:tcPr>
            <w:tcW w:w="1417" w:type="dxa"/>
          </w:tcPr>
          <w:p w14:paraId="24D16678" w14:textId="77777777" w:rsidR="00211613" w:rsidRPr="009A465A"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Sí</w:t>
            </w:r>
          </w:p>
        </w:tc>
        <w:tc>
          <w:tcPr>
            <w:tcW w:w="1603" w:type="dxa"/>
          </w:tcPr>
          <w:p w14:paraId="1054DEA4" w14:textId="038E9062" w:rsidR="00211613" w:rsidRPr="00211613" w:rsidRDefault="00211613" w:rsidP="00211613">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211613">
              <w:rPr>
                <w:rFonts w:eastAsia="Arial"/>
                <w:sz w:val="16"/>
                <w:szCs w:val="16"/>
                <w:lang w:val="es-PA"/>
              </w:rPr>
              <w:t xml:space="preserve">Este campo solo es </w:t>
            </w:r>
            <w:proofErr w:type="spellStart"/>
            <w:r w:rsidRPr="00211613">
              <w:rPr>
                <w:rFonts w:eastAsia="Arial"/>
                <w:sz w:val="16"/>
                <w:szCs w:val="16"/>
                <w:lang w:val="es-PA"/>
              </w:rPr>
              <w:t>valido</w:t>
            </w:r>
            <w:proofErr w:type="spellEnd"/>
            <w:r w:rsidRPr="00211613">
              <w:rPr>
                <w:rFonts w:eastAsia="Arial"/>
                <w:sz w:val="16"/>
                <w:szCs w:val="16"/>
                <w:lang w:val="es-PA"/>
              </w:rPr>
              <w:t xml:space="preserve"> para los archivos enviados en formato </w:t>
            </w:r>
            <w:r w:rsidRPr="00211613">
              <w:rPr>
                <w:rFonts w:eastAsia="Arial"/>
                <w:b/>
                <w:sz w:val="16"/>
                <w:szCs w:val="16"/>
                <w:lang w:val="es-PA"/>
              </w:rPr>
              <w:t>TXT</w:t>
            </w:r>
            <w:r w:rsidRPr="00211613">
              <w:rPr>
                <w:rFonts w:eastAsia="Arial"/>
                <w:sz w:val="16"/>
                <w:szCs w:val="16"/>
                <w:lang w:val="es-PA"/>
              </w:rPr>
              <w:t xml:space="preserve"> </w:t>
            </w:r>
          </w:p>
        </w:tc>
        <w:tc>
          <w:tcPr>
            <w:tcW w:w="5059" w:type="dxa"/>
          </w:tcPr>
          <w:p w14:paraId="22EDFEC7" w14:textId="77777777" w:rsidR="00211613" w:rsidRPr="00F30856"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b/>
                <w:bCs/>
                <w:noProof/>
                <w:sz w:val="16"/>
                <w:szCs w:val="16"/>
                <w:lang w:val="es-PA"/>
              </w:rPr>
            </w:pPr>
            <w:r w:rsidRPr="00F30856">
              <w:rPr>
                <w:rFonts w:eastAsia="Arial" w:cs="Arial"/>
                <w:b/>
                <w:bCs/>
                <w:sz w:val="16"/>
                <w:szCs w:val="16"/>
                <w:lang w:val="es-PA"/>
              </w:rPr>
              <w:t>RESPETAR CONSTANTE</w:t>
            </w:r>
          </w:p>
        </w:tc>
      </w:tr>
      <w:tr w:rsidR="00211613" w:rsidRPr="00B06A5E" w14:paraId="6284EEBE" w14:textId="77777777" w:rsidTr="002116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6E25D601" w14:textId="77777777" w:rsidR="00211613" w:rsidRPr="009715B7" w:rsidRDefault="00211613" w:rsidP="00211613">
            <w:pPr>
              <w:pStyle w:val="ListParagraph"/>
              <w:numPr>
                <w:ilvl w:val="0"/>
                <w:numId w:val="29"/>
              </w:numPr>
              <w:tabs>
                <w:tab w:val="clear" w:pos="360"/>
                <w:tab w:val="left" w:pos="5577"/>
              </w:tabs>
              <w:spacing w:line="360" w:lineRule="auto"/>
              <w:rPr>
                <w:b w:val="0"/>
                <w:bCs w:val="0"/>
                <w:noProof/>
                <w:sz w:val="16"/>
                <w:szCs w:val="16"/>
                <w:lang w:val="es-PA"/>
              </w:rPr>
            </w:pPr>
          </w:p>
        </w:tc>
        <w:tc>
          <w:tcPr>
            <w:tcW w:w="2320" w:type="dxa"/>
          </w:tcPr>
          <w:p w14:paraId="3C8FE4D4" w14:textId="7D649439" w:rsidR="00211613"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84058A">
              <w:rPr>
                <w:rFonts w:eastAsia="Calibri" w:cs="Arial"/>
                <w:b/>
                <w:bCs/>
                <w:sz w:val="16"/>
                <w:szCs w:val="16"/>
                <w:lang w:val="es-PA"/>
              </w:rPr>
              <w:t>Numero de Contenedor</w:t>
            </w:r>
          </w:p>
        </w:tc>
        <w:tc>
          <w:tcPr>
            <w:tcW w:w="992" w:type="dxa"/>
          </w:tcPr>
          <w:p w14:paraId="774A7001" w14:textId="77777777" w:rsidR="00211613" w:rsidRPr="00DB239A"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DB239A">
              <w:rPr>
                <w:sz w:val="16"/>
                <w:szCs w:val="16"/>
              </w:rPr>
              <w:t>string</w:t>
            </w:r>
          </w:p>
        </w:tc>
        <w:tc>
          <w:tcPr>
            <w:tcW w:w="1134" w:type="dxa"/>
          </w:tcPr>
          <w:p w14:paraId="7DB7D224" w14:textId="77777777" w:rsidR="00211613"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20</w:t>
            </w:r>
          </w:p>
        </w:tc>
        <w:tc>
          <w:tcPr>
            <w:tcW w:w="1276" w:type="dxa"/>
          </w:tcPr>
          <w:p w14:paraId="1005B1FB" w14:textId="77777777" w:rsidR="00211613" w:rsidRPr="009A465A"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417" w:type="dxa"/>
          </w:tcPr>
          <w:p w14:paraId="4589AA3F" w14:textId="77777777" w:rsidR="00211613" w:rsidRPr="009A465A"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Sí</w:t>
            </w:r>
          </w:p>
        </w:tc>
        <w:tc>
          <w:tcPr>
            <w:tcW w:w="1603" w:type="dxa"/>
          </w:tcPr>
          <w:p w14:paraId="4D551857" w14:textId="05D14BA1" w:rsidR="00211613" w:rsidRPr="004E449A"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81513D">
              <w:rPr>
                <w:rFonts w:eastAsia="Arial" w:cs="Arial"/>
                <w:sz w:val="16"/>
                <w:szCs w:val="16"/>
                <w:lang w:val="es-PA"/>
              </w:rPr>
              <w:t>nodecontenedor</w:t>
            </w:r>
            <w:proofErr w:type="spellEnd"/>
          </w:p>
        </w:tc>
        <w:tc>
          <w:tcPr>
            <w:tcW w:w="5059" w:type="dxa"/>
          </w:tcPr>
          <w:p w14:paraId="54939932" w14:textId="77777777" w:rsidR="00211613" w:rsidRPr="00E8556C"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E8556C">
              <w:rPr>
                <w:rFonts w:eastAsia="Arial" w:cs="Arial"/>
                <w:sz w:val="16"/>
                <w:szCs w:val="16"/>
                <w:lang w:val="es-PA"/>
              </w:rPr>
              <w:t>Dígitos de código arancelario sin puntos.</w:t>
            </w:r>
          </w:p>
          <w:p w14:paraId="3D68F9F7" w14:textId="77777777" w:rsidR="00211613" w:rsidRPr="00E8556C"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E8556C">
              <w:rPr>
                <w:rFonts w:eastAsia="Arial" w:cs="Arial"/>
                <w:sz w:val="16"/>
                <w:szCs w:val="16"/>
                <w:lang w:val="es-PA"/>
              </w:rPr>
              <w:t>Estos códigos pueden ser consultados en</w:t>
            </w:r>
          </w:p>
          <w:p w14:paraId="7F4A5AA9" w14:textId="77777777" w:rsidR="00211613" w:rsidRPr="009A465A"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E8556C">
              <w:rPr>
                <w:rFonts w:eastAsia="Arial" w:cs="Arial"/>
                <w:sz w:val="16"/>
                <w:szCs w:val="16"/>
                <w:lang w:val="es-PA"/>
              </w:rPr>
              <w:t>“código de descripción” o libro de aranceles de la autoridad de aduanas actualizado.</w:t>
            </w:r>
          </w:p>
        </w:tc>
      </w:tr>
      <w:tr w:rsidR="00211613" w:rsidRPr="009A465A" w14:paraId="7687E7AA" w14:textId="77777777" w:rsidTr="00211613">
        <w:tc>
          <w:tcPr>
            <w:cnfStyle w:val="001000000000" w:firstRow="0" w:lastRow="0" w:firstColumn="1" w:lastColumn="0" w:oddVBand="0" w:evenVBand="0" w:oddHBand="0" w:evenHBand="0" w:firstRowFirstColumn="0" w:firstRowLastColumn="0" w:lastRowFirstColumn="0" w:lastRowLastColumn="0"/>
            <w:tcW w:w="936" w:type="dxa"/>
          </w:tcPr>
          <w:p w14:paraId="3411EAEE" w14:textId="77777777" w:rsidR="00211613" w:rsidRPr="009715B7" w:rsidRDefault="00211613" w:rsidP="00211613">
            <w:pPr>
              <w:pStyle w:val="ListParagraph"/>
              <w:numPr>
                <w:ilvl w:val="0"/>
                <w:numId w:val="29"/>
              </w:numPr>
              <w:tabs>
                <w:tab w:val="clear" w:pos="360"/>
                <w:tab w:val="left" w:pos="5577"/>
              </w:tabs>
              <w:spacing w:line="360" w:lineRule="auto"/>
              <w:rPr>
                <w:b w:val="0"/>
                <w:bCs w:val="0"/>
                <w:noProof/>
                <w:sz w:val="16"/>
                <w:szCs w:val="16"/>
                <w:lang w:val="es-PA"/>
              </w:rPr>
            </w:pPr>
          </w:p>
        </w:tc>
        <w:tc>
          <w:tcPr>
            <w:tcW w:w="2320" w:type="dxa"/>
          </w:tcPr>
          <w:p w14:paraId="2E6E7E6F" w14:textId="39BCC6D3" w:rsidR="00211613" w:rsidRPr="00E93853"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8E4D4E">
              <w:rPr>
                <w:rFonts w:eastAsia="Calibri" w:cs="Arial"/>
                <w:b/>
                <w:bCs/>
                <w:sz w:val="16"/>
                <w:szCs w:val="16"/>
                <w:lang w:val="es-PA"/>
              </w:rPr>
              <w:t>Tipo de Contenedor</w:t>
            </w:r>
          </w:p>
        </w:tc>
        <w:tc>
          <w:tcPr>
            <w:tcW w:w="992" w:type="dxa"/>
          </w:tcPr>
          <w:p w14:paraId="5FF53739" w14:textId="37CB1416" w:rsidR="00211613" w:rsidRPr="00DB239A"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sz w:val="16"/>
                <w:szCs w:val="16"/>
              </w:rPr>
            </w:pPr>
            <w:r w:rsidRPr="00296E4C">
              <w:rPr>
                <w:sz w:val="16"/>
                <w:szCs w:val="16"/>
              </w:rPr>
              <w:t>string</w:t>
            </w:r>
          </w:p>
        </w:tc>
        <w:tc>
          <w:tcPr>
            <w:tcW w:w="1134" w:type="dxa"/>
          </w:tcPr>
          <w:p w14:paraId="5D5469CF" w14:textId="3108E1E7" w:rsidR="00211613"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w:t>
            </w:r>
          </w:p>
        </w:tc>
        <w:tc>
          <w:tcPr>
            <w:tcW w:w="1276" w:type="dxa"/>
          </w:tcPr>
          <w:p w14:paraId="39E32708" w14:textId="77777777" w:rsidR="00211613" w:rsidRPr="00DF644A" w:rsidRDefault="00211613" w:rsidP="00211613">
            <w:pPr>
              <w:cnfStyle w:val="000000000000" w:firstRow="0" w:lastRow="0" w:firstColumn="0" w:lastColumn="0" w:oddVBand="0" w:evenVBand="0" w:oddHBand="0" w:evenHBand="0" w:firstRowFirstColumn="0" w:firstRowLastColumn="0" w:lastRowFirstColumn="0" w:lastRowLastColumn="0"/>
              <w:rPr>
                <w:noProof/>
                <w:sz w:val="16"/>
                <w:szCs w:val="16"/>
                <w:lang w:val="en-US"/>
              </w:rPr>
            </w:pPr>
            <w:r w:rsidRPr="00DF644A">
              <w:rPr>
                <w:noProof/>
                <w:sz w:val="16"/>
                <w:szCs w:val="16"/>
                <w:lang w:val="en-US"/>
              </w:rPr>
              <w:t>- 20'</w:t>
            </w:r>
          </w:p>
          <w:p w14:paraId="36CC6281" w14:textId="50F74A1D" w:rsidR="00211613" w:rsidRPr="00DF644A" w:rsidRDefault="00211613" w:rsidP="00211613">
            <w:pPr>
              <w:cnfStyle w:val="000000000000" w:firstRow="0" w:lastRow="0" w:firstColumn="0" w:lastColumn="0" w:oddVBand="0" w:evenVBand="0" w:oddHBand="0" w:evenHBand="0" w:firstRowFirstColumn="0" w:firstRowLastColumn="0" w:lastRowFirstColumn="0" w:lastRowLastColumn="0"/>
              <w:rPr>
                <w:noProof/>
                <w:sz w:val="16"/>
                <w:szCs w:val="16"/>
                <w:lang w:val="en-US"/>
              </w:rPr>
            </w:pPr>
            <w:r w:rsidRPr="00DF644A">
              <w:rPr>
                <w:noProof/>
                <w:sz w:val="16"/>
                <w:szCs w:val="16"/>
                <w:lang w:val="en-US"/>
              </w:rPr>
              <w:t>- 40'</w:t>
            </w:r>
          </w:p>
          <w:p w14:paraId="59EBCD7F" w14:textId="77777777" w:rsidR="00211613" w:rsidRPr="00DF644A" w:rsidRDefault="00211613" w:rsidP="00211613">
            <w:pPr>
              <w:cnfStyle w:val="000000000000" w:firstRow="0" w:lastRow="0" w:firstColumn="0" w:lastColumn="0" w:oddVBand="0" w:evenVBand="0" w:oddHBand="0" w:evenHBand="0" w:firstRowFirstColumn="0" w:firstRowLastColumn="0" w:lastRowFirstColumn="0" w:lastRowLastColumn="0"/>
              <w:rPr>
                <w:noProof/>
                <w:sz w:val="16"/>
                <w:szCs w:val="16"/>
                <w:lang w:val="en-US"/>
              </w:rPr>
            </w:pPr>
            <w:r w:rsidRPr="00DF644A">
              <w:rPr>
                <w:noProof/>
                <w:sz w:val="16"/>
                <w:szCs w:val="16"/>
                <w:lang w:val="en-US"/>
              </w:rPr>
              <w:t>- 45’</w:t>
            </w:r>
          </w:p>
          <w:p w14:paraId="46376AC9" w14:textId="77777777" w:rsidR="00211613" w:rsidRPr="00DF644A" w:rsidRDefault="00211613" w:rsidP="00211613">
            <w:pPr>
              <w:cnfStyle w:val="000000000000" w:firstRow="0" w:lastRow="0" w:firstColumn="0" w:lastColumn="0" w:oddVBand="0" w:evenVBand="0" w:oddHBand="0" w:evenHBand="0" w:firstRowFirstColumn="0" w:firstRowLastColumn="0" w:lastRowFirstColumn="0" w:lastRowLastColumn="0"/>
              <w:rPr>
                <w:noProof/>
                <w:sz w:val="16"/>
                <w:szCs w:val="16"/>
                <w:lang w:val="en-US"/>
              </w:rPr>
            </w:pPr>
            <w:r w:rsidRPr="00DF644A">
              <w:rPr>
                <w:noProof/>
                <w:sz w:val="16"/>
                <w:szCs w:val="16"/>
                <w:lang w:val="en-US"/>
              </w:rPr>
              <w:t>- 48’</w:t>
            </w:r>
          </w:p>
          <w:p w14:paraId="57087F34" w14:textId="77777777" w:rsidR="00211613" w:rsidRPr="00DF644A" w:rsidRDefault="00211613" w:rsidP="00211613">
            <w:pPr>
              <w:cnfStyle w:val="000000000000" w:firstRow="0" w:lastRow="0" w:firstColumn="0" w:lastColumn="0" w:oddVBand="0" w:evenVBand="0" w:oddHBand="0" w:evenHBand="0" w:firstRowFirstColumn="0" w:firstRowLastColumn="0" w:lastRowFirstColumn="0" w:lastRowLastColumn="0"/>
              <w:rPr>
                <w:noProof/>
                <w:sz w:val="16"/>
                <w:szCs w:val="16"/>
                <w:lang w:val="en-US"/>
              </w:rPr>
            </w:pPr>
            <w:r w:rsidRPr="00DF644A">
              <w:rPr>
                <w:noProof/>
                <w:sz w:val="16"/>
                <w:szCs w:val="16"/>
                <w:lang w:val="en-US"/>
              </w:rPr>
              <w:t>- 53’</w:t>
            </w:r>
          </w:p>
          <w:p w14:paraId="7C04D417" w14:textId="38787785" w:rsidR="00211613" w:rsidRPr="00DF644A" w:rsidRDefault="00211613" w:rsidP="00211613">
            <w:pPr>
              <w:cnfStyle w:val="000000000000" w:firstRow="0" w:lastRow="0" w:firstColumn="0" w:lastColumn="0" w:oddVBand="0" w:evenVBand="0" w:oddHBand="0" w:evenHBand="0" w:firstRowFirstColumn="0" w:firstRowLastColumn="0" w:lastRowFirstColumn="0" w:lastRowLastColumn="0"/>
              <w:rPr>
                <w:noProof/>
                <w:sz w:val="16"/>
                <w:szCs w:val="16"/>
                <w:lang w:val="en-US"/>
              </w:rPr>
            </w:pPr>
            <w:r w:rsidRPr="00DF644A">
              <w:rPr>
                <w:noProof/>
                <w:sz w:val="16"/>
                <w:szCs w:val="16"/>
                <w:lang w:val="en-US"/>
              </w:rPr>
              <w:t>- 10’</w:t>
            </w:r>
          </w:p>
          <w:p w14:paraId="60496D44" w14:textId="008DEB8F" w:rsidR="00211613" w:rsidRPr="00DF644A" w:rsidRDefault="00211613" w:rsidP="00211613">
            <w:pPr>
              <w:cnfStyle w:val="000000000000" w:firstRow="0" w:lastRow="0" w:firstColumn="0" w:lastColumn="0" w:oddVBand="0" w:evenVBand="0" w:oddHBand="0" w:evenHBand="0" w:firstRowFirstColumn="0" w:firstRowLastColumn="0" w:lastRowFirstColumn="0" w:lastRowLastColumn="0"/>
              <w:rPr>
                <w:noProof/>
                <w:sz w:val="16"/>
                <w:szCs w:val="16"/>
                <w:lang w:val="en-US"/>
              </w:rPr>
            </w:pPr>
            <w:r w:rsidRPr="00DF644A">
              <w:rPr>
                <w:noProof/>
                <w:sz w:val="16"/>
                <w:szCs w:val="16"/>
                <w:lang w:val="en-US"/>
              </w:rPr>
              <w:t>- HQ 45'</w:t>
            </w:r>
          </w:p>
          <w:p w14:paraId="7BF1ADBB" w14:textId="77777777" w:rsidR="00211613" w:rsidRPr="00DF644A" w:rsidRDefault="00211613" w:rsidP="00211613">
            <w:pPr>
              <w:cnfStyle w:val="000000000000" w:firstRow="0" w:lastRow="0" w:firstColumn="0" w:lastColumn="0" w:oddVBand="0" w:evenVBand="0" w:oddHBand="0" w:evenHBand="0" w:firstRowFirstColumn="0" w:firstRowLastColumn="0" w:lastRowFirstColumn="0" w:lastRowLastColumn="0"/>
              <w:rPr>
                <w:noProof/>
                <w:sz w:val="16"/>
                <w:szCs w:val="16"/>
                <w:lang w:val="en-US"/>
              </w:rPr>
            </w:pPr>
            <w:r w:rsidRPr="00DF644A">
              <w:rPr>
                <w:noProof/>
                <w:sz w:val="16"/>
                <w:szCs w:val="16"/>
                <w:lang w:val="en-US"/>
              </w:rPr>
              <w:t>- HQ 40'</w:t>
            </w:r>
          </w:p>
          <w:p w14:paraId="01A2CB95" w14:textId="77777777" w:rsidR="00211613" w:rsidRPr="00DF644A" w:rsidRDefault="00211613" w:rsidP="00211613">
            <w:pPr>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DF644A">
              <w:rPr>
                <w:noProof/>
                <w:sz w:val="16"/>
                <w:szCs w:val="16"/>
                <w:lang w:val="es-PA"/>
              </w:rPr>
              <w:t>- Frozen 20'</w:t>
            </w:r>
          </w:p>
          <w:p w14:paraId="0A6C1DD1" w14:textId="5D68D54A" w:rsidR="00211613" w:rsidRPr="00DF644A" w:rsidRDefault="00211613" w:rsidP="00211613">
            <w:pPr>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DF644A">
              <w:rPr>
                <w:noProof/>
                <w:sz w:val="16"/>
                <w:szCs w:val="16"/>
                <w:lang w:val="es-PA"/>
              </w:rPr>
              <w:t>- Frozen 40'</w:t>
            </w:r>
          </w:p>
        </w:tc>
        <w:tc>
          <w:tcPr>
            <w:tcW w:w="1417" w:type="dxa"/>
          </w:tcPr>
          <w:p w14:paraId="70C098D0" w14:textId="5F133939" w:rsidR="00211613"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Sí</w:t>
            </w:r>
          </w:p>
        </w:tc>
        <w:tc>
          <w:tcPr>
            <w:tcW w:w="1603" w:type="dxa"/>
          </w:tcPr>
          <w:p w14:paraId="27B3651E" w14:textId="2AAA682C" w:rsidR="00211613" w:rsidRPr="004B4D12" w:rsidRDefault="00211613" w:rsidP="00211613">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81513D">
              <w:rPr>
                <w:rFonts w:eastAsia="Arial" w:cs="Arial"/>
                <w:sz w:val="16"/>
                <w:szCs w:val="16"/>
                <w:lang w:val="es-PA"/>
              </w:rPr>
              <w:t>tipodecontenedor</w:t>
            </w:r>
            <w:proofErr w:type="spellEnd"/>
          </w:p>
        </w:tc>
        <w:tc>
          <w:tcPr>
            <w:tcW w:w="5059" w:type="dxa"/>
          </w:tcPr>
          <w:p w14:paraId="75D3D09F" w14:textId="77777777" w:rsidR="00211613" w:rsidRPr="002876A8" w:rsidRDefault="00211613" w:rsidP="00211613">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MX"/>
              </w:rPr>
            </w:pPr>
            <w:r w:rsidRPr="002876A8">
              <w:rPr>
                <w:rFonts w:eastAsia="Arial" w:cs="Arial"/>
                <w:sz w:val="16"/>
                <w:szCs w:val="16"/>
                <w:lang w:val="es-MX"/>
              </w:rPr>
              <w:t>El usuario registra de número de contenedor que se va utilizar en la declaración</w:t>
            </w:r>
          </w:p>
          <w:p w14:paraId="59F7605E" w14:textId="77777777" w:rsidR="00211613" w:rsidRPr="002876A8" w:rsidRDefault="00211613" w:rsidP="00211613">
            <w:pPr>
              <w:cnfStyle w:val="000000000000" w:firstRow="0" w:lastRow="0" w:firstColumn="0" w:lastColumn="0" w:oddVBand="0" w:evenVBand="0" w:oddHBand="0" w:evenHBand="0" w:firstRowFirstColumn="0" w:firstRowLastColumn="0" w:lastRowFirstColumn="0" w:lastRowLastColumn="0"/>
              <w:rPr>
                <w:rFonts w:eastAsia="Arial" w:cs="Arial"/>
                <w:b/>
                <w:bCs/>
                <w:sz w:val="16"/>
                <w:szCs w:val="16"/>
                <w:lang w:val="es-MX"/>
              </w:rPr>
            </w:pPr>
            <w:r w:rsidRPr="002876A8">
              <w:rPr>
                <w:rFonts w:eastAsia="Arial" w:cs="Arial"/>
                <w:b/>
                <w:bCs/>
                <w:sz w:val="16"/>
                <w:szCs w:val="16"/>
                <w:lang w:val="es-MX"/>
              </w:rPr>
              <w:t>Este campo es válido para el tipo de carga:</w:t>
            </w:r>
          </w:p>
          <w:p w14:paraId="0238D2B0" w14:textId="77777777" w:rsidR="00211613" w:rsidRPr="002876A8" w:rsidRDefault="00211613" w:rsidP="00211613">
            <w:pPr>
              <w:cnfStyle w:val="000000000000" w:firstRow="0" w:lastRow="0" w:firstColumn="0" w:lastColumn="0" w:oddVBand="0" w:evenVBand="0" w:oddHBand="0" w:evenHBand="0" w:firstRowFirstColumn="0" w:firstRowLastColumn="0" w:lastRowFirstColumn="0" w:lastRowLastColumn="0"/>
              <w:rPr>
                <w:rFonts w:eastAsia="Arial" w:cs="Arial"/>
                <w:b/>
                <w:bCs/>
                <w:sz w:val="16"/>
                <w:szCs w:val="16"/>
                <w:lang w:val="en-US"/>
              </w:rPr>
            </w:pPr>
            <w:proofErr w:type="spellStart"/>
            <w:r w:rsidRPr="002876A8">
              <w:rPr>
                <w:rFonts w:eastAsia="Arial" w:cs="Arial"/>
                <w:b/>
                <w:bCs/>
                <w:sz w:val="16"/>
                <w:szCs w:val="16"/>
                <w:lang w:val="en-US"/>
              </w:rPr>
              <w:t>Contenedor</w:t>
            </w:r>
            <w:proofErr w:type="spellEnd"/>
          </w:p>
          <w:p w14:paraId="58F769ED" w14:textId="77777777" w:rsidR="00211613" w:rsidRPr="002876A8" w:rsidRDefault="00211613" w:rsidP="00211613">
            <w:pPr>
              <w:cnfStyle w:val="000000000000" w:firstRow="0" w:lastRow="0" w:firstColumn="0" w:lastColumn="0" w:oddVBand="0" w:evenVBand="0" w:oddHBand="0" w:evenHBand="0" w:firstRowFirstColumn="0" w:firstRowLastColumn="0" w:lastRowFirstColumn="0" w:lastRowLastColumn="0"/>
              <w:rPr>
                <w:rFonts w:eastAsia="Arial" w:cs="Arial"/>
                <w:sz w:val="16"/>
                <w:szCs w:val="16"/>
                <w:vertAlign w:val="subscript"/>
                <w:lang w:val="en-US"/>
              </w:rPr>
            </w:pPr>
            <w:r w:rsidRPr="002876A8">
              <w:rPr>
                <w:rFonts w:eastAsia="Arial" w:cs="Arial"/>
                <w:sz w:val="16"/>
                <w:szCs w:val="16"/>
                <w:lang w:val="en-US"/>
              </w:rPr>
              <w:t xml:space="preserve">Las </w:t>
            </w:r>
            <w:proofErr w:type="spellStart"/>
            <w:r w:rsidRPr="002876A8">
              <w:rPr>
                <w:rFonts w:eastAsia="Arial" w:cs="Arial"/>
                <w:sz w:val="16"/>
                <w:szCs w:val="16"/>
                <w:lang w:val="en-US"/>
              </w:rPr>
              <w:t>constantes</w:t>
            </w:r>
            <w:proofErr w:type="spellEnd"/>
            <w:r w:rsidRPr="002876A8">
              <w:rPr>
                <w:rFonts w:eastAsia="Arial" w:cs="Arial"/>
                <w:sz w:val="16"/>
                <w:szCs w:val="16"/>
                <w:lang w:val="en-US"/>
              </w:rPr>
              <w:t xml:space="preserve"> son: 45’ = 45 Footer Container, 48’ = 45 Footer Container, 53’ = 53 Footer Container, 10’ = 10 Footer Container, 20’ = 20 Footer Container, 40’ = 40 Footer Container, HQ 45’ = 45 Footer Container, Frozen 20’ = 20 Footer Container, Frozen 40’ = 40 Footer Container, HQ 40’ = 40 Footer Container</w:t>
            </w:r>
          </w:p>
          <w:p w14:paraId="283AE5A0" w14:textId="26A78796" w:rsidR="00211613" w:rsidRPr="00E8556C" w:rsidRDefault="00211613" w:rsidP="00211613">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2876A8">
              <w:rPr>
                <w:rFonts w:eastAsia="Arial" w:cs="Arial"/>
                <w:sz w:val="16"/>
                <w:szCs w:val="16"/>
                <w:lang w:val="es-PA"/>
              </w:rPr>
              <w:t>RESPETAR CONSTANTES</w:t>
            </w:r>
          </w:p>
        </w:tc>
      </w:tr>
      <w:tr w:rsidR="00211613" w:rsidRPr="00B06A5E" w14:paraId="43DA71F9" w14:textId="77777777" w:rsidTr="002116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0CE8CE9F" w14:textId="77777777" w:rsidR="00211613" w:rsidRPr="009715B7" w:rsidRDefault="00211613" w:rsidP="00211613">
            <w:pPr>
              <w:pStyle w:val="ListParagraph"/>
              <w:numPr>
                <w:ilvl w:val="0"/>
                <w:numId w:val="29"/>
              </w:numPr>
              <w:tabs>
                <w:tab w:val="clear" w:pos="360"/>
                <w:tab w:val="left" w:pos="5577"/>
              </w:tabs>
              <w:spacing w:line="360" w:lineRule="auto"/>
              <w:rPr>
                <w:b w:val="0"/>
                <w:bCs w:val="0"/>
                <w:noProof/>
                <w:sz w:val="16"/>
                <w:szCs w:val="16"/>
                <w:lang w:val="es-PA"/>
              </w:rPr>
            </w:pPr>
          </w:p>
        </w:tc>
        <w:tc>
          <w:tcPr>
            <w:tcW w:w="2320" w:type="dxa"/>
          </w:tcPr>
          <w:p w14:paraId="5A4B5C90" w14:textId="77191731" w:rsidR="00211613" w:rsidRPr="00E93853"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8E4D4E">
              <w:rPr>
                <w:rFonts w:eastAsia="Calibri" w:cs="Arial"/>
                <w:b/>
                <w:bCs/>
                <w:sz w:val="16"/>
                <w:szCs w:val="16"/>
                <w:lang w:val="es-PA"/>
              </w:rPr>
              <w:t>Identificación del conductor</w:t>
            </w:r>
          </w:p>
        </w:tc>
        <w:tc>
          <w:tcPr>
            <w:tcW w:w="992" w:type="dxa"/>
          </w:tcPr>
          <w:p w14:paraId="182AE000" w14:textId="04CE52AF" w:rsidR="00211613" w:rsidRPr="00DB239A"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sz w:val="16"/>
                <w:szCs w:val="16"/>
              </w:rPr>
            </w:pPr>
            <w:r w:rsidRPr="00296E4C">
              <w:rPr>
                <w:sz w:val="16"/>
                <w:szCs w:val="16"/>
              </w:rPr>
              <w:t>string</w:t>
            </w:r>
          </w:p>
        </w:tc>
        <w:tc>
          <w:tcPr>
            <w:tcW w:w="1134" w:type="dxa"/>
          </w:tcPr>
          <w:p w14:paraId="3FE011C1" w14:textId="7439075F" w:rsidR="00211613"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20</w:t>
            </w:r>
          </w:p>
        </w:tc>
        <w:tc>
          <w:tcPr>
            <w:tcW w:w="1276" w:type="dxa"/>
          </w:tcPr>
          <w:p w14:paraId="1215E3F8" w14:textId="77777777" w:rsidR="00211613" w:rsidRPr="009A465A"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417" w:type="dxa"/>
          </w:tcPr>
          <w:p w14:paraId="6CD7662D" w14:textId="7F8733EB" w:rsidR="00211613"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Sí</w:t>
            </w:r>
          </w:p>
        </w:tc>
        <w:tc>
          <w:tcPr>
            <w:tcW w:w="1603" w:type="dxa"/>
          </w:tcPr>
          <w:p w14:paraId="1E77B852" w14:textId="44BE7E44" w:rsidR="00211613" w:rsidRPr="004B4D12"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81513D">
              <w:rPr>
                <w:rFonts w:eastAsia="Arial" w:cs="Arial"/>
                <w:sz w:val="16"/>
                <w:szCs w:val="16"/>
                <w:lang w:val="es-PA"/>
              </w:rPr>
              <w:t>iddelconductor</w:t>
            </w:r>
            <w:proofErr w:type="spellEnd"/>
          </w:p>
        </w:tc>
        <w:tc>
          <w:tcPr>
            <w:tcW w:w="5059" w:type="dxa"/>
          </w:tcPr>
          <w:p w14:paraId="3D4C59C9" w14:textId="77777777" w:rsidR="00211613" w:rsidRPr="007F2756"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7F2756">
              <w:rPr>
                <w:rFonts w:eastAsia="Arial" w:cs="Arial"/>
                <w:sz w:val="16"/>
                <w:szCs w:val="16"/>
                <w:lang w:val="es-PA"/>
              </w:rPr>
              <w:t>Poner el n</w:t>
            </w:r>
            <w:r w:rsidRPr="007F2756">
              <w:rPr>
                <w:rFonts w:eastAsia="Arial" w:cs="Arial"/>
                <w:sz w:val="16"/>
                <w:szCs w:val="16"/>
                <w:lang w:val="es-MX"/>
              </w:rPr>
              <w:t>ú</w:t>
            </w:r>
            <w:r w:rsidRPr="007F2756">
              <w:rPr>
                <w:rFonts w:eastAsia="Arial" w:cs="Arial"/>
                <w:sz w:val="16"/>
                <w:szCs w:val="16"/>
                <w:lang w:val="es-PA"/>
              </w:rPr>
              <w:t>mero de cédula del Conductor</w:t>
            </w:r>
          </w:p>
          <w:p w14:paraId="351D4B89" w14:textId="77777777" w:rsidR="00211613" w:rsidRPr="007F2756"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MX"/>
              </w:rPr>
            </w:pPr>
            <w:r w:rsidRPr="007F2756">
              <w:rPr>
                <w:rFonts w:eastAsia="Arial" w:cs="Arial"/>
                <w:sz w:val="16"/>
                <w:szCs w:val="16"/>
                <w:lang w:val="es-MX"/>
              </w:rPr>
              <w:t>Este campo es válido para el tipo de carga:</w:t>
            </w:r>
          </w:p>
          <w:p w14:paraId="3FE7A69A" w14:textId="77777777" w:rsidR="00211613" w:rsidRPr="007F2756"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b/>
                <w:bCs/>
                <w:sz w:val="16"/>
                <w:szCs w:val="16"/>
                <w:lang w:val="es-MX"/>
              </w:rPr>
            </w:pPr>
            <w:r w:rsidRPr="007F2756">
              <w:rPr>
                <w:rFonts w:eastAsia="Arial" w:cs="Arial"/>
                <w:b/>
                <w:bCs/>
                <w:sz w:val="16"/>
                <w:szCs w:val="16"/>
                <w:lang w:val="es-MX"/>
              </w:rPr>
              <w:t>Contenedor, Bulto</w:t>
            </w:r>
          </w:p>
          <w:p w14:paraId="34EF4800" w14:textId="77777777" w:rsidR="00211613" w:rsidRPr="007F2756"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7F2756">
              <w:rPr>
                <w:rFonts w:eastAsia="Arial" w:cs="Arial"/>
                <w:sz w:val="16"/>
                <w:szCs w:val="16"/>
                <w:lang w:val="es-PA"/>
              </w:rPr>
              <w:t>El campo Nombre de conductor se llena automáticamente basándose de la Identificación del conductor.</w:t>
            </w:r>
          </w:p>
          <w:p w14:paraId="71E6F1E2" w14:textId="77777777" w:rsidR="00211613" w:rsidRPr="00E8556C"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
        </w:tc>
      </w:tr>
      <w:tr w:rsidR="00211613" w:rsidRPr="00B06A5E" w14:paraId="6C3A765F" w14:textId="77777777" w:rsidTr="00211613">
        <w:tc>
          <w:tcPr>
            <w:cnfStyle w:val="001000000000" w:firstRow="0" w:lastRow="0" w:firstColumn="1" w:lastColumn="0" w:oddVBand="0" w:evenVBand="0" w:oddHBand="0" w:evenHBand="0" w:firstRowFirstColumn="0" w:firstRowLastColumn="0" w:lastRowFirstColumn="0" w:lastRowLastColumn="0"/>
            <w:tcW w:w="936" w:type="dxa"/>
          </w:tcPr>
          <w:p w14:paraId="46B879CE" w14:textId="77777777" w:rsidR="00211613" w:rsidRPr="009715B7" w:rsidRDefault="00211613" w:rsidP="00211613">
            <w:pPr>
              <w:pStyle w:val="ListParagraph"/>
              <w:numPr>
                <w:ilvl w:val="0"/>
                <w:numId w:val="29"/>
              </w:numPr>
              <w:tabs>
                <w:tab w:val="clear" w:pos="360"/>
                <w:tab w:val="left" w:pos="5577"/>
              </w:tabs>
              <w:spacing w:line="360" w:lineRule="auto"/>
              <w:rPr>
                <w:b w:val="0"/>
                <w:bCs w:val="0"/>
                <w:noProof/>
                <w:sz w:val="16"/>
                <w:szCs w:val="16"/>
                <w:lang w:val="es-PA"/>
              </w:rPr>
            </w:pPr>
          </w:p>
        </w:tc>
        <w:tc>
          <w:tcPr>
            <w:tcW w:w="2320" w:type="dxa"/>
          </w:tcPr>
          <w:p w14:paraId="2E25C162" w14:textId="61375BEC" w:rsidR="00211613" w:rsidRPr="00E93853"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8E4D4E">
              <w:rPr>
                <w:rFonts w:eastAsia="Calibri" w:cs="Arial"/>
                <w:b/>
                <w:bCs/>
                <w:sz w:val="16"/>
                <w:szCs w:val="16"/>
                <w:lang w:val="es-PA"/>
              </w:rPr>
              <w:t>Número de Registro del vehículo</w:t>
            </w:r>
          </w:p>
        </w:tc>
        <w:tc>
          <w:tcPr>
            <w:tcW w:w="992" w:type="dxa"/>
          </w:tcPr>
          <w:p w14:paraId="79789581" w14:textId="7A46AA02" w:rsidR="00211613" w:rsidRPr="008E4D4E"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sz w:val="16"/>
                <w:szCs w:val="16"/>
                <w:lang w:val="es-MX"/>
              </w:rPr>
            </w:pPr>
            <w:r w:rsidRPr="00296E4C">
              <w:rPr>
                <w:sz w:val="16"/>
                <w:szCs w:val="16"/>
              </w:rPr>
              <w:t>string</w:t>
            </w:r>
          </w:p>
        </w:tc>
        <w:tc>
          <w:tcPr>
            <w:tcW w:w="1134" w:type="dxa"/>
          </w:tcPr>
          <w:p w14:paraId="220C6BF4" w14:textId="0F20B4AF" w:rsidR="00211613"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20</w:t>
            </w:r>
          </w:p>
        </w:tc>
        <w:tc>
          <w:tcPr>
            <w:tcW w:w="1276" w:type="dxa"/>
          </w:tcPr>
          <w:p w14:paraId="51962D4E" w14:textId="77777777" w:rsidR="00211613" w:rsidRPr="009A465A"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
        </w:tc>
        <w:tc>
          <w:tcPr>
            <w:tcW w:w="1417" w:type="dxa"/>
          </w:tcPr>
          <w:p w14:paraId="0954F5FC" w14:textId="00DFB403" w:rsidR="00211613"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Sí</w:t>
            </w:r>
          </w:p>
        </w:tc>
        <w:tc>
          <w:tcPr>
            <w:tcW w:w="1603" w:type="dxa"/>
          </w:tcPr>
          <w:p w14:paraId="1B6D8690" w14:textId="494AE049" w:rsidR="00211613" w:rsidRPr="004B4D12" w:rsidRDefault="00211613" w:rsidP="00211613">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81513D">
              <w:rPr>
                <w:rFonts w:eastAsia="Arial" w:cs="Arial"/>
                <w:sz w:val="16"/>
                <w:szCs w:val="16"/>
                <w:lang w:val="es-PA"/>
              </w:rPr>
              <w:t>noderegistrovehicular</w:t>
            </w:r>
            <w:proofErr w:type="spellEnd"/>
          </w:p>
        </w:tc>
        <w:tc>
          <w:tcPr>
            <w:tcW w:w="5059" w:type="dxa"/>
          </w:tcPr>
          <w:p w14:paraId="53CFF6C3" w14:textId="78D2DF6E" w:rsidR="00211613" w:rsidRPr="007F2756" w:rsidRDefault="00211613" w:rsidP="00211613">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MX"/>
              </w:rPr>
            </w:pPr>
            <w:r w:rsidRPr="007F2756">
              <w:rPr>
                <w:rFonts w:eastAsia="Arial" w:cs="Arial"/>
                <w:sz w:val="16"/>
                <w:szCs w:val="16"/>
                <w:lang w:val="es-MX"/>
              </w:rPr>
              <w:t>Poner el número de la identificación del vehículo que describe para Panamá como Placa del Vehículo.</w:t>
            </w:r>
          </w:p>
        </w:tc>
      </w:tr>
      <w:tr w:rsidR="00211613" w:rsidRPr="00B06A5E" w14:paraId="1C1C49E7" w14:textId="77777777" w:rsidTr="002116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6A48E90C" w14:textId="77777777" w:rsidR="00211613" w:rsidRPr="009715B7" w:rsidRDefault="00211613" w:rsidP="00211613">
            <w:pPr>
              <w:pStyle w:val="ListParagraph"/>
              <w:numPr>
                <w:ilvl w:val="0"/>
                <w:numId w:val="29"/>
              </w:numPr>
              <w:tabs>
                <w:tab w:val="clear" w:pos="360"/>
                <w:tab w:val="left" w:pos="5577"/>
              </w:tabs>
              <w:spacing w:line="360" w:lineRule="auto"/>
              <w:rPr>
                <w:b w:val="0"/>
                <w:bCs w:val="0"/>
                <w:noProof/>
                <w:sz w:val="16"/>
                <w:szCs w:val="16"/>
                <w:lang w:val="es-PA"/>
              </w:rPr>
            </w:pPr>
          </w:p>
        </w:tc>
        <w:tc>
          <w:tcPr>
            <w:tcW w:w="2320" w:type="dxa"/>
          </w:tcPr>
          <w:p w14:paraId="0A214FC6" w14:textId="3A159D0A" w:rsidR="00211613" w:rsidRPr="00E93853"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Pr>
                <w:rFonts w:eastAsia="Calibri" w:cs="Arial"/>
                <w:b/>
                <w:bCs/>
                <w:sz w:val="16"/>
                <w:szCs w:val="16"/>
                <w:lang w:val="es-PA"/>
              </w:rPr>
              <w:t>Sello de Aduanas</w:t>
            </w:r>
          </w:p>
        </w:tc>
        <w:tc>
          <w:tcPr>
            <w:tcW w:w="992" w:type="dxa"/>
          </w:tcPr>
          <w:p w14:paraId="3AFE0D50" w14:textId="03F515E7" w:rsidR="00211613" w:rsidRPr="008E4D4E"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sz w:val="16"/>
                <w:szCs w:val="16"/>
                <w:lang w:val="es-MX"/>
              </w:rPr>
            </w:pPr>
            <w:r w:rsidRPr="00296E4C">
              <w:rPr>
                <w:sz w:val="16"/>
                <w:szCs w:val="16"/>
              </w:rPr>
              <w:t>string</w:t>
            </w:r>
          </w:p>
        </w:tc>
        <w:tc>
          <w:tcPr>
            <w:tcW w:w="1134" w:type="dxa"/>
          </w:tcPr>
          <w:p w14:paraId="3F517A3F" w14:textId="12763FF0" w:rsidR="00211613"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20</w:t>
            </w:r>
          </w:p>
        </w:tc>
        <w:tc>
          <w:tcPr>
            <w:tcW w:w="1276" w:type="dxa"/>
          </w:tcPr>
          <w:p w14:paraId="33CBA7F7" w14:textId="77777777" w:rsidR="00211613" w:rsidRPr="009A465A"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417" w:type="dxa"/>
          </w:tcPr>
          <w:p w14:paraId="26F789D8" w14:textId="2A1C7F2A" w:rsidR="00211613"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No</w:t>
            </w:r>
          </w:p>
        </w:tc>
        <w:tc>
          <w:tcPr>
            <w:tcW w:w="1603" w:type="dxa"/>
          </w:tcPr>
          <w:p w14:paraId="016FF884" w14:textId="62505C4B" w:rsidR="00211613" w:rsidRPr="004B4D12"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0D192B">
              <w:rPr>
                <w:rFonts w:eastAsia="Arial" w:cs="Arial"/>
                <w:sz w:val="16"/>
                <w:szCs w:val="16"/>
                <w:lang w:val="es-PA"/>
              </w:rPr>
              <w:t>selloaduanal</w:t>
            </w:r>
            <w:proofErr w:type="spellEnd"/>
          </w:p>
        </w:tc>
        <w:tc>
          <w:tcPr>
            <w:tcW w:w="5059" w:type="dxa"/>
          </w:tcPr>
          <w:p w14:paraId="63374683" w14:textId="35DA575D" w:rsidR="002F3690" w:rsidRDefault="005F478E"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Pr>
                <w:rFonts w:cs="Century Gothic"/>
                <w:sz w:val="16"/>
                <w:szCs w:val="16"/>
                <w:highlight w:val="white"/>
                <w:lang w:val="es-MX"/>
              </w:rPr>
              <w:t xml:space="preserve">Se registra el número de sello de origen que es colocado por la empresa embarcadora y/o el número sello de Aduanas que corresponde a el Tránsito Interno o Marchamo. </w:t>
            </w:r>
          </w:p>
          <w:p w14:paraId="5A990A19" w14:textId="77777777" w:rsidR="002F3690" w:rsidRPr="002A51C0" w:rsidRDefault="002F3690" w:rsidP="002F3690">
            <w:pPr>
              <w:cnfStyle w:val="000000100000" w:firstRow="0" w:lastRow="0" w:firstColumn="0" w:lastColumn="0" w:oddVBand="0" w:evenVBand="0" w:oddHBand="1" w:evenHBand="0" w:firstRowFirstColumn="0" w:firstRowLastColumn="0" w:lastRowFirstColumn="0" w:lastRowLastColumn="0"/>
              <w:rPr>
                <w:iCs/>
                <w:sz w:val="16"/>
                <w:szCs w:val="16"/>
                <w:lang w:val="es-PA"/>
              </w:rPr>
            </w:pPr>
            <w:r w:rsidRPr="00285011">
              <w:rPr>
                <w:rFonts w:eastAsia="Arial" w:cs="Arial"/>
                <w:sz w:val="16"/>
                <w:lang w:val="es-MX"/>
              </w:rPr>
              <w:t xml:space="preserve">Este campo es opcional </w:t>
            </w:r>
            <w:r>
              <w:rPr>
                <w:iCs/>
                <w:sz w:val="16"/>
                <w:szCs w:val="16"/>
                <w:lang w:val="es-PA"/>
              </w:rPr>
              <w:t xml:space="preserve">en este caso se </w:t>
            </w:r>
            <w:r w:rsidRPr="002A51C0">
              <w:rPr>
                <w:iCs/>
                <w:sz w:val="16"/>
                <w:szCs w:val="16"/>
                <w:lang w:val="es-PA"/>
              </w:rPr>
              <w:t>debe cumplir con las siguientes reglas</w:t>
            </w:r>
            <w:r>
              <w:rPr>
                <w:iCs/>
                <w:sz w:val="16"/>
                <w:szCs w:val="16"/>
                <w:lang w:val="es-PA"/>
              </w:rPr>
              <w:t>:</w:t>
            </w:r>
            <w:r w:rsidRPr="002A51C0">
              <w:rPr>
                <w:iCs/>
                <w:sz w:val="16"/>
                <w:szCs w:val="16"/>
                <w:lang w:val="es-PA"/>
              </w:rPr>
              <w:br/>
            </w:r>
            <w:r w:rsidRPr="002A51C0">
              <w:rPr>
                <w:b/>
                <w:iCs/>
                <w:sz w:val="16"/>
                <w:szCs w:val="16"/>
                <w:lang w:val="es-PA"/>
              </w:rPr>
              <w:lastRenderedPageBreak/>
              <w:t>Archivo de texto (* .</w:t>
            </w:r>
            <w:proofErr w:type="spellStart"/>
            <w:r w:rsidRPr="002A51C0">
              <w:rPr>
                <w:b/>
                <w:iCs/>
                <w:sz w:val="16"/>
                <w:szCs w:val="16"/>
                <w:lang w:val="es-PA"/>
              </w:rPr>
              <w:t>txt</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pipe “|” con valor blanco</w:t>
            </w:r>
          </w:p>
          <w:p w14:paraId="3F9D99A6" w14:textId="3C253A3F" w:rsidR="002F3690" w:rsidRPr="00E8556C" w:rsidRDefault="002F3690" w:rsidP="002F3690">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2A51C0">
              <w:rPr>
                <w:b/>
                <w:iCs/>
                <w:sz w:val="16"/>
                <w:szCs w:val="16"/>
                <w:lang w:val="es-PA"/>
              </w:rPr>
              <w:t xml:space="preserve">Archivo de </w:t>
            </w:r>
            <w:proofErr w:type="spellStart"/>
            <w:r w:rsidRPr="002A51C0">
              <w:rPr>
                <w:b/>
                <w:iCs/>
                <w:sz w:val="16"/>
                <w:szCs w:val="16"/>
                <w:lang w:val="es-PA"/>
              </w:rPr>
              <w:t>xml</w:t>
            </w:r>
            <w:proofErr w:type="spellEnd"/>
            <w:r w:rsidRPr="002A51C0">
              <w:rPr>
                <w:b/>
                <w:iCs/>
                <w:sz w:val="16"/>
                <w:szCs w:val="16"/>
                <w:lang w:val="es-PA"/>
              </w:rPr>
              <w:t xml:space="preserve"> (* .</w:t>
            </w:r>
            <w:proofErr w:type="spellStart"/>
            <w:r w:rsidRPr="002A51C0">
              <w:rPr>
                <w:b/>
                <w:iCs/>
                <w:sz w:val="16"/>
                <w:szCs w:val="16"/>
                <w:lang w:val="es-PA"/>
              </w:rPr>
              <w:t>xml</w:t>
            </w:r>
            <w:proofErr w:type="spellEnd"/>
            <w:r w:rsidRPr="002A51C0">
              <w:rPr>
                <w:b/>
                <w:iCs/>
                <w:sz w:val="16"/>
                <w:szCs w:val="16"/>
                <w:lang w:val="es-PA"/>
              </w:rPr>
              <w:t>):</w:t>
            </w:r>
            <w:r w:rsidRPr="002A51C0">
              <w:rPr>
                <w:b/>
                <w:iCs/>
                <w:sz w:val="16"/>
                <w:szCs w:val="16"/>
                <w:lang w:val="es-PA"/>
              </w:rPr>
              <w:br/>
            </w:r>
            <w:r w:rsidRPr="002A51C0">
              <w:rPr>
                <w:iCs/>
                <w:sz w:val="16"/>
                <w:szCs w:val="16"/>
                <w:lang w:val="es-PA"/>
              </w:rPr>
              <w:t>Mantenga el elemento en blanco abriendo y cerrando la etiqueta sin colocar contenido, ejemplo:</w:t>
            </w:r>
            <w:r w:rsidRPr="002A51C0">
              <w:rPr>
                <w:iCs/>
                <w:sz w:val="16"/>
                <w:szCs w:val="16"/>
                <w:lang w:val="es-PA"/>
              </w:rPr>
              <w:br/>
            </w:r>
            <w:r w:rsidRPr="002A51C0">
              <w:rPr>
                <w:b/>
                <w:bCs/>
                <w:iCs/>
                <w:sz w:val="16"/>
                <w:szCs w:val="16"/>
                <w:lang w:val="es-PA"/>
              </w:rPr>
              <w:t>&lt;ejemplo&gt;&lt;/ejemplo&gt;</w:t>
            </w:r>
          </w:p>
        </w:tc>
      </w:tr>
      <w:tr w:rsidR="00211613" w:rsidRPr="00B06A5E" w14:paraId="5DD94F93" w14:textId="77777777" w:rsidTr="00211613">
        <w:tc>
          <w:tcPr>
            <w:cnfStyle w:val="001000000000" w:firstRow="0" w:lastRow="0" w:firstColumn="1" w:lastColumn="0" w:oddVBand="0" w:evenVBand="0" w:oddHBand="0" w:evenHBand="0" w:firstRowFirstColumn="0" w:firstRowLastColumn="0" w:lastRowFirstColumn="0" w:lastRowLastColumn="0"/>
            <w:tcW w:w="936" w:type="dxa"/>
          </w:tcPr>
          <w:p w14:paraId="4BFE25A1" w14:textId="77777777" w:rsidR="00211613" w:rsidRPr="009715B7" w:rsidRDefault="00211613" w:rsidP="00211613">
            <w:pPr>
              <w:pStyle w:val="ListParagraph"/>
              <w:numPr>
                <w:ilvl w:val="0"/>
                <w:numId w:val="29"/>
              </w:numPr>
              <w:tabs>
                <w:tab w:val="clear" w:pos="360"/>
                <w:tab w:val="left" w:pos="5577"/>
              </w:tabs>
              <w:spacing w:line="360" w:lineRule="auto"/>
              <w:rPr>
                <w:b w:val="0"/>
                <w:bCs w:val="0"/>
                <w:noProof/>
                <w:sz w:val="16"/>
                <w:szCs w:val="16"/>
                <w:lang w:val="es-PA"/>
              </w:rPr>
            </w:pPr>
          </w:p>
        </w:tc>
        <w:tc>
          <w:tcPr>
            <w:tcW w:w="2320" w:type="dxa"/>
          </w:tcPr>
          <w:p w14:paraId="6FF67883" w14:textId="66F6B9DE" w:rsidR="00211613" w:rsidRPr="00E93853"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8E4D4E">
              <w:rPr>
                <w:rFonts w:eastAsia="Calibri" w:cs="Arial"/>
                <w:b/>
                <w:bCs/>
                <w:sz w:val="16"/>
                <w:szCs w:val="16"/>
                <w:lang w:val="es-PA"/>
              </w:rPr>
              <w:t>Fecha y Hora de Entrada</w:t>
            </w:r>
          </w:p>
        </w:tc>
        <w:tc>
          <w:tcPr>
            <w:tcW w:w="992" w:type="dxa"/>
          </w:tcPr>
          <w:p w14:paraId="5D7A306D" w14:textId="6C4C9460" w:rsidR="00211613" w:rsidRPr="008E4D4E"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sz w:val="16"/>
                <w:szCs w:val="16"/>
                <w:lang w:val="es-MX"/>
              </w:rPr>
            </w:pPr>
            <w:r w:rsidRPr="008B3B9D">
              <w:rPr>
                <w:sz w:val="16"/>
                <w:szCs w:val="16"/>
                <w:lang w:val="es-MX"/>
              </w:rPr>
              <w:t>date time</w:t>
            </w:r>
          </w:p>
        </w:tc>
        <w:tc>
          <w:tcPr>
            <w:tcW w:w="1134" w:type="dxa"/>
          </w:tcPr>
          <w:p w14:paraId="33A0A2BC" w14:textId="34884E59" w:rsidR="00211613"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
        </w:tc>
        <w:tc>
          <w:tcPr>
            <w:tcW w:w="1276" w:type="dxa"/>
          </w:tcPr>
          <w:p w14:paraId="6C328199" w14:textId="2EFD74DC" w:rsidR="004B469B" w:rsidRPr="00702F10" w:rsidRDefault="004B469B" w:rsidP="004B469B">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702F10">
              <w:rPr>
                <w:noProof/>
                <w:sz w:val="16"/>
                <w:szCs w:val="16"/>
                <w:lang w:val="es-PA"/>
              </w:rPr>
              <w:t>yyyy-MM-</w:t>
            </w:r>
            <w:r w:rsidR="00BD0CD4">
              <w:rPr>
                <w:noProof/>
                <w:sz w:val="16"/>
                <w:szCs w:val="16"/>
                <w:lang w:val="es-PA"/>
              </w:rPr>
              <w:t>dd</w:t>
            </w:r>
            <w:r w:rsidRPr="00702F10">
              <w:rPr>
                <w:noProof/>
                <w:sz w:val="16"/>
                <w:szCs w:val="16"/>
                <w:lang w:val="es-PA"/>
              </w:rPr>
              <w:t>THH:mm:ss</w:t>
            </w:r>
          </w:p>
          <w:p w14:paraId="348FD7AC" w14:textId="68A2BF8B" w:rsidR="00211613" w:rsidRPr="009A465A" w:rsidRDefault="004B469B" w:rsidP="004B469B">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702F10">
              <w:rPr>
                <w:noProof/>
                <w:sz w:val="16"/>
                <w:szCs w:val="16"/>
                <w:lang w:val="es-PA"/>
              </w:rPr>
              <w:t>e.g. 2008-08-17T09:00:00</w:t>
            </w:r>
          </w:p>
        </w:tc>
        <w:tc>
          <w:tcPr>
            <w:tcW w:w="1417" w:type="dxa"/>
          </w:tcPr>
          <w:p w14:paraId="0D519F01" w14:textId="21099176" w:rsidR="00211613"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Sí</w:t>
            </w:r>
          </w:p>
        </w:tc>
        <w:tc>
          <w:tcPr>
            <w:tcW w:w="1603" w:type="dxa"/>
          </w:tcPr>
          <w:p w14:paraId="0F4DA1B6" w14:textId="15E770AB" w:rsidR="00211613" w:rsidRPr="004B4D12" w:rsidRDefault="00211613" w:rsidP="00211613">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81513D">
              <w:rPr>
                <w:rFonts w:eastAsia="Arial" w:cs="Arial"/>
                <w:sz w:val="16"/>
                <w:szCs w:val="16"/>
                <w:lang w:val="es-PA"/>
              </w:rPr>
              <w:t>fechahoraestimada</w:t>
            </w:r>
            <w:proofErr w:type="spellEnd"/>
          </w:p>
        </w:tc>
        <w:tc>
          <w:tcPr>
            <w:tcW w:w="5059" w:type="dxa"/>
          </w:tcPr>
          <w:p w14:paraId="54B5F453" w14:textId="77777777" w:rsidR="00211613" w:rsidRPr="00921F4A" w:rsidRDefault="00211613" w:rsidP="00211613">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921F4A">
              <w:rPr>
                <w:rFonts w:eastAsia="Arial" w:cs="Arial"/>
                <w:sz w:val="16"/>
                <w:szCs w:val="16"/>
                <w:lang w:val="es-PA"/>
              </w:rPr>
              <w:t>ES NECESARIO RESPETAR EL FORMATO:</w:t>
            </w:r>
          </w:p>
          <w:p w14:paraId="636B02F8" w14:textId="3DD884D4" w:rsidR="00211613" w:rsidRPr="00921F4A" w:rsidRDefault="00211613" w:rsidP="00211613">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921F4A">
              <w:rPr>
                <w:rFonts w:eastAsia="Arial" w:cs="Arial"/>
                <w:sz w:val="16"/>
                <w:szCs w:val="16"/>
                <w:lang w:val="es-PA"/>
              </w:rPr>
              <w:t>yyyy-MM-</w:t>
            </w:r>
            <w:r w:rsidR="00BD0CD4">
              <w:rPr>
                <w:rFonts w:eastAsia="Arial" w:cs="Arial"/>
                <w:sz w:val="16"/>
                <w:szCs w:val="16"/>
                <w:lang w:val="es-PA"/>
              </w:rPr>
              <w:t>dd</w:t>
            </w:r>
            <w:r w:rsidRPr="00921F4A">
              <w:rPr>
                <w:rFonts w:eastAsia="Arial" w:cs="Arial"/>
                <w:sz w:val="16"/>
                <w:szCs w:val="16"/>
                <w:lang w:val="es-PA"/>
              </w:rPr>
              <w:t>THH:mm:ss</w:t>
            </w:r>
            <w:proofErr w:type="spellEnd"/>
          </w:p>
          <w:p w14:paraId="30418D5F" w14:textId="1B5DD6BD" w:rsidR="00211613" w:rsidRPr="00E8556C" w:rsidRDefault="00211613" w:rsidP="00211613">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921F4A">
              <w:rPr>
                <w:rFonts w:eastAsia="Arial" w:cs="Arial"/>
                <w:sz w:val="16"/>
                <w:szCs w:val="16"/>
                <w:lang w:val="es-PA"/>
              </w:rPr>
              <w:t>ejemplo : 2008-08-17T09:00:00</w:t>
            </w:r>
          </w:p>
        </w:tc>
      </w:tr>
    </w:tbl>
    <w:p w14:paraId="43154ADE" w14:textId="07E933F8" w:rsidR="008322BE" w:rsidRDefault="006A4315" w:rsidP="00192693">
      <w:pPr>
        <w:numPr>
          <w:ilvl w:val="0"/>
          <w:numId w:val="15"/>
        </w:numPr>
        <w:rPr>
          <w:rFonts w:ascii="Arial" w:eastAsia="Arial" w:hAnsi="Arial" w:cs="Arial"/>
          <w:b/>
          <w:bCs/>
          <w:lang w:val="es-PA"/>
        </w:rPr>
      </w:pPr>
      <w:r w:rsidRPr="00392CE1">
        <w:rPr>
          <w:rFonts w:ascii="Arial" w:eastAsia="Arial" w:hAnsi="Arial" w:cs="Arial"/>
          <w:b/>
          <w:bCs/>
          <w:lang w:val="es-PA"/>
        </w:rPr>
        <w:t xml:space="preserve">DEFINICION DE CAMPOS PARA </w:t>
      </w:r>
      <w:r w:rsidR="00224856">
        <w:rPr>
          <w:rFonts w:ascii="Arial" w:eastAsia="Arial" w:hAnsi="Arial" w:cs="Arial"/>
          <w:b/>
          <w:bCs/>
          <w:lang w:val="es-PA"/>
        </w:rPr>
        <w:t xml:space="preserve">TIPO DE </w:t>
      </w:r>
      <w:r w:rsidRPr="00392CE1">
        <w:rPr>
          <w:rFonts w:ascii="Arial" w:eastAsia="Arial" w:hAnsi="Arial" w:cs="Arial"/>
          <w:b/>
          <w:bCs/>
          <w:lang w:val="es-PA"/>
        </w:rPr>
        <w:t>CARGA EN BULTO</w:t>
      </w:r>
    </w:p>
    <w:p w14:paraId="75F81B6F" w14:textId="3E72539A" w:rsidR="008322BE" w:rsidRDefault="008322BE" w:rsidP="008322BE">
      <w:pPr>
        <w:ind w:left="100"/>
        <w:rPr>
          <w:rFonts w:ascii="Arial" w:eastAsia="Arial" w:hAnsi="Arial" w:cs="Arial"/>
          <w:b/>
          <w:bCs/>
          <w:lang w:val="es-PA"/>
        </w:rPr>
      </w:pPr>
    </w:p>
    <w:p w14:paraId="42FE238C" w14:textId="19C4DA9E" w:rsidR="003E0A33" w:rsidRDefault="003E0A33" w:rsidP="008322BE">
      <w:pPr>
        <w:ind w:left="100"/>
        <w:rPr>
          <w:rFonts w:ascii="Arial" w:eastAsia="Arial" w:hAnsi="Arial" w:cs="Arial"/>
          <w:b/>
          <w:bCs/>
          <w:lang w:val="es-PA"/>
        </w:rPr>
      </w:pPr>
      <w:r>
        <w:rPr>
          <w:noProof/>
        </w:rPr>
        <w:drawing>
          <wp:inline distT="0" distB="0" distL="0" distR="0" wp14:anchorId="3003AEE6" wp14:editId="6CC194E4">
            <wp:extent cx="8435737" cy="1785680"/>
            <wp:effectExtent l="0" t="0" r="3810" b="508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8468379" cy="1792590"/>
                    </a:xfrm>
                    <a:prstGeom prst="rect">
                      <a:avLst/>
                    </a:prstGeom>
                  </pic:spPr>
                </pic:pic>
              </a:graphicData>
            </a:graphic>
          </wp:inline>
        </w:drawing>
      </w:r>
    </w:p>
    <w:p w14:paraId="0E356AD7" w14:textId="4B83E834" w:rsidR="002D7D49" w:rsidRDefault="002D7D49" w:rsidP="006A4315">
      <w:pPr>
        <w:ind w:left="100"/>
        <w:rPr>
          <w:rFonts w:ascii="Arial" w:eastAsia="Arial" w:hAnsi="Arial" w:cs="Arial"/>
          <w:b/>
          <w:bCs/>
          <w:lang w:val="es-PA"/>
        </w:rPr>
      </w:pPr>
    </w:p>
    <w:p w14:paraId="1E6FFECA" w14:textId="498E5470" w:rsidR="00211613" w:rsidRDefault="00211613" w:rsidP="006A4315">
      <w:pPr>
        <w:ind w:left="100"/>
        <w:rPr>
          <w:rFonts w:ascii="Arial" w:eastAsia="Arial" w:hAnsi="Arial" w:cs="Arial"/>
          <w:b/>
          <w:bCs/>
          <w:lang w:val="es-PA"/>
        </w:rPr>
      </w:pPr>
    </w:p>
    <w:p w14:paraId="744A2A58" w14:textId="4BEAF199" w:rsidR="00211613" w:rsidRDefault="00211613" w:rsidP="006A4315">
      <w:pPr>
        <w:ind w:left="100"/>
        <w:rPr>
          <w:rFonts w:ascii="Arial" w:eastAsia="Arial" w:hAnsi="Arial" w:cs="Arial"/>
          <w:b/>
          <w:bCs/>
          <w:lang w:val="es-PA"/>
        </w:rPr>
      </w:pPr>
    </w:p>
    <w:p w14:paraId="0F436B0D" w14:textId="286E9DDA" w:rsidR="00203AE6" w:rsidRDefault="00203AE6" w:rsidP="006A4315">
      <w:pPr>
        <w:ind w:left="100"/>
        <w:rPr>
          <w:rFonts w:ascii="Arial" w:eastAsia="Arial" w:hAnsi="Arial" w:cs="Arial"/>
          <w:b/>
          <w:bCs/>
          <w:lang w:val="es-PA"/>
        </w:rPr>
      </w:pPr>
    </w:p>
    <w:p w14:paraId="36AA7CA7" w14:textId="457CDEF2" w:rsidR="00203AE6" w:rsidRDefault="00203AE6" w:rsidP="006A4315">
      <w:pPr>
        <w:ind w:left="100"/>
        <w:rPr>
          <w:rFonts w:ascii="Arial" w:eastAsia="Arial" w:hAnsi="Arial" w:cs="Arial"/>
          <w:b/>
          <w:bCs/>
          <w:lang w:val="es-PA"/>
        </w:rPr>
      </w:pPr>
    </w:p>
    <w:p w14:paraId="6281C04E" w14:textId="26BB5ABC" w:rsidR="00203AE6" w:rsidRDefault="00203AE6" w:rsidP="006A4315">
      <w:pPr>
        <w:ind w:left="100"/>
        <w:rPr>
          <w:rFonts w:ascii="Arial" w:eastAsia="Arial" w:hAnsi="Arial" w:cs="Arial"/>
          <w:b/>
          <w:bCs/>
          <w:lang w:val="es-PA"/>
        </w:rPr>
      </w:pPr>
    </w:p>
    <w:p w14:paraId="7C94B56F" w14:textId="70016D0A" w:rsidR="00203AE6" w:rsidRDefault="00203AE6" w:rsidP="006A4315">
      <w:pPr>
        <w:ind w:left="100"/>
        <w:rPr>
          <w:rFonts w:ascii="Arial" w:eastAsia="Arial" w:hAnsi="Arial" w:cs="Arial"/>
          <w:b/>
          <w:bCs/>
          <w:lang w:val="es-PA"/>
        </w:rPr>
      </w:pPr>
    </w:p>
    <w:p w14:paraId="01C11372" w14:textId="6713A4CC" w:rsidR="00203AE6" w:rsidRDefault="00203AE6" w:rsidP="006A4315">
      <w:pPr>
        <w:ind w:left="100"/>
        <w:rPr>
          <w:rFonts w:ascii="Arial" w:eastAsia="Arial" w:hAnsi="Arial" w:cs="Arial"/>
          <w:b/>
          <w:bCs/>
          <w:lang w:val="es-PA"/>
        </w:rPr>
      </w:pPr>
    </w:p>
    <w:p w14:paraId="77A622A4" w14:textId="3B8BDA13" w:rsidR="00203AE6" w:rsidRDefault="00203AE6" w:rsidP="006A4315">
      <w:pPr>
        <w:ind w:left="100"/>
        <w:rPr>
          <w:rFonts w:ascii="Arial" w:eastAsia="Arial" w:hAnsi="Arial" w:cs="Arial"/>
          <w:b/>
          <w:bCs/>
          <w:lang w:val="es-PA"/>
        </w:rPr>
      </w:pPr>
    </w:p>
    <w:p w14:paraId="7F39E556" w14:textId="6B201DA9" w:rsidR="00203AE6" w:rsidRDefault="00203AE6" w:rsidP="006A4315">
      <w:pPr>
        <w:ind w:left="100"/>
        <w:rPr>
          <w:rFonts w:ascii="Arial" w:eastAsia="Arial" w:hAnsi="Arial" w:cs="Arial"/>
          <w:b/>
          <w:bCs/>
          <w:lang w:val="es-PA"/>
        </w:rPr>
      </w:pPr>
    </w:p>
    <w:p w14:paraId="4A1EBB54" w14:textId="77777777" w:rsidR="00203AE6" w:rsidRDefault="00203AE6" w:rsidP="006A4315">
      <w:pPr>
        <w:ind w:left="100"/>
        <w:rPr>
          <w:rFonts w:ascii="Arial" w:eastAsia="Arial" w:hAnsi="Arial" w:cs="Arial"/>
          <w:b/>
          <w:bCs/>
          <w:lang w:val="es-PA"/>
        </w:rPr>
      </w:pPr>
    </w:p>
    <w:p w14:paraId="3C3E905F" w14:textId="47354E73" w:rsidR="00211613" w:rsidRDefault="00211613" w:rsidP="006A4315">
      <w:pPr>
        <w:ind w:left="100"/>
        <w:rPr>
          <w:rFonts w:ascii="Arial" w:eastAsia="Arial" w:hAnsi="Arial" w:cs="Arial"/>
          <w:b/>
          <w:bCs/>
          <w:lang w:val="es-PA"/>
        </w:rPr>
      </w:pPr>
    </w:p>
    <w:p w14:paraId="630F659F" w14:textId="77777777" w:rsidR="00211613" w:rsidRDefault="00211613" w:rsidP="006A4315">
      <w:pPr>
        <w:ind w:left="100"/>
        <w:rPr>
          <w:rFonts w:ascii="Arial" w:eastAsia="Arial" w:hAnsi="Arial" w:cs="Arial"/>
          <w:b/>
          <w:bCs/>
          <w:lang w:val="es-PA"/>
        </w:rPr>
      </w:pPr>
    </w:p>
    <w:tbl>
      <w:tblPr>
        <w:tblStyle w:val="GridTable4-Accent3"/>
        <w:tblW w:w="14737" w:type="dxa"/>
        <w:tblLayout w:type="fixed"/>
        <w:tblLook w:val="04A0" w:firstRow="1" w:lastRow="0" w:firstColumn="1" w:lastColumn="0" w:noHBand="0" w:noVBand="1"/>
      </w:tblPr>
      <w:tblGrid>
        <w:gridCol w:w="936"/>
        <w:gridCol w:w="1611"/>
        <w:gridCol w:w="992"/>
        <w:gridCol w:w="1134"/>
        <w:gridCol w:w="1276"/>
        <w:gridCol w:w="1701"/>
        <w:gridCol w:w="2028"/>
        <w:gridCol w:w="98"/>
        <w:gridCol w:w="4961"/>
      </w:tblGrid>
      <w:tr w:rsidR="005309DB" w:rsidRPr="00B37E06" w14:paraId="252B3306" w14:textId="77777777" w:rsidTr="004B46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2FC0BACD" w14:textId="77777777" w:rsidR="005309DB" w:rsidRPr="00B37E06" w:rsidRDefault="005309DB" w:rsidP="007067C5">
            <w:pPr>
              <w:tabs>
                <w:tab w:val="clear" w:pos="360"/>
                <w:tab w:val="left" w:pos="5577"/>
              </w:tabs>
              <w:spacing w:line="360" w:lineRule="auto"/>
              <w:rPr>
                <w:noProof/>
                <w:lang w:val="es-PA"/>
              </w:rPr>
            </w:pPr>
            <w:r w:rsidRPr="00B37E06">
              <w:rPr>
                <w:noProof/>
                <w:lang w:val="es-PA"/>
              </w:rPr>
              <w:lastRenderedPageBreak/>
              <w:t>No</w:t>
            </w:r>
          </w:p>
        </w:tc>
        <w:tc>
          <w:tcPr>
            <w:tcW w:w="1611" w:type="dxa"/>
          </w:tcPr>
          <w:p w14:paraId="0FCB0F2F" w14:textId="77777777" w:rsidR="005309DB" w:rsidRPr="00B37E06" w:rsidRDefault="005309DB"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Campo</w:t>
            </w:r>
          </w:p>
        </w:tc>
        <w:tc>
          <w:tcPr>
            <w:tcW w:w="992" w:type="dxa"/>
          </w:tcPr>
          <w:p w14:paraId="7C124733" w14:textId="77777777" w:rsidR="005309DB" w:rsidRPr="00B37E06" w:rsidRDefault="005309DB" w:rsidP="007067C5">
            <w:pPr>
              <w:tabs>
                <w:tab w:val="clear" w:pos="360"/>
                <w:tab w:val="left" w:pos="5577"/>
              </w:tabs>
              <w:spacing w:line="360" w:lineRule="auto"/>
              <w:jc w:val="center"/>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 xml:space="preserve">Tipo de </w:t>
            </w:r>
            <w:r>
              <w:rPr>
                <w:noProof/>
                <w:lang w:val="es-PA"/>
              </w:rPr>
              <w:br/>
            </w:r>
            <w:r w:rsidRPr="00B37E06">
              <w:rPr>
                <w:noProof/>
                <w:lang w:val="es-PA"/>
              </w:rPr>
              <w:t>Data</w:t>
            </w:r>
          </w:p>
        </w:tc>
        <w:tc>
          <w:tcPr>
            <w:tcW w:w="1134" w:type="dxa"/>
          </w:tcPr>
          <w:p w14:paraId="64427A84" w14:textId="77777777" w:rsidR="005309DB" w:rsidRPr="00B37E06" w:rsidRDefault="005309DB"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Maximo de</w:t>
            </w:r>
            <w:r>
              <w:rPr>
                <w:noProof/>
                <w:lang w:val="es-PA"/>
              </w:rPr>
              <w:t xml:space="preserve"> D</w:t>
            </w:r>
            <w:r w:rsidRPr="00B37E06">
              <w:rPr>
                <w:noProof/>
                <w:lang w:val="es-PA"/>
              </w:rPr>
              <w:t>ato</w:t>
            </w:r>
          </w:p>
        </w:tc>
        <w:tc>
          <w:tcPr>
            <w:tcW w:w="1276" w:type="dxa"/>
          </w:tcPr>
          <w:p w14:paraId="6563180E" w14:textId="77777777" w:rsidR="005309DB" w:rsidRPr="00B37E06" w:rsidRDefault="005309DB"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 xml:space="preserve">Valor de </w:t>
            </w:r>
            <w:r>
              <w:rPr>
                <w:noProof/>
                <w:lang w:val="es-PA"/>
              </w:rPr>
              <w:t>D</w:t>
            </w:r>
            <w:r w:rsidRPr="00B37E06">
              <w:rPr>
                <w:noProof/>
                <w:lang w:val="es-PA"/>
              </w:rPr>
              <w:t xml:space="preserve">ato </w:t>
            </w:r>
          </w:p>
        </w:tc>
        <w:tc>
          <w:tcPr>
            <w:tcW w:w="1701" w:type="dxa"/>
          </w:tcPr>
          <w:p w14:paraId="259EC5D3" w14:textId="77777777" w:rsidR="005309DB" w:rsidRPr="00B37E06" w:rsidRDefault="005309DB"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Obligatorio</w:t>
            </w:r>
          </w:p>
        </w:tc>
        <w:tc>
          <w:tcPr>
            <w:tcW w:w="2126" w:type="dxa"/>
            <w:gridSpan w:val="2"/>
          </w:tcPr>
          <w:p w14:paraId="57180957" w14:textId="77777777" w:rsidR="005309DB" w:rsidRPr="00B37E06" w:rsidRDefault="005309DB" w:rsidP="007067C5">
            <w:pPr>
              <w:tabs>
                <w:tab w:val="clear" w:pos="360"/>
                <w:tab w:val="left" w:pos="5577"/>
              </w:tabs>
              <w:spacing w:line="360" w:lineRule="auto"/>
              <w:jc w:val="center"/>
              <w:cnfStyle w:val="100000000000" w:firstRow="1" w:lastRow="0" w:firstColumn="0" w:lastColumn="0" w:oddVBand="0" w:evenVBand="0" w:oddHBand="0" w:evenHBand="0" w:firstRowFirstColumn="0" w:firstRowLastColumn="0" w:lastRowFirstColumn="0" w:lastRowLastColumn="0"/>
              <w:rPr>
                <w:noProof/>
                <w:lang w:val="es-PA"/>
              </w:rPr>
            </w:pPr>
            <w:r>
              <w:rPr>
                <w:noProof/>
                <w:lang w:val="es-PA"/>
              </w:rPr>
              <w:t>Valor en XML</w:t>
            </w:r>
          </w:p>
        </w:tc>
        <w:tc>
          <w:tcPr>
            <w:tcW w:w="4961" w:type="dxa"/>
          </w:tcPr>
          <w:p w14:paraId="502B38B4" w14:textId="77777777" w:rsidR="005309DB" w:rsidRPr="00B37E06" w:rsidRDefault="005309DB"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Descripción</w:t>
            </w:r>
          </w:p>
        </w:tc>
      </w:tr>
      <w:tr w:rsidR="00211613" w:rsidRPr="00B06A5E" w14:paraId="5A452FAC" w14:textId="77777777" w:rsidTr="004B46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05513AA9" w14:textId="77777777" w:rsidR="00211613" w:rsidRPr="009715B7" w:rsidRDefault="00211613" w:rsidP="00211613">
            <w:pPr>
              <w:pStyle w:val="ListParagraph"/>
              <w:numPr>
                <w:ilvl w:val="0"/>
                <w:numId w:val="30"/>
              </w:numPr>
              <w:tabs>
                <w:tab w:val="clear" w:pos="360"/>
                <w:tab w:val="left" w:pos="5577"/>
              </w:tabs>
              <w:spacing w:line="360" w:lineRule="auto"/>
              <w:rPr>
                <w:noProof/>
                <w:sz w:val="16"/>
                <w:szCs w:val="16"/>
                <w:lang w:val="es-PA"/>
              </w:rPr>
            </w:pPr>
          </w:p>
        </w:tc>
        <w:tc>
          <w:tcPr>
            <w:tcW w:w="1611" w:type="dxa"/>
          </w:tcPr>
          <w:p w14:paraId="184411D4" w14:textId="77777777" w:rsidR="00211613" w:rsidRPr="009A465A"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Calibri" w:cs="Arial"/>
                <w:b/>
                <w:bCs/>
                <w:sz w:val="16"/>
                <w:szCs w:val="16"/>
                <w:lang w:val="es-PA"/>
              </w:rPr>
              <w:t>Identificador de Formulario</w:t>
            </w:r>
          </w:p>
        </w:tc>
        <w:tc>
          <w:tcPr>
            <w:tcW w:w="992" w:type="dxa"/>
          </w:tcPr>
          <w:p w14:paraId="066CC0D8" w14:textId="77777777" w:rsidR="00211613" w:rsidRPr="009A465A"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integer</w:t>
            </w:r>
            <w:proofErr w:type="spellEnd"/>
          </w:p>
        </w:tc>
        <w:tc>
          <w:tcPr>
            <w:tcW w:w="1134" w:type="dxa"/>
          </w:tcPr>
          <w:p w14:paraId="152ED53F" w14:textId="77777777" w:rsidR="00211613" w:rsidRPr="009A465A"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Arial" w:cs="Arial"/>
                <w:sz w:val="16"/>
                <w:szCs w:val="16"/>
                <w:lang w:val="es-PA"/>
              </w:rPr>
              <w:t>13</w:t>
            </w:r>
          </w:p>
        </w:tc>
        <w:tc>
          <w:tcPr>
            <w:tcW w:w="1276" w:type="dxa"/>
          </w:tcPr>
          <w:p w14:paraId="40B77CE5" w14:textId="77777777" w:rsidR="00211613" w:rsidRPr="009A465A"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701" w:type="dxa"/>
          </w:tcPr>
          <w:p w14:paraId="5A3F4112" w14:textId="77777777" w:rsidR="00211613" w:rsidRPr="009A465A"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noProof/>
                <w:sz w:val="16"/>
                <w:szCs w:val="16"/>
                <w:lang w:val="es-PA"/>
              </w:rPr>
              <w:t>Sí</w:t>
            </w:r>
          </w:p>
        </w:tc>
        <w:tc>
          <w:tcPr>
            <w:tcW w:w="2028" w:type="dxa"/>
          </w:tcPr>
          <w:p w14:paraId="47B02E40" w14:textId="46A90674" w:rsidR="00211613" w:rsidRPr="009A465A"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7F0F52">
              <w:rPr>
                <w:rFonts w:eastAsia="Arial"/>
                <w:sz w:val="16"/>
                <w:szCs w:val="16"/>
                <w:lang w:val="es-PA"/>
              </w:rPr>
              <w:t xml:space="preserve">Este campo solo es </w:t>
            </w:r>
            <w:proofErr w:type="spellStart"/>
            <w:r w:rsidRPr="007F0F52">
              <w:rPr>
                <w:rFonts w:eastAsia="Arial"/>
                <w:sz w:val="16"/>
                <w:szCs w:val="16"/>
                <w:lang w:val="es-PA"/>
              </w:rPr>
              <w:t>valido</w:t>
            </w:r>
            <w:proofErr w:type="spellEnd"/>
            <w:r w:rsidRPr="007F0F52">
              <w:rPr>
                <w:rFonts w:eastAsia="Arial"/>
                <w:sz w:val="16"/>
                <w:szCs w:val="16"/>
                <w:lang w:val="es-PA"/>
              </w:rPr>
              <w:t xml:space="preserve"> para los archivos enviados en formato </w:t>
            </w:r>
            <w:r w:rsidRPr="007F0F52">
              <w:rPr>
                <w:rFonts w:eastAsia="Arial"/>
                <w:b/>
                <w:sz w:val="16"/>
                <w:szCs w:val="16"/>
                <w:lang w:val="es-PA"/>
              </w:rPr>
              <w:t>TXT</w:t>
            </w:r>
            <w:r w:rsidRPr="007F0F52">
              <w:rPr>
                <w:rFonts w:eastAsia="Arial"/>
                <w:sz w:val="16"/>
                <w:szCs w:val="16"/>
                <w:lang w:val="es-PA"/>
              </w:rPr>
              <w:t xml:space="preserve"> </w:t>
            </w:r>
          </w:p>
        </w:tc>
        <w:tc>
          <w:tcPr>
            <w:tcW w:w="5059" w:type="dxa"/>
            <w:gridSpan w:val="2"/>
            <w:vAlign w:val="bottom"/>
          </w:tcPr>
          <w:p w14:paraId="4CEB1781" w14:textId="77777777" w:rsidR="00211613" w:rsidRPr="009A465A" w:rsidRDefault="00211613" w:rsidP="00211613">
            <w:pPr>
              <w:cnfStyle w:val="000000100000" w:firstRow="0" w:lastRow="0" w:firstColumn="0" w:lastColumn="0" w:oddVBand="0" w:evenVBand="0" w:oddHBand="1" w:evenHBand="0" w:firstRowFirstColumn="0" w:firstRowLastColumn="0" w:lastRowFirstColumn="0" w:lastRowLastColumn="0"/>
              <w:rPr>
                <w:rFonts w:cs="Arial"/>
                <w:sz w:val="16"/>
                <w:szCs w:val="16"/>
                <w:lang w:val="es-PA"/>
              </w:rPr>
            </w:pPr>
            <w:r w:rsidRPr="009A465A">
              <w:rPr>
                <w:rFonts w:eastAsia="Arial" w:cs="Arial"/>
                <w:sz w:val="16"/>
                <w:szCs w:val="16"/>
                <w:lang w:val="es-PA"/>
              </w:rPr>
              <w:t>Para el formato texto es un identificador de a que formulario pertenece esa línea.</w:t>
            </w:r>
          </w:p>
          <w:p w14:paraId="71F189ED" w14:textId="77777777" w:rsidR="00211613" w:rsidRPr="009A465A" w:rsidRDefault="00211613" w:rsidP="00211613">
            <w:pPr>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Arial" w:cs="Arial"/>
                <w:sz w:val="16"/>
                <w:szCs w:val="16"/>
                <w:lang w:val="es-PA"/>
              </w:rPr>
              <w:t>Puede haber más de 1 formulario en 1 archivo de carga de interface.</w:t>
            </w:r>
          </w:p>
        </w:tc>
      </w:tr>
      <w:tr w:rsidR="00211613" w:rsidRPr="009A465A" w14:paraId="5B41927B" w14:textId="77777777" w:rsidTr="004B469B">
        <w:tc>
          <w:tcPr>
            <w:cnfStyle w:val="001000000000" w:firstRow="0" w:lastRow="0" w:firstColumn="1" w:lastColumn="0" w:oddVBand="0" w:evenVBand="0" w:oddHBand="0" w:evenHBand="0" w:firstRowFirstColumn="0" w:firstRowLastColumn="0" w:lastRowFirstColumn="0" w:lastRowLastColumn="0"/>
            <w:tcW w:w="936" w:type="dxa"/>
          </w:tcPr>
          <w:p w14:paraId="2B42CCF3" w14:textId="77777777" w:rsidR="00211613" w:rsidRPr="009715B7" w:rsidRDefault="00211613" w:rsidP="00211613">
            <w:pPr>
              <w:pStyle w:val="ListParagraph"/>
              <w:numPr>
                <w:ilvl w:val="0"/>
                <w:numId w:val="30"/>
              </w:numPr>
              <w:tabs>
                <w:tab w:val="clear" w:pos="360"/>
                <w:tab w:val="left" w:pos="5577"/>
              </w:tabs>
              <w:spacing w:line="360" w:lineRule="auto"/>
              <w:rPr>
                <w:noProof/>
                <w:sz w:val="16"/>
                <w:szCs w:val="16"/>
                <w:lang w:val="es-PA"/>
              </w:rPr>
            </w:pPr>
          </w:p>
        </w:tc>
        <w:tc>
          <w:tcPr>
            <w:tcW w:w="1611" w:type="dxa"/>
          </w:tcPr>
          <w:p w14:paraId="3CBD5C98" w14:textId="77777777" w:rsidR="00211613" w:rsidRPr="009A465A"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roofErr w:type="spellStart"/>
            <w:r w:rsidRPr="009A465A">
              <w:rPr>
                <w:rFonts w:eastAsia="Calibri" w:cs="Arial"/>
                <w:b/>
                <w:bCs/>
                <w:sz w:val="16"/>
                <w:szCs w:val="16"/>
                <w:lang w:val="es-PA"/>
              </w:rPr>
              <w:t>Record</w:t>
            </w:r>
            <w:proofErr w:type="spellEnd"/>
            <w:r w:rsidRPr="009A465A">
              <w:rPr>
                <w:rFonts w:eastAsia="Calibri" w:cs="Arial"/>
                <w:b/>
                <w:bCs/>
                <w:sz w:val="16"/>
                <w:szCs w:val="16"/>
                <w:lang w:val="es-PA"/>
              </w:rPr>
              <w:t xml:space="preserve"> </w:t>
            </w:r>
            <w:proofErr w:type="spellStart"/>
            <w:r w:rsidRPr="009A465A">
              <w:rPr>
                <w:rFonts w:eastAsia="Calibri" w:cs="Arial"/>
                <w:b/>
                <w:bCs/>
                <w:sz w:val="16"/>
                <w:szCs w:val="16"/>
                <w:lang w:val="es-PA"/>
              </w:rPr>
              <w:t>Type</w:t>
            </w:r>
            <w:proofErr w:type="spellEnd"/>
          </w:p>
        </w:tc>
        <w:tc>
          <w:tcPr>
            <w:tcW w:w="992" w:type="dxa"/>
          </w:tcPr>
          <w:p w14:paraId="479616A6" w14:textId="77777777" w:rsidR="00211613" w:rsidRPr="009A465A"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string</w:t>
            </w:r>
            <w:proofErr w:type="spellEnd"/>
          </w:p>
        </w:tc>
        <w:tc>
          <w:tcPr>
            <w:tcW w:w="1134" w:type="dxa"/>
          </w:tcPr>
          <w:p w14:paraId="63EFB991" w14:textId="77777777" w:rsidR="00211613" w:rsidRPr="009A465A"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w:t>
            </w:r>
          </w:p>
        </w:tc>
        <w:tc>
          <w:tcPr>
            <w:tcW w:w="1276" w:type="dxa"/>
            <w:vAlign w:val="bottom"/>
          </w:tcPr>
          <w:p w14:paraId="7EAED2A7" w14:textId="45FA4AD4" w:rsidR="00211613" w:rsidRPr="009A465A"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173310">
              <w:rPr>
                <w:rFonts w:ascii="Arial" w:eastAsia="Arial" w:hAnsi="Arial" w:cs="Arial"/>
                <w:sz w:val="16"/>
                <w:szCs w:val="16"/>
                <w:lang w:val="es-PA"/>
              </w:rPr>
              <w:t>BULKCARGO</w:t>
            </w:r>
          </w:p>
        </w:tc>
        <w:tc>
          <w:tcPr>
            <w:tcW w:w="1701" w:type="dxa"/>
          </w:tcPr>
          <w:p w14:paraId="13D44EDA" w14:textId="77777777" w:rsidR="00211613" w:rsidRPr="009A465A"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Sí</w:t>
            </w:r>
          </w:p>
        </w:tc>
        <w:tc>
          <w:tcPr>
            <w:tcW w:w="2028" w:type="dxa"/>
          </w:tcPr>
          <w:p w14:paraId="52E1B02D" w14:textId="7B77909A" w:rsidR="00211613" w:rsidRPr="009A465A"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7F0F52">
              <w:rPr>
                <w:rFonts w:eastAsia="Arial"/>
                <w:sz w:val="16"/>
                <w:szCs w:val="16"/>
                <w:lang w:val="es-PA"/>
              </w:rPr>
              <w:t xml:space="preserve">Este campo solo es </w:t>
            </w:r>
            <w:proofErr w:type="spellStart"/>
            <w:r w:rsidRPr="007F0F52">
              <w:rPr>
                <w:rFonts w:eastAsia="Arial"/>
                <w:sz w:val="16"/>
                <w:szCs w:val="16"/>
                <w:lang w:val="es-PA"/>
              </w:rPr>
              <w:t>valido</w:t>
            </w:r>
            <w:proofErr w:type="spellEnd"/>
            <w:r w:rsidRPr="007F0F52">
              <w:rPr>
                <w:rFonts w:eastAsia="Arial"/>
                <w:sz w:val="16"/>
                <w:szCs w:val="16"/>
                <w:lang w:val="es-PA"/>
              </w:rPr>
              <w:t xml:space="preserve"> para los archivos enviados en formato </w:t>
            </w:r>
            <w:r w:rsidRPr="007F0F52">
              <w:rPr>
                <w:rFonts w:eastAsia="Arial"/>
                <w:b/>
                <w:sz w:val="16"/>
                <w:szCs w:val="16"/>
                <w:lang w:val="es-PA"/>
              </w:rPr>
              <w:t>TXT</w:t>
            </w:r>
            <w:r w:rsidRPr="007F0F52">
              <w:rPr>
                <w:rFonts w:eastAsia="Arial"/>
                <w:sz w:val="16"/>
                <w:szCs w:val="16"/>
                <w:lang w:val="es-PA"/>
              </w:rPr>
              <w:t xml:space="preserve"> </w:t>
            </w:r>
          </w:p>
        </w:tc>
        <w:tc>
          <w:tcPr>
            <w:tcW w:w="5059" w:type="dxa"/>
            <w:gridSpan w:val="2"/>
          </w:tcPr>
          <w:p w14:paraId="373083EB" w14:textId="77777777" w:rsidR="00211613" w:rsidRPr="009A465A"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rFonts w:eastAsia="Arial" w:cs="Arial"/>
                <w:sz w:val="16"/>
                <w:szCs w:val="16"/>
                <w:lang w:val="es-PA"/>
              </w:rPr>
              <w:t>RESPETAR CONSTANTE</w:t>
            </w:r>
          </w:p>
        </w:tc>
      </w:tr>
      <w:tr w:rsidR="00211613" w:rsidRPr="00B06A5E" w14:paraId="61FA5C79" w14:textId="77777777" w:rsidTr="004B46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4B7C4E9D" w14:textId="77777777" w:rsidR="00211613" w:rsidRPr="009715B7" w:rsidRDefault="00211613" w:rsidP="00211613">
            <w:pPr>
              <w:pStyle w:val="ListParagraph"/>
              <w:numPr>
                <w:ilvl w:val="0"/>
                <w:numId w:val="30"/>
              </w:numPr>
              <w:tabs>
                <w:tab w:val="clear" w:pos="360"/>
                <w:tab w:val="left" w:pos="5577"/>
              </w:tabs>
              <w:spacing w:line="360" w:lineRule="auto"/>
              <w:rPr>
                <w:b w:val="0"/>
                <w:bCs w:val="0"/>
                <w:noProof/>
                <w:sz w:val="16"/>
                <w:szCs w:val="16"/>
                <w:lang w:val="es-PA"/>
              </w:rPr>
            </w:pPr>
          </w:p>
        </w:tc>
        <w:tc>
          <w:tcPr>
            <w:tcW w:w="1611" w:type="dxa"/>
          </w:tcPr>
          <w:p w14:paraId="7AE0C75B" w14:textId="77777777" w:rsidR="00211613" w:rsidRPr="00E93853"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8E4D4E">
              <w:rPr>
                <w:rFonts w:eastAsia="Calibri" w:cs="Arial"/>
                <w:b/>
                <w:bCs/>
                <w:sz w:val="16"/>
                <w:szCs w:val="16"/>
                <w:lang w:val="es-PA"/>
              </w:rPr>
              <w:t>Identificación del conductor</w:t>
            </w:r>
          </w:p>
        </w:tc>
        <w:tc>
          <w:tcPr>
            <w:tcW w:w="992" w:type="dxa"/>
          </w:tcPr>
          <w:p w14:paraId="1C4CE499" w14:textId="77777777" w:rsidR="00211613" w:rsidRPr="00DB239A"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sz w:val="16"/>
                <w:szCs w:val="16"/>
              </w:rPr>
            </w:pPr>
            <w:r w:rsidRPr="00296E4C">
              <w:rPr>
                <w:sz w:val="16"/>
                <w:szCs w:val="16"/>
              </w:rPr>
              <w:t>string</w:t>
            </w:r>
          </w:p>
        </w:tc>
        <w:tc>
          <w:tcPr>
            <w:tcW w:w="1134" w:type="dxa"/>
          </w:tcPr>
          <w:p w14:paraId="4CEA82D8" w14:textId="77777777" w:rsidR="00211613"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20</w:t>
            </w:r>
          </w:p>
        </w:tc>
        <w:tc>
          <w:tcPr>
            <w:tcW w:w="1276" w:type="dxa"/>
          </w:tcPr>
          <w:p w14:paraId="5BAA7A53" w14:textId="77777777" w:rsidR="00211613" w:rsidRPr="009A465A"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701" w:type="dxa"/>
          </w:tcPr>
          <w:p w14:paraId="3623A489" w14:textId="77777777" w:rsidR="00211613"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Sí</w:t>
            </w:r>
          </w:p>
        </w:tc>
        <w:tc>
          <w:tcPr>
            <w:tcW w:w="2028" w:type="dxa"/>
          </w:tcPr>
          <w:p w14:paraId="106BE235" w14:textId="77777777" w:rsidR="00211613" w:rsidRPr="004B4D12"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81513D">
              <w:rPr>
                <w:rFonts w:eastAsia="Arial" w:cs="Arial"/>
                <w:sz w:val="16"/>
                <w:szCs w:val="16"/>
                <w:lang w:val="es-PA"/>
              </w:rPr>
              <w:t>iddelconductor</w:t>
            </w:r>
            <w:proofErr w:type="spellEnd"/>
          </w:p>
        </w:tc>
        <w:tc>
          <w:tcPr>
            <w:tcW w:w="5059" w:type="dxa"/>
            <w:gridSpan w:val="2"/>
          </w:tcPr>
          <w:p w14:paraId="15D1B4D8" w14:textId="77777777" w:rsidR="00211613" w:rsidRPr="007F2756"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7F2756">
              <w:rPr>
                <w:rFonts w:eastAsia="Arial" w:cs="Arial"/>
                <w:sz w:val="16"/>
                <w:szCs w:val="16"/>
                <w:lang w:val="es-PA"/>
              </w:rPr>
              <w:t>Poner el n</w:t>
            </w:r>
            <w:r w:rsidRPr="007F2756">
              <w:rPr>
                <w:rFonts w:eastAsia="Arial" w:cs="Arial"/>
                <w:sz w:val="16"/>
                <w:szCs w:val="16"/>
                <w:lang w:val="es-MX"/>
              </w:rPr>
              <w:t>ú</w:t>
            </w:r>
            <w:r w:rsidRPr="007F2756">
              <w:rPr>
                <w:rFonts w:eastAsia="Arial" w:cs="Arial"/>
                <w:sz w:val="16"/>
                <w:szCs w:val="16"/>
                <w:lang w:val="es-PA"/>
              </w:rPr>
              <w:t>mero de cédula del Conductor</w:t>
            </w:r>
          </w:p>
          <w:p w14:paraId="29136EAE" w14:textId="77777777" w:rsidR="00211613" w:rsidRPr="007F2756"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MX"/>
              </w:rPr>
            </w:pPr>
            <w:r w:rsidRPr="007F2756">
              <w:rPr>
                <w:rFonts w:eastAsia="Arial" w:cs="Arial"/>
                <w:sz w:val="16"/>
                <w:szCs w:val="16"/>
                <w:lang w:val="es-MX"/>
              </w:rPr>
              <w:t>Este campo es válido para el tipo de carga:</w:t>
            </w:r>
          </w:p>
          <w:p w14:paraId="6989C321" w14:textId="77777777" w:rsidR="00211613" w:rsidRPr="007F2756"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b/>
                <w:bCs/>
                <w:sz w:val="16"/>
                <w:szCs w:val="16"/>
                <w:lang w:val="es-MX"/>
              </w:rPr>
            </w:pPr>
            <w:r w:rsidRPr="007F2756">
              <w:rPr>
                <w:rFonts w:eastAsia="Arial" w:cs="Arial"/>
                <w:b/>
                <w:bCs/>
                <w:sz w:val="16"/>
                <w:szCs w:val="16"/>
                <w:lang w:val="es-MX"/>
              </w:rPr>
              <w:t>Contenedor, Bulto</w:t>
            </w:r>
          </w:p>
          <w:p w14:paraId="650FB27C" w14:textId="77777777" w:rsidR="00211613" w:rsidRPr="007F2756"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7F2756">
              <w:rPr>
                <w:rFonts w:eastAsia="Arial" w:cs="Arial"/>
                <w:sz w:val="16"/>
                <w:szCs w:val="16"/>
                <w:lang w:val="es-PA"/>
              </w:rPr>
              <w:t>El campo Nombre de conductor se llena automáticamente basándose de la Identificación del conductor.</w:t>
            </w:r>
          </w:p>
          <w:p w14:paraId="263F35A9" w14:textId="77777777" w:rsidR="00211613" w:rsidRPr="00E8556C"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
        </w:tc>
      </w:tr>
      <w:tr w:rsidR="00211613" w:rsidRPr="00B06A5E" w14:paraId="1257BE49" w14:textId="77777777" w:rsidTr="004B469B">
        <w:tc>
          <w:tcPr>
            <w:cnfStyle w:val="001000000000" w:firstRow="0" w:lastRow="0" w:firstColumn="1" w:lastColumn="0" w:oddVBand="0" w:evenVBand="0" w:oddHBand="0" w:evenHBand="0" w:firstRowFirstColumn="0" w:firstRowLastColumn="0" w:lastRowFirstColumn="0" w:lastRowLastColumn="0"/>
            <w:tcW w:w="936" w:type="dxa"/>
          </w:tcPr>
          <w:p w14:paraId="5CBA841E" w14:textId="77777777" w:rsidR="00211613" w:rsidRPr="009715B7" w:rsidRDefault="00211613" w:rsidP="00211613">
            <w:pPr>
              <w:pStyle w:val="ListParagraph"/>
              <w:numPr>
                <w:ilvl w:val="0"/>
                <w:numId w:val="30"/>
              </w:numPr>
              <w:tabs>
                <w:tab w:val="clear" w:pos="360"/>
                <w:tab w:val="left" w:pos="5577"/>
              </w:tabs>
              <w:spacing w:line="360" w:lineRule="auto"/>
              <w:rPr>
                <w:b w:val="0"/>
                <w:bCs w:val="0"/>
                <w:noProof/>
                <w:sz w:val="16"/>
                <w:szCs w:val="16"/>
                <w:lang w:val="es-PA"/>
              </w:rPr>
            </w:pPr>
          </w:p>
        </w:tc>
        <w:tc>
          <w:tcPr>
            <w:tcW w:w="1611" w:type="dxa"/>
          </w:tcPr>
          <w:p w14:paraId="7A6B5DE5" w14:textId="77777777" w:rsidR="00211613" w:rsidRPr="00E93853"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Calibri" w:cs="Arial"/>
                <w:b/>
                <w:bCs/>
                <w:sz w:val="16"/>
                <w:szCs w:val="16"/>
                <w:lang w:val="es-PA"/>
              </w:rPr>
            </w:pPr>
            <w:r w:rsidRPr="008E4D4E">
              <w:rPr>
                <w:rFonts w:eastAsia="Calibri" w:cs="Arial"/>
                <w:b/>
                <w:bCs/>
                <w:sz w:val="16"/>
                <w:szCs w:val="16"/>
                <w:lang w:val="es-PA"/>
              </w:rPr>
              <w:t>Número de Registro del vehículo</w:t>
            </w:r>
          </w:p>
        </w:tc>
        <w:tc>
          <w:tcPr>
            <w:tcW w:w="992" w:type="dxa"/>
          </w:tcPr>
          <w:p w14:paraId="03FE02B8" w14:textId="77777777" w:rsidR="00211613" w:rsidRPr="008E4D4E"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sz w:val="16"/>
                <w:szCs w:val="16"/>
                <w:lang w:val="es-MX"/>
              </w:rPr>
            </w:pPr>
            <w:r w:rsidRPr="00296E4C">
              <w:rPr>
                <w:sz w:val="16"/>
                <w:szCs w:val="16"/>
              </w:rPr>
              <w:t>string</w:t>
            </w:r>
          </w:p>
        </w:tc>
        <w:tc>
          <w:tcPr>
            <w:tcW w:w="1134" w:type="dxa"/>
          </w:tcPr>
          <w:p w14:paraId="42BB0F4E" w14:textId="77777777" w:rsidR="00211613"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20</w:t>
            </w:r>
          </w:p>
        </w:tc>
        <w:tc>
          <w:tcPr>
            <w:tcW w:w="1276" w:type="dxa"/>
          </w:tcPr>
          <w:p w14:paraId="1D470199" w14:textId="77777777" w:rsidR="00211613" w:rsidRPr="009A465A"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
        </w:tc>
        <w:tc>
          <w:tcPr>
            <w:tcW w:w="1701" w:type="dxa"/>
          </w:tcPr>
          <w:p w14:paraId="48151164" w14:textId="77777777" w:rsidR="00211613" w:rsidRDefault="00211613" w:rsidP="00211613">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Pr>
                <w:noProof/>
                <w:sz w:val="16"/>
                <w:szCs w:val="16"/>
                <w:lang w:val="es-PA"/>
              </w:rPr>
              <w:t>Sí</w:t>
            </w:r>
          </w:p>
        </w:tc>
        <w:tc>
          <w:tcPr>
            <w:tcW w:w="2028" w:type="dxa"/>
          </w:tcPr>
          <w:p w14:paraId="6B48F5C1" w14:textId="77777777" w:rsidR="00211613" w:rsidRPr="004B4D12" w:rsidRDefault="00211613" w:rsidP="00211613">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roofErr w:type="spellStart"/>
            <w:r w:rsidRPr="0081513D">
              <w:rPr>
                <w:rFonts w:eastAsia="Arial" w:cs="Arial"/>
                <w:sz w:val="16"/>
                <w:szCs w:val="16"/>
                <w:lang w:val="es-PA"/>
              </w:rPr>
              <w:t>noderegistrovehicular</w:t>
            </w:r>
            <w:proofErr w:type="spellEnd"/>
          </w:p>
        </w:tc>
        <w:tc>
          <w:tcPr>
            <w:tcW w:w="5059" w:type="dxa"/>
            <w:gridSpan w:val="2"/>
          </w:tcPr>
          <w:p w14:paraId="6908D171" w14:textId="77777777" w:rsidR="00211613" w:rsidRPr="007F2756" w:rsidRDefault="00211613" w:rsidP="00211613">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MX"/>
              </w:rPr>
            </w:pPr>
            <w:r w:rsidRPr="007F2756">
              <w:rPr>
                <w:rFonts w:eastAsia="Arial" w:cs="Arial"/>
                <w:sz w:val="16"/>
                <w:szCs w:val="16"/>
                <w:lang w:val="es-MX"/>
              </w:rPr>
              <w:t>Poner el número de la identificación del vehículo que describe para Panamá como Placa del Vehículo.</w:t>
            </w:r>
          </w:p>
        </w:tc>
      </w:tr>
      <w:tr w:rsidR="00211613" w:rsidRPr="00B06A5E" w14:paraId="23DA1282" w14:textId="77777777" w:rsidTr="004B46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31C01743" w14:textId="77777777" w:rsidR="00211613" w:rsidRPr="009715B7" w:rsidRDefault="00211613" w:rsidP="00211613">
            <w:pPr>
              <w:pStyle w:val="ListParagraph"/>
              <w:numPr>
                <w:ilvl w:val="0"/>
                <w:numId w:val="30"/>
              </w:numPr>
              <w:tabs>
                <w:tab w:val="clear" w:pos="360"/>
                <w:tab w:val="left" w:pos="5577"/>
              </w:tabs>
              <w:spacing w:line="360" w:lineRule="auto"/>
              <w:rPr>
                <w:b w:val="0"/>
                <w:bCs w:val="0"/>
                <w:noProof/>
                <w:sz w:val="16"/>
                <w:szCs w:val="16"/>
                <w:lang w:val="es-PA"/>
              </w:rPr>
            </w:pPr>
          </w:p>
        </w:tc>
        <w:tc>
          <w:tcPr>
            <w:tcW w:w="1611" w:type="dxa"/>
          </w:tcPr>
          <w:p w14:paraId="31493092" w14:textId="77777777" w:rsidR="00211613" w:rsidRPr="00E93853"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8E4D4E">
              <w:rPr>
                <w:rFonts w:eastAsia="Calibri" w:cs="Arial"/>
                <w:b/>
                <w:bCs/>
                <w:sz w:val="16"/>
                <w:szCs w:val="16"/>
                <w:lang w:val="es-PA"/>
              </w:rPr>
              <w:t>Fecha y Hora de Entrada</w:t>
            </w:r>
          </w:p>
        </w:tc>
        <w:tc>
          <w:tcPr>
            <w:tcW w:w="992" w:type="dxa"/>
          </w:tcPr>
          <w:p w14:paraId="5FD9129A" w14:textId="77777777" w:rsidR="00211613" w:rsidRPr="008E4D4E"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sz w:val="16"/>
                <w:szCs w:val="16"/>
                <w:lang w:val="es-MX"/>
              </w:rPr>
            </w:pPr>
            <w:r w:rsidRPr="008B3B9D">
              <w:rPr>
                <w:sz w:val="16"/>
                <w:szCs w:val="16"/>
                <w:lang w:val="es-MX"/>
              </w:rPr>
              <w:t>date time</w:t>
            </w:r>
          </w:p>
        </w:tc>
        <w:tc>
          <w:tcPr>
            <w:tcW w:w="1134" w:type="dxa"/>
          </w:tcPr>
          <w:p w14:paraId="3DC04FF6" w14:textId="51168BBD" w:rsidR="00211613"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276" w:type="dxa"/>
          </w:tcPr>
          <w:p w14:paraId="68FBB098" w14:textId="0A945871" w:rsidR="004B469B" w:rsidRPr="00702F10" w:rsidRDefault="004B469B" w:rsidP="004B469B">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702F10">
              <w:rPr>
                <w:noProof/>
                <w:sz w:val="16"/>
                <w:szCs w:val="16"/>
                <w:lang w:val="es-PA"/>
              </w:rPr>
              <w:t>yyyy-MM-</w:t>
            </w:r>
            <w:r w:rsidR="002A4D41">
              <w:rPr>
                <w:noProof/>
                <w:sz w:val="16"/>
                <w:szCs w:val="16"/>
                <w:lang w:val="es-PA"/>
              </w:rPr>
              <w:t>dd</w:t>
            </w:r>
            <w:r w:rsidRPr="00702F10">
              <w:rPr>
                <w:noProof/>
                <w:sz w:val="16"/>
                <w:szCs w:val="16"/>
                <w:lang w:val="es-PA"/>
              </w:rPr>
              <w:t>THH:mm:ss</w:t>
            </w:r>
          </w:p>
          <w:p w14:paraId="15C8584D" w14:textId="1AB29661" w:rsidR="00211613" w:rsidRPr="009A465A" w:rsidRDefault="004B469B" w:rsidP="004B469B">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702F10">
              <w:rPr>
                <w:noProof/>
                <w:sz w:val="16"/>
                <w:szCs w:val="16"/>
                <w:lang w:val="es-PA"/>
              </w:rPr>
              <w:t>e.g. 2008-08-17T09:00:00</w:t>
            </w:r>
          </w:p>
        </w:tc>
        <w:tc>
          <w:tcPr>
            <w:tcW w:w="1701" w:type="dxa"/>
          </w:tcPr>
          <w:p w14:paraId="41F043D6" w14:textId="77777777" w:rsidR="00211613" w:rsidRDefault="00211613" w:rsidP="00211613">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Sí</w:t>
            </w:r>
          </w:p>
        </w:tc>
        <w:tc>
          <w:tcPr>
            <w:tcW w:w="2028" w:type="dxa"/>
          </w:tcPr>
          <w:p w14:paraId="3967359F" w14:textId="77777777" w:rsidR="00211613" w:rsidRPr="004B4D12"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81513D">
              <w:rPr>
                <w:rFonts w:eastAsia="Arial" w:cs="Arial"/>
                <w:sz w:val="16"/>
                <w:szCs w:val="16"/>
                <w:lang w:val="es-PA"/>
              </w:rPr>
              <w:t>fechahoraestimada</w:t>
            </w:r>
            <w:proofErr w:type="spellEnd"/>
          </w:p>
        </w:tc>
        <w:tc>
          <w:tcPr>
            <w:tcW w:w="5059" w:type="dxa"/>
            <w:gridSpan w:val="2"/>
          </w:tcPr>
          <w:p w14:paraId="4780D62D" w14:textId="28E98F44" w:rsidR="00211613" w:rsidRPr="00921F4A" w:rsidRDefault="004B469B"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4B469B">
              <w:rPr>
                <w:rFonts w:eastAsia="Arial" w:cs="Arial"/>
                <w:sz w:val="16"/>
                <w:szCs w:val="16"/>
                <w:lang w:val="es-PA"/>
              </w:rPr>
              <w:t>Se registra fecha y hora de entrada/salida estimada por la empresa</w:t>
            </w:r>
            <w:r>
              <w:rPr>
                <w:rFonts w:eastAsia="Arial" w:cs="Arial"/>
                <w:sz w:val="16"/>
                <w:szCs w:val="16"/>
                <w:lang w:val="es-PA"/>
              </w:rPr>
              <w:br/>
            </w:r>
            <w:r w:rsidR="00211613" w:rsidRPr="00921F4A">
              <w:rPr>
                <w:rFonts w:eastAsia="Arial" w:cs="Arial"/>
                <w:sz w:val="16"/>
                <w:szCs w:val="16"/>
                <w:lang w:val="es-PA"/>
              </w:rPr>
              <w:t>ES NECESARIO RESPETAR EL FORMATO:</w:t>
            </w:r>
          </w:p>
          <w:p w14:paraId="34A545C7" w14:textId="5EF05C36" w:rsidR="00211613" w:rsidRPr="00921F4A"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921F4A">
              <w:rPr>
                <w:rFonts w:eastAsia="Arial" w:cs="Arial"/>
                <w:sz w:val="16"/>
                <w:szCs w:val="16"/>
                <w:lang w:val="es-PA"/>
              </w:rPr>
              <w:t>yyyy-MM-</w:t>
            </w:r>
            <w:r w:rsidR="002A4D41">
              <w:rPr>
                <w:rFonts w:eastAsia="Arial" w:cs="Arial"/>
                <w:sz w:val="16"/>
                <w:szCs w:val="16"/>
                <w:lang w:val="es-PA"/>
              </w:rPr>
              <w:t>dd</w:t>
            </w:r>
            <w:r w:rsidRPr="00921F4A">
              <w:rPr>
                <w:rFonts w:eastAsia="Arial" w:cs="Arial"/>
                <w:sz w:val="16"/>
                <w:szCs w:val="16"/>
                <w:lang w:val="es-PA"/>
              </w:rPr>
              <w:t>THH:mm:ss</w:t>
            </w:r>
            <w:proofErr w:type="spellEnd"/>
          </w:p>
          <w:p w14:paraId="4372BD6F" w14:textId="77777777" w:rsidR="00211613" w:rsidRPr="00E8556C" w:rsidRDefault="00211613"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921F4A">
              <w:rPr>
                <w:rFonts w:eastAsia="Arial" w:cs="Arial"/>
                <w:sz w:val="16"/>
                <w:szCs w:val="16"/>
                <w:lang w:val="es-PA"/>
              </w:rPr>
              <w:t>ejemplo : 2008-08-17T09:00:00</w:t>
            </w:r>
          </w:p>
        </w:tc>
      </w:tr>
    </w:tbl>
    <w:p w14:paraId="5038D7EF" w14:textId="77777777" w:rsidR="005309DB" w:rsidRDefault="005309DB" w:rsidP="006A4315">
      <w:pPr>
        <w:ind w:left="100"/>
        <w:rPr>
          <w:rFonts w:ascii="Arial" w:eastAsia="Arial" w:hAnsi="Arial" w:cs="Arial"/>
          <w:b/>
          <w:bCs/>
          <w:lang w:val="es-PA"/>
        </w:rPr>
      </w:pPr>
    </w:p>
    <w:p w14:paraId="1304D200" w14:textId="4A5AC9EE" w:rsidR="002D7D49" w:rsidRDefault="002D7D49" w:rsidP="006A4315">
      <w:pPr>
        <w:ind w:left="100"/>
        <w:rPr>
          <w:rFonts w:ascii="Arial" w:eastAsia="Arial" w:hAnsi="Arial" w:cs="Arial"/>
          <w:b/>
          <w:bCs/>
          <w:lang w:val="es-PA"/>
        </w:rPr>
      </w:pPr>
    </w:p>
    <w:p w14:paraId="180185DB" w14:textId="0D78E699" w:rsidR="00211613" w:rsidRDefault="00211613" w:rsidP="006A4315">
      <w:pPr>
        <w:ind w:left="100"/>
        <w:rPr>
          <w:rFonts w:ascii="Arial" w:eastAsia="Arial" w:hAnsi="Arial" w:cs="Arial"/>
          <w:b/>
          <w:bCs/>
          <w:lang w:val="es-PA"/>
        </w:rPr>
      </w:pPr>
    </w:p>
    <w:p w14:paraId="72332C5C" w14:textId="3039A8C7" w:rsidR="00211613" w:rsidRDefault="00211613" w:rsidP="006A4315">
      <w:pPr>
        <w:ind w:left="100"/>
        <w:rPr>
          <w:rFonts w:ascii="Arial" w:eastAsia="Arial" w:hAnsi="Arial" w:cs="Arial"/>
          <w:b/>
          <w:bCs/>
          <w:lang w:val="es-PA"/>
        </w:rPr>
      </w:pPr>
    </w:p>
    <w:p w14:paraId="2F0CAEBD" w14:textId="14985756" w:rsidR="00211613" w:rsidRDefault="00211613" w:rsidP="006A4315">
      <w:pPr>
        <w:ind w:left="100"/>
        <w:rPr>
          <w:rFonts w:ascii="Arial" w:eastAsia="Arial" w:hAnsi="Arial" w:cs="Arial"/>
          <w:b/>
          <w:bCs/>
          <w:lang w:val="es-PA"/>
        </w:rPr>
      </w:pPr>
    </w:p>
    <w:p w14:paraId="335B4D71" w14:textId="50B6C1AA" w:rsidR="00211613" w:rsidRDefault="00211613" w:rsidP="006A4315">
      <w:pPr>
        <w:ind w:left="100"/>
        <w:rPr>
          <w:rFonts w:ascii="Arial" w:eastAsia="Arial" w:hAnsi="Arial" w:cs="Arial"/>
          <w:b/>
          <w:bCs/>
          <w:lang w:val="es-PA"/>
        </w:rPr>
      </w:pPr>
    </w:p>
    <w:p w14:paraId="0E3079E4" w14:textId="74C0DF37" w:rsidR="00211613" w:rsidRDefault="00211613" w:rsidP="006A4315">
      <w:pPr>
        <w:ind w:left="100"/>
        <w:rPr>
          <w:rFonts w:ascii="Arial" w:eastAsia="Arial" w:hAnsi="Arial" w:cs="Arial"/>
          <w:b/>
          <w:bCs/>
          <w:lang w:val="es-PA"/>
        </w:rPr>
      </w:pPr>
    </w:p>
    <w:p w14:paraId="26403472" w14:textId="0828CFCF" w:rsidR="00211613" w:rsidRDefault="00211613" w:rsidP="006A4315">
      <w:pPr>
        <w:ind w:left="100"/>
        <w:rPr>
          <w:rFonts w:ascii="Arial" w:eastAsia="Arial" w:hAnsi="Arial" w:cs="Arial"/>
          <w:b/>
          <w:bCs/>
          <w:lang w:val="es-PA"/>
        </w:rPr>
      </w:pPr>
    </w:p>
    <w:p w14:paraId="20B8FC3D" w14:textId="035D8068" w:rsidR="00211613" w:rsidRDefault="00211613" w:rsidP="006A4315">
      <w:pPr>
        <w:ind w:left="100"/>
        <w:rPr>
          <w:rFonts w:ascii="Arial" w:eastAsia="Arial" w:hAnsi="Arial" w:cs="Arial"/>
          <w:b/>
          <w:bCs/>
          <w:lang w:val="es-PA"/>
        </w:rPr>
      </w:pPr>
    </w:p>
    <w:p w14:paraId="3513C31D" w14:textId="52310541" w:rsidR="00543EF5" w:rsidRDefault="00543EF5" w:rsidP="006A4315">
      <w:pPr>
        <w:ind w:left="100"/>
        <w:rPr>
          <w:rFonts w:ascii="Arial" w:eastAsia="Arial" w:hAnsi="Arial" w:cs="Arial"/>
          <w:b/>
          <w:bCs/>
          <w:lang w:val="es-PA"/>
        </w:rPr>
      </w:pPr>
    </w:p>
    <w:p w14:paraId="3DA360A9" w14:textId="77777777" w:rsidR="00543EF5" w:rsidRDefault="00543EF5" w:rsidP="006A4315">
      <w:pPr>
        <w:ind w:left="100"/>
        <w:rPr>
          <w:rFonts w:ascii="Arial" w:eastAsia="Arial" w:hAnsi="Arial" w:cs="Arial"/>
          <w:b/>
          <w:bCs/>
          <w:lang w:val="es-PA"/>
        </w:rPr>
      </w:pPr>
    </w:p>
    <w:p w14:paraId="76E0BA8A" w14:textId="26613AF1" w:rsidR="00211613" w:rsidRDefault="00211613" w:rsidP="006A4315">
      <w:pPr>
        <w:ind w:left="100"/>
        <w:rPr>
          <w:rFonts w:ascii="Arial" w:eastAsia="Arial" w:hAnsi="Arial" w:cs="Arial"/>
          <w:b/>
          <w:bCs/>
          <w:lang w:val="es-PA"/>
        </w:rPr>
      </w:pPr>
    </w:p>
    <w:p w14:paraId="7B1EFE4C" w14:textId="6F0EA623" w:rsidR="00211613" w:rsidRDefault="00211613" w:rsidP="006A4315">
      <w:pPr>
        <w:ind w:left="100"/>
        <w:rPr>
          <w:rFonts w:ascii="Arial" w:eastAsia="Arial" w:hAnsi="Arial" w:cs="Arial"/>
          <w:b/>
          <w:bCs/>
          <w:lang w:val="es-PA"/>
        </w:rPr>
      </w:pPr>
    </w:p>
    <w:p w14:paraId="200888B9" w14:textId="0271EC5D" w:rsidR="00211613" w:rsidRDefault="00211613" w:rsidP="006A4315">
      <w:pPr>
        <w:ind w:left="100"/>
        <w:rPr>
          <w:rFonts w:ascii="Arial" w:eastAsia="Arial" w:hAnsi="Arial" w:cs="Arial"/>
          <w:b/>
          <w:bCs/>
          <w:lang w:val="es-PA"/>
        </w:rPr>
      </w:pPr>
    </w:p>
    <w:p w14:paraId="51C92724" w14:textId="3AF91514" w:rsidR="00884D88" w:rsidRDefault="00884D88" w:rsidP="00192693">
      <w:pPr>
        <w:numPr>
          <w:ilvl w:val="0"/>
          <w:numId w:val="15"/>
        </w:numPr>
        <w:rPr>
          <w:rFonts w:ascii="Arial" w:eastAsia="Arial" w:hAnsi="Arial" w:cs="Arial"/>
          <w:b/>
          <w:bCs/>
          <w:lang w:val="es-PA"/>
        </w:rPr>
      </w:pPr>
      <w:r w:rsidRPr="00392CE1">
        <w:rPr>
          <w:rFonts w:ascii="Arial" w:eastAsia="Arial" w:hAnsi="Arial" w:cs="Arial"/>
          <w:b/>
          <w:bCs/>
          <w:lang w:val="es-PA"/>
        </w:rPr>
        <w:lastRenderedPageBreak/>
        <w:t>DEFINICION DE CAMPOS PARA</w:t>
      </w:r>
      <w:r>
        <w:rPr>
          <w:rFonts w:ascii="Arial" w:eastAsia="Arial" w:hAnsi="Arial" w:cs="Arial"/>
          <w:b/>
          <w:bCs/>
          <w:lang w:val="es-PA"/>
        </w:rPr>
        <w:t xml:space="preserve"> </w:t>
      </w:r>
      <w:r w:rsidR="00224856">
        <w:rPr>
          <w:rFonts w:ascii="Arial" w:eastAsia="Arial" w:hAnsi="Arial" w:cs="Arial"/>
          <w:b/>
          <w:bCs/>
          <w:lang w:val="es-PA"/>
        </w:rPr>
        <w:t xml:space="preserve">TIPO DE CARGA </w:t>
      </w:r>
      <w:r>
        <w:rPr>
          <w:rFonts w:ascii="Arial" w:eastAsia="Arial" w:hAnsi="Arial" w:cs="Arial"/>
          <w:b/>
          <w:bCs/>
          <w:lang w:val="es-PA"/>
        </w:rPr>
        <w:t xml:space="preserve">EQUIPAJE ACOMPAÑADO </w:t>
      </w:r>
    </w:p>
    <w:p w14:paraId="00AA7A42" w14:textId="2720EF39" w:rsidR="002D7D49" w:rsidRDefault="002D7D49" w:rsidP="002D7D49">
      <w:pPr>
        <w:ind w:left="460"/>
        <w:rPr>
          <w:rFonts w:ascii="Arial" w:eastAsia="Arial" w:hAnsi="Arial" w:cs="Arial"/>
          <w:b/>
          <w:bCs/>
          <w:lang w:val="es-PA"/>
        </w:rPr>
      </w:pPr>
    </w:p>
    <w:p w14:paraId="35862EDB" w14:textId="77C06208" w:rsidR="002D7D49" w:rsidRDefault="002D7D49" w:rsidP="002D7D49">
      <w:pPr>
        <w:ind w:left="460"/>
        <w:rPr>
          <w:rFonts w:ascii="Arial" w:eastAsia="Arial" w:hAnsi="Arial" w:cs="Arial"/>
          <w:b/>
          <w:bCs/>
          <w:lang w:val="es-PA"/>
        </w:rPr>
      </w:pPr>
    </w:p>
    <w:p w14:paraId="2A7DC697" w14:textId="00BAAB12" w:rsidR="002D7D49" w:rsidRDefault="002D7D49" w:rsidP="002D7D49">
      <w:pPr>
        <w:ind w:left="460"/>
        <w:rPr>
          <w:rFonts w:ascii="Arial" w:eastAsia="Arial" w:hAnsi="Arial" w:cs="Arial"/>
          <w:b/>
          <w:bCs/>
          <w:lang w:val="es-PA"/>
        </w:rPr>
      </w:pPr>
    </w:p>
    <w:p w14:paraId="1441829F" w14:textId="303CC044" w:rsidR="002D7D49" w:rsidRDefault="002D7D49" w:rsidP="002D7D49">
      <w:pPr>
        <w:ind w:left="460"/>
        <w:rPr>
          <w:rFonts w:ascii="Arial" w:eastAsia="Arial" w:hAnsi="Arial" w:cs="Arial"/>
          <w:b/>
          <w:bCs/>
          <w:lang w:val="es-PA"/>
        </w:rPr>
      </w:pPr>
    </w:p>
    <w:p w14:paraId="25A8C004" w14:textId="55DB2A56" w:rsidR="002D7D49" w:rsidRDefault="002D7D49" w:rsidP="002D7D49">
      <w:pPr>
        <w:ind w:left="460"/>
        <w:rPr>
          <w:rFonts w:ascii="Arial" w:eastAsia="Arial" w:hAnsi="Arial" w:cs="Arial"/>
          <w:b/>
          <w:bCs/>
          <w:lang w:val="es-PA"/>
        </w:rPr>
      </w:pPr>
    </w:p>
    <w:p w14:paraId="12F45C6A" w14:textId="6B26E3C5" w:rsidR="00EC3BB0" w:rsidRDefault="002D7D49" w:rsidP="00EC3BB0">
      <w:pPr>
        <w:ind w:left="460"/>
        <w:rPr>
          <w:rFonts w:ascii="Arial" w:eastAsia="Arial" w:hAnsi="Arial" w:cs="Arial"/>
          <w:b/>
          <w:bCs/>
          <w:lang w:val="es-PA"/>
        </w:rPr>
      </w:pPr>
      <w:r>
        <w:rPr>
          <w:noProof/>
        </w:rPr>
        <w:drawing>
          <wp:inline distT="0" distB="0" distL="0" distR="0" wp14:anchorId="04D00D38" wp14:editId="1BCDDB71">
            <wp:extent cx="4603713" cy="1269795"/>
            <wp:effectExtent l="0" t="0" r="6985" b="6985"/>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4634312" cy="1278235"/>
                    </a:xfrm>
                    <a:prstGeom prst="rect">
                      <a:avLst/>
                    </a:prstGeom>
                  </pic:spPr>
                </pic:pic>
              </a:graphicData>
            </a:graphic>
          </wp:inline>
        </w:drawing>
      </w:r>
    </w:p>
    <w:tbl>
      <w:tblPr>
        <w:tblStyle w:val="GridTable4-Accent3"/>
        <w:tblW w:w="14737" w:type="dxa"/>
        <w:tblLayout w:type="fixed"/>
        <w:tblLook w:val="04A0" w:firstRow="1" w:lastRow="0" w:firstColumn="1" w:lastColumn="0" w:noHBand="0" w:noVBand="1"/>
      </w:tblPr>
      <w:tblGrid>
        <w:gridCol w:w="936"/>
        <w:gridCol w:w="2320"/>
        <w:gridCol w:w="1134"/>
        <w:gridCol w:w="1134"/>
        <w:gridCol w:w="1559"/>
        <w:gridCol w:w="1417"/>
        <w:gridCol w:w="1560"/>
        <w:gridCol w:w="4677"/>
      </w:tblGrid>
      <w:tr w:rsidR="00EC3BB0" w:rsidRPr="00B37E06" w14:paraId="51842E9F" w14:textId="77777777" w:rsidTr="002116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438A19D0" w14:textId="77777777" w:rsidR="00EC3BB0" w:rsidRPr="00B37E06" w:rsidRDefault="00EC3BB0" w:rsidP="007067C5">
            <w:pPr>
              <w:tabs>
                <w:tab w:val="clear" w:pos="360"/>
                <w:tab w:val="left" w:pos="5577"/>
              </w:tabs>
              <w:spacing w:line="360" w:lineRule="auto"/>
              <w:rPr>
                <w:noProof/>
                <w:lang w:val="es-PA"/>
              </w:rPr>
            </w:pPr>
            <w:r w:rsidRPr="00B37E06">
              <w:rPr>
                <w:noProof/>
                <w:lang w:val="es-PA"/>
              </w:rPr>
              <w:t>No</w:t>
            </w:r>
          </w:p>
        </w:tc>
        <w:tc>
          <w:tcPr>
            <w:tcW w:w="2320" w:type="dxa"/>
          </w:tcPr>
          <w:p w14:paraId="240D0918" w14:textId="77777777" w:rsidR="00EC3BB0" w:rsidRPr="00B37E06" w:rsidRDefault="00EC3BB0"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Campo</w:t>
            </w:r>
          </w:p>
        </w:tc>
        <w:tc>
          <w:tcPr>
            <w:tcW w:w="1134" w:type="dxa"/>
          </w:tcPr>
          <w:p w14:paraId="2322B0F7" w14:textId="77777777" w:rsidR="00EC3BB0" w:rsidRPr="00B37E06" w:rsidRDefault="00EC3BB0" w:rsidP="007067C5">
            <w:pPr>
              <w:tabs>
                <w:tab w:val="clear" w:pos="360"/>
                <w:tab w:val="left" w:pos="5577"/>
              </w:tabs>
              <w:spacing w:line="360" w:lineRule="auto"/>
              <w:jc w:val="center"/>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 xml:space="preserve">Tipo de </w:t>
            </w:r>
            <w:r>
              <w:rPr>
                <w:noProof/>
                <w:lang w:val="es-PA"/>
              </w:rPr>
              <w:br/>
            </w:r>
            <w:r w:rsidRPr="00B37E06">
              <w:rPr>
                <w:noProof/>
                <w:lang w:val="es-PA"/>
              </w:rPr>
              <w:t>Data</w:t>
            </w:r>
          </w:p>
        </w:tc>
        <w:tc>
          <w:tcPr>
            <w:tcW w:w="1134" w:type="dxa"/>
          </w:tcPr>
          <w:p w14:paraId="04EBC601" w14:textId="77777777" w:rsidR="00EC3BB0" w:rsidRPr="00B37E06" w:rsidRDefault="00EC3BB0"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Maximo de</w:t>
            </w:r>
            <w:r>
              <w:rPr>
                <w:noProof/>
                <w:lang w:val="es-PA"/>
              </w:rPr>
              <w:t xml:space="preserve"> D</w:t>
            </w:r>
            <w:r w:rsidRPr="00B37E06">
              <w:rPr>
                <w:noProof/>
                <w:lang w:val="es-PA"/>
              </w:rPr>
              <w:t>ato</w:t>
            </w:r>
          </w:p>
        </w:tc>
        <w:tc>
          <w:tcPr>
            <w:tcW w:w="1559" w:type="dxa"/>
          </w:tcPr>
          <w:p w14:paraId="6417D8C5" w14:textId="77777777" w:rsidR="00EC3BB0" w:rsidRPr="00B37E06" w:rsidRDefault="00EC3BB0"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 xml:space="preserve">Valor de </w:t>
            </w:r>
            <w:r>
              <w:rPr>
                <w:noProof/>
                <w:lang w:val="es-PA"/>
              </w:rPr>
              <w:t>D</w:t>
            </w:r>
            <w:r w:rsidRPr="00B37E06">
              <w:rPr>
                <w:noProof/>
                <w:lang w:val="es-PA"/>
              </w:rPr>
              <w:t xml:space="preserve">ato </w:t>
            </w:r>
          </w:p>
        </w:tc>
        <w:tc>
          <w:tcPr>
            <w:tcW w:w="1417" w:type="dxa"/>
          </w:tcPr>
          <w:p w14:paraId="01E3F78E" w14:textId="77777777" w:rsidR="00EC3BB0" w:rsidRPr="00B37E06" w:rsidRDefault="00EC3BB0"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Obligatorio</w:t>
            </w:r>
          </w:p>
        </w:tc>
        <w:tc>
          <w:tcPr>
            <w:tcW w:w="1560" w:type="dxa"/>
          </w:tcPr>
          <w:p w14:paraId="219CAAF9" w14:textId="77777777" w:rsidR="00EC3BB0" w:rsidRPr="00B37E06" w:rsidRDefault="00EC3BB0" w:rsidP="007067C5">
            <w:pPr>
              <w:tabs>
                <w:tab w:val="clear" w:pos="360"/>
                <w:tab w:val="left" w:pos="5577"/>
              </w:tabs>
              <w:spacing w:line="360" w:lineRule="auto"/>
              <w:jc w:val="center"/>
              <w:cnfStyle w:val="100000000000" w:firstRow="1" w:lastRow="0" w:firstColumn="0" w:lastColumn="0" w:oddVBand="0" w:evenVBand="0" w:oddHBand="0" w:evenHBand="0" w:firstRowFirstColumn="0" w:firstRowLastColumn="0" w:lastRowFirstColumn="0" w:lastRowLastColumn="0"/>
              <w:rPr>
                <w:noProof/>
                <w:lang w:val="es-PA"/>
              </w:rPr>
            </w:pPr>
            <w:r>
              <w:rPr>
                <w:noProof/>
                <w:lang w:val="es-PA"/>
              </w:rPr>
              <w:t>Valor en XML</w:t>
            </w:r>
          </w:p>
        </w:tc>
        <w:tc>
          <w:tcPr>
            <w:tcW w:w="4677" w:type="dxa"/>
          </w:tcPr>
          <w:p w14:paraId="1257E8A1" w14:textId="77777777" w:rsidR="00EC3BB0" w:rsidRPr="00B37E06" w:rsidRDefault="00EC3BB0"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Descripción</w:t>
            </w:r>
          </w:p>
        </w:tc>
      </w:tr>
      <w:tr w:rsidR="00EC3BB0" w:rsidRPr="00B06A5E" w14:paraId="05906B29" w14:textId="77777777" w:rsidTr="002116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56FD6433" w14:textId="77777777" w:rsidR="00EC3BB0" w:rsidRPr="009715B7" w:rsidRDefault="00EC3BB0" w:rsidP="00EC3BB0">
            <w:pPr>
              <w:pStyle w:val="ListParagraph"/>
              <w:numPr>
                <w:ilvl w:val="0"/>
                <w:numId w:val="31"/>
              </w:numPr>
              <w:tabs>
                <w:tab w:val="clear" w:pos="360"/>
                <w:tab w:val="left" w:pos="5577"/>
              </w:tabs>
              <w:spacing w:line="360" w:lineRule="auto"/>
              <w:rPr>
                <w:noProof/>
                <w:sz w:val="16"/>
                <w:szCs w:val="16"/>
                <w:lang w:val="es-PA"/>
              </w:rPr>
            </w:pPr>
          </w:p>
        </w:tc>
        <w:tc>
          <w:tcPr>
            <w:tcW w:w="2320" w:type="dxa"/>
          </w:tcPr>
          <w:p w14:paraId="51F9DB95" w14:textId="77777777" w:rsidR="00EC3BB0" w:rsidRPr="009A465A" w:rsidRDefault="00EC3BB0"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Calibri" w:cs="Arial"/>
                <w:b/>
                <w:bCs/>
                <w:sz w:val="16"/>
                <w:szCs w:val="16"/>
                <w:lang w:val="es-PA"/>
              </w:rPr>
              <w:t>Identificador de Formulario</w:t>
            </w:r>
          </w:p>
        </w:tc>
        <w:tc>
          <w:tcPr>
            <w:tcW w:w="1134" w:type="dxa"/>
          </w:tcPr>
          <w:p w14:paraId="7969C1E9" w14:textId="77777777" w:rsidR="00EC3BB0" w:rsidRPr="009A465A" w:rsidRDefault="00EC3BB0"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integer</w:t>
            </w:r>
            <w:proofErr w:type="spellEnd"/>
          </w:p>
        </w:tc>
        <w:tc>
          <w:tcPr>
            <w:tcW w:w="1134" w:type="dxa"/>
          </w:tcPr>
          <w:p w14:paraId="6940FF3A" w14:textId="77777777" w:rsidR="00EC3BB0" w:rsidRPr="009A465A" w:rsidRDefault="00EC3BB0"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Arial" w:cs="Arial"/>
                <w:sz w:val="16"/>
                <w:szCs w:val="16"/>
                <w:lang w:val="es-PA"/>
              </w:rPr>
              <w:t>13</w:t>
            </w:r>
          </w:p>
        </w:tc>
        <w:tc>
          <w:tcPr>
            <w:tcW w:w="1559" w:type="dxa"/>
          </w:tcPr>
          <w:p w14:paraId="7D8C505F" w14:textId="77777777" w:rsidR="00EC3BB0" w:rsidRPr="009A465A" w:rsidRDefault="00EC3BB0"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417" w:type="dxa"/>
          </w:tcPr>
          <w:p w14:paraId="0AF459D4" w14:textId="77777777" w:rsidR="00EC3BB0" w:rsidRPr="009A465A" w:rsidRDefault="00EC3BB0"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noProof/>
                <w:sz w:val="16"/>
                <w:szCs w:val="16"/>
                <w:lang w:val="es-PA"/>
              </w:rPr>
              <w:t>Sí</w:t>
            </w:r>
          </w:p>
        </w:tc>
        <w:tc>
          <w:tcPr>
            <w:tcW w:w="1560" w:type="dxa"/>
          </w:tcPr>
          <w:p w14:paraId="5B26E3AB" w14:textId="7331AB77" w:rsidR="00EC3BB0" w:rsidRPr="009A465A" w:rsidRDefault="00211613" w:rsidP="007067C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211613">
              <w:rPr>
                <w:rFonts w:eastAsia="Arial"/>
                <w:sz w:val="16"/>
                <w:szCs w:val="16"/>
                <w:lang w:val="es-PA"/>
              </w:rPr>
              <w:t xml:space="preserve">Este campo solo es </w:t>
            </w:r>
            <w:proofErr w:type="spellStart"/>
            <w:r w:rsidRPr="00211613">
              <w:rPr>
                <w:rFonts w:eastAsia="Arial"/>
                <w:sz w:val="16"/>
                <w:szCs w:val="16"/>
                <w:lang w:val="es-PA"/>
              </w:rPr>
              <w:t>valido</w:t>
            </w:r>
            <w:proofErr w:type="spellEnd"/>
            <w:r w:rsidRPr="00211613">
              <w:rPr>
                <w:rFonts w:eastAsia="Arial"/>
                <w:sz w:val="16"/>
                <w:szCs w:val="16"/>
                <w:lang w:val="es-PA"/>
              </w:rPr>
              <w:t xml:space="preserve"> para los archivos enviados en formato </w:t>
            </w:r>
            <w:r w:rsidRPr="00211613">
              <w:rPr>
                <w:rFonts w:eastAsia="Arial"/>
                <w:b/>
                <w:sz w:val="16"/>
                <w:szCs w:val="16"/>
                <w:lang w:val="es-PA"/>
              </w:rPr>
              <w:t>TXT</w:t>
            </w:r>
          </w:p>
        </w:tc>
        <w:tc>
          <w:tcPr>
            <w:tcW w:w="4677" w:type="dxa"/>
            <w:vAlign w:val="bottom"/>
          </w:tcPr>
          <w:p w14:paraId="7DF90629" w14:textId="77777777" w:rsidR="00EC3BB0" w:rsidRPr="009A465A" w:rsidRDefault="00EC3BB0" w:rsidP="007067C5">
            <w:pPr>
              <w:cnfStyle w:val="000000100000" w:firstRow="0" w:lastRow="0" w:firstColumn="0" w:lastColumn="0" w:oddVBand="0" w:evenVBand="0" w:oddHBand="1" w:evenHBand="0" w:firstRowFirstColumn="0" w:firstRowLastColumn="0" w:lastRowFirstColumn="0" w:lastRowLastColumn="0"/>
              <w:rPr>
                <w:rFonts w:cs="Arial"/>
                <w:sz w:val="16"/>
                <w:szCs w:val="16"/>
                <w:lang w:val="es-PA"/>
              </w:rPr>
            </w:pPr>
            <w:r w:rsidRPr="009A465A">
              <w:rPr>
                <w:rFonts w:eastAsia="Arial" w:cs="Arial"/>
                <w:sz w:val="16"/>
                <w:szCs w:val="16"/>
                <w:lang w:val="es-PA"/>
              </w:rPr>
              <w:t>Para el formato texto es un identificador de a que formulario pertenece esa línea.</w:t>
            </w:r>
          </w:p>
          <w:p w14:paraId="556E5A70" w14:textId="77777777" w:rsidR="00EC3BB0" w:rsidRPr="009A465A" w:rsidRDefault="00EC3BB0" w:rsidP="007067C5">
            <w:pPr>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Arial" w:cs="Arial"/>
                <w:sz w:val="16"/>
                <w:szCs w:val="16"/>
                <w:lang w:val="es-PA"/>
              </w:rPr>
              <w:t>Puede haber más de 1 formulario en 1 archivo de carga de interface.</w:t>
            </w:r>
          </w:p>
        </w:tc>
      </w:tr>
      <w:tr w:rsidR="00EC3BB0" w:rsidRPr="009A465A" w14:paraId="7B1FFA2A" w14:textId="77777777" w:rsidTr="00211613">
        <w:tc>
          <w:tcPr>
            <w:cnfStyle w:val="001000000000" w:firstRow="0" w:lastRow="0" w:firstColumn="1" w:lastColumn="0" w:oddVBand="0" w:evenVBand="0" w:oddHBand="0" w:evenHBand="0" w:firstRowFirstColumn="0" w:firstRowLastColumn="0" w:lastRowFirstColumn="0" w:lastRowLastColumn="0"/>
            <w:tcW w:w="936" w:type="dxa"/>
          </w:tcPr>
          <w:p w14:paraId="106BA9A9" w14:textId="77777777" w:rsidR="00EC3BB0" w:rsidRPr="009715B7" w:rsidRDefault="00EC3BB0" w:rsidP="00EC3BB0">
            <w:pPr>
              <w:pStyle w:val="ListParagraph"/>
              <w:numPr>
                <w:ilvl w:val="0"/>
                <w:numId w:val="31"/>
              </w:numPr>
              <w:tabs>
                <w:tab w:val="clear" w:pos="360"/>
                <w:tab w:val="left" w:pos="5577"/>
              </w:tabs>
              <w:spacing w:line="360" w:lineRule="auto"/>
              <w:rPr>
                <w:noProof/>
                <w:sz w:val="16"/>
                <w:szCs w:val="16"/>
                <w:lang w:val="es-PA"/>
              </w:rPr>
            </w:pPr>
          </w:p>
        </w:tc>
        <w:tc>
          <w:tcPr>
            <w:tcW w:w="2320" w:type="dxa"/>
          </w:tcPr>
          <w:p w14:paraId="0D5880DB" w14:textId="77777777" w:rsidR="00EC3BB0" w:rsidRPr="009A465A" w:rsidRDefault="00EC3BB0"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roofErr w:type="spellStart"/>
            <w:r w:rsidRPr="009A465A">
              <w:rPr>
                <w:rFonts w:eastAsia="Calibri" w:cs="Arial"/>
                <w:b/>
                <w:bCs/>
                <w:sz w:val="16"/>
                <w:szCs w:val="16"/>
                <w:lang w:val="es-PA"/>
              </w:rPr>
              <w:t>Record</w:t>
            </w:r>
            <w:proofErr w:type="spellEnd"/>
            <w:r w:rsidRPr="009A465A">
              <w:rPr>
                <w:rFonts w:eastAsia="Calibri" w:cs="Arial"/>
                <w:b/>
                <w:bCs/>
                <w:sz w:val="16"/>
                <w:szCs w:val="16"/>
                <w:lang w:val="es-PA"/>
              </w:rPr>
              <w:t xml:space="preserve"> </w:t>
            </w:r>
            <w:proofErr w:type="spellStart"/>
            <w:r w:rsidRPr="009A465A">
              <w:rPr>
                <w:rFonts w:eastAsia="Calibri" w:cs="Arial"/>
                <w:b/>
                <w:bCs/>
                <w:sz w:val="16"/>
                <w:szCs w:val="16"/>
                <w:lang w:val="es-PA"/>
              </w:rPr>
              <w:t>Type</w:t>
            </w:r>
            <w:proofErr w:type="spellEnd"/>
          </w:p>
        </w:tc>
        <w:tc>
          <w:tcPr>
            <w:tcW w:w="1134" w:type="dxa"/>
          </w:tcPr>
          <w:p w14:paraId="1753F77A" w14:textId="77777777" w:rsidR="00EC3BB0" w:rsidRPr="009A465A" w:rsidRDefault="00EC3BB0"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string</w:t>
            </w:r>
            <w:proofErr w:type="spellEnd"/>
          </w:p>
        </w:tc>
        <w:tc>
          <w:tcPr>
            <w:tcW w:w="1134" w:type="dxa"/>
          </w:tcPr>
          <w:p w14:paraId="0B49B35A" w14:textId="77777777" w:rsidR="00EC3BB0" w:rsidRPr="009A465A" w:rsidRDefault="00EC3BB0"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w:t>
            </w:r>
          </w:p>
        </w:tc>
        <w:tc>
          <w:tcPr>
            <w:tcW w:w="1559" w:type="dxa"/>
            <w:vAlign w:val="bottom"/>
          </w:tcPr>
          <w:p w14:paraId="257247BB" w14:textId="57C5DA0F" w:rsidR="00EC3BB0" w:rsidRPr="009A465A" w:rsidRDefault="0064367E"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64367E">
              <w:rPr>
                <w:rFonts w:ascii="Arial" w:eastAsia="Arial" w:hAnsi="Arial" w:cs="Arial"/>
                <w:sz w:val="16"/>
                <w:szCs w:val="16"/>
                <w:lang w:val="es-PA"/>
              </w:rPr>
              <w:t>HANDLUGGAGE</w:t>
            </w:r>
          </w:p>
        </w:tc>
        <w:tc>
          <w:tcPr>
            <w:tcW w:w="1417" w:type="dxa"/>
          </w:tcPr>
          <w:p w14:paraId="2C36A814" w14:textId="77777777" w:rsidR="00EC3BB0" w:rsidRPr="009A465A" w:rsidRDefault="00EC3BB0"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Sí</w:t>
            </w:r>
          </w:p>
        </w:tc>
        <w:tc>
          <w:tcPr>
            <w:tcW w:w="1560" w:type="dxa"/>
          </w:tcPr>
          <w:p w14:paraId="47DAC442" w14:textId="77777777" w:rsidR="00EC3BB0" w:rsidRPr="009A465A" w:rsidRDefault="00EC3BB0"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p>
        </w:tc>
        <w:tc>
          <w:tcPr>
            <w:tcW w:w="4677" w:type="dxa"/>
          </w:tcPr>
          <w:p w14:paraId="2EA7EC46" w14:textId="77777777" w:rsidR="00EC3BB0" w:rsidRPr="009A465A" w:rsidRDefault="00EC3BB0"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rFonts w:eastAsia="Arial" w:cs="Arial"/>
                <w:sz w:val="16"/>
                <w:szCs w:val="16"/>
                <w:lang w:val="es-PA"/>
              </w:rPr>
              <w:t>RESPETAR CONSTANTE</w:t>
            </w:r>
          </w:p>
        </w:tc>
      </w:tr>
      <w:tr w:rsidR="00EC3BB0" w:rsidRPr="00B06A5E" w14:paraId="031DD4D7" w14:textId="77777777" w:rsidTr="002116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35473A00" w14:textId="77777777" w:rsidR="00EC3BB0" w:rsidRPr="009715B7" w:rsidRDefault="00EC3BB0" w:rsidP="00EC3BB0">
            <w:pPr>
              <w:pStyle w:val="ListParagraph"/>
              <w:numPr>
                <w:ilvl w:val="0"/>
                <w:numId w:val="31"/>
              </w:numPr>
              <w:tabs>
                <w:tab w:val="clear" w:pos="360"/>
                <w:tab w:val="left" w:pos="5577"/>
              </w:tabs>
              <w:spacing w:line="360" w:lineRule="auto"/>
              <w:rPr>
                <w:b w:val="0"/>
                <w:bCs w:val="0"/>
                <w:noProof/>
                <w:sz w:val="16"/>
                <w:szCs w:val="16"/>
                <w:lang w:val="es-PA"/>
              </w:rPr>
            </w:pPr>
          </w:p>
        </w:tc>
        <w:tc>
          <w:tcPr>
            <w:tcW w:w="2320" w:type="dxa"/>
          </w:tcPr>
          <w:p w14:paraId="0888E6AC" w14:textId="77777777" w:rsidR="00EC3BB0" w:rsidRPr="00E93853" w:rsidRDefault="00EC3BB0"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8E4D4E">
              <w:rPr>
                <w:rFonts w:eastAsia="Calibri" w:cs="Arial"/>
                <w:b/>
                <w:bCs/>
                <w:sz w:val="16"/>
                <w:szCs w:val="16"/>
                <w:lang w:val="es-PA"/>
              </w:rPr>
              <w:t>Fecha y Hora de Entrada</w:t>
            </w:r>
          </w:p>
        </w:tc>
        <w:tc>
          <w:tcPr>
            <w:tcW w:w="1134" w:type="dxa"/>
          </w:tcPr>
          <w:p w14:paraId="070611B4" w14:textId="77777777" w:rsidR="00EC3BB0" w:rsidRPr="008E4D4E" w:rsidRDefault="00EC3BB0"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sz w:val="16"/>
                <w:szCs w:val="16"/>
                <w:lang w:val="es-MX"/>
              </w:rPr>
            </w:pPr>
            <w:r w:rsidRPr="008B3B9D">
              <w:rPr>
                <w:sz w:val="16"/>
                <w:szCs w:val="16"/>
                <w:lang w:val="es-MX"/>
              </w:rPr>
              <w:t>date time</w:t>
            </w:r>
          </w:p>
        </w:tc>
        <w:tc>
          <w:tcPr>
            <w:tcW w:w="1134" w:type="dxa"/>
          </w:tcPr>
          <w:p w14:paraId="0EE1E93B" w14:textId="6538F417" w:rsidR="00EC3BB0" w:rsidRPr="00702F10" w:rsidRDefault="00EC3BB0"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702F10">
              <w:rPr>
                <w:noProof/>
                <w:sz w:val="16"/>
                <w:szCs w:val="16"/>
                <w:lang w:val="es-PA"/>
              </w:rPr>
              <w:t>yyyy-MM-</w:t>
            </w:r>
            <w:r w:rsidR="00766B44">
              <w:rPr>
                <w:noProof/>
                <w:sz w:val="16"/>
                <w:szCs w:val="16"/>
                <w:lang w:val="es-PA"/>
              </w:rPr>
              <w:t>dd</w:t>
            </w:r>
            <w:r w:rsidRPr="00702F10">
              <w:rPr>
                <w:noProof/>
                <w:sz w:val="16"/>
                <w:szCs w:val="16"/>
                <w:lang w:val="es-PA"/>
              </w:rPr>
              <w:t>THH:mm:ss</w:t>
            </w:r>
          </w:p>
          <w:p w14:paraId="0BBD30D0" w14:textId="77777777" w:rsidR="00EC3BB0" w:rsidRDefault="00EC3BB0"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702F10">
              <w:rPr>
                <w:noProof/>
                <w:sz w:val="16"/>
                <w:szCs w:val="16"/>
                <w:lang w:val="es-PA"/>
              </w:rPr>
              <w:t>e.g. 2008-08-17T09:00:00</w:t>
            </w:r>
          </w:p>
        </w:tc>
        <w:tc>
          <w:tcPr>
            <w:tcW w:w="1559" w:type="dxa"/>
          </w:tcPr>
          <w:p w14:paraId="74064DC3" w14:textId="77777777" w:rsidR="00EC3BB0" w:rsidRPr="009A465A" w:rsidRDefault="00EC3BB0"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417" w:type="dxa"/>
          </w:tcPr>
          <w:p w14:paraId="30E22681" w14:textId="77777777" w:rsidR="00EC3BB0" w:rsidRDefault="00EC3BB0"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Sí</w:t>
            </w:r>
          </w:p>
        </w:tc>
        <w:tc>
          <w:tcPr>
            <w:tcW w:w="1560" w:type="dxa"/>
          </w:tcPr>
          <w:p w14:paraId="6EEBF5A8" w14:textId="77777777" w:rsidR="00EC3BB0" w:rsidRPr="004B4D12" w:rsidRDefault="00EC3BB0" w:rsidP="007067C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81513D">
              <w:rPr>
                <w:rFonts w:eastAsia="Arial" w:cs="Arial"/>
                <w:sz w:val="16"/>
                <w:szCs w:val="16"/>
                <w:lang w:val="es-PA"/>
              </w:rPr>
              <w:t>fechahoraestimada</w:t>
            </w:r>
            <w:proofErr w:type="spellEnd"/>
          </w:p>
        </w:tc>
        <w:tc>
          <w:tcPr>
            <w:tcW w:w="4677" w:type="dxa"/>
          </w:tcPr>
          <w:p w14:paraId="6D3C2337" w14:textId="77777777" w:rsidR="00EC3BB0" w:rsidRPr="00921F4A" w:rsidRDefault="00EC3BB0" w:rsidP="007067C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921F4A">
              <w:rPr>
                <w:rFonts w:eastAsia="Arial" w:cs="Arial"/>
                <w:sz w:val="16"/>
                <w:szCs w:val="16"/>
                <w:lang w:val="es-PA"/>
              </w:rPr>
              <w:t>ES NECESARIO RESPETAR EL FORMATO:</w:t>
            </w:r>
          </w:p>
          <w:p w14:paraId="371FF87B" w14:textId="159FA313" w:rsidR="00EC3BB0" w:rsidRPr="00921F4A" w:rsidRDefault="00EC3BB0" w:rsidP="007067C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921F4A">
              <w:rPr>
                <w:rFonts w:eastAsia="Arial" w:cs="Arial"/>
                <w:sz w:val="16"/>
                <w:szCs w:val="16"/>
                <w:lang w:val="es-PA"/>
              </w:rPr>
              <w:t>yyyy-MM-</w:t>
            </w:r>
            <w:r w:rsidR="00766B44">
              <w:rPr>
                <w:rFonts w:eastAsia="Arial" w:cs="Arial"/>
                <w:sz w:val="16"/>
                <w:szCs w:val="16"/>
                <w:lang w:val="es-PA"/>
              </w:rPr>
              <w:t>dd</w:t>
            </w:r>
            <w:r w:rsidRPr="00921F4A">
              <w:rPr>
                <w:rFonts w:eastAsia="Arial" w:cs="Arial"/>
                <w:sz w:val="16"/>
                <w:szCs w:val="16"/>
                <w:lang w:val="es-PA"/>
              </w:rPr>
              <w:t>THH:mm:ss</w:t>
            </w:r>
            <w:proofErr w:type="spellEnd"/>
          </w:p>
          <w:p w14:paraId="608C5821" w14:textId="77777777" w:rsidR="00EC3BB0" w:rsidRPr="00E8556C" w:rsidRDefault="00EC3BB0" w:rsidP="007067C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921F4A">
              <w:rPr>
                <w:rFonts w:eastAsia="Arial" w:cs="Arial"/>
                <w:sz w:val="16"/>
                <w:szCs w:val="16"/>
                <w:lang w:val="es-PA"/>
              </w:rPr>
              <w:t>ejemplo : 2008-08-17T09:00:00</w:t>
            </w:r>
          </w:p>
        </w:tc>
      </w:tr>
    </w:tbl>
    <w:p w14:paraId="7EE3926E" w14:textId="186BCC8B" w:rsidR="00884D88" w:rsidRDefault="00884D88" w:rsidP="006A4315">
      <w:pPr>
        <w:ind w:left="100"/>
        <w:rPr>
          <w:rFonts w:ascii="Arial" w:eastAsia="Arial" w:hAnsi="Arial" w:cs="Arial"/>
          <w:b/>
          <w:bCs/>
          <w:lang w:val="es-PA"/>
        </w:rPr>
      </w:pPr>
    </w:p>
    <w:p w14:paraId="7A92A338" w14:textId="3FC00943" w:rsidR="002D7D49" w:rsidRDefault="002D7D49" w:rsidP="006A4315">
      <w:pPr>
        <w:ind w:left="100"/>
        <w:rPr>
          <w:rFonts w:ascii="Arial" w:eastAsia="Arial" w:hAnsi="Arial" w:cs="Arial"/>
          <w:b/>
          <w:bCs/>
          <w:lang w:val="es-PA"/>
        </w:rPr>
      </w:pPr>
    </w:p>
    <w:p w14:paraId="45302F53" w14:textId="649450C7" w:rsidR="00543EF5" w:rsidRDefault="00543EF5" w:rsidP="006A4315">
      <w:pPr>
        <w:ind w:left="100"/>
        <w:rPr>
          <w:rFonts w:ascii="Arial" w:eastAsia="Arial" w:hAnsi="Arial" w:cs="Arial"/>
          <w:b/>
          <w:bCs/>
          <w:lang w:val="es-PA"/>
        </w:rPr>
      </w:pPr>
    </w:p>
    <w:p w14:paraId="28EBC307" w14:textId="77A5AA1F" w:rsidR="00543EF5" w:rsidRDefault="00543EF5" w:rsidP="006A4315">
      <w:pPr>
        <w:ind w:left="100"/>
        <w:rPr>
          <w:rFonts w:ascii="Arial" w:eastAsia="Arial" w:hAnsi="Arial" w:cs="Arial"/>
          <w:b/>
          <w:bCs/>
          <w:lang w:val="es-PA"/>
        </w:rPr>
      </w:pPr>
    </w:p>
    <w:p w14:paraId="297C6B83" w14:textId="25354AFF" w:rsidR="00543EF5" w:rsidRDefault="00543EF5" w:rsidP="006A4315">
      <w:pPr>
        <w:ind w:left="100"/>
        <w:rPr>
          <w:rFonts w:ascii="Arial" w:eastAsia="Arial" w:hAnsi="Arial" w:cs="Arial"/>
          <w:b/>
          <w:bCs/>
          <w:lang w:val="es-PA"/>
        </w:rPr>
      </w:pPr>
    </w:p>
    <w:p w14:paraId="088ADA47" w14:textId="51E48DC3" w:rsidR="00543EF5" w:rsidRDefault="00543EF5" w:rsidP="006A4315">
      <w:pPr>
        <w:ind w:left="100"/>
        <w:rPr>
          <w:rFonts w:ascii="Arial" w:eastAsia="Arial" w:hAnsi="Arial" w:cs="Arial"/>
          <w:b/>
          <w:bCs/>
          <w:lang w:val="es-PA"/>
        </w:rPr>
      </w:pPr>
    </w:p>
    <w:p w14:paraId="481F65FB" w14:textId="7798167D" w:rsidR="00543EF5" w:rsidRDefault="00543EF5" w:rsidP="006A4315">
      <w:pPr>
        <w:ind w:left="100"/>
        <w:rPr>
          <w:rFonts w:ascii="Arial" w:eastAsia="Arial" w:hAnsi="Arial" w:cs="Arial"/>
          <w:b/>
          <w:bCs/>
          <w:lang w:val="es-PA"/>
        </w:rPr>
      </w:pPr>
    </w:p>
    <w:p w14:paraId="20A39E1E" w14:textId="77777777" w:rsidR="00543EF5" w:rsidRDefault="00543EF5" w:rsidP="006A4315">
      <w:pPr>
        <w:ind w:left="100"/>
        <w:rPr>
          <w:rFonts w:ascii="Arial" w:eastAsia="Arial" w:hAnsi="Arial" w:cs="Arial"/>
          <w:b/>
          <w:bCs/>
          <w:lang w:val="es-PA"/>
        </w:rPr>
      </w:pPr>
    </w:p>
    <w:p w14:paraId="3B0CFD79" w14:textId="7C64D56F" w:rsidR="002D7D49" w:rsidRDefault="002D7D49" w:rsidP="006A4315">
      <w:pPr>
        <w:ind w:left="100"/>
        <w:rPr>
          <w:rFonts w:ascii="Arial" w:eastAsia="Arial" w:hAnsi="Arial" w:cs="Arial"/>
          <w:b/>
          <w:bCs/>
          <w:lang w:val="es-PA"/>
        </w:rPr>
      </w:pPr>
    </w:p>
    <w:p w14:paraId="65DF7B5E" w14:textId="022A6432" w:rsidR="006A4315" w:rsidRDefault="006A4315" w:rsidP="00192693">
      <w:pPr>
        <w:numPr>
          <w:ilvl w:val="0"/>
          <w:numId w:val="15"/>
        </w:numPr>
        <w:rPr>
          <w:rFonts w:ascii="Calibri" w:eastAsia="Calibri" w:hAnsi="Calibri" w:cs="Calibri"/>
          <w:b/>
          <w:bCs/>
          <w:sz w:val="22"/>
          <w:szCs w:val="22"/>
          <w:lang w:val="es-PA"/>
        </w:rPr>
      </w:pPr>
      <w:r w:rsidRPr="00392CE1">
        <w:rPr>
          <w:rFonts w:ascii="Arial" w:eastAsia="Arial" w:hAnsi="Arial" w:cs="Arial"/>
          <w:b/>
          <w:bCs/>
          <w:lang w:val="es-PA"/>
        </w:rPr>
        <w:lastRenderedPageBreak/>
        <w:t>DEFINICION DE CAMPOS PARA</w:t>
      </w:r>
      <w:r w:rsidR="00224856">
        <w:rPr>
          <w:rFonts w:ascii="Arial" w:eastAsia="Arial" w:hAnsi="Arial" w:cs="Arial"/>
          <w:b/>
          <w:bCs/>
          <w:lang w:val="es-PA"/>
        </w:rPr>
        <w:t xml:space="preserve"> TIPO DE CARGA</w:t>
      </w:r>
      <w:r w:rsidRPr="00392CE1">
        <w:rPr>
          <w:rFonts w:ascii="Calibri" w:eastAsia="Calibri" w:hAnsi="Calibri" w:cs="Calibri"/>
          <w:b/>
          <w:bCs/>
          <w:sz w:val="22"/>
          <w:szCs w:val="22"/>
          <w:lang w:val="es-PA"/>
        </w:rPr>
        <w:t xml:space="preserve"> CONTENEDOR COMPARTIDO (ENTRADA, SALIDAS Y MERMAS)</w:t>
      </w:r>
    </w:p>
    <w:p w14:paraId="2F5285A4" w14:textId="0BDDB641" w:rsidR="002D7D49" w:rsidRDefault="002D7D49" w:rsidP="002D7D49">
      <w:pPr>
        <w:rPr>
          <w:rFonts w:ascii="Calibri" w:eastAsia="Calibri" w:hAnsi="Calibri" w:cs="Calibri"/>
          <w:b/>
          <w:bCs/>
          <w:sz w:val="22"/>
          <w:szCs w:val="22"/>
          <w:lang w:val="es-PA"/>
        </w:rPr>
      </w:pPr>
    </w:p>
    <w:p w14:paraId="53A5A5A4" w14:textId="14D0701A" w:rsidR="002D7D49" w:rsidRDefault="002D7D49" w:rsidP="002D7D49">
      <w:pPr>
        <w:rPr>
          <w:rFonts w:ascii="Calibri" w:eastAsia="Calibri" w:hAnsi="Calibri" w:cs="Calibri"/>
          <w:b/>
          <w:bCs/>
          <w:sz w:val="22"/>
          <w:szCs w:val="22"/>
          <w:lang w:val="es-PA"/>
        </w:rPr>
      </w:pPr>
    </w:p>
    <w:p w14:paraId="1B696206" w14:textId="34E24C15" w:rsidR="002D7D49" w:rsidRDefault="002D7D49" w:rsidP="002D7D49">
      <w:pPr>
        <w:rPr>
          <w:rFonts w:ascii="Calibri" w:eastAsia="Calibri" w:hAnsi="Calibri" w:cs="Calibri"/>
          <w:b/>
          <w:bCs/>
          <w:sz w:val="22"/>
          <w:szCs w:val="22"/>
          <w:lang w:val="es-PA"/>
        </w:rPr>
      </w:pPr>
    </w:p>
    <w:p w14:paraId="49D5AF00" w14:textId="39054BD0" w:rsidR="008322BE" w:rsidRPr="002D7D49" w:rsidRDefault="002D7D49" w:rsidP="002D7D49">
      <w:pPr>
        <w:rPr>
          <w:rFonts w:ascii="Calibri" w:eastAsia="Calibri" w:hAnsi="Calibri" w:cs="Calibri"/>
          <w:b/>
          <w:bCs/>
          <w:sz w:val="22"/>
          <w:szCs w:val="22"/>
          <w:lang w:val="es-PA"/>
        </w:rPr>
      </w:pPr>
      <w:r>
        <w:rPr>
          <w:noProof/>
        </w:rPr>
        <w:drawing>
          <wp:inline distT="0" distB="0" distL="0" distR="0" wp14:anchorId="56F41D72" wp14:editId="1145ACDD">
            <wp:extent cx="4381720" cy="1418073"/>
            <wp:effectExtent l="0" t="0" r="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4421871" cy="1431067"/>
                    </a:xfrm>
                    <a:prstGeom prst="rect">
                      <a:avLst/>
                    </a:prstGeom>
                  </pic:spPr>
                </pic:pic>
              </a:graphicData>
            </a:graphic>
          </wp:inline>
        </w:drawing>
      </w:r>
    </w:p>
    <w:p w14:paraId="784F4A60" w14:textId="77777777" w:rsidR="00AA19C9" w:rsidRDefault="00AA19C9" w:rsidP="00AA19C9">
      <w:pPr>
        <w:ind w:left="100"/>
        <w:rPr>
          <w:rFonts w:ascii="Arial" w:eastAsia="Arial" w:hAnsi="Arial" w:cs="Arial"/>
          <w:b/>
          <w:bCs/>
          <w:lang w:val="es-PA"/>
        </w:rPr>
      </w:pPr>
    </w:p>
    <w:tbl>
      <w:tblPr>
        <w:tblStyle w:val="GridTable4-Accent3"/>
        <w:tblW w:w="14737" w:type="dxa"/>
        <w:tblLayout w:type="fixed"/>
        <w:tblLook w:val="04A0" w:firstRow="1" w:lastRow="0" w:firstColumn="1" w:lastColumn="0" w:noHBand="0" w:noVBand="1"/>
      </w:tblPr>
      <w:tblGrid>
        <w:gridCol w:w="936"/>
        <w:gridCol w:w="2811"/>
        <w:gridCol w:w="988"/>
        <w:gridCol w:w="1271"/>
        <w:gridCol w:w="1219"/>
        <w:gridCol w:w="1327"/>
        <w:gridCol w:w="1126"/>
        <w:gridCol w:w="5059"/>
      </w:tblGrid>
      <w:tr w:rsidR="00AA19C9" w:rsidRPr="00B37E06" w14:paraId="5F4ADAC5" w14:textId="77777777" w:rsidTr="007067C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14E547B4" w14:textId="77777777" w:rsidR="00AA19C9" w:rsidRPr="00B37E06" w:rsidRDefault="00AA19C9" w:rsidP="007067C5">
            <w:pPr>
              <w:tabs>
                <w:tab w:val="clear" w:pos="360"/>
                <w:tab w:val="left" w:pos="5577"/>
              </w:tabs>
              <w:spacing w:line="360" w:lineRule="auto"/>
              <w:rPr>
                <w:noProof/>
                <w:lang w:val="es-PA"/>
              </w:rPr>
            </w:pPr>
            <w:r w:rsidRPr="00B37E06">
              <w:rPr>
                <w:noProof/>
                <w:lang w:val="es-PA"/>
              </w:rPr>
              <w:t>No</w:t>
            </w:r>
          </w:p>
        </w:tc>
        <w:tc>
          <w:tcPr>
            <w:tcW w:w="2811" w:type="dxa"/>
          </w:tcPr>
          <w:p w14:paraId="3AFC7D90" w14:textId="77777777" w:rsidR="00AA19C9" w:rsidRPr="00B37E06" w:rsidRDefault="00AA19C9"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Campo</w:t>
            </w:r>
          </w:p>
        </w:tc>
        <w:tc>
          <w:tcPr>
            <w:tcW w:w="988" w:type="dxa"/>
          </w:tcPr>
          <w:p w14:paraId="0369C77F" w14:textId="77777777" w:rsidR="00AA19C9" w:rsidRPr="00B37E06" w:rsidRDefault="00AA19C9" w:rsidP="007067C5">
            <w:pPr>
              <w:tabs>
                <w:tab w:val="clear" w:pos="360"/>
                <w:tab w:val="left" w:pos="5577"/>
              </w:tabs>
              <w:spacing w:line="360" w:lineRule="auto"/>
              <w:jc w:val="center"/>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 xml:space="preserve">Tipo de </w:t>
            </w:r>
            <w:r>
              <w:rPr>
                <w:noProof/>
                <w:lang w:val="es-PA"/>
              </w:rPr>
              <w:br/>
            </w:r>
            <w:r w:rsidRPr="00B37E06">
              <w:rPr>
                <w:noProof/>
                <w:lang w:val="es-PA"/>
              </w:rPr>
              <w:t>Data</w:t>
            </w:r>
          </w:p>
        </w:tc>
        <w:tc>
          <w:tcPr>
            <w:tcW w:w="1271" w:type="dxa"/>
          </w:tcPr>
          <w:p w14:paraId="0C16FFDF" w14:textId="77777777" w:rsidR="00AA19C9" w:rsidRPr="00B37E06" w:rsidRDefault="00AA19C9"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Maximo de</w:t>
            </w:r>
            <w:r>
              <w:rPr>
                <w:noProof/>
                <w:lang w:val="es-PA"/>
              </w:rPr>
              <w:t xml:space="preserve"> D</w:t>
            </w:r>
            <w:r w:rsidRPr="00B37E06">
              <w:rPr>
                <w:noProof/>
                <w:lang w:val="es-PA"/>
              </w:rPr>
              <w:t>ato</w:t>
            </w:r>
          </w:p>
        </w:tc>
        <w:tc>
          <w:tcPr>
            <w:tcW w:w="1219" w:type="dxa"/>
          </w:tcPr>
          <w:p w14:paraId="6962D258" w14:textId="77777777" w:rsidR="00AA19C9" w:rsidRPr="00B37E06" w:rsidRDefault="00AA19C9"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 xml:space="preserve">Valor de </w:t>
            </w:r>
            <w:r>
              <w:rPr>
                <w:noProof/>
                <w:lang w:val="es-PA"/>
              </w:rPr>
              <w:t>D</w:t>
            </w:r>
            <w:r w:rsidRPr="00B37E06">
              <w:rPr>
                <w:noProof/>
                <w:lang w:val="es-PA"/>
              </w:rPr>
              <w:t xml:space="preserve">ato </w:t>
            </w:r>
          </w:p>
        </w:tc>
        <w:tc>
          <w:tcPr>
            <w:tcW w:w="1327" w:type="dxa"/>
          </w:tcPr>
          <w:p w14:paraId="0F2C6CFD" w14:textId="77777777" w:rsidR="00AA19C9" w:rsidRPr="00B37E06" w:rsidRDefault="00AA19C9"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Obligatorio</w:t>
            </w:r>
          </w:p>
        </w:tc>
        <w:tc>
          <w:tcPr>
            <w:tcW w:w="1126" w:type="dxa"/>
          </w:tcPr>
          <w:p w14:paraId="365DD26B" w14:textId="77777777" w:rsidR="00AA19C9" w:rsidRPr="00B37E06" w:rsidRDefault="00AA19C9" w:rsidP="007067C5">
            <w:pPr>
              <w:tabs>
                <w:tab w:val="clear" w:pos="360"/>
                <w:tab w:val="left" w:pos="5577"/>
              </w:tabs>
              <w:spacing w:line="360" w:lineRule="auto"/>
              <w:jc w:val="center"/>
              <w:cnfStyle w:val="100000000000" w:firstRow="1" w:lastRow="0" w:firstColumn="0" w:lastColumn="0" w:oddVBand="0" w:evenVBand="0" w:oddHBand="0" w:evenHBand="0" w:firstRowFirstColumn="0" w:firstRowLastColumn="0" w:lastRowFirstColumn="0" w:lastRowLastColumn="0"/>
              <w:rPr>
                <w:noProof/>
                <w:lang w:val="es-PA"/>
              </w:rPr>
            </w:pPr>
            <w:r>
              <w:rPr>
                <w:noProof/>
                <w:lang w:val="es-PA"/>
              </w:rPr>
              <w:t>Valor en XML</w:t>
            </w:r>
          </w:p>
        </w:tc>
        <w:tc>
          <w:tcPr>
            <w:tcW w:w="5059" w:type="dxa"/>
          </w:tcPr>
          <w:p w14:paraId="485E28AA" w14:textId="77777777" w:rsidR="00AA19C9" w:rsidRPr="00B37E06" w:rsidRDefault="00AA19C9"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Descripción</w:t>
            </w:r>
          </w:p>
        </w:tc>
      </w:tr>
      <w:tr w:rsidR="00AA19C9" w:rsidRPr="00B06A5E" w14:paraId="660F00CC" w14:textId="77777777" w:rsidTr="007067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55B7AFAD" w14:textId="77777777" w:rsidR="00AA19C9" w:rsidRPr="009715B7" w:rsidRDefault="00AA19C9" w:rsidP="00AA19C9">
            <w:pPr>
              <w:pStyle w:val="ListParagraph"/>
              <w:numPr>
                <w:ilvl w:val="0"/>
                <w:numId w:val="32"/>
              </w:numPr>
              <w:tabs>
                <w:tab w:val="clear" w:pos="360"/>
                <w:tab w:val="left" w:pos="5577"/>
              </w:tabs>
              <w:spacing w:line="360" w:lineRule="auto"/>
              <w:rPr>
                <w:noProof/>
                <w:sz w:val="16"/>
                <w:szCs w:val="16"/>
                <w:lang w:val="es-PA"/>
              </w:rPr>
            </w:pPr>
          </w:p>
        </w:tc>
        <w:tc>
          <w:tcPr>
            <w:tcW w:w="2811" w:type="dxa"/>
          </w:tcPr>
          <w:p w14:paraId="02DB6036" w14:textId="77777777" w:rsidR="00AA19C9" w:rsidRPr="009A465A" w:rsidRDefault="00AA19C9"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Calibri" w:cs="Arial"/>
                <w:b/>
                <w:bCs/>
                <w:sz w:val="16"/>
                <w:szCs w:val="16"/>
                <w:lang w:val="es-PA"/>
              </w:rPr>
              <w:t>Identificador de Formulario</w:t>
            </w:r>
          </w:p>
        </w:tc>
        <w:tc>
          <w:tcPr>
            <w:tcW w:w="988" w:type="dxa"/>
          </w:tcPr>
          <w:p w14:paraId="35069B5C" w14:textId="77777777" w:rsidR="00AA19C9" w:rsidRPr="009A465A" w:rsidRDefault="00AA19C9"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integer</w:t>
            </w:r>
            <w:proofErr w:type="spellEnd"/>
          </w:p>
        </w:tc>
        <w:tc>
          <w:tcPr>
            <w:tcW w:w="1271" w:type="dxa"/>
          </w:tcPr>
          <w:p w14:paraId="5982E48D" w14:textId="77777777" w:rsidR="00AA19C9" w:rsidRPr="009A465A" w:rsidRDefault="00AA19C9"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Arial" w:cs="Arial"/>
                <w:sz w:val="16"/>
                <w:szCs w:val="16"/>
                <w:lang w:val="es-PA"/>
              </w:rPr>
              <w:t>13</w:t>
            </w:r>
          </w:p>
        </w:tc>
        <w:tc>
          <w:tcPr>
            <w:tcW w:w="1219" w:type="dxa"/>
          </w:tcPr>
          <w:p w14:paraId="0D86D4AF" w14:textId="77777777" w:rsidR="00AA19C9" w:rsidRPr="009A465A" w:rsidRDefault="00AA19C9"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327" w:type="dxa"/>
          </w:tcPr>
          <w:p w14:paraId="089A00CA" w14:textId="77777777" w:rsidR="00AA19C9" w:rsidRPr="009A465A" w:rsidRDefault="00AA19C9"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noProof/>
                <w:sz w:val="16"/>
                <w:szCs w:val="16"/>
                <w:lang w:val="es-PA"/>
              </w:rPr>
              <w:t>Sí</w:t>
            </w:r>
          </w:p>
        </w:tc>
        <w:tc>
          <w:tcPr>
            <w:tcW w:w="1126" w:type="dxa"/>
          </w:tcPr>
          <w:p w14:paraId="171CF63D" w14:textId="0D08B670" w:rsidR="00AA19C9" w:rsidRPr="009A465A" w:rsidRDefault="00211613" w:rsidP="007067C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211613">
              <w:rPr>
                <w:rFonts w:eastAsia="Arial"/>
                <w:sz w:val="16"/>
                <w:szCs w:val="16"/>
                <w:lang w:val="es-PA"/>
              </w:rPr>
              <w:t xml:space="preserve">Este campo solo es </w:t>
            </w:r>
            <w:proofErr w:type="spellStart"/>
            <w:r w:rsidRPr="00211613">
              <w:rPr>
                <w:rFonts w:eastAsia="Arial"/>
                <w:sz w:val="16"/>
                <w:szCs w:val="16"/>
                <w:lang w:val="es-PA"/>
              </w:rPr>
              <w:t>valido</w:t>
            </w:r>
            <w:proofErr w:type="spellEnd"/>
            <w:r w:rsidRPr="00211613">
              <w:rPr>
                <w:rFonts w:eastAsia="Arial"/>
                <w:sz w:val="16"/>
                <w:szCs w:val="16"/>
                <w:lang w:val="es-PA"/>
              </w:rPr>
              <w:t xml:space="preserve"> para los archivos enviados en formato </w:t>
            </w:r>
            <w:r w:rsidRPr="00211613">
              <w:rPr>
                <w:rFonts w:eastAsia="Arial"/>
                <w:b/>
                <w:sz w:val="16"/>
                <w:szCs w:val="16"/>
                <w:lang w:val="es-PA"/>
              </w:rPr>
              <w:t>TXT</w:t>
            </w:r>
          </w:p>
        </w:tc>
        <w:tc>
          <w:tcPr>
            <w:tcW w:w="5059" w:type="dxa"/>
            <w:vAlign w:val="bottom"/>
          </w:tcPr>
          <w:p w14:paraId="4D1F461F" w14:textId="77777777" w:rsidR="00AA19C9" w:rsidRPr="009A465A" w:rsidRDefault="00AA19C9" w:rsidP="007067C5">
            <w:pPr>
              <w:cnfStyle w:val="000000100000" w:firstRow="0" w:lastRow="0" w:firstColumn="0" w:lastColumn="0" w:oddVBand="0" w:evenVBand="0" w:oddHBand="1" w:evenHBand="0" w:firstRowFirstColumn="0" w:firstRowLastColumn="0" w:lastRowFirstColumn="0" w:lastRowLastColumn="0"/>
              <w:rPr>
                <w:rFonts w:cs="Arial"/>
                <w:sz w:val="16"/>
                <w:szCs w:val="16"/>
                <w:lang w:val="es-PA"/>
              </w:rPr>
            </w:pPr>
            <w:r w:rsidRPr="009A465A">
              <w:rPr>
                <w:rFonts w:eastAsia="Arial" w:cs="Arial"/>
                <w:sz w:val="16"/>
                <w:szCs w:val="16"/>
                <w:lang w:val="es-PA"/>
              </w:rPr>
              <w:t>Para el formato texto es un identificador de a que formulario pertenece esa línea.</w:t>
            </w:r>
          </w:p>
          <w:p w14:paraId="43D1E36F" w14:textId="77777777" w:rsidR="00AA19C9" w:rsidRPr="009A465A" w:rsidRDefault="00AA19C9" w:rsidP="007067C5">
            <w:pPr>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Arial" w:cs="Arial"/>
                <w:sz w:val="16"/>
                <w:szCs w:val="16"/>
                <w:lang w:val="es-PA"/>
              </w:rPr>
              <w:t>Puede haber más de 1 formulario en 1 archivo de carga de interface.</w:t>
            </w:r>
          </w:p>
        </w:tc>
      </w:tr>
      <w:tr w:rsidR="00AA19C9" w:rsidRPr="009A465A" w14:paraId="0E5D5EB7" w14:textId="77777777" w:rsidTr="007067C5">
        <w:tc>
          <w:tcPr>
            <w:cnfStyle w:val="001000000000" w:firstRow="0" w:lastRow="0" w:firstColumn="1" w:lastColumn="0" w:oddVBand="0" w:evenVBand="0" w:oddHBand="0" w:evenHBand="0" w:firstRowFirstColumn="0" w:firstRowLastColumn="0" w:lastRowFirstColumn="0" w:lastRowLastColumn="0"/>
            <w:tcW w:w="936" w:type="dxa"/>
          </w:tcPr>
          <w:p w14:paraId="689E8C64" w14:textId="77777777" w:rsidR="00AA19C9" w:rsidRPr="009715B7" w:rsidRDefault="00AA19C9" w:rsidP="00AA19C9">
            <w:pPr>
              <w:pStyle w:val="ListParagraph"/>
              <w:numPr>
                <w:ilvl w:val="0"/>
                <w:numId w:val="32"/>
              </w:numPr>
              <w:tabs>
                <w:tab w:val="clear" w:pos="360"/>
                <w:tab w:val="left" w:pos="5577"/>
              </w:tabs>
              <w:spacing w:line="360" w:lineRule="auto"/>
              <w:rPr>
                <w:noProof/>
                <w:sz w:val="16"/>
                <w:szCs w:val="16"/>
                <w:lang w:val="es-PA"/>
              </w:rPr>
            </w:pPr>
          </w:p>
        </w:tc>
        <w:tc>
          <w:tcPr>
            <w:tcW w:w="2811" w:type="dxa"/>
          </w:tcPr>
          <w:p w14:paraId="257CC2F4" w14:textId="77777777" w:rsidR="00AA19C9" w:rsidRPr="009A465A" w:rsidRDefault="00AA19C9"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roofErr w:type="spellStart"/>
            <w:r w:rsidRPr="009A465A">
              <w:rPr>
                <w:rFonts w:eastAsia="Calibri" w:cs="Arial"/>
                <w:b/>
                <w:bCs/>
                <w:sz w:val="16"/>
                <w:szCs w:val="16"/>
                <w:lang w:val="es-PA"/>
              </w:rPr>
              <w:t>Record</w:t>
            </w:r>
            <w:proofErr w:type="spellEnd"/>
            <w:r w:rsidRPr="009A465A">
              <w:rPr>
                <w:rFonts w:eastAsia="Calibri" w:cs="Arial"/>
                <w:b/>
                <w:bCs/>
                <w:sz w:val="16"/>
                <w:szCs w:val="16"/>
                <w:lang w:val="es-PA"/>
              </w:rPr>
              <w:t xml:space="preserve"> </w:t>
            </w:r>
            <w:proofErr w:type="spellStart"/>
            <w:r w:rsidRPr="009A465A">
              <w:rPr>
                <w:rFonts w:eastAsia="Calibri" w:cs="Arial"/>
                <w:b/>
                <w:bCs/>
                <w:sz w:val="16"/>
                <w:szCs w:val="16"/>
                <w:lang w:val="es-PA"/>
              </w:rPr>
              <w:t>Type</w:t>
            </w:r>
            <w:proofErr w:type="spellEnd"/>
          </w:p>
        </w:tc>
        <w:tc>
          <w:tcPr>
            <w:tcW w:w="988" w:type="dxa"/>
          </w:tcPr>
          <w:p w14:paraId="3E4FD053" w14:textId="77777777" w:rsidR="00AA19C9" w:rsidRPr="009A465A" w:rsidRDefault="00AA19C9"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string</w:t>
            </w:r>
            <w:proofErr w:type="spellEnd"/>
          </w:p>
        </w:tc>
        <w:tc>
          <w:tcPr>
            <w:tcW w:w="1271" w:type="dxa"/>
          </w:tcPr>
          <w:p w14:paraId="16F7D726" w14:textId="77777777" w:rsidR="00AA19C9" w:rsidRPr="009A465A" w:rsidRDefault="00AA19C9"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w:t>
            </w:r>
          </w:p>
        </w:tc>
        <w:tc>
          <w:tcPr>
            <w:tcW w:w="1219" w:type="dxa"/>
            <w:vAlign w:val="bottom"/>
          </w:tcPr>
          <w:p w14:paraId="3D057BDC" w14:textId="6B444D2E" w:rsidR="00AA19C9" w:rsidRPr="009A465A" w:rsidRDefault="0064367E"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64367E">
              <w:rPr>
                <w:rFonts w:ascii="Arial" w:eastAsia="Arial" w:hAnsi="Arial" w:cs="Arial"/>
                <w:sz w:val="16"/>
                <w:szCs w:val="16"/>
                <w:lang w:val="es-PA"/>
              </w:rPr>
              <w:t>SHARED</w:t>
            </w:r>
          </w:p>
        </w:tc>
        <w:tc>
          <w:tcPr>
            <w:tcW w:w="1327" w:type="dxa"/>
          </w:tcPr>
          <w:p w14:paraId="166D8376" w14:textId="77777777" w:rsidR="00AA19C9" w:rsidRPr="009A465A" w:rsidRDefault="00AA19C9"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Sí</w:t>
            </w:r>
          </w:p>
        </w:tc>
        <w:tc>
          <w:tcPr>
            <w:tcW w:w="1126" w:type="dxa"/>
          </w:tcPr>
          <w:p w14:paraId="025905DC" w14:textId="224BA3AE" w:rsidR="00AA19C9" w:rsidRPr="00211613" w:rsidRDefault="00211613" w:rsidP="00211613">
            <w:pPr>
              <w:cnfStyle w:val="000000000000" w:firstRow="0" w:lastRow="0" w:firstColumn="0" w:lastColumn="0" w:oddVBand="0" w:evenVBand="0" w:oddHBand="0" w:evenHBand="0" w:firstRowFirstColumn="0" w:firstRowLastColumn="0" w:lastRowFirstColumn="0" w:lastRowLastColumn="0"/>
              <w:rPr>
                <w:rFonts w:eastAsia="Arial" w:cs="Arial"/>
                <w:sz w:val="16"/>
                <w:szCs w:val="16"/>
                <w:lang w:val="es-PA"/>
              </w:rPr>
            </w:pPr>
            <w:r w:rsidRPr="00211613">
              <w:rPr>
                <w:rFonts w:eastAsia="Arial"/>
                <w:sz w:val="16"/>
                <w:szCs w:val="16"/>
                <w:lang w:val="es-PA"/>
              </w:rPr>
              <w:t xml:space="preserve">Este campo solo es </w:t>
            </w:r>
            <w:proofErr w:type="spellStart"/>
            <w:r w:rsidRPr="00211613">
              <w:rPr>
                <w:rFonts w:eastAsia="Arial"/>
                <w:sz w:val="16"/>
                <w:szCs w:val="16"/>
                <w:lang w:val="es-PA"/>
              </w:rPr>
              <w:t>valido</w:t>
            </w:r>
            <w:proofErr w:type="spellEnd"/>
            <w:r w:rsidRPr="00211613">
              <w:rPr>
                <w:rFonts w:eastAsia="Arial"/>
                <w:sz w:val="16"/>
                <w:szCs w:val="16"/>
                <w:lang w:val="es-PA"/>
              </w:rPr>
              <w:t xml:space="preserve"> para los archivos enviados en formato </w:t>
            </w:r>
            <w:r w:rsidRPr="00211613">
              <w:rPr>
                <w:rFonts w:eastAsia="Arial"/>
                <w:b/>
                <w:sz w:val="16"/>
                <w:szCs w:val="16"/>
                <w:lang w:val="es-PA"/>
              </w:rPr>
              <w:t>TXT</w:t>
            </w:r>
          </w:p>
        </w:tc>
        <w:tc>
          <w:tcPr>
            <w:tcW w:w="5059" w:type="dxa"/>
          </w:tcPr>
          <w:p w14:paraId="2C42810B" w14:textId="77777777" w:rsidR="00AA19C9" w:rsidRPr="009A465A" w:rsidRDefault="00AA19C9"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rFonts w:eastAsia="Arial" w:cs="Arial"/>
                <w:sz w:val="16"/>
                <w:szCs w:val="16"/>
                <w:lang w:val="es-PA"/>
              </w:rPr>
              <w:t>RESPETAR CONSTANTE</w:t>
            </w:r>
          </w:p>
        </w:tc>
      </w:tr>
      <w:tr w:rsidR="00AA19C9" w:rsidRPr="00B06A5E" w14:paraId="28665E54" w14:textId="77777777" w:rsidTr="007067C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2F07432F" w14:textId="77777777" w:rsidR="00AA19C9" w:rsidRPr="009715B7" w:rsidRDefault="00AA19C9" w:rsidP="00AA19C9">
            <w:pPr>
              <w:pStyle w:val="ListParagraph"/>
              <w:numPr>
                <w:ilvl w:val="0"/>
                <w:numId w:val="32"/>
              </w:numPr>
              <w:tabs>
                <w:tab w:val="clear" w:pos="360"/>
                <w:tab w:val="left" w:pos="5577"/>
              </w:tabs>
              <w:spacing w:line="360" w:lineRule="auto"/>
              <w:rPr>
                <w:b w:val="0"/>
                <w:bCs w:val="0"/>
                <w:noProof/>
                <w:sz w:val="16"/>
                <w:szCs w:val="16"/>
                <w:lang w:val="es-PA"/>
              </w:rPr>
            </w:pPr>
          </w:p>
        </w:tc>
        <w:tc>
          <w:tcPr>
            <w:tcW w:w="2811" w:type="dxa"/>
          </w:tcPr>
          <w:p w14:paraId="44A93E76" w14:textId="6CA9D033" w:rsidR="00AA19C9" w:rsidRPr="00E93853" w:rsidRDefault="00AA19C9"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AA19C9">
              <w:rPr>
                <w:rFonts w:eastAsia="Calibri" w:cs="Arial"/>
                <w:b/>
                <w:bCs/>
                <w:sz w:val="16"/>
                <w:szCs w:val="16"/>
                <w:lang w:val="es-PA"/>
              </w:rPr>
              <w:t>Numero de Formulario</w:t>
            </w:r>
          </w:p>
        </w:tc>
        <w:tc>
          <w:tcPr>
            <w:tcW w:w="988" w:type="dxa"/>
          </w:tcPr>
          <w:p w14:paraId="2BCE0D49" w14:textId="77777777" w:rsidR="00AA19C9" w:rsidRPr="00DB239A" w:rsidRDefault="00AA19C9"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sz w:val="16"/>
                <w:szCs w:val="16"/>
              </w:rPr>
            </w:pPr>
            <w:r w:rsidRPr="00296E4C">
              <w:rPr>
                <w:sz w:val="16"/>
                <w:szCs w:val="16"/>
              </w:rPr>
              <w:t>string</w:t>
            </w:r>
          </w:p>
        </w:tc>
        <w:tc>
          <w:tcPr>
            <w:tcW w:w="1271" w:type="dxa"/>
          </w:tcPr>
          <w:p w14:paraId="1AE069E3" w14:textId="77777777" w:rsidR="00AA19C9" w:rsidRDefault="00AA19C9"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20</w:t>
            </w:r>
          </w:p>
        </w:tc>
        <w:tc>
          <w:tcPr>
            <w:tcW w:w="1219" w:type="dxa"/>
          </w:tcPr>
          <w:p w14:paraId="2E4ADE11" w14:textId="77777777" w:rsidR="00AA19C9" w:rsidRPr="009A465A" w:rsidRDefault="00AA19C9"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327" w:type="dxa"/>
          </w:tcPr>
          <w:p w14:paraId="0935F949" w14:textId="77777777" w:rsidR="00AA19C9" w:rsidRDefault="00AA19C9"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Sí</w:t>
            </w:r>
          </w:p>
        </w:tc>
        <w:tc>
          <w:tcPr>
            <w:tcW w:w="1126" w:type="dxa"/>
          </w:tcPr>
          <w:p w14:paraId="76A92774" w14:textId="275CDF76" w:rsidR="00AA19C9" w:rsidRPr="00211613" w:rsidRDefault="00646D4F" w:rsidP="00211613">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211613">
              <w:rPr>
                <w:rFonts w:eastAsia="Arial" w:cs="Arial"/>
                <w:sz w:val="16"/>
                <w:szCs w:val="16"/>
                <w:lang w:val="es-PA"/>
              </w:rPr>
              <w:t>noformulariodecontenedor</w:t>
            </w:r>
            <w:proofErr w:type="spellEnd"/>
          </w:p>
        </w:tc>
        <w:tc>
          <w:tcPr>
            <w:tcW w:w="5059" w:type="dxa"/>
          </w:tcPr>
          <w:p w14:paraId="157591A8" w14:textId="77777777" w:rsidR="0001192A" w:rsidRPr="0001192A" w:rsidRDefault="0001192A" w:rsidP="0001192A">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01192A">
              <w:rPr>
                <w:rFonts w:eastAsia="Arial" w:cs="Arial"/>
                <w:sz w:val="16"/>
                <w:szCs w:val="16"/>
                <w:lang w:val="es-PA"/>
              </w:rPr>
              <w:t>EL FORMULARIO DEBE EXISTIR COMO</w:t>
            </w:r>
          </w:p>
          <w:p w14:paraId="5A619885" w14:textId="77777777" w:rsidR="0001192A" w:rsidRPr="0001192A" w:rsidRDefault="0001192A" w:rsidP="0001192A">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01192A">
              <w:rPr>
                <w:rFonts w:eastAsia="Arial" w:cs="Arial"/>
                <w:sz w:val="16"/>
                <w:szCs w:val="16"/>
                <w:lang w:val="es-PA"/>
              </w:rPr>
              <w:t>ENTRADA DE CONTENDOR COMPARTIDO Y</w:t>
            </w:r>
          </w:p>
          <w:p w14:paraId="6D2512E3" w14:textId="77777777" w:rsidR="0001192A" w:rsidRPr="0001192A" w:rsidRDefault="0001192A" w:rsidP="0001192A">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01192A">
              <w:rPr>
                <w:rFonts w:eastAsia="Arial" w:cs="Arial"/>
                <w:sz w:val="16"/>
                <w:szCs w:val="16"/>
                <w:lang w:val="es-PA"/>
              </w:rPr>
              <w:t>DEBE HABER SIDO SELECCIONADO DE ESTA</w:t>
            </w:r>
          </w:p>
          <w:p w14:paraId="42526FDF" w14:textId="77777777" w:rsidR="0001192A" w:rsidRPr="0001192A" w:rsidRDefault="0001192A" w:rsidP="0001192A">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01192A">
              <w:rPr>
                <w:rFonts w:eastAsia="Arial" w:cs="Arial"/>
                <w:sz w:val="16"/>
                <w:szCs w:val="16"/>
                <w:lang w:val="es-PA"/>
              </w:rPr>
              <w:t>MANERA (VER INSTRUCCIONES INICIALES</w:t>
            </w:r>
          </w:p>
          <w:p w14:paraId="3AFA1E3A" w14:textId="6F9A9CF1" w:rsidR="00AA19C9" w:rsidRPr="00E8556C" w:rsidRDefault="0001192A" w:rsidP="0001192A">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01192A">
              <w:rPr>
                <w:rFonts w:eastAsia="Arial" w:cs="Arial"/>
                <w:sz w:val="16"/>
                <w:szCs w:val="16"/>
                <w:lang w:val="es-PA"/>
              </w:rPr>
              <w:t>DE CONTENEDOR COMPARTIDO)</w:t>
            </w:r>
          </w:p>
        </w:tc>
      </w:tr>
    </w:tbl>
    <w:p w14:paraId="3FBCE2A7" w14:textId="3FF59D2B" w:rsidR="00AA19C9" w:rsidRDefault="00AA19C9" w:rsidP="00AA19C9">
      <w:pPr>
        <w:ind w:left="100"/>
        <w:rPr>
          <w:rFonts w:ascii="Arial" w:eastAsia="Arial" w:hAnsi="Arial" w:cs="Arial"/>
          <w:b/>
          <w:bCs/>
          <w:lang w:val="es-PA"/>
        </w:rPr>
      </w:pPr>
    </w:p>
    <w:p w14:paraId="4C9B6445" w14:textId="00628941" w:rsidR="00543EF5" w:rsidRDefault="00543EF5" w:rsidP="00AA19C9">
      <w:pPr>
        <w:ind w:left="100"/>
        <w:rPr>
          <w:rFonts w:ascii="Arial" w:eastAsia="Arial" w:hAnsi="Arial" w:cs="Arial"/>
          <w:b/>
          <w:bCs/>
          <w:lang w:val="es-PA"/>
        </w:rPr>
      </w:pPr>
    </w:p>
    <w:p w14:paraId="5F384273" w14:textId="77777777" w:rsidR="00543EF5" w:rsidRDefault="00543EF5" w:rsidP="00AA19C9">
      <w:pPr>
        <w:ind w:left="100"/>
        <w:rPr>
          <w:rFonts w:ascii="Arial" w:eastAsia="Arial" w:hAnsi="Arial" w:cs="Arial"/>
          <w:b/>
          <w:bCs/>
          <w:lang w:val="es-PA"/>
        </w:rPr>
      </w:pPr>
    </w:p>
    <w:p w14:paraId="25BDD0D3" w14:textId="7E00F322" w:rsidR="002D7D49" w:rsidRDefault="002D7D49" w:rsidP="00274395">
      <w:pPr>
        <w:tabs>
          <w:tab w:val="clear" w:pos="360"/>
          <w:tab w:val="left" w:pos="5577"/>
        </w:tabs>
        <w:spacing w:line="360" w:lineRule="auto"/>
        <w:rPr>
          <w:noProof/>
          <w:lang w:val="es-PA"/>
        </w:rPr>
      </w:pPr>
    </w:p>
    <w:p w14:paraId="78DD1BCA" w14:textId="18280126" w:rsidR="00224856" w:rsidRPr="002D7D49" w:rsidRDefault="00224856" w:rsidP="00192693">
      <w:pPr>
        <w:pStyle w:val="ListParagraph"/>
        <w:numPr>
          <w:ilvl w:val="0"/>
          <w:numId w:val="15"/>
        </w:numPr>
        <w:rPr>
          <w:rFonts w:ascii="Arial" w:eastAsia="Arial" w:hAnsi="Arial" w:cs="Arial"/>
          <w:b/>
          <w:bCs/>
          <w:lang w:val="es-PA"/>
        </w:rPr>
      </w:pPr>
      <w:r w:rsidRPr="002D7D49">
        <w:rPr>
          <w:rFonts w:ascii="Arial" w:eastAsia="Arial" w:hAnsi="Arial" w:cs="Arial"/>
          <w:b/>
          <w:bCs/>
          <w:lang w:val="es-PA"/>
        </w:rPr>
        <w:t xml:space="preserve">DEFINICION DE CAMPOS PARA TIPO DE CARGA VENTAS FUERA DEL PAIS </w:t>
      </w:r>
    </w:p>
    <w:p w14:paraId="55800BAB" w14:textId="7C1BA06E" w:rsidR="00224856" w:rsidRDefault="00224856" w:rsidP="00224856">
      <w:pPr>
        <w:ind w:left="100"/>
        <w:rPr>
          <w:rFonts w:ascii="Arial" w:eastAsia="Arial" w:hAnsi="Arial" w:cs="Arial"/>
          <w:b/>
          <w:bCs/>
          <w:lang w:val="es-PA"/>
        </w:rPr>
      </w:pPr>
    </w:p>
    <w:p w14:paraId="4AE68828" w14:textId="09024B77" w:rsidR="002D7D49" w:rsidRDefault="002D7D49" w:rsidP="00224856">
      <w:pPr>
        <w:ind w:left="100"/>
        <w:rPr>
          <w:rFonts w:ascii="Arial" w:eastAsia="Arial" w:hAnsi="Arial" w:cs="Arial"/>
          <w:b/>
          <w:bCs/>
          <w:lang w:val="es-PA"/>
        </w:rPr>
      </w:pPr>
    </w:p>
    <w:p w14:paraId="2FEE1377" w14:textId="23B4556C" w:rsidR="002D7D49" w:rsidRDefault="002D7D49" w:rsidP="00173310">
      <w:pPr>
        <w:ind w:left="100"/>
        <w:rPr>
          <w:rFonts w:ascii="Arial" w:eastAsia="Arial" w:hAnsi="Arial" w:cs="Arial"/>
          <w:b/>
          <w:bCs/>
          <w:lang w:val="es-PA"/>
        </w:rPr>
      </w:pPr>
      <w:r>
        <w:rPr>
          <w:noProof/>
        </w:rPr>
        <w:drawing>
          <wp:inline distT="0" distB="0" distL="0" distR="0" wp14:anchorId="4FC27FC9" wp14:editId="73AD1B42">
            <wp:extent cx="4603713" cy="1269795"/>
            <wp:effectExtent l="0" t="0" r="6985" b="6985"/>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4634312" cy="1278235"/>
                    </a:xfrm>
                    <a:prstGeom prst="rect">
                      <a:avLst/>
                    </a:prstGeom>
                  </pic:spPr>
                </pic:pic>
              </a:graphicData>
            </a:graphic>
          </wp:inline>
        </w:drawing>
      </w:r>
    </w:p>
    <w:p w14:paraId="1667FF1C" w14:textId="77777777" w:rsidR="002D7D49" w:rsidRDefault="002D7D49" w:rsidP="00224856">
      <w:pPr>
        <w:ind w:left="100"/>
        <w:rPr>
          <w:rFonts w:ascii="Arial" w:eastAsia="Arial" w:hAnsi="Arial" w:cs="Arial"/>
          <w:b/>
          <w:bCs/>
          <w:lang w:val="es-PA"/>
        </w:rPr>
      </w:pPr>
    </w:p>
    <w:tbl>
      <w:tblPr>
        <w:tblStyle w:val="GridTable4-Accent3"/>
        <w:tblW w:w="14737" w:type="dxa"/>
        <w:tblLayout w:type="fixed"/>
        <w:tblLook w:val="04A0" w:firstRow="1" w:lastRow="0" w:firstColumn="1" w:lastColumn="0" w:noHBand="0" w:noVBand="1"/>
      </w:tblPr>
      <w:tblGrid>
        <w:gridCol w:w="936"/>
        <w:gridCol w:w="2320"/>
        <w:gridCol w:w="992"/>
        <w:gridCol w:w="1134"/>
        <w:gridCol w:w="1276"/>
        <w:gridCol w:w="1417"/>
        <w:gridCol w:w="1985"/>
        <w:gridCol w:w="4677"/>
      </w:tblGrid>
      <w:tr w:rsidR="00646D4F" w:rsidRPr="00B37E06" w14:paraId="522AF389" w14:textId="77777777" w:rsidTr="00BC30E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1BB8140D" w14:textId="77777777" w:rsidR="00646D4F" w:rsidRPr="00B37E06" w:rsidRDefault="00646D4F" w:rsidP="007067C5">
            <w:pPr>
              <w:tabs>
                <w:tab w:val="clear" w:pos="360"/>
                <w:tab w:val="left" w:pos="5577"/>
              </w:tabs>
              <w:spacing w:line="360" w:lineRule="auto"/>
              <w:rPr>
                <w:noProof/>
                <w:lang w:val="es-PA"/>
              </w:rPr>
            </w:pPr>
            <w:r w:rsidRPr="00B37E06">
              <w:rPr>
                <w:noProof/>
                <w:lang w:val="es-PA"/>
              </w:rPr>
              <w:t>No</w:t>
            </w:r>
          </w:p>
        </w:tc>
        <w:tc>
          <w:tcPr>
            <w:tcW w:w="2320" w:type="dxa"/>
          </w:tcPr>
          <w:p w14:paraId="7FE5F18A" w14:textId="77777777" w:rsidR="00646D4F" w:rsidRPr="00B37E06" w:rsidRDefault="00646D4F"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Campo</w:t>
            </w:r>
          </w:p>
        </w:tc>
        <w:tc>
          <w:tcPr>
            <w:tcW w:w="992" w:type="dxa"/>
          </w:tcPr>
          <w:p w14:paraId="33702B87" w14:textId="77777777" w:rsidR="00646D4F" w:rsidRPr="00B37E06" w:rsidRDefault="00646D4F" w:rsidP="007067C5">
            <w:pPr>
              <w:tabs>
                <w:tab w:val="clear" w:pos="360"/>
                <w:tab w:val="left" w:pos="5577"/>
              </w:tabs>
              <w:spacing w:line="360" w:lineRule="auto"/>
              <w:jc w:val="center"/>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 xml:space="preserve">Tipo de </w:t>
            </w:r>
            <w:r>
              <w:rPr>
                <w:noProof/>
                <w:lang w:val="es-PA"/>
              </w:rPr>
              <w:br/>
            </w:r>
            <w:r w:rsidRPr="00B37E06">
              <w:rPr>
                <w:noProof/>
                <w:lang w:val="es-PA"/>
              </w:rPr>
              <w:t>Data</w:t>
            </w:r>
          </w:p>
        </w:tc>
        <w:tc>
          <w:tcPr>
            <w:tcW w:w="1134" w:type="dxa"/>
          </w:tcPr>
          <w:p w14:paraId="71429F33" w14:textId="77777777" w:rsidR="00646D4F" w:rsidRPr="00B37E06" w:rsidRDefault="00646D4F"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Maximo de</w:t>
            </w:r>
            <w:r>
              <w:rPr>
                <w:noProof/>
                <w:lang w:val="es-PA"/>
              </w:rPr>
              <w:t xml:space="preserve"> D</w:t>
            </w:r>
            <w:r w:rsidRPr="00B37E06">
              <w:rPr>
                <w:noProof/>
                <w:lang w:val="es-PA"/>
              </w:rPr>
              <w:t>ato</w:t>
            </w:r>
          </w:p>
        </w:tc>
        <w:tc>
          <w:tcPr>
            <w:tcW w:w="1276" w:type="dxa"/>
          </w:tcPr>
          <w:p w14:paraId="23E25A78" w14:textId="77777777" w:rsidR="00646D4F" w:rsidRPr="00B37E06" w:rsidRDefault="00646D4F"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 xml:space="preserve">Valor de </w:t>
            </w:r>
            <w:r>
              <w:rPr>
                <w:noProof/>
                <w:lang w:val="es-PA"/>
              </w:rPr>
              <w:t>D</w:t>
            </w:r>
            <w:r w:rsidRPr="00B37E06">
              <w:rPr>
                <w:noProof/>
                <w:lang w:val="es-PA"/>
              </w:rPr>
              <w:t xml:space="preserve">ato </w:t>
            </w:r>
          </w:p>
        </w:tc>
        <w:tc>
          <w:tcPr>
            <w:tcW w:w="1417" w:type="dxa"/>
          </w:tcPr>
          <w:p w14:paraId="3DB579A5" w14:textId="77777777" w:rsidR="00646D4F" w:rsidRPr="00B37E06" w:rsidRDefault="00646D4F"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Obligatorio</w:t>
            </w:r>
          </w:p>
        </w:tc>
        <w:tc>
          <w:tcPr>
            <w:tcW w:w="1985" w:type="dxa"/>
          </w:tcPr>
          <w:p w14:paraId="760896CA" w14:textId="77777777" w:rsidR="00646D4F" w:rsidRPr="00B37E06" w:rsidRDefault="00646D4F" w:rsidP="007067C5">
            <w:pPr>
              <w:tabs>
                <w:tab w:val="clear" w:pos="360"/>
                <w:tab w:val="left" w:pos="5577"/>
              </w:tabs>
              <w:spacing w:line="360" w:lineRule="auto"/>
              <w:jc w:val="center"/>
              <w:cnfStyle w:val="100000000000" w:firstRow="1" w:lastRow="0" w:firstColumn="0" w:lastColumn="0" w:oddVBand="0" w:evenVBand="0" w:oddHBand="0" w:evenHBand="0" w:firstRowFirstColumn="0" w:firstRowLastColumn="0" w:lastRowFirstColumn="0" w:lastRowLastColumn="0"/>
              <w:rPr>
                <w:noProof/>
                <w:lang w:val="es-PA"/>
              </w:rPr>
            </w:pPr>
            <w:r>
              <w:rPr>
                <w:noProof/>
                <w:lang w:val="es-PA"/>
              </w:rPr>
              <w:t>Valor en XML</w:t>
            </w:r>
          </w:p>
        </w:tc>
        <w:tc>
          <w:tcPr>
            <w:tcW w:w="4677" w:type="dxa"/>
          </w:tcPr>
          <w:p w14:paraId="428DBA25" w14:textId="77777777" w:rsidR="00646D4F" w:rsidRPr="00B37E06" w:rsidRDefault="00646D4F" w:rsidP="007067C5">
            <w:pPr>
              <w:tabs>
                <w:tab w:val="clear" w:pos="360"/>
                <w:tab w:val="left" w:pos="5577"/>
              </w:tabs>
              <w:spacing w:line="360" w:lineRule="auto"/>
              <w:cnfStyle w:val="100000000000" w:firstRow="1" w:lastRow="0" w:firstColumn="0" w:lastColumn="0" w:oddVBand="0" w:evenVBand="0" w:oddHBand="0" w:evenHBand="0" w:firstRowFirstColumn="0" w:firstRowLastColumn="0" w:lastRowFirstColumn="0" w:lastRowLastColumn="0"/>
              <w:rPr>
                <w:noProof/>
                <w:lang w:val="es-PA"/>
              </w:rPr>
            </w:pPr>
            <w:r w:rsidRPr="00B37E06">
              <w:rPr>
                <w:noProof/>
                <w:lang w:val="es-PA"/>
              </w:rPr>
              <w:t>Descripción</w:t>
            </w:r>
          </w:p>
        </w:tc>
      </w:tr>
      <w:tr w:rsidR="00646D4F" w:rsidRPr="00B06A5E" w14:paraId="74FD0F8C" w14:textId="77777777" w:rsidTr="00BC30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54CD9D4B" w14:textId="77777777" w:rsidR="00646D4F" w:rsidRPr="009715B7" w:rsidRDefault="00646D4F" w:rsidP="00646D4F">
            <w:pPr>
              <w:pStyle w:val="ListParagraph"/>
              <w:numPr>
                <w:ilvl w:val="0"/>
                <w:numId w:val="33"/>
              </w:numPr>
              <w:tabs>
                <w:tab w:val="clear" w:pos="360"/>
                <w:tab w:val="left" w:pos="5577"/>
              </w:tabs>
              <w:spacing w:line="360" w:lineRule="auto"/>
              <w:rPr>
                <w:noProof/>
                <w:sz w:val="16"/>
                <w:szCs w:val="16"/>
                <w:lang w:val="es-PA"/>
              </w:rPr>
            </w:pPr>
          </w:p>
        </w:tc>
        <w:tc>
          <w:tcPr>
            <w:tcW w:w="2320" w:type="dxa"/>
          </w:tcPr>
          <w:p w14:paraId="6F182DDF" w14:textId="77777777" w:rsidR="00646D4F" w:rsidRPr="009A465A" w:rsidRDefault="00646D4F"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Calibri" w:cs="Arial"/>
                <w:b/>
                <w:bCs/>
                <w:sz w:val="16"/>
                <w:szCs w:val="16"/>
                <w:lang w:val="es-PA"/>
              </w:rPr>
              <w:t>Identificador de Formulario</w:t>
            </w:r>
          </w:p>
        </w:tc>
        <w:tc>
          <w:tcPr>
            <w:tcW w:w="992" w:type="dxa"/>
          </w:tcPr>
          <w:p w14:paraId="0DA4A5DF" w14:textId="77777777" w:rsidR="00646D4F" w:rsidRPr="009A465A" w:rsidRDefault="00646D4F"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integer</w:t>
            </w:r>
            <w:proofErr w:type="spellEnd"/>
          </w:p>
        </w:tc>
        <w:tc>
          <w:tcPr>
            <w:tcW w:w="1134" w:type="dxa"/>
          </w:tcPr>
          <w:p w14:paraId="007C182F" w14:textId="77777777" w:rsidR="00646D4F" w:rsidRPr="009A465A" w:rsidRDefault="00646D4F"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Arial" w:cs="Arial"/>
                <w:sz w:val="16"/>
                <w:szCs w:val="16"/>
                <w:lang w:val="es-PA"/>
              </w:rPr>
              <w:t>13</w:t>
            </w:r>
          </w:p>
        </w:tc>
        <w:tc>
          <w:tcPr>
            <w:tcW w:w="1276" w:type="dxa"/>
          </w:tcPr>
          <w:p w14:paraId="33B87115" w14:textId="77777777" w:rsidR="00646D4F" w:rsidRPr="009A465A" w:rsidRDefault="00646D4F"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417" w:type="dxa"/>
          </w:tcPr>
          <w:p w14:paraId="45D6FA56" w14:textId="77777777" w:rsidR="00646D4F" w:rsidRPr="009A465A" w:rsidRDefault="00646D4F"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noProof/>
                <w:sz w:val="16"/>
                <w:szCs w:val="16"/>
                <w:lang w:val="es-PA"/>
              </w:rPr>
              <w:t>Sí</w:t>
            </w:r>
          </w:p>
        </w:tc>
        <w:tc>
          <w:tcPr>
            <w:tcW w:w="1985" w:type="dxa"/>
          </w:tcPr>
          <w:p w14:paraId="634E9410" w14:textId="4AD31E81" w:rsidR="00646D4F" w:rsidRPr="009A465A" w:rsidRDefault="00211613" w:rsidP="007067C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211613">
              <w:rPr>
                <w:rFonts w:eastAsia="Arial"/>
                <w:sz w:val="16"/>
                <w:szCs w:val="16"/>
                <w:lang w:val="es-PA"/>
              </w:rPr>
              <w:t xml:space="preserve">Este campo solo es </w:t>
            </w:r>
            <w:proofErr w:type="spellStart"/>
            <w:r w:rsidRPr="00211613">
              <w:rPr>
                <w:rFonts w:eastAsia="Arial"/>
                <w:sz w:val="16"/>
                <w:szCs w:val="16"/>
                <w:lang w:val="es-PA"/>
              </w:rPr>
              <w:t>valido</w:t>
            </w:r>
            <w:proofErr w:type="spellEnd"/>
            <w:r w:rsidRPr="00211613">
              <w:rPr>
                <w:rFonts w:eastAsia="Arial"/>
                <w:sz w:val="16"/>
                <w:szCs w:val="16"/>
                <w:lang w:val="es-PA"/>
              </w:rPr>
              <w:t xml:space="preserve"> para los archivos enviados en formato </w:t>
            </w:r>
            <w:r w:rsidRPr="00211613">
              <w:rPr>
                <w:rFonts w:eastAsia="Arial"/>
                <w:b/>
                <w:sz w:val="16"/>
                <w:szCs w:val="16"/>
                <w:lang w:val="es-PA"/>
              </w:rPr>
              <w:t>TXT</w:t>
            </w:r>
          </w:p>
        </w:tc>
        <w:tc>
          <w:tcPr>
            <w:tcW w:w="4677" w:type="dxa"/>
            <w:vAlign w:val="bottom"/>
          </w:tcPr>
          <w:p w14:paraId="589311A9" w14:textId="77777777" w:rsidR="00646D4F" w:rsidRPr="009A465A" w:rsidRDefault="00646D4F" w:rsidP="007067C5">
            <w:pPr>
              <w:cnfStyle w:val="000000100000" w:firstRow="0" w:lastRow="0" w:firstColumn="0" w:lastColumn="0" w:oddVBand="0" w:evenVBand="0" w:oddHBand="1" w:evenHBand="0" w:firstRowFirstColumn="0" w:firstRowLastColumn="0" w:lastRowFirstColumn="0" w:lastRowLastColumn="0"/>
              <w:rPr>
                <w:rFonts w:cs="Arial"/>
                <w:sz w:val="16"/>
                <w:szCs w:val="16"/>
                <w:lang w:val="es-PA"/>
              </w:rPr>
            </w:pPr>
            <w:r w:rsidRPr="009A465A">
              <w:rPr>
                <w:rFonts w:eastAsia="Arial" w:cs="Arial"/>
                <w:sz w:val="16"/>
                <w:szCs w:val="16"/>
                <w:lang w:val="es-PA"/>
              </w:rPr>
              <w:t>Para el formato texto es un identificador de a que formulario pertenece esa línea.</w:t>
            </w:r>
          </w:p>
          <w:p w14:paraId="1D197729" w14:textId="77777777" w:rsidR="00646D4F" w:rsidRPr="009A465A" w:rsidRDefault="00646D4F" w:rsidP="007067C5">
            <w:pPr>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9A465A">
              <w:rPr>
                <w:rFonts w:eastAsia="Arial" w:cs="Arial"/>
                <w:sz w:val="16"/>
                <w:szCs w:val="16"/>
                <w:lang w:val="es-PA"/>
              </w:rPr>
              <w:t>Puede haber más de 1 formulario en 1 archivo de carga de interface.</w:t>
            </w:r>
          </w:p>
        </w:tc>
      </w:tr>
      <w:tr w:rsidR="00646D4F" w:rsidRPr="009A465A" w14:paraId="3AD1E27B" w14:textId="77777777" w:rsidTr="00BC30E3">
        <w:tc>
          <w:tcPr>
            <w:cnfStyle w:val="001000000000" w:firstRow="0" w:lastRow="0" w:firstColumn="1" w:lastColumn="0" w:oddVBand="0" w:evenVBand="0" w:oddHBand="0" w:evenHBand="0" w:firstRowFirstColumn="0" w:firstRowLastColumn="0" w:lastRowFirstColumn="0" w:lastRowLastColumn="0"/>
            <w:tcW w:w="936" w:type="dxa"/>
          </w:tcPr>
          <w:p w14:paraId="2B4A5BC8" w14:textId="77777777" w:rsidR="00646D4F" w:rsidRPr="009715B7" w:rsidRDefault="00646D4F" w:rsidP="00646D4F">
            <w:pPr>
              <w:pStyle w:val="ListParagraph"/>
              <w:numPr>
                <w:ilvl w:val="0"/>
                <w:numId w:val="33"/>
              </w:numPr>
              <w:tabs>
                <w:tab w:val="clear" w:pos="360"/>
                <w:tab w:val="left" w:pos="5577"/>
              </w:tabs>
              <w:spacing w:line="360" w:lineRule="auto"/>
              <w:rPr>
                <w:noProof/>
                <w:sz w:val="16"/>
                <w:szCs w:val="16"/>
                <w:lang w:val="es-PA"/>
              </w:rPr>
            </w:pPr>
          </w:p>
        </w:tc>
        <w:tc>
          <w:tcPr>
            <w:tcW w:w="2320" w:type="dxa"/>
          </w:tcPr>
          <w:p w14:paraId="5EAFCD1D" w14:textId="77777777" w:rsidR="00646D4F" w:rsidRPr="009A465A" w:rsidRDefault="00646D4F"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roofErr w:type="spellStart"/>
            <w:r w:rsidRPr="009A465A">
              <w:rPr>
                <w:rFonts w:eastAsia="Calibri" w:cs="Arial"/>
                <w:b/>
                <w:bCs/>
                <w:sz w:val="16"/>
                <w:szCs w:val="16"/>
                <w:lang w:val="es-PA"/>
              </w:rPr>
              <w:t>Record</w:t>
            </w:r>
            <w:proofErr w:type="spellEnd"/>
            <w:r w:rsidRPr="009A465A">
              <w:rPr>
                <w:rFonts w:eastAsia="Calibri" w:cs="Arial"/>
                <w:b/>
                <w:bCs/>
                <w:sz w:val="16"/>
                <w:szCs w:val="16"/>
                <w:lang w:val="es-PA"/>
              </w:rPr>
              <w:t xml:space="preserve"> </w:t>
            </w:r>
            <w:proofErr w:type="spellStart"/>
            <w:r w:rsidRPr="009A465A">
              <w:rPr>
                <w:rFonts w:eastAsia="Calibri" w:cs="Arial"/>
                <w:b/>
                <w:bCs/>
                <w:sz w:val="16"/>
                <w:szCs w:val="16"/>
                <w:lang w:val="es-PA"/>
              </w:rPr>
              <w:t>Type</w:t>
            </w:r>
            <w:proofErr w:type="spellEnd"/>
          </w:p>
        </w:tc>
        <w:tc>
          <w:tcPr>
            <w:tcW w:w="992" w:type="dxa"/>
          </w:tcPr>
          <w:p w14:paraId="195CB9FD" w14:textId="77777777" w:rsidR="00646D4F" w:rsidRPr="009A465A" w:rsidRDefault="00646D4F"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proofErr w:type="spellStart"/>
            <w:r w:rsidRPr="009A465A">
              <w:rPr>
                <w:rFonts w:eastAsia="Arial" w:cs="Arial"/>
                <w:sz w:val="16"/>
                <w:szCs w:val="16"/>
                <w:lang w:val="es-PA"/>
              </w:rPr>
              <w:t>string</w:t>
            </w:r>
            <w:proofErr w:type="spellEnd"/>
          </w:p>
        </w:tc>
        <w:tc>
          <w:tcPr>
            <w:tcW w:w="1134" w:type="dxa"/>
          </w:tcPr>
          <w:p w14:paraId="1557DA55" w14:textId="77777777" w:rsidR="00646D4F" w:rsidRPr="009A465A" w:rsidRDefault="00646D4F"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w:t>
            </w:r>
          </w:p>
        </w:tc>
        <w:tc>
          <w:tcPr>
            <w:tcW w:w="1276" w:type="dxa"/>
            <w:vAlign w:val="bottom"/>
          </w:tcPr>
          <w:p w14:paraId="665FA3ED" w14:textId="5D9F4893" w:rsidR="00646D4F" w:rsidRPr="009A465A" w:rsidRDefault="00173310"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173310">
              <w:rPr>
                <w:rFonts w:ascii="Arial" w:eastAsia="Arial" w:hAnsi="Arial" w:cs="Arial"/>
                <w:sz w:val="16"/>
                <w:szCs w:val="16"/>
                <w:lang w:val="es-PA"/>
              </w:rPr>
              <w:t>OFFSHORE</w:t>
            </w:r>
          </w:p>
        </w:tc>
        <w:tc>
          <w:tcPr>
            <w:tcW w:w="1417" w:type="dxa"/>
          </w:tcPr>
          <w:p w14:paraId="7E20AC03" w14:textId="77777777" w:rsidR="00646D4F" w:rsidRPr="009A465A" w:rsidRDefault="00646D4F"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noProof/>
                <w:sz w:val="16"/>
                <w:szCs w:val="16"/>
                <w:lang w:val="es-PA"/>
              </w:rPr>
              <w:t>Sí</w:t>
            </w:r>
          </w:p>
        </w:tc>
        <w:tc>
          <w:tcPr>
            <w:tcW w:w="1985" w:type="dxa"/>
          </w:tcPr>
          <w:p w14:paraId="4673E507" w14:textId="52F66C76" w:rsidR="00646D4F" w:rsidRPr="00211613" w:rsidRDefault="00211613" w:rsidP="00211613">
            <w:pPr>
              <w:cnfStyle w:val="000000000000" w:firstRow="0" w:lastRow="0" w:firstColumn="0" w:lastColumn="0" w:oddVBand="0" w:evenVBand="0" w:oddHBand="0" w:evenHBand="0" w:firstRowFirstColumn="0" w:firstRowLastColumn="0" w:lastRowFirstColumn="0" w:lastRowLastColumn="0"/>
              <w:rPr>
                <w:rFonts w:eastAsia="Arial"/>
                <w:sz w:val="16"/>
                <w:szCs w:val="16"/>
                <w:lang w:val="es-PA"/>
              </w:rPr>
            </w:pPr>
            <w:r w:rsidRPr="00211613">
              <w:rPr>
                <w:rFonts w:eastAsia="Arial"/>
                <w:sz w:val="16"/>
                <w:szCs w:val="16"/>
                <w:lang w:val="es-PA"/>
              </w:rPr>
              <w:t xml:space="preserve">Este campo solo es </w:t>
            </w:r>
            <w:proofErr w:type="spellStart"/>
            <w:r w:rsidRPr="00211613">
              <w:rPr>
                <w:rFonts w:eastAsia="Arial"/>
                <w:sz w:val="16"/>
                <w:szCs w:val="16"/>
                <w:lang w:val="es-PA"/>
              </w:rPr>
              <w:t>valido</w:t>
            </w:r>
            <w:proofErr w:type="spellEnd"/>
            <w:r w:rsidRPr="00211613">
              <w:rPr>
                <w:rFonts w:eastAsia="Arial"/>
                <w:sz w:val="16"/>
                <w:szCs w:val="16"/>
                <w:lang w:val="es-PA"/>
              </w:rPr>
              <w:t xml:space="preserve"> para los archivos enviados en formato </w:t>
            </w:r>
            <w:r w:rsidRPr="00211613">
              <w:rPr>
                <w:rFonts w:eastAsia="Arial"/>
                <w:b/>
                <w:sz w:val="16"/>
                <w:szCs w:val="16"/>
                <w:lang w:val="es-PA"/>
              </w:rPr>
              <w:t>TXT</w:t>
            </w:r>
          </w:p>
        </w:tc>
        <w:tc>
          <w:tcPr>
            <w:tcW w:w="4677" w:type="dxa"/>
          </w:tcPr>
          <w:p w14:paraId="672613C9" w14:textId="77777777" w:rsidR="00646D4F" w:rsidRPr="009A465A" w:rsidRDefault="00646D4F" w:rsidP="007067C5">
            <w:pPr>
              <w:tabs>
                <w:tab w:val="clear" w:pos="360"/>
                <w:tab w:val="left" w:pos="5577"/>
              </w:tabs>
              <w:spacing w:line="360" w:lineRule="auto"/>
              <w:cnfStyle w:val="000000000000" w:firstRow="0" w:lastRow="0" w:firstColumn="0" w:lastColumn="0" w:oddVBand="0" w:evenVBand="0" w:oddHBand="0" w:evenHBand="0" w:firstRowFirstColumn="0" w:firstRowLastColumn="0" w:lastRowFirstColumn="0" w:lastRowLastColumn="0"/>
              <w:rPr>
                <w:noProof/>
                <w:sz w:val="16"/>
                <w:szCs w:val="16"/>
                <w:lang w:val="es-PA"/>
              </w:rPr>
            </w:pPr>
            <w:r w:rsidRPr="009A465A">
              <w:rPr>
                <w:rFonts w:eastAsia="Arial" w:cs="Arial"/>
                <w:sz w:val="16"/>
                <w:szCs w:val="16"/>
                <w:lang w:val="es-PA"/>
              </w:rPr>
              <w:t>RESPETAR CONSTANTE</w:t>
            </w:r>
          </w:p>
        </w:tc>
      </w:tr>
      <w:tr w:rsidR="00646D4F" w:rsidRPr="00B06A5E" w14:paraId="3DBAA432" w14:textId="77777777" w:rsidTr="00BC30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 w:type="dxa"/>
          </w:tcPr>
          <w:p w14:paraId="20EA6812" w14:textId="77777777" w:rsidR="00646D4F" w:rsidRPr="009715B7" w:rsidRDefault="00646D4F" w:rsidP="00646D4F">
            <w:pPr>
              <w:pStyle w:val="ListParagraph"/>
              <w:numPr>
                <w:ilvl w:val="0"/>
                <w:numId w:val="33"/>
              </w:numPr>
              <w:tabs>
                <w:tab w:val="clear" w:pos="360"/>
                <w:tab w:val="left" w:pos="5577"/>
              </w:tabs>
              <w:spacing w:line="360" w:lineRule="auto"/>
              <w:rPr>
                <w:b w:val="0"/>
                <w:bCs w:val="0"/>
                <w:noProof/>
                <w:sz w:val="16"/>
                <w:szCs w:val="16"/>
                <w:lang w:val="es-PA"/>
              </w:rPr>
            </w:pPr>
          </w:p>
        </w:tc>
        <w:tc>
          <w:tcPr>
            <w:tcW w:w="2320" w:type="dxa"/>
          </w:tcPr>
          <w:p w14:paraId="5BA736C8" w14:textId="77777777" w:rsidR="00646D4F" w:rsidRPr="00E93853" w:rsidRDefault="00646D4F"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rFonts w:eastAsia="Calibri" w:cs="Arial"/>
                <w:b/>
                <w:bCs/>
                <w:sz w:val="16"/>
                <w:szCs w:val="16"/>
                <w:lang w:val="es-PA"/>
              </w:rPr>
            </w:pPr>
            <w:r w:rsidRPr="008E4D4E">
              <w:rPr>
                <w:rFonts w:eastAsia="Calibri" w:cs="Arial"/>
                <w:b/>
                <w:bCs/>
                <w:sz w:val="16"/>
                <w:szCs w:val="16"/>
                <w:lang w:val="es-PA"/>
              </w:rPr>
              <w:t>Fecha y Hora de Entrada</w:t>
            </w:r>
          </w:p>
        </w:tc>
        <w:tc>
          <w:tcPr>
            <w:tcW w:w="992" w:type="dxa"/>
          </w:tcPr>
          <w:p w14:paraId="38ED71FF" w14:textId="77777777" w:rsidR="00646D4F" w:rsidRPr="008E4D4E" w:rsidRDefault="00646D4F"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sz w:val="16"/>
                <w:szCs w:val="16"/>
                <w:lang w:val="es-MX"/>
              </w:rPr>
            </w:pPr>
            <w:r w:rsidRPr="008B3B9D">
              <w:rPr>
                <w:sz w:val="16"/>
                <w:szCs w:val="16"/>
                <w:lang w:val="es-MX"/>
              </w:rPr>
              <w:t>date time</w:t>
            </w:r>
          </w:p>
        </w:tc>
        <w:tc>
          <w:tcPr>
            <w:tcW w:w="1134" w:type="dxa"/>
          </w:tcPr>
          <w:p w14:paraId="083B073A" w14:textId="7D2FE18A" w:rsidR="00646D4F" w:rsidRPr="00702F10" w:rsidRDefault="00646D4F"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702F10">
              <w:rPr>
                <w:noProof/>
                <w:sz w:val="16"/>
                <w:szCs w:val="16"/>
                <w:lang w:val="es-PA"/>
              </w:rPr>
              <w:t>yyyy-MM-</w:t>
            </w:r>
            <w:r w:rsidR="00982B6D">
              <w:rPr>
                <w:noProof/>
                <w:sz w:val="16"/>
                <w:szCs w:val="16"/>
                <w:lang w:val="es-PA"/>
              </w:rPr>
              <w:t>dd</w:t>
            </w:r>
            <w:r w:rsidRPr="00702F10">
              <w:rPr>
                <w:noProof/>
                <w:sz w:val="16"/>
                <w:szCs w:val="16"/>
                <w:lang w:val="es-PA"/>
              </w:rPr>
              <w:t>THH:mm:ss</w:t>
            </w:r>
          </w:p>
          <w:p w14:paraId="5B90E967" w14:textId="77777777" w:rsidR="00646D4F" w:rsidRDefault="00646D4F"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sidRPr="00702F10">
              <w:rPr>
                <w:noProof/>
                <w:sz w:val="16"/>
                <w:szCs w:val="16"/>
                <w:lang w:val="es-PA"/>
              </w:rPr>
              <w:t>e.g. 2008-08-17T09:00:00</w:t>
            </w:r>
          </w:p>
        </w:tc>
        <w:tc>
          <w:tcPr>
            <w:tcW w:w="1276" w:type="dxa"/>
          </w:tcPr>
          <w:p w14:paraId="6156EA22" w14:textId="77777777" w:rsidR="00646D4F" w:rsidRPr="009A465A" w:rsidRDefault="00646D4F"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p>
        </w:tc>
        <w:tc>
          <w:tcPr>
            <w:tcW w:w="1417" w:type="dxa"/>
          </w:tcPr>
          <w:p w14:paraId="5E6112C3" w14:textId="77777777" w:rsidR="00646D4F" w:rsidRDefault="00646D4F" w:rsidP="007067C5">
            <w:pPr>
              <w:tabs>
                <w:tab w:val="clear" w:pos="360"/>
                <w:tab w:val="left" w:pos="5577"/>
              </w:tabs>
              <w:spacing w:line="360" w:lineRule="auto"/>
              <w:cnfStyle w:val="000000100000" w:firstRow="0" w:lastRow="0" w:firstColumn="0" w:lastColumn="0" w:oddVBand="0" w:evenVBand="0" w:oddHBand="1" w:evenHBand="0" w:firstRowFirstColumn="0" w:firstRowLastColumn="0" w:lastRowFirstColumn="0" w:lastRowLastColumn="0"/>
              <w:rPr>
                <w:noProof/>
                <w:sz w:val="16"/>
                <w:szCs w:val="16"/>
                <w:lang w:val="es-PA"/>
              </w:rPr>
            </w:pPr>
            <w:r>
              <w:rPr>
                <w:noProof/>
                <w:sz w:val="16"/>
                <w:szCs w:val="16"/>
                <w:lang w:val="es-PA"/>
              </w:rPr>
              <w:t>Sí</w:t>
            </w:r>
          </w:p>
        </w:tc>
        <w:tc>
          <w:tcPr>
            <w:tcW w:w="1985" w:type="dxa"/>
          </w:tcPr>
          <w:p w14:paraId="4D1998B5" w14:textId="77777777" w:rsidR="00646D4F" w:rsidRPr="004B4D12" w:rsidRDefault="00646D4F" w:rsidP="007067C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81513D">
              <w:rPr>
                <w:rFonts w:eastAsia="Arial" w:cs="Arial"/>
                <w:sz w:val="16"/>
                <w:szCs w:val="16"/>
                <w:lang w:val="es-PA"/>
              </w:rPr>
              <w:t>fechahoraestimada</w:t>
            </w:r>
            <w:proofErr w:type="spellEnd"/>
          </w:p>
        </w:tc>
        <w:tc>
          <w:tcPr>
            <w:tcW w:w="4677" w:type="dxa"/>
          </w:tcPr>
          <w:p w14:paraId="6A0437BC" w14:textId="77777777" w:rsidR="00646D4F" w:rsidRPr="00921F4A" w:rsidRDefault="00646D4F" w:rsidP="007067C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921F4A">
              <w:rPr>
                <w:rFonts w:eastAsia="Arial" w:cs="Arial"/>
                <w:sz w:val="16"/>
                <w:szCs w:val="16"/>
                <w:lang w:val="es-PA"/>
              </w:rPr>
              <w:t>ES NECESARIO RESPETAR EL FORMATO:</w:t>
            </w:r>
          </w:p>
          <w:p w14:paraId="3EDB1B49" w14:textId="29B7CD3C" w:rsidR="00646D4F" w:rsidRPr="00921F4A" w:rsidRDefault="00646D4F" w:rsidP="007067C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proofErr w:type="spellStart"/>
            <w:r w:rsidRPr="00921F4A">
              <w:rPr>
                <w:rFonts w:eastAsia="Arial" w:cs="Arial"/>
                <w:sz w:val="16"/>
                <w:szCs w:val="16"/>
                <w:lang w:val="es-PA"/>
              </w:rPr>
              <w:t>yyyy-MM-</w:t>
            </w:r>
            <w:r w:rsidR="00982B6D">
              <w:rPr>
                <w:rFonts w:eastAsia="Arial" w:cs="Arial"/>
                <w:sz w:val="16"/>
                <w:szCs w:val="16"/>
                <w:lang w:val="es-PA"/>
              </w:rPr>
              <w:t>dd</w:t>
            </w:r>
            <w:r w:rsidRPr="00921F4A">
              <w:rPr>
                <w:rFonts w:eastAsia="Arial" w:cs="Arial"/>
                <w:sz w:val="16"/>
                <w:szCs w:val="16"/>
                <w:lang w:val="es-PA"/>
              </w:rPr>
              <w:t>THH:mm:ss</w:t>
            </w:r>
            <w:proofErr w:type="spellEnd"/>
          </w:p>
          <w:p w14:paraId="76B2A040" w14:textId="77777777" w:rsidR="00646D4F" w:rsidRPr="00E8556C" w:rsidRDefault="00646D4F" w:rsidP="007067C5">
            <w:pPr>
              <w:cnfStyle w:val="000000100000" w:firstRow="0" w:lastRow="0" w:firstColumn="0" w:lastColumn="0" w:oddVBand="0" w:evenVBand="0" w:oddHBand="1" w:evenHBand="0" w:firstRowFirstColumn="0" w:firstRowLastColumn="0" w:lastRowFirstColumn="0" w:lastRowLastColumn="0"/>
              <w:rPr>
                <w:rFonts w:eastAsia="Arial" w:cs="Arial"/>
                <w:sz w:val="16"/>
                <w:szCs w:val="16"/>
                <w:lang w:val="es-PA"/>
              </w:rPr>
            </w:pPr>
            <w:r w:rsidRPr="00921F4A">
              <w:rPr>
                <w:rFonts w:eastAsia="Arial" w:cs="Arial"/>
                <w:sz w:val="16"/>
                <w:szCs w:val="16"/>
                <w:lang w:val="es-PA"/>
              </w:rPr>
              <w:t>ejemplo : 2008-08-17T09:00:00</w:t>
            </w:r>
          </w:p>
        </w:tc>
      </w:tr>
    </w:tbl>
    <w:p w14:paraId="3C39F033" w14:textId="77777777" w:rsidR="00646D4F" w:rsidRDefault="00646D4F" w:rsidP="00646D4F">
      <w:pPr>
        <w:ind w:left="100"/>
        <w:rPr>
          <w:rFonts w:ascii="Arial" w:eastAsia="Arial" w:hAnsi="Arial" w:cs="Arial"/>
          <w:b/>
          <w:bCs/>
          <w:lang w:val="es-PA"/>
        </w:rPr>
      </w:pPr>
    </w:p>
    <w:p w14:paraId="55676537" w14:textId="0C5A2CB2" w:rsidR="006A4315" w:rsidRDefault="006A4315" w:rsidP="00274395">
      <w:pPr>
        <w:tabs>
          <w:tab w:val="clear" w:pos="360"/>
          <w:tab w:val="left" w:pos="5577"/>
        </w:tabs>
        <w:spacing w:line="360" w:lineRule="auto"/>
        <w:rPr>
          <w:noProof/>
          <w:lang w:val="es-PA"/>
        </w:rPr>
      </w:pPr>
    </w:p>
    <w:p w14:paraId="7A714E46" w14:textId="67D4DAAC" w:rsidR="00543EF5" w:rsidRDefault="00543EF5" w:rsidP="00274395">
      <w:pPr>
        <w:tabs>
          <w:tab w:val="clear" w:pos="360"/>
          <w:tab w:val="left" w:pos="5577"/>
        </w:tabs>
        <w:spacing w:line="360" w:lineRule="auto"/>
        <w:rPr>
          <w:noProof/>
          <w:lang w:val="es-PA"/>
        </w:rPr>
      </w:pPr>
    </w:p>
    <w:p w14:paraId="6BD5F370" w14:textId="77777777" w:rsidR="00543EF5" w:rsidRDefault="00543EF5" w:rsidP="00274395">
      <w:pPr>
        <w:tabs>
          <w:tab w:val="clear" w:pos="360"/>
          <w:tab w:val="left" w:pos="5577"/>
        </w:tabs>
        <w:spacing w:line="360" w:lineRule="auto"/>
        <w:rPr>
          <w:noProof/>
          <w:lang w:val="es-PA"/>
        </w:rPr>
      </w:pPr>
    </w:p>
    <w:p w14:paraId="1596A59B" w14:textId="77777777" w:rsidR="00691868" w:rsidRPr="00392CE1" w:rsidRDefault="006527C8" w:rsidP="00691868">
      <w:pPr>
        <w:pStyle w:val="Heading2"/>
        <w:rPr>
          <w:noProof/>
          <w:lang w:val="es-PA"/>
        </w:rPr>
      </w:pPr>
      <w:bookmarkStart w:id="47" w:name="_Toc37788524"/>
      <w:r w:rsidRPr="00392CE1">
        <w:rPr>
          <w:noProof/>
          <w:lang w:val="es-PA"/>
        </w:rPr>
        <w:lastRenderedPageBreak/>
        <w:t>Ver valores de codigos dentro del sistema</w:t>
      </w:r>
      <w:bookmarkEnd w:id="47"/>
    </w:p>
    <w:p w14:paraId="4F5BE4EE" w14:textId="77777777" w:rsidR="00691868" w:rsidRPr="00392CE1" w:rsidRDefault="00691868" w:rsidP="00691868">
      <w:pPr>
        <w:rPr>
          <w:lang w:val="es-PA" w:eastAsia="x-none"/>
        </w:rPr>
      </w:pPr>
    </w:p>
    <w:p w14:paraId="136A4C17" w14:textId="77777777" w:rsidR="00691868" w:rsidRPr="00392CE1" w:rsidRDefault="00691868" w:rsidP="00691868">
      <w:pPr>
        <w:rPr>
          <w:lang w:val="es-PA" w:eastAsia="x-none"/>
        </w:rPr>
      </w:pPr>
      <w:r w:rsidRPr="00392CE1">
        <w:rPr>
          <w:lang w:val="es-PA" w:eastAsia="x-none"/>
        </w:rPr>
        <w:t>A continuación, vamos a</w:t>
      </w:r>
      <w:r w:rsidR="006527C8" w:rsidRPr="00392CE1">
        <w:rPr>
          <w:lang w:val="es-PA" w:eastAsia="x-none"/>
        </w:rPr>
        <w:t xml:space="preserve"> mostrar cómo podemos consultar la información que vayamos a utilizar dentro del módulo de declaración</w:t>
      </w:r>
      <w:r w:rsidRPr="00392CE1">
        <w:rPr>
          <w:lang w:val="es-PA" w:eastAsia="x-none"/>
        </w:rPr>
        <w:t xml:space="preserve">. Esta información puede ser accedida desde la página haciendo clic en el </w:t>
      </w:r>
      <w:proofErr w:type="spellStart"/>
      <w:r w:rsidRPr="00392CE1">
        <w:rPr>
          <w:lang w:val="es-PA" w:eastAsia="x-none"/>
        </w:rPr>
        <w:t>modulo</w:t>
      </w:r>
      <w:proofErr w:type="spellEnd"/>
      <w:r w:rsidRPr="00392CE1">
        <w:rPr>
          <w:lang w:val="es-PA" w:eastAsia="x-none"/>
        </w:rPr>
        <w:t xml:space="preserve"> </w:t>
      </w:r>
      <w:r w:rsidRPr="00392CE1">
        <w:rPr>
          <w:b/>
          <w:bCs/>
          <w:lang w:val="es-PA" w:eastAsia="x-none"/>
        </w:rPr>
        <w:t>Mantenimiento de Código (ZLC) =&gt; Mantenimiento de Código (Solo lectura)</w:t>
      </w:r>
      <w:r w:rsidRPr="00392CE1">
        <w:rPr>
          <w:lang w:val="es-PA" w:eastAsia="x-none"/>
        </w:rPr>
        <w:t xml:space="preserve">. </w:t>
      </w:r>
    </w:p>
    <w:p w14:paraId="6FF5C8B9" w14:textId="77777777" w:rsidR="00691868" w:rsidRPr="00392CE1" w:rsidRDefault="00691868" w:rsidP="00691868">
      <w:pPr>
        <w:rPr>
          <w:lang w:val="es-PA" w:eastAsia="x-none"/>
        </w:rPr>
      </w:pPr>
    </w:p>
    <w:p w14:paraId="43224E27" w14:textId="2DDFD84C" w:rsidR="00691868" w:rsidRPr="00392CE1" w:rsidRDefault="00E124AC" w:rsidP="0056398F">
      <w:pPr>
        <w:jc w:val="center"/>
        <w:rPr>
          <w:noProof/>
          <w:lang w:val="es-PA"/>
        </w:rPr>
      </w:pPr>
      <w:r w:rsidRPr="00392CE1">
        <w:rPr>
          <w:noProof/>
          <w:lang w:val="es-PA"/>
        </w:rPr>
        <w:drawing>
          <wp:inline distT="0" distB="0" distL="0" distR="0" wp14:anchorId="278327CC" wp14:editId="47088B96">
            <wp:extent cx="8684260" cy="4107180"/>
            <wp:effectExtent l="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8684260" cy="4107180"/>
                    </a:xfrm>
                    <a:prstGeom prst="rect">
                      <a:avLst/>
                    </a:prstGeom>
                    <a:noFill/>
                    <a:ln>
                      <a:noFill/>
                    </a:ln>
                  </pic:spPr>
                </pic:pic>
              </a:graphicData>
            </a:graphic>
          </wp:inline>
        </w:drawing>
      </w:r>
    </w:p>
    <w:p w14:paraId="161D0C35" w14:textId="77777777" w:rsidR="0056398F" w:rsidRPr="00392CE1" w:rsidRDefault="0056398F" w:rsidP="0056398F">
      <w:pPr>
        <w:jc w:val="center"/>
        <w:rPr>
          <w:b/>
          <w:bCs/>
          <w:noProof/>
          <w:lang w:val="es-PA"/>
        </w:rPr>
      </w:pPr>
    </w:p>
    <w:p w14:paraId="7369FF27" w14:textId="77777777" w:rsidR="0056398F" w:rsidRPr="00392CE1" w:rsidRDefault="0056398F" w:rsidP="0056398F">
      <w:pPr>
        <w:jc w:val="center"/>
        <w:rPr>
          <w:noProof/>
          <w:lang w:val="es-PA"/>
        </w:rPr>
      </w:pPr>
      <w:r w:rsidRPr="00392CE1">
        <w:rPr>
          <w:b/>
          <w:i/>
          <w:sz w:val="16"/>
          <w:lang w:val="es-PA"/>
        </w:rPr>
        <w:t xml:space="preserve">FIGURA </w:t>
      </w:r>
      <w:r w:rsidR="00B50B1C" w:rsidRPr="00392CE1">
        <w:rPr>
          <w:b/>
          <w:i/>
          <w:sz w:val="16"/>
          <w:lang w:val="es-PA"/>
        </w:rPr>
        <w:t>2</w:t>
      </w:r>
      <w:r w:rsidR="00474793" w:rsidRPr="00392CE1">
        <w:rPr>
          <w:b/>
          <w:i/>
          <w:sz w:val="16"/>
          <w:lang w:val="es-PA"/>
        </w:rPr>
        <w:t>2</w:t>
      </w:r>
      <w:r w:rsidRPr="00392CE1">
        <w:rPr>
          <w:b/>
          <w:i/>
          <w:sz w:val="16"/>
          <w:lang w:val="es-PA"/>
        </w:rPr>
        <w:t xml:space="preserve">: Mantenimiento de Código </w:t>
      </w:r>
    </w:p>
    <w:p w14:paraId="446E7A52" w14:textId="77777777" w:rsidR="0056398F" w:rsidRPr="00392CE1" w:rsidRDefault="0056398F" w:rsidP="0056398F">
      <w:pPr>
        <w:jc w:val="center"/>
        <w:rPr>
          <w:noProof/>
          <w:lang w:val="es-PA"/>
        </w:rPr>
      </w:pPr>
    </w:p>
    <w:p w14:paraId="5D577F11" w14:textId="77777777" w:rsidR="0056398F" w:rsidRPr="00392CE1" w:rsidRDefault="0056398F" w:rsidP="0056398F">
      <w:pPr>
        <w:jc w:val="center"/>
        <w:rPr>
          <w:noProof/>
          <w:lang w:val="es-PA"/>
        </w:rPr>
      </w:pPr>
    </w:p>
    <w:p w14:paraId="00B2A2DF" w14:textId="77777777" w:rsidR="0056398F" w:rsidRPr="00392CE1" w:rsidRDefault="0056398F" w:rsidP="0056398F">
      <w:pPr>
        <w:jc w:val="center"/>
        <w:rPr>
          <w:noProof/>
          <w:lang w:val="es-PA"/>
        </w:rPr>
      </w:pPr>
    </w:p>
    <w:p w14:paraId="601EE382" w14:textId="77777777" w:rsidR="0056398F" w:rsidRPr="00392CE1" w:rsidRDefault="0056398F" w:rsidP="0056398F">
      <w:pPr>
        <w:rPr>
          <w:noProof/>
          <w:lang w:val="es-PA"/>
        </w:rPr>
      </w:pPr>
      <w:r w:rsidRPr="00392CE1">
        <w:rPr>
          <w:noProof/>
          <w:lang w:val="es-PA"/>
        </w:rPr>
        <w:lastRenderedPageBreak/>
        <w:t>La pagina presentaran datos iniciales que pueden ser cambiados mas adelante. Usted para seleccionar el tipo de codigo que desea buscar, debera abrir la lista y seleccionar el tipo de codigo deseado:</w:t>
      </w:r>
    </w:p>
    <w:p w14:paraId="1C0AC94C" w14:textId="77777777" w:rsidR="0056398F" w:rsidRPr="00392CE1" w:rsidRDefault="0056398F" w:rsidP="0056398F">
      <w:pPr>
        <w:rPr>
          <w:noProof/>
          <w:lang w:val="es-PA"/>
        </w:rPr>
      </w:pPr>
    </w:p>
    <w:p w14:paraId="64D92A18" w14:textId="2FABDF6E" w:rsidR="0056398F" w:rsidRPr="00392CE1" w:rsidRDefault="00E124AC" w:rsidP="0056398F">
      <w:pPr>
        <w:jc w:val="center"/>
        <w:rPr>
          <w:lang w:val="es-PA" w:eastAsia="x-none"/>
        </w:rPr>
      </w:pPr>
      <w:r w:rsidRPr="00392CE1">
        <w:rPr>
          <w:noProof/>
          <w:lang w:val="es-PA" w:eastAsia="x-none"/>
        </w:rPr>
        <w:drawing>
          <wp:inline distT="0" distB="0" distL="0" distR="0" wp14:anchorId="6D9A730E" wp14:editId="0B96B509">
            <wp:extent cx="6358255" cy="3562350"/>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6358255" cy="3562350"/>
                    </a:xfrm>
                    <a:prstGeom prst="rect">
                      <a:avLst/>
                    </a:prstGeom>
                    <a:noFill/>
                    <a:ln>
                      <a:noFill/>
                    </a:ln>
                  </pic:spPr>
                </pic:pic>
              </a:graphicData>
            </a:graphic>
          </wp:inline>
        </w:drawing>
      </w:r>
    </w:p>
    <w:p w14:paraId="7A30D17A" w14:textId="77777777" w:rsidR="0056398F" w:rsidRPr="00392CE1" w:rsidRDefault="0056398F" w:rsidP="0056398F">
      <w:pPr>
        <w:jc w:val="center"/>
        <w:rPr>
          <w:lang w:val="es-PA" w:eastAsia="x-none"/>
        </w:rPr>
      </w:pPr>
    </w:p>
    <w:p w14:paraId="3DE131B4" w14:textId="77777777" w:rsidR="0056398F" w:rsidRPr="00392CE1" w:rsidRDefault="0056398F" w:rsidP="0056398F">
      <w:pPr>
        <w:jc w:val="center"/>
        <w:rPr>
          <w:lang w:val="es-PA" w:eastAsia="x-none"/>
        </w:rPr>
      </w:pPr>
      <w:r w:rsidRPr="00392CE1">
        <w:rPr>
          <w:b/>
          <w:i/>
          <w:sz w:val="16"/>
          <w:lang w:val="es-PA"/>
        </w:rPr>
        <w:t>FIGURA 2</w:t>
      </w:r>
      <w:r w:rsidR="00474793" w:rsidRPr="00392CE1">
        <w:rPr>
          <w:b/>
          <w:i/>
          <w:sz w:val="16"/>
          <w:lang w:val="es-PA"/>
        </w:rPr>
        <w:t>3</w:t>
      </w:r>
      <w:r w:rsidRPr="00392CE1">
        <w:rPr>
          <w:b/>
          <w:i/>
          <w:sz w:val="16"/>
          <w:lang w:val="es-PA"/>
        </w:rPr>
        <w:t xml:space="preserve">: </w:t>
      </w:r>
      <w:proofErr w:type="spellStart"/>
      <w:r w:rsidRPr="00392CE1">
        <w:rPr>
          <w:b/>
          <w:i/>
          <w:sz w:val="16"/>
          <w:lang w:val="es-PA"/>
        </w:rPr>
        <w:t>Dropdown</w:t>
      </w:r>
      <w:proofErr w:type="spellEnd"/>
      <w:r w:rsidRPr="00392CE1">
        <w:rPr>
          <w:b/>
          <w:i/>
          <w:sz w:val="16"/>
          <w:lang w:val="es-PA"/>
        </w:rPr>
        <w:t xml:space="preserve"> </w:t>
      </w:r>
      <w:proofErr w:type="spellStart"/>
      <w:r w:rsidRPr="00392CE1">
        <w:rPr>
          <w:b/>
          <w:i/>
          <w:sz w:val="16"/>
          <w:lang w:val="es-PA"/>
        </w:rPr>
        <w:t>list</w:t>
      </w:r>
      <w:proofErr w:type="spellEnd"/>
      <w:r w:rsidRPr="00392CE1">
        <w:rPr>
          <w:b/>
          <w:i/>
          <w:sz w:val="16"/>
          <w:lang w:val="es-PA"/>
        </w:rPr>
        <w:t xml:space="preserve"> para seleccionar el tipo de código a consultar</w:t>
      </w:r>
    </w:p>
    <w:p w14:paraId="033C8DF4" w14:textId="77777777" w:rsidR="0056398F" w:rsidRPr="00392CE1" w:rsidRDefault="0056398F" w:rsidP="0056398F">
      <w:pPr>
        <w:rPr>
          <w:lang w:val="es-PA" w:eastAsia="x-none"/>
        </w:rPr>
      </w:pPr>
    </w:p>
    <w:p w14:paraId="451E68A9" w14:textId="77777777" w:rsidR="0056398F" w:rsidRPr="00392CE1" w:rsidRDefault="0056398F" w:rsidP="0056398F">
      <w:pPr>
        <w:rPr>
          <w:lang w:val="es-PA" w:eastAsia="x-none"/>
        </w:rPr>
      </w:pPr>
      <w:r w:rsidRPr="00392CE1">
        <w:rPr>
          <w:lang w:val="es-PA" w:eastAsia="x-none"/>
        </w:rPr>
        <w:t>El único tipo de código que no aparece en la lista es el código arancelario. Este debe accederse desde otro módulo de la página</w:t>
      </w:r>
      <w:r w:rsidR="00387C8C" w:rsidRPr="00392CE1">
        <w:rPr>
          <w:lang w:val="es-PA" w:eastAsia="x-none"/>
        </w:rPr>
        <w:t xml:space="preserve">. Se debe seleccionar el </w:t>
      </w:r>
      <w:proofErr w:type="spellStart"/>
      <w:r w:rsidR="00387C8C" w:rsidRPr="00392CE1">
        <w:rPr>
          <w:lang w:val="es-PA" w:eastAsia="x-none"/>
        </w:rPr>
        <w:t>modulo</w:t>
      </w:r>
      <w:proofErr w:type="spellEnd"/>
      <w:r w:rsidR="00387C8C" w:rsidRPr="00392CE1">
        <w:rPr>
          <w:lang w:val="es-PA" w:eastAsia="x-none"/>
        </w:rPr>
        <w:t xml:space="preserve"> </w:t>
      </w:r>
      <w:r w:rsidR="00387C8C" w:rsidRPr="00392CE1">
        <w:rPr>
          <w:b/>
          <w:bCs/>
          <w:lang w:val="es-PA" w:eastAsia="x-none"/>
        </w:rPr>
        <w:t>Código Arancelario =&gt; Ver código arancelario</w:t>
      </w:r>
      <w:r w:rsidR="00387C8C" w:rsidRPr="00392CE1">
        <w:rPr>
          <w:lang w:val="es-PA" w:eastAsia="x-none"/>
        </w:rPr>
        <w:t>:</w:t>
      </w:r>
    </w:p>
    <w:p w14:paraId="3AA1FCE1" w14:textId="77777777" w:rsidR="00387C8C" w:rsidRPr="00392CE1" w:rsidRDefault="00387C8C" w:rsidP="0056398F">
      <w:pPr>
        <w:rPr>
          <w:lang w:val="es-PA" w:eastAsia="x-none"/>
        </w:rPr>
      </w:pPr>
    </w:p>
    <w:p w14:paraId="736F1A47" w14:textId="77777777" w:rsidR="00387C8C" w:rsidRPr="00392CE1" w:rsidRDefault="00387C8C" w:rsidP="0056398F">
      <w:pPr>
        <w:rPr>
          <w:lang w:val="es-PA" w:eastAsia="x-none"/>
        </w:rPr>
      </w:pPr>
    </w:p>
    <w:p w14:paraId="08500E22" w14:textId="77777777" w:rsidR="00387C8C" w:rsidRPr="00392CE1" w:rsidRDefault="00387C8C" w:rsidP="0056398F">
      <w:pPr>
        <w:rPr>
          <w:lang w:val="es-PA" w:eastAsia="x-none"/>
        </w:rPr>
      </w:pPr>
    </w:p>
    <w:p w14:paraId="023AD70B" w14:textId="77777777" w:rsidR="00387C8C" w:rsidRPr="00392CE1" w:rsidRDefault="00387C8C" w:rsidP="0056398F">
      <w:pPr>
        <w:rPr>
          <w:lang w:val="es-PA" w:eastAsia="x-none"/>
        </w:rPr>
      </w:pPr>
    </w:p>
    <w:p w14:paraId="26586650" w14:textId="77777777" w:rsidR="00387C8C" w:rsidRPr="00392CE1" w:rsidRDefault="00387C8C" w:rsidP="0056398F">
      <w:pPr>
        <w:rPr>
          <w:lang w:val="es-PA" w:eastAsia="x-none"/>
        </w:rPr>
      </w:pPr>
    </w:p>
    <w:p w14:paraId="2859D013" w14:textId="75E4012A" w:rsidR="00387C8C" w:rsidRPr="00392CE1" w:rsidRDefault="00E124AC" w:rsidP="0056398F">
      <w:pPr>
        <w:rPr>
          <w:lang w:val="es-PA" w:eastAsia="x-none"/>
        </w:rPr>
      </w:pPr>
      <w:r w:rsidRPr="00392CE1">
        <w:rPr>
          <w:noProof/>
          <w:lang w:val="es-PA" w:eastAsia="x-none"/>
        </w:rPr>
        <w:lastRenderedPageBreak/>
        <w:drawing>
          <wp:inline distT="0" distB="0" distL="0" distR="0" wp14:anchorId="593CD7E5" wp14:editId="7541BC5C">
            <wp:extent cx="9297035" cy="3488690"/>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9297035" cy="3488690"/>
                    </a:xfrm>
                    <a:prstGeom prst="rect">
                      <a:avLst/>
                    </a:prstGeom>
                    <a:noFill/>
                    <a:ln>
                      <a:noFill/>
                    </a:ln>
                  </pic:spPr>
                </pic:pic>
              </a:graphicData>
            </a:graphic>
          </wp:inline>
        </w:drawing>
      </w:r>
    </w:p>
    <w:p w14:paraId="18903E8C" w14:textId="77777777" w:rsidR="00387C8C" w:rsidRPr="00392CE1" w:rsidRDefault="00387C8C" w:rsidP="0056398F">
      <w:pPr>
        <w:rPr>
          <w:lang w:val="es-PA" w:eastAsia="x-none"/>
        </w:rPr>
      </w:pPr>
    </w:p>
    <w:p w14:paraId="70BC4BEF" w14:textId="77777777" w:rsidR="00387C8C" w:rsidRPr="00392CE1" w:rsidRDefault="00387C8C" w:rsidP="00387C8C">
      <w:pPr>
        <w:jc w:val="center"/>
        <w:rPr>
          <w:lang w:val="es-PA" w:eastAsia="x-none"/>
        </w:rPr>
      </w:pPr>
      <w:r w:rsidRPr="00392CE1">
        <w:rPr>
          <w:b/>
          <w:i/>
          <w:sz w:val="16"/>
          <w:lang w:val="es-PA"/>
        </w:rPr>
        <w:t>FIGURA 2</w:t>
      </w:r>
      <w:r w:rsidR="00474793" w:rsidRPr="00392CE1">
        <w:rPr>
          <w:b/>
          <w:i/>
          <w:sz w:val="16"/>
          <w:lang w:val="es-PA"/>
        </w:rPr>
        <w:t>4</w:t>
      </w:r>
      <w:r w:rsidRPr="00392CE1">
        <w:rPr>
          <w:b/>
          <w:i/>
          <w:sz w:val="16"/>
          <w:lang w:val="es-PA"/>
        </w:rPr>
        <w:t>: Código Arancelario</w:t>
      </w:r>
    </w:p>
    <w:p w14:paraId="02BA102E" w14:textId="77777777" w:rsidR="00387C8C" w:rsidRPr="00392CE1" w:rsidRDefault="00387C8C" w:rsidP="00387C8C">
      <w:pPr>
        <w:jc w:val="center"/>
        <w:rPr>
          <w:b/>
          <w:bCs/>
          <w:lang w:val="es-PA" w:eastAsia="x-none"/>
        </w:rPr>
      </w:pPr>
    </w:p>
    <w:p w14:paraId="370B6E08" w14:textId="77777777" w:rsidR="00387C8C" w:rsidRPr="00392CE1" w:rsidRDefault="00387C8C" w:rsidP="00387C8C">
      <w:pPr>
        <w:jc w:val="center"/>
        <w:rPr>
          <w:b/>
          <w:bCs/>
          <w:lang w:val="es-PA" w:eastAsia="x-none"/>
        </w:rPr>
      </w:pPr>
    </w:p>
    <w:p w14:paraId="4C890106" w14:textId="77777777" w:rsidR="00387C8C" w:rsidRPr="00392CE1" w:rsidRDefault="00387C8C" w:rsidP="00387C8C">
      <w:pPr>
        <w:jc w:val="center"/>
        <w:rPr>
          <w:b/>
          <w:bCs/>
          <w:lang w:val="es-PA" w:eastAsia="x-none"/>
        </w:rPr>
      </w:pPr>
    </w:p>
    <w:p w14:paraId="3EF92509" w14:textId="77777777" w:rsidR="00387C8C" w:rsidRPr="00392CE1" w:rsidRDefault="00387C8C" w:rsidP="00387C8C">
      <w:pPr>
        <w:jc w:val="center"/>
        <w:rPr>
          <w:b/>
          <w:bCs/>
          <w:lang w:val="es-PA" w:eastAsia="x-none"/>
        </w:rPr>
      </w:pPr>
    </w:p>
    <w:p w14:paraId="770EACA6" w14:textId="77777777" w:rsidR="00387C8C" w:rsidRPr="00392CE1" w:rsidRDefault="00387C8C" w:rsidP="00387C8C">
      <w:pPr>
        <w:rPr>
          <w:b/>
          <w:bCs/>
          <w:lang w:val="es-PA" w:eastAsia="x-none"/>
        </w:rPr>
      </w:pPr>
    </w:p>
    <w:p w14:paraId="0902491B" w14:textId="77777777" w:rsidR="007A65AD" w:rsidRPr="00392CE1" w:rsidRDefault="007A65AD" w:rsidP="00387C8C">
      <w:pPr>
        <w:rPr>
          <w:b/>
          <w:bCs/>
          <w:lang w:val="es-PA" w:eastAsia="x-none"/>
        </w:rPr>
      </w:pPr>
    </w:p>
    <w:p w14:paraId="37BB3A65" w14:textId="77777777" w:rsidR="007A65AD" w:rsidRPr="00392CE1" w:rsidRDefault="007A65AD" w:rsidP="00387C8C">
      <w:pPr>
        <w:rPr>
          <w:b/>
          <w:bCs/>
          <w:lang w:val="es-PA" w:eastAsia="x-none"/>
        </w:rPr>
      </w:pPr>
    </w:p>
    <w:p w14:paraId="24BC0744" w14:textId="6DD6A8D7" w:rsidR="007A65AD" w:rsidRDefault="007A65AD" w:rsidP="00387C8C">
      <w:pPr>
        <w:rPr>
          <w:b/>
          <w:bCs/>
          <w:lang w:val="es-PA" w:eastAsia="x-none"/>
        </w:rPr>
      </w:pPr>
    </w:p>
    <w:p w14:paraId="5F18428E" w14:textId="2A39051E" w:rsidR="00543EF5" w:rsidRDefault="00543EF5" w:rsidP="00387C8C">
      <w:pPr>
        <w:rPr>
          <w:b/>
          <w:bCs/>
          <w:lang w:val="es-PA" w:eastAsia="x-none"/>
        </w:rPr>
      </w:pPr>
    </w:p>
    <w:p w14:paraId="68862577" w14:textId="77777777" w:rsidR="00543EF5" w:rsidRPr="00392CE1" w:rsidRDefault="00543EF5" w:rsidP="00387C8C">
      <w:pPr>
        <w:rPr>
          <w:b/>
          <w:bCs/>
          <w:lang w:val="es-PA" w:eastAsia="x-none"/>
        </w:rPr>
      </w:pPr>
    </w:p>
    <w:p w14:paraId="5C6F759F" w14:textId="77777777" w:rsidR="007A65AD" w:rsidRPr="00392CE1" w:rsidRDefault="007A65AD" w:rsidP="00387C8C">
      <w:pPr>
        <w:rPr>
          <w:b/>
          <w:bCs/>
          <w:lang w:val="es-PA" w:eastAsia="x-none"/>
        </w:rPr>
      </w:pPr>
    </w:p>
    <w:p w14:paraId="3B003E43" w14:textId="77777777" w:rsidR="007A65AD" w:rsidRPr="00392CE1" w:rsidRDefault="007A65AD" w:rsidP="00387C8C">
      <w:pPr>
        <w:rPr>
          <w:b/>
          <w:bCs/>
          <w:lang w:val="es-PA" w:eastAsia="x-none"/>
        </w:rPr>
      </w:pPr>
    </w:p>
    <w:p w14:paraId="13616097" w14:textId="77777777" w:rsidR="007A65AD" w:rsidRPr="00392CE1" w:rsidRDefault="007A65AD" w:rsidP="007A65AD">
      <w:pPr>
        <w:pStyle w:val="Heading2"/>
        <w:rPr>
          <w:noProof/>
          <w:lang w:val="es-PA"/>
        </w:rPr>
      </w:pPr>
      <w:bookmarkStart w:id="48" w:name="_Toc37788525"/>
      <w:r w:rsidRPr="00392CE1">
        <w:rPr>
          <w:noProof/>
          <w:lang w:val="es-PA"/>
        </w:rPr>
        <w:lastRenderedPageBreak/>
        <w:t>Ver estado de procesamiento de los archivos subidos</w:t>
      </w:r>
      <w:bookmarkEnd w:id="48"/>
    </w:p>
    <w:p w14:paraId="19C348F0" w14:textId="77777777" w:rsidR="007A65AD" w:rsidRPr="00392CE1" w:rsidRDefault="007A65AD" w:rsidP="00387C8C">
      <w:pPr>
        <w:rPr>
          <w:b/>
          <w:bCs/>
          <w:lang w:val="es-PA" w:eastAsia="x-none"/>
        </w:rPr>
      </w:pPr>
    </w:p>
    <w:p w14:paraId="73D1EEFC" w14:textId="77777777" w:rsidR="007A65AD" w:rsidRPr="00392CE1" w:rsidRDefault="007A65AD" w:rsidP="00387C8C">
      <w:pPr>
        <w:rPr>
          <w:lang w:val="es-PA" w:eastAsia="x-none"/>
        </w:rPr>
      </w:pPr>
      <w:r w:rsidRPr="00392CE1">
        <w:rPr>
          <w:lang w:val="es-PA" w:eastAsia="x-none"/>
        </w:rPr>
        <w:t xml:space="preserve">Para poder ver el estado de procesamiento de los archivos subidos, usted deberá iniciar sesión con un usuario administrador de la empresa, o bien, un usuario con el rol </w:t>
      </w:r>
      <w:r w:rsidRPr="00392CE1">
        <w:rPr>
          <w:b/>
          <w:bCs/>
          <w:lang w:val="es-PA" w:eastAsia="x-none"/>
        </w:rPr>
        <w:t>FUSERV</w:t>
      </w:r>
      <w:r w:rsidRPr="00392CE1">
        <w:rPr>
          <w:lang w:val="es-PA" w:eastAsia="x-none"/>
        </w:rPr>
        <w:t xml:space="preserve"> asignado. Para abrir esta tabla, diríjase al </w:t>
      </w:r>
      <w:proofErr w:type="spellStart"/>
      <w:r w:rsidRPr="00392CE1">
        <w:rPr>
          <w:lang w:val="es-PA" w:eastAsia="x-none"/>
        </w:rPr>
        <w:t>modulo</w:t>
      </w:r>
      <w:proofErr w:type="spellEnd"/>
      <w:r w:rsidRPr="00392CE1">
        <w:rPr>
          <w:lang w:val="es-PA" w:eastAsia="x-none"/>
        </w:rPr>
        <w:t xml:space="preserve"> de </w:t>
      </w:r>
      <w:r w:rsidRPr="00392CE1">
        <w:rPr>
          <w:b/>
          <w:bCs/>
          <w:lang w:val="es-PA" w:eastAsia="x-none"/>
        </w:rPr>
        <w:t>Informes Gerenciales</w:t>
      </w:r>
      <w:r w:rsidRPr="00392CE1">
        <w:rPr>
          <w:lang w:val="es-PA" w:eastAsia="x-none"/>
        </w:rPr>
        <w:t xml:space="preserve"> -&gt; </w:t>
      </w:r>
      <w:r w:rsidRPr="00392CE1">
        <w:rPr>
          <w:b/>
          <w:bCs/>
          <w:lang w:val="es-PA" w:eastAsia="x-none"/>
        </w:rPr>
        <w:t>Procesamiento de Archivos</w:t>
      </w:r>
      <w:r w:rsidRPr="00392CE1">
        <w:rPr>
          <w:lang w:val="es-PA" w:eastAsia="x-none"/>
        </w:rPr>
        <w:t>:</w:t>
      </w:r>
    </w:p>
    <w:p w14:paraId="57CA248B" w14:textId="77777777" w:rsidR="007A65AD" w:rsidRPr="00392CE1" w:rsidRDefault="007A65AD" w:rsidP="00387C8C">
      <w:pPr>
        <w:rPr>
          <w:lang w:val="es-PA" w:eastAsia="x-none"/>
        </w:rPr>
      </w:pPr>
    </w:p>
    <w:p w14:paraId="00E8D106" w14:textId="69DAB866" w:rsidR="007A65AD" w:rsidRPr="00392CE1" w:rsidRDefault="00E124AC" w:rsidP="007A65AD">
      <w:pPr>
        <w:jc w:val="center"/>
        <w:rPr>
          <w:noProof/>
          <w:lang w:val="es-PA"/>
        </w:rPr>
      </w:pPr>
      <w:r w:rsidRPr="00392CE1">
        <w:rPr>
          <w:noProof/>
          <w:lang w:val="es-PA"/>
        </w:rPr>
        <w:drawing>
          <wp:inline distT="0" distB="0" distL="0" distR="0" wp14:anchorId="0E33571E" wp14:editId="26536F1F">
            <wp:extent cx="7426325" cy="3007360"/>
            <wp:effectExtent l="0" t="0" r="0" b="0"/>
            <wp:docPr id="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7426325" cy="3007360"/>
                    </a:xfrm>
                    <a:prstGeom prst="rect">
                      <a:avLst/>
                    </a:prstGeom>
                    <a:noFill/>
                    <a:ln>
                      <a:noFill/>
                    </a:ln>
                  </pic:spPr>
                </pic:pic>
              </a:graphicData>
            </a:graphic>
          </wp:inline>
        </w:drawing>
      </w:r>
    </w:p>
    <w:p w14:paraId="7EA79590" w14:textId="77777777" w:rsidR="007A65AD" w:rsidRPr="00392CE1" w:rsidRDefault="007A65AD" w:rsidP="007A65AD">
      <w:pPr>
        <w:jc w:val="center"/>
        <w:rPr>
          <w:noProof/>
          <w:lang w:val="es-PA"/>
        </w:rPr>
      </w:pPr>
    </w:p>
    <w:p w14:paraId="7E21B2F7" w14:textId="77777777" w:rsidR="007A65AD" w:rsidRPr="00392CE1" w:rsidRDefault="007A65AD" w:rsidP="007A65AD">
      <w:pPr>
        <w:jc w:val="center"/>
        <w:rPr>
          <w:b/>
          <w:i/>
          <w:sz w:val="16"/>
          <w:lang w:val="es-PA"/>
        </w:rPr>
      </w:pPr>
      <w:r w:rsidRPr="00392CE1">
        <w:rPr>
          <w:b/>
          <w:i/>
          <w:sz w:val="16"/>
          <w:lang w:val="es-PA"/>
        </w:rPr>
        <w:t>FIGURA 2</w:t>
      </w:r>
      <w:r w:rsidR="00474793" w:rsidRPr="00392CE1">
        <w:rPr>
          <w:b/>
          <w:i/>
          <w:sz w:val="16"/>
          <w:lang w:val="es-PA"/>
        </w:rPr>
        <w:t>5</w:t>
      </w:r>
      <w:r w:rsidRPr="00392CE1">
        <w:rPr>
          <w:b/>
          <w:i/>
          <w:sz w:val="16"/>
          <w:lang w:val="es-PA"/>
        </w:rPr>
        <w:t>: Ver estados de procesamiento de los archivos</w:t>
      </w:r>
    </w:p>
    <w:p w14:paraId="6DDBAAA2" w14:textId="77777777" w:rsidR="007A65AD" w:rsidRPr="00392CE1" w:rsidRDefault="007A65AD" w:rsidP="007A65AD">
      <w:pPr>
        <w:jc w:val="center"/>
        <w:rPr>
          <w:b/>
          <w:i/>
          <w:sz w:val="16"/>
          <w:lang w:val="es-PA"/>
        </w:rPr>
      </w:pPr>
    </w:p>
    <w:p w14:paraId="1F2E0143" w14:textId="77777777" w:rsidR="007A65AD" w:rsidRPr="00392CE1" w:rsidRDefault="007A65AD" w:rsidP="007A65AD">
      <w:pPr>
        <w:rPr>
          <w:bCs/>
          <w:iCs/>
          <w:lang w:val="es-PA"/>
        </w:rPr>
      </w:pPr>
      <w:r w:rsidRPr="00392CE1">
        <w:rPr>
          <w:bCs/>
          <w:iCs/>
          <w:lang w:val="es-PA"/>
        </w:rPr>
        <w:t xml:space="preserve">Dentro de los registros, si fuese el caso de que algún archivo no se pudo procesar correctamente, usted deberá hacer doble clic sobre el registro para poder visualizar los errores que se produjeron durante el procesamiento. </w:t>
      </w:r>
    </w:p>
    <w:p w14:paraId="42F33D48" w14:textId="77777777" w:rsidR="007A65AD" w:rsidRPr="00392CE1" w:rsidRDefault="007A65AD" w:rsidP="007A65AD">
      <w:pPr>
        <w:rPr>
          <w:bCs/>
          <w:iCs/>
          <w:lang w:val="es-PA"/>
        </w:rPr>
      </w:pPr>
    </w:p>
    <w:p w14:paraId="0882DA1D" w14:textId="77777777" w:rsidR="007A65AD" w:rsidRPr="00392CE1" w:rsidRDefault="00774F83" w:rsidP="00192693">
      <w:pPr>
        <w:numPr>
          <w:ilvl w:val="0"/>
          <w:numId w:val="11"/>
        </w:numPr>
        <w:rPr>
          <w:b/>
          <w:iCs/>
          <w:lang w:val="es-PA" w:eastAsia="x-none"/>
        </w:rPr>
      </w:pPr>
      <w:r w:rsidRPr="00392CE1">
        <w:rPr>
          <w:b/>
          <w:iCs/>
          <w:lang w:val="es-PA"/>
        </w:rPr>
        <w:t>Deberá</w:t>
      </w:r>
      <w:r w:rsidR="007A65AD" w:rsidRPr="00392CE1">
        <w:rPr>
          <w:b/>
          <w:iCs/>
          <w:lang w:val="es-PA"/>
        </w:rPr>
        <w:t xml:space="preserve"> solicitar la cuenta de usuario de administraci</w:t>
      </w:r>
      <w:r w:rsidRPr="00392CE1">
        <w:rPr>
          <w:b/>
          <w:iCs/>
          <w:lang w:val="es-PA"/>
        </w:rPr>
        <w:t>ón de empresa a la administración de la Zona Libre de Colón para poder visualizar esta pantalla.</w:t>
      </w:r>
    </w:p>
    <w:p w14:paraId="654326F4" w14:textId="2A3A3897" w:rsidR="00F2407A" w:rsidRPr="00796A9D" w:rsidRDefault="00774F83" w:rsidP="00796A9D">
      <w:pPr>
        <w:numPr>
          <w:ilvl w:val="0"/>
          <w:numId w:val="11"/>
        </w:numPr>
        <w:rPr>
          <w:b/>
          <w:iCs/>
          <w:lang w:val="es-PA" w:eastAsia="x-none"/>
        </w:rPr>
      </w:pPr>
      <w:r w:rsidRPr="00392CE1">
        <w:rPr>
          <w:b/>
          <w:iCs/>
          <w:lang w:val="es-PA" w:eastAsia="x-none"/>
        </w:rPr>
        <w:t>El administrador de la empresa deberá crear el usuario con el rol FUSERV para poder consumir el servicio web y poder visualizar esta pantalla.</w:t>
      </w:r>
    </w:p>
    <w:sectPr w:rsidR="00F2407A" w:rsidRPr="00796A9D" w:rsidSect="00F11499">
      <w:headerReference w:type="default" r:id="rId109"/>
      <w:footerReference w:type="even" r:id="rId110"/>
      <w:footerReference w:type="default" r:id="rId111"/>
      <w:headerReference w:type="first" r:id="rId112"/>
      <w:footerReference w:type="first" r:id="rId113"/>
      <w:pgSz w:w="15840" w:h="12240" w:orient="landscape"/>
      <w:pgMar w:top="826" w:right="480" w:bottom="242" w:left="720" w:header="0" w:footer="0" w:gutter="0"/>
      <w:cols w:space="720" w:equalWidth="0">
        <w:col w:w="1464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010BDC" w14:textId="77777777" w:rsidR="00CE1C5C" w:rsidRDefault="00CE1C5C">
      <w:r>
        <w:separator/>
      </w:r>
    </w:p>
  </w:endnote>
  <w:endnote w:type="continuationSeparator" w:id="0">
    <w:p w14:paraId="243E2992" w14:textId="77777777" w:rsidR="00CE1C5C" w:rsidRDefault="00CE1C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Bitstream Vera Sans Mono">
    <w:charset w:val="00"/>
    <w:family w:val="modern"/>
    <w:pitch w:val="fixed"/>
    <w:sig w:usb0="800000AF" w:usb1="1000204A" w:usb2="00000000" w:usb3="00000000" w:csb0="00000001" w:csb1="00000000"/>
  </w:font>
  <w:font w:name="Courier">
    <w:panose1 w:val="02070409020205020404"/>
    <w:charset w:val="00"/>
    <w:family w:val="modern"/>
    <w:pitch w:val="fixed"/>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000247B" w:usb2="00000009" w:usb3="00000000" w:csb0="000001FF" w:csb1="00000000"/>
  </w:font>
  <w:font w:name="F">
    <w:altName w:val="Calibri"/>
    <w:charset w:val="00"/>
    <w:family w:val="auto"/>
    <w:pitch w:val="variable"/>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FE8BCD" w14:textId="77777777" w:rsidR="00CF2DC1" w:rsidRDefault="00CF2DC1">
    <w:pPr>
      <w:tabs>
        <w:tab w:val="center" w:pos="4550"/>
        <w:tab w:val="left" w:pos="5818"/>
      </w:tabs>
      <w:ind w:right="260"/>
      <w:jc w:val="right"/>
      <w:rPr>
        <w:color w:val="222A35" w:themeColor="text2" w:themeShade="80"/>
        <w:sz w:val="24"/>
        <w:szCs w:val="24"/>
      </w:rPr>
    </w:pPr>
    <w:r>
      <w:rPr>
        <w:color w:val="8496B0" w:themeColor="text2" w:themeTint="99"/>
        <w:spacing w:val="60"/>
        <w:sz w:val="24"/>
        <w:szCs w:val="24"/>
      </w:rPr>
      <w:t>Page</w:t>
    </w:r>
    <w:r>
      <w:rPr>
        <w:color w:val="8496B0" w:themeColor="text2" w:themeTint="99"/>
        <w:sz w:val="24"/>
        <w:szCs w:val="24"/>
      </w:rPr>
      <w:t xml:space="preserve"> </w:t>
    </w:r>
    <w:r>
      <w:rPr>
        <w:color w:val="323E4F" w:themeColor="text2" w:themeShade="BF"/>
        <w:sz w:val="24"/>
        <w:szCs w:val="24"/>
      </w:rPr>
      <w:fldChar w:fldCharType="begin"/>
    </w:r>
    <w:r>
      <w:rPr>
        <w:color w:val="323E4F" w:themeColor="text2" w:themeShade="BF"/>
        <w:sz w:val="24"/>
        <w:szCs w:val="24"/>
      </w:rPr>
      <w:instrText xml:space="preserve"> PAGE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r>
      <w:rPr>
        <w:color w:val="323E4F" w:themeColor="text2" w:themeShade="BF"/>
        <w:sz w:val="24"/>
        <w:szCs w:val="24"/>
      </w:rPr>
      <w:t xml:space="preserve"> | </w:t>
    </w:r>
    <w:r>
      <w:rPr>
        <w:color w:val="323E4F" w:themeColor="text2" w:themeShade="BF"/>
        <w:sz w:val="24"/>
        <w:szCs w:val="24"/>
      </w:rPr>
      <w:fldChar w:fldCharType="begin"/>
    </w:r>
    <w:r>
      <w:rPr>
        <w:color w:val="323E4F" w:themeColor="text2" w:themeShade="BF"/>
        <w:sz w:val="24"/>
        <w:szCs w:val="24"/>
      </w:rPr>
      <w:instrText xml:space="preserve"> NUMPAGES  \* Arabic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p>
  <w:p w14:paraId="163A029C" w14:textId="720F5360" w:rsidR="00CF2DC1" w:rsidRDefault="00CF2DC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1BDEF9" w14:textId="77777777" w:rsidR="00CF2DC1" w:rsidRDefault="00CF2DC1">
    <w:pPr>
      <w:pStyle w:val="Footer"/>
    </w:pPr>
  </w:p>
  <w:p w14:paraId="7645B385" w14:textId="77777777" w:rsidR="00CF2DC1" w:rsidRDefault="00CF2DC1"/>
  <w:p w14:paraId="6B04F6F1" w14:textId="77777777" w:rsidR="00CF2DC1" w:rsidRDefault="00CF2DC1"/>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CA63B7" w14:textId="77777777" w:rsidR="00BE08A9" w:rsidRDefault="00BE08A9">
    <w:pPr>
      <w:tabs>
        <w:tab w:val="center" w:pos="4550"/>
        <w:tab w:val="left" w:pos="5818"/>
      </w:tabs>
      <w:ind w:right="260"/>
      <w:jc w:val="right"/>
      <w:rPr>
        <w:color w:val="222A35" w:themeColor="text2" w:themeShade="80"/>
        <w:sz w:val="24"/>
        <w:szCs w:val="24"/>
      </w:rPr>
    </w:pPr>
    <w:r>
      <w:rPr>
        <w:color w:val="8496B0" w:themeColor="text2" w:themeTint="99"/>
        <w:spacing w:val="60"/>
        <w:sz w:val="24"/>
        <w:szCs w:val="24"/>
      </w:rPr>
      <w:t>Page</w:t>
    </w:r>
    <w:r>
      <w:rPr>
        <w:color w:val="8496B0" w:themeColor="text2" w:themeTint="99"/>
        <w:sz w:val="24"/>
        <w:szCs w:val="24"/>
      </w:rPr>
      <w:t xml:space="preserve"> </w:t>
    </w:r>
    <w:r>
      <w:rPr>
        <w:color w:val="323E4F" w:themeColor="text2" w:themeShade="BF"/>
        <w:sz w:val="24"/>
        <w:szCs w:val="24"/>
      </w:rPr>
      <w:fldChar w:fldCharType="begin"/>
    </w:r>
    <w:r>
      <w:rPr>
        <w:color w:val="323E4F" w:themeColor="text2" w:themeShade="BF"/>
        <w:sz w:val="24"/>
        <w:szCs w:val="24"/>
      </w:rPr>
      <w:instrText xml:space="preserve"> PAGE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r>
      <w:rPr>
        <w:color w:val="323E4F" w:themeColor="text2" w:themeShade="BF"/>
        <w:sz w:val="24"/>
        <w:szCs w:val="24"/>
      </w:rPr>
      <w:t xml:space="preserve"> | </w:t>
    </w:r>
    <w:r>
      <w:rPr>
        <w:color w:val="323E4F" w:themeColor="text2" w:themeShade="BF"/>
        <w:sz w:val="24"/>
        <w:szCs w:val="24"/>
      </w:rPr>
      <w:fldChar w:fldCharType="begin"/>
    </w:r>
    <w:r>
      <w:rPr>
        <w:color w:val="323E4F" w:themeColor="text2" w:themeShade="BF"/>
        <w:sz w:val="24"/>
        <w:szCs w:val="24"/>
      </w:rPr>
      <w:instrText xml:space="preserve"> NUMPAGES  \* Arabic  \* MERGEFORMAT </w:instrText>
    </w:r>
    <w:r>
      <w:rPr>
        <w:color w:val="323E4F" w:themeColor="text2" w:themeShade="BF"/>
        <w:sz w:val="24"/>
        <w:szCs w:val="24"/>
      </w:rPr>
      <w:fldChar w:fldCharType="separate"/>
    </w:r>
    <w:r>
      <w:rPr>
        <w:noProof/>
        <w:color w:val="323E4F" w:themeColor="text2" w:themeShade="BF"/>
        <w:sz w:val="24"/>
        <w:szCs w:val="24"/>
      </w:rPr>
      <w:t>1</w:t>
    </w:r>
    <w:r>
      <w:rPr>
        <w:color w:val="323E4F" w:themeColor="text2" w:themeShade="BF"/>
        <w:sz w:val="24"/>
        <w:szCs w:val="24"/>
      </w:rPr>
      <w:fldChar w:fldCharType="end"/>
    </w:r>
  </w:p>
  <w:p w14:paraId="11A661B1" w14:textId="77777777" w:rsidR="00CF2DC1" w:rsidRDefault="00CF2DC1" w:rsidP="00330E4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27E582" w14:textId="77777777" w:rsidR="00CF2DC1" w:rsidRDefault="00CF2DC1" w:rsidP="009D5BD6">
    <w:pPr>
      <w:pStyle w:val="Footer"/>
      <w:jc w:val="right"/>
    </w:pPr>
    <w:r>
      <w:t xml:space="preserve">Page | </w:t>
    </w:r>
    <w:r>
      <w:fldChar w:fldCharType="begin"/>
    </w:r>
    <w:r>
      <w:instrText xml:space="preserve"> PAGE   \* MERGEFORMAT </w:instrText>
    </w:r>
    <w:r>
      <w:fldChar w:fldCharType="separate"/>
    </w:r>
    <w:r>
      <w:rPr>
        <w:noProof/>
      </w:rPr>
      <w:t>1</w:t>
    </w:r>
    <w:r>
      <w:rPr>
        <w:noProof/>
      </w:rPr>
      <w:fldChar w:fldCharType="end"/>
    </w:r>
    <w:r>
      <w:t xml:space="preserve"> </w:t>
    </w:r>
  </w:p>
  <w:p w14:paraId="1B9C774F" w14:textId="77777777" w:rsidR="00CF2DC1" w:rsidRDefault="00CF2DC1" w:rsidP="00647AE3"/>
  <w:p w14:paraId="5C99C553" w14:textId="77777777" w:rsidR="00CF2DC1" w:rsidRDefault="00CF2DC1" w:rsidP="009D5BD6">
    <w:pPr>
      <w:pStyle w:val="Footer"/>
      <w:jc w:val="right"/>
    </w:pPr>
  </w:p>
  <w:p w14:paraId="1233E0C4" w14:textId="77777777" w:rsidR="00CF2DC1" w:rsidRDefault="00CF2DC1" w:rsidP="009D5BD6">
    <w:pPr>
      <w:pStyle w:val="Footer"/>
      <w:jc w:val="right"/>
    </w:pPr>
  </w:p>
  <w:p w14:paraId="6B4269FC" w14:textId="77777777" w:rsidR="00CF2DC1" w:rsidRDefault="00CF2DC1" w:rsidP="009D5BD6">
    <w:pPr>
      <w:pStyle w:val="Footer"/>
      <w:jc w:val="right"/>
    </w:pPr>
  </w:p>
  <w:p w14:paraId="6DE8DDE2" w14:textId="77777777" w:rsidR="00CF2DC1" w:rsidRDefault="00CF2DC1" w:rsidP="009D5BD6">
    <w:pPr>
      <w:pStyle w:val="Footer"/>
      <w:jc w:val="right"/>
    </w:pPr>
  </w:p>
  <w:p w14:paraId="19951254" w14:textId="77777777" w:rsidR="00CF2DC1" w:rsidRDefault="00CF2DC1" w:rsidP="009D5BD6">
    <w:pPr>
      <w:pStyle w:val="Footer"/>
      <w:jc w:val="right"/>
    </w:pPr>
  </w:p>
  <w:p w14:paraId="06ECD14C" w14:textId="77777777" w:rsidR="00CF2DC1" w:rsidRDefault="00CF2DC1" w:rsidP="009D5BD6">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0539F6" w14:textId="77777777" w:rsidR="00CE1C5C" w:rsidRDefault="00CE1C5C">
      <w:r>
        <w:separator/>
      </w:r>
    </w:p>
  </w:footnote>
  <w:footnote w:type="continuationSeparator" w:id="0">
    <w:p w14:paraId="5CE85F33" w14:textId="77777777" w:rsidR="00CE1C5C" w:rsidRDefault="00CE1C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70EE50" w14:textId="480BBC15" w:rsidR="00CF2DC1" w:rsidRPr="008E4FAE" w:rsidRDefault="00CF2DC1" w:rsidP="008E4FAE">
    <w:pPr>
      <w:pStyle w:val="MeetingMinutesHeading"/>
      <w:spacing w:before="0" w:after="0"/>
      <w:rPr>
        <w:sz w:val="28"/>
        <w:szCs w:val="56"/>
        <w:lang w:val="es-419"/>
      </w:rPr>
    </w:pPr>
    <w:r>
      <w:rPr>
        <w:noProof/>
      </w:rPr>
      <w:drawing>
        <wp:anchor distT="0" distB="0" distL="114300" distR="114300" simplePos="0" relativeHeight="251660800" behindDoc="0" locked="0" layoutInCell="1" allowOverlap="1" wp14:anchorId="35BBD537" wp14:editId="2B33C41B">
          <wp:simplePos x="0" y="0"/>
          <wp:positionH relativeFrom="column">
            <wp:posOffset>-274221</wp:posOffset>
          </wp:positionH>
          <wp:positionV relativeFrom="paragraph">
            <wp:posOffset>199908</wp:posOffset>
          </wp:positionV>
          <wp:extent cx="1259205" cy="504825"/>
          <wp:effectExtent l="0" t="0" r="0" b="0"/>
          <wp:wrapNone/>
          <wp:docPr id="5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205" cy="5048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bCs/>
        <w:sz w:val="28"/>
        <w:szCs w:val="56"/>
        <w:lang w:val="es-419"/>
      </w:rPr>
      <w:t xml:space="preserve">                                                         </w:t>
    </w:r>
    <w:r w:rsidRPr="00421D7E">
      <w:rPr>
        <w:sz w:val="28"/>
        <w:szCs w:val="56"/>
        <w:lang w:val="es-419"/>
      </w:rPr>
      <w:t>DMCE2</w:t>
    </w:r>
    <w:r w:rsidRPr="00DC5E08">
      <w:rPr>
        <w:b/>
        <w:bCs/>
        <w:sz w:val="28"/>
        <w:szCs w:val="56"/>
        <w:lang w:val="es-419"/>
      </w:rPr>
      <w:t>.0</w:t>
    </w:r>
    <w:r>
      <w:rPr>
        <w:sz w:val="28"/>
        <w:szCs w:val="56"/>
        <w:lang w:val="es-419"/>
      </w:rPr>
      <w:t xml:space="preserve"> - </w:t>
    </w:r>
    <w:r w:rsidRPr="00027486">
      <w:rPr>
        <w:color w:val="auto"/>
        <w:sz w:val="28"/>
        <w:szCs w:val="56"/>
        <w:lang w:val="es-419"/>
      </w:rPr>
      <w:t>Manual de usuario para subida de archivos</w:t>
    </w:r>
    <w:r>
      <w:rPr>
        <w:color w:val="auto"/>
        <w:sz w:val="28"/>
        <w:szCs w:val="56"/>
        <w:lang w:val="es-419"/>
      </w:rPr>
      <w:t xml:space="preserve">                    </w:t>
    </w:r>
    <w:r>
      <w:rPr>
        <w:noProof/>
      </w:rPr>
      <w:drawing>
        <wp:inline distT="0" distB="0" distL="0" distR="0" wp14:anchorId="053B3F1C" wp14:editId="4CF0C19B">
          <wp:extent cx="994357" cy="491490"/>
          <wp:effectExtent l="0" t="0" r="0" b="3810"/>
          <wp:docPr id="31" name="Picture 31" descr="Zona Libre de Col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ona Libre de Col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33467" cy="510821"/>
                  </a:xfrm>
                  <a:prstGeom prst="rect">
                    <a:avLst/>
                  </a:prstGeom>
                  <a:noFill/>
                  <a:ln>
                    <a:noFill/>
                  </a:ln>
                </pic:spPr>
              </pic:pic>
            </a:graphicData>
          </a:graphic>
        </wp:inline>
      </w:drawing>
    </w:r>
    <w:r>
      <w:rPr>
        <w:color w:val="auto"/>
        <w:sz w:val="28"/>
        <w:szCs w:val="56"/>
        <w:lang w:val="es-419"/>
      </w:rPr>
      <w:tab/>
    </w:r>
  </w:p>
  <w:p w14:paraId="329FBB37" w14:textId="77777777" w:rsidR="00CF2DC1" w:rsidRDefault="00CF2DC1" w:rsidP="004A2C6F">
    <w:pPr>
      <w:pStyle w:val="MeetingMinutesHeading"/>
      <w:spacing w:before="0" w:after="0"/>
      <w:rPr>
        <w:sz w:val="40"/>
        <w:szCs w:val="56"/>
        <w:lang w:val="es-419"/>
      </w:rPr>
    </w:pPr>
  </w:p>
  <w:p w14:paraId="682067B2" w14:textId="31C6CC7E" w:rsidR="00CF2DC1" w:rsidRPr="00B74A61" w:rsidRDefault="00CF2DC1" w:rsidP="004A2C6F">
    <w:pPr>
      <w:pStyle w:val="MeetingMinutesHeading"/>
      <w:spacing w:before="0" w:after="0"/>
      <w:rPr>
        <w:sz w:val="40"/>
        <w:szCs w:val="56"/>
        <w:lang w:val="es-419"/>
      </w:rPr>
    </w:pPr>
    <w:r>
      <w:rPr>
        <w:noProof/>
      </w:rPr>
      <mc:AlternateContent>
        <mc:Choice Requires="wps">
          <w:drawing>
            <wp:anchor distT="4294967295" distB="4294967295" distL="114300" distR="114300" simplePos="0" relativeHeight="251662848" behindDoc="0" locked="0" layoutInCell="1" allowOverlap="1" wp14:anchorId="5F2BD8E4" wp14:editId="445BD737">
              <wp:simplePos x="0" y="0"/>
              <wp:positionH relativeFrom="column">
                <wp:posOffset>0</wp:posOffset>
              </wp:positionH>
              <wp:positionV relativeFrom="paragraph">
                <wp:posOffset>38100</wp:posOffset>
              </wp:positionV>
              <wp:extent cx="9105900" cy="7620"/>
              <wp:effectExtent l="38100" t="38100" r="57150" b="87630"/>
              <wp:wrapNone/>
              <wp:docPr id="33"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05900" cy="7620"/>
                      </a:xfrm>
                      <a:prstGeom prst="line">
                        <a:avLst/>
                      </a:prstGeom>
                      <a:noFill/>
                      <a:ln w="44450">
                        <a:solidFill>
                          <a:srgbClr val="4A7EBB"/>
                        </a:solidFill>
                        <a:round/>
                        <a:headEnd/>
                        <a:tailEnd/>
                      </a:ln>
                      <a:effectLst>
                        <a:outerShdw blurRad="38100" dist="25400" dir="5400000" algn="ctr" rotWithShape="0">
                          <a:srgbClr val="000000">
                            <a:alpha val="35001"/>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F96475" id="Line 4" o:spid="_x0000_s1026" style="position:absolute;z-index:2516628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3pt" to="717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" strokecolor="#4a7ebb" strokeweight="3.5pt">
              <v:shadow on="t" color="black" opacity="22938f" offset="0"/>
            </v:line>
          </w:pict>
        </mc:Fallback>
      </mc:AlternateContent>
    </w:r>
  </w:p>
  <w:p w14:paraId="0F62F538" w14:textId="77777777" w:rsidR="00CF2DC1" w:rsidRPr="004A2C6F" w:rsidRDefault="00CF2DC1">
    <w:pPr>
      <w:pStyle w:val="Header"/>
      <w:rPr>
        <w:lang w:val="es-4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C78345" w14:textId="436048CA" w:rsidR="00CF2DC1" w:rsidRDefault="00CF2DC1" w:rsidP="00B62679">
    <w:pPr>
      <w:pStyle w:val="Header"/>
    </w:pPr>
  </w:p>
  <w:p w14:paraId="6BCB6551" w14:textId="232E662A" w:rsidR="00CF2DC1" w:rsidRPr="00CF2DC1" w:rsidRDefault="00CF2DC1" w:rsidP="00CF2DC1">
    <w:pPr>
      <w:pStyle w:val="Header"/>
    </w:pPr>
    <w:r>
      <w:rPr>
        <w:noProof/>
      </w:rPr>
      <w:drawing>
        <wp:anchor distT="0" distB="0" distL="114300" distR="114300" simplePos="0" relativeHeight="251658752" behindDoc="0" locked="0" layoutInCell="1" allowOverlap="1" wp14:anchorId="2A0A8843" wp14:editId="36943566">
          <wp:simplePos x="0" y="0"/>
          <wp:positionH relativeFrom="column">
            <wp:posOffset>-273769</wp:posOffset>
          </wp:positionH>
          <wp:positionV relativeFrom="paragraph">
            <wp:posOffset>118719</wp:posOffset>
          </wp:positionV>
          <wp:extent cx="1259205" cy="504825"/>
          <wp:effectExtent l="0" t="0" r="0" b="0"/>
          <wp:wrapNone/>
          <wp:docPr id="1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205" cy="5048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28"/>
        <w:szCs w:val="56"/>
        <w:lang w:val="es-419"/>
      </w:rPr>
      <w:t xml:space="preserve"> </w:t>
    </w:r>
    <w:r>
      <w:rPr>
        <w:sz w:val="28"/>
        <w:szCs w:val="56"/>
        <w:lang w:val="es-419"/>
      </w:rPr>
      <w:tab/>
    </w:r>
    <w:r>
      <w:rPr>
        <w:sz w:val="28"/>
        <w:szCs w:val="56"/>
        <w:lang w:val="es-419"/>
      </w:rPr>
      <w:tab/>
      <w:t xml:space="preserve">                         </w:t>
    </w:r>
    <w:r w:rsidR="00260FDB">
      <w:rPr>
        <w:sz w:val="28"/>
        <w:szCs w:val="56"/>
        <w:lang w:val="es-419"/>
      </w:rPr>
      <w:t xml:space="preserve">                    </w:t>
    </w:r>
    <w:r w:rsidRPr="00260FDB">
      <w:rPr>
        <w:rFonts w:ascii="Calibri" w:eastAsia="SimSun" w:hAnsi="Calibri"/>
        <w:b/>
        <w:bCs/>
        <w:color w:val="BDD6EE"/>
        <w:spacing w:val="8"/>
        <w:sz w:val="28"/>
        <w:szCs w:val="56"/>
        <w:lang w:val="es-419" w:eastAsia="en-US"/>
      </w:rPr>
      <w:t>DMCE 2.0</w:t>
    </w:r>
    <w:r>
      <w:rPr>
        <w:sz w:val="28"/>
        <w:szCs w:val="56"/>
        <w:lang w:val="es-419"/>
      </w:rPr>
      <w:t xml:space="preserve"> - </w:t>
    </w:r>
    <w:r w:rsidRPr="00260FDB">
      <w:rPr>
        <w:rFonts w:ascii="Calibri" w:eastAsia="SimSun" w:hAnsi="Calibri"/>
        <w:spacing w:val="8"/>
        <w:sz w:val="28"/>
        <w:szCs w:val="56"/>
        <w:lang w:val="es-419" w:eastAsia="en-US"/>
      </w:rPr>
      <w:t>Manual de usuario para subida de archivos</w:t>
    </w:r>
    <w:r>
      <w:rPr>
        <w:sz w:val="28"/>
        <w:szCs w:val="56"/>
        <w:lang w:val="es-419"/>
      </w:rPr>
      <w:t xml:space="preserve"> </w:t>
    </w:r>
    <w:r w:rsidR="00260FDB">
      <w:rPr>
        <w:sz w:val="28"/>
        <w:szCs w:val="56"/>
        <w:lang w:val="es-419"/>
      </w:rPr>
      <w:t xml:space="preserve">                </w:t>
    </w:r>
    <w:r>
      <w:rPr>
        <w:noProof/>
      </w:rPr>
      <w:drawing>
        <wp:inline distT="0" distB="0" distL="0" distR="0" wp14:anchorId="31472BD6" wp14:editId="43221310">
          <wp:extent cx="1055441" cy="521682"/>
          <wp:effectExtent l="0" t="0" r="0" b="0"/>
          <wp:docPr id="4" name="Picture 4" descr="Zona Libre de Col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ona Libre de Col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26495" cy="556802"/>
                  </a:xfrm>
                  <a:prstGeom prst="rect">
                    <a:avLst/>
                  </a:prstGeom>
                  <a:noFill/>
                  <a:ln>
                    <a:noFill/>
                  </a:ln>
                </pic:spPr>
              </pic:pic>
            </a:graphicData>
          </a:graphic>
        </wp:inline>
      </w:drawing>
    </w:r>
  </w:p>
  <w:p w14:paraId="18319364" w14:textId="77777777" w:rsidR="00CF2DC1" w:rsidRPr="004A2C6F" w:rsidRDefault="00CF2DC1" w:rsidP="00B62679">
    <w:pPr>
      <w:pStyle w:val="Header"/>
      <w:rPr>
        <w:lang w:val="es-419"/>
      </w:rPr>
    </w:pPr>
  </w:p>
  <w:p w14:paraId="5642E786" w14:textId="77777777" w:rsidR="00CF2DC1" w:rsidRDefault="00CF2DC1" w:rsidP="00B62679">
    <w:pPr>
      <w:pStyle w:val="Header"/>
    </w:pPr>
  </w:p>
  <w:p w14:paraId="3EC5F957" w14:textId="40F01ADA" w:rsidR="00CF2DC1" w:rsidRDefault="00CF2DC1" w:rsidP="00B62679">
    <w:pPr>
      <w:pStyle w:val="Header"/>
    </w:pPr>
    <w:r>
      <w:rPr>
        <w:noProof/>
      </w:rPr>
      <mc:AlternateContent>
        <mc:Choice Requires="wps">
          <w:drawing>
            <wp:anchor distT="4294967295" distB="4294967295" distL="114300" distR="114300" simplePos="0" relativeHeight="251657728" behindDoc="0" locked="0" layoutInCell="1" allowOverlap="1" wp14:anchorId="711A49C7" wp14:editId="2E80D5AE">
              <wp:simplePos x="0" y="0"/>
              <wp:positionH relativeFrom="column">
                <wp:posOffset>-990600</wp:posOffset>
              </wp:positionH>
              <wp:positionV relativeFrom="paragraph">
                <wp:posOffset>100329</wp:posOffset>
              </wp:positionV>
              <wp:extent cx="7543800" cy="0"/>
              <wp:effectExtent l="38100" t="38100" r="38100" b="76200"/>
              <wp:wrapNone/>
              <wp:docPr id="7"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43800" cy="0"/>
                      </a:xfrm>
                      <a:prstGeom prst="line">
                        <a:avLst/>
                      </a:prstGeom>
                      <a:noFill/>
                      <a:ln w="44450">
                        <a:solidFill>
                          <a:srgbClr val="4A7EBB"/>
                        </a:solidFill>
                        <a:round/>
                        <a:headEnd/>
                        <a:tailEnd/>
                      </a:ln>
                      <a:effectLst>
                        <a:outerShdw blurRad="38100" dist="25400" dir="5400000" algn="ctr" rotWithShape="0">
                          <a:srgbClr val="000000">
                            <a:alpha val="35001"/>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8D0BE4" id="Line 4" o:spid="_x0000_s1026" style="position:absolute;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8pt,7.9pt" to="516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" strokecolor="#4a7ebb" strokeweight="3.5pt">
              <v:shadow on="t" color="black" opacity="22938f" offset="0"/>
            </v:line>
          </w:pict>
        </mc:Fallback>
      </mc:AlternateContent>
    </w:r>
  </w:p>
  <w:p w14:paraId="4BFB61BC" w14:textId="77777777" w:rsidR="00CF2DC1" w:rsidRPr="00B74A61" w:rsidRDefault="00CF2DC1">
    <w:pPr>
      <w:rPr>
        <w:lang w:val="es-419"/>
      </w:rPr>
    </w:pPr>
  </w:p>
  <w:p w14:paraId="05E14F0E" w14:textId="77777777" w:rsidR="00CF2DC1" w:rsidRPr="004A2C6F" w:rsidRDefault="00CF2DC1">
    <w:pPr>
      <w:rPr>
        <w:lang w:val="es-PA"/>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4A4901" w14:textId="77777777" w:rsidR="00CF2DC1" w:rsidRDefault="00CF2DC1" w:rsidP="00647AE3">
    <w:pPr>
      <w:pStyle w:val="Header"/>
    </w:pPr>
    <w:r>
      <w:tab/>
    </w:r>
    <w:r>
      <w:tab/>
    </w:r>
    <w:r>
      <w:tab/>
    </w:r>
    <w:r>
      <w:tab/>
    </w:r>
    <w:r>
      <w:tab/>
    </w:r>
    <w:r>
      <w:tab/>
    </w:r>
    <w:r>
      <w:tab/>
    </w:r>
  </w:p>
  <w:p w14:paraId="05DF8F06" w14:textId="77777777" w:rsidR="00CF2DC1" w:rsidRDefault="00CF2DC1" w:rsidP="00647AE3">
    <w:pPr>
      <w:pStyle w:val="Header"/>
    </w:pPr>
  </w:p>
  <w:p w14:paraId="6C7E7C9E" w14:textId="77777777" w:rsidR="00CF2DC1" w:rsidRDefault="00CF2DC1" w:rsidP="00647AE3">
    <w:pPr>
      <w:pStyle w:val="Header"/>
    </w:pPr>
  </w:p>
  <w:p w14:paraId="4B7FB661" w14:textId="77777777" w:rsidR="00CF2DC1" w:rsidRDefault="00CF2DC1" w:rsidP="00647AE3">
    <w:pPr>
      <w:pStyle w:val="Header"/>
    </w:pPr>
  </w:p>
  <w:p w14:paraId="7D84802D" w14:textId="77777777" w:rsidR="00CF2DC1" w:rsidRDefault="00CF2DC1" w:rsidP="00647AE3">
    <w:pPr>
      <w:pStyle w:val="Header"/>
    </w:pPr>
  </w:p>
  <w:p w14:paraId="5F362F7D" w14:textId="77777777" w:rsidR="00CF2DC1" w:rsidRDefault="00CF2DC1" w:rsidP="00647AE3">
    <w:pPr>
      <w:pStyle w:val="Header"/>
    </w:pPr>
    <w:r>
      <w:tab/>
    </w:r>
  </w:p>
  <w:p w14:paraId="3CC8B30A" w14:textId="0E4593F9" w:rsidR="00CF2DC1" w:rsidRDefault="00CF2DC1" w:rsidP="00647AE3">
    <w:pPr>
      <w:pStyle w:val="Header"/>
    </w:pPr>
    <w:r>
      <w:rPr>
        <w:noProof/>
      </w:rPr>
      <w:drawing>
        <wp:anchor distT="0" distB="0" distL="114300" distR="114300" simplePos="0" relativeHeight="251656704" behindDoc="0" locked="0" layoutInCell="1" allowOverlap="1" wp14:anchorId="188D5686" wp14:editId="3FD5F5DA">
          <wp:simplePos x="0" y="0"/>
          <wp:positionH relativeFrom="column">
            <wp:posOffset>2409825</wp:posOffset>
          </wp:positionH>
          <wp:positionV relativeFrom="paragraph">
            <wp:posOffset>114935</wp:posOffset>
          </wp:positionV>
          <wp:extent cx="1718945" cy="689610"/>
          <wp:effectExtent l="0" t="0" r="0" b="0"/>
          <wp:wrapNone/>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18945" cy="6896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p>
  <w:p w14:paraId="7A895E4C" w14:textId="77777777" w:rsidR="00CF2DC1" w:rsidRDefault="00CF2DC1" w:rsidP="00647AE3">
    <w:pPr>
      <w:pStyle w:val="Header"/>
    </w:pPr>
  </w:p>
  <w:p w14:paraId="02F37762" w14:textId="77777777" w:rsidR="00CF2DC1" w:rsidRDefault="00CF2DC1" w:rsidP="00647AE3">
    <w:pPr>
      <w:pStyle w:val="Header"/>
    </w:pPr>
  </w:p>
  <w:p w14:paraId="5137A21F" w14:textId="77777777" w:rsidR="00CF2DC1" w:rsidRDefault="00CF2DC1" w:rsidP="00647AE3">
    <w:pPr>
      <w:pStyle w:val="Header"/>
    </w:pPr>
  </w:p>
  <w:p w14:paraId="5E536FF4" w14:textId="77777777" w:rsidR="00CF2DC1" w:rsidRPr="004750A4" w:rsidRDefault="00CF2DC1" w:rsidP="00647AE3">
    <w:pPr>
      <w:pStyle w:val="Header"/>
    </w:pPr>
  </w:p>
  <w:p w14:paraId="41FADBAD" w14:textId="77777777" w:rsidR="00CF2DC1" w:rsidRDefault="00CF2DC1"/>
  <w:p w14:paraId="4FCA553D" w14:textId="77777777" w:rsidR="00CF2DC1" w:rsidRDefault="00CF2DC1"/>
  <w:p w14:paraId="2034D363" w14:textId="77777777" w:rsidR="00CF2DC1" w:rsidRDefault="00CF2DC1"/>
  <w:p w14:paraId="259E48B8" w14:textId="77777777" w:rsidR="00CF2DC1" w:rsidRDefault="00CF2DC1"/>
  <w:p w14:paraId="445886D2" w14:textId="77777777" w:rsidR="00CF2DC1" w:rsidRDefault="00CF2DC1"/>
  <w:p w14:paraId="1339072D" w14:textId="77777777" w:rsidR="00CF2DC1" w:rsidRDefault="00CF2DC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6CF21C28"/>
    <w:lvl w:ilvl="0">
      <w:start w:val="1"/>
      <w:numFmt w:val="bullet"/>
      <w:pStyle w:val="ListBullet"/>
      <w:lvlText w:val=""/>
      <w:lvlJc w:val="left"/>
      <w:pPr>
        <w:tabs>
          <w:tab w:val="num" w:pos="-4568"/>
        </w:tabs>
        <w:ind w:left="-4568" w:hanging="360"/>
      </w:pPr>
      <w:rPr>
        <w:rFonts w:ascii="Symbol" w:hAnsi="Symbol" w:hint="default"/>
      </w:rPr>
    </w:lvl>
  </w:abstractNum>
  <w:abstractNum w:abstractNumId="1" w15:restartNumberingAfterBreak="0">
    <w:nsid w:val="FFFFFFFB"/>
    <w:multiLevelType w:val="multilevel"/>
    <w:tmpl w:val="6B2CD5DA"/>
    <w:lvl w:ilvl="0">
      <w:start w:val="1"/>
      <w:numFmt w:val="decimal"/>
      <w:lvlText w:val="%1."/>
      <w:lvlJc w:val="left"/>
      <w:pPr>
        <w:tabs>
          <w:tab w:val="num" w:pos="0"/>
        </w:tabs>
        <w:ind w:left="0" w:firstLine="0"/>
      </w:pPr>
      <w:rPr>
        <w:rFonts w:hint="default"/>
      </w:rPr>
    </w:lvl>
    <w:lvl w:ilvl="1">
      <w:start w:val="1"/>
      <w:numFmt w:val="decimal"/>
      <w:pStyle w:val="Heading2"/>
      <w:lvlText w:val="%1.%2"/>
      <w:lvlJc w:val="left"/>
      <w:pPr>
        <w:tabs>
          <w:tab w:val="num" w:pos="720"/>
        </w:tabs>
        <w:ind w:left="360" w:firstLine="0"/>
      </w:pPr>
      <w:rPr>
        <w:rFonts w:ascii="Times New Roman" w:hAnsi="Times New Roman" w:hint="default"/>
        <w:b/>
        <w:i w:val="0"/>
      </w:rPr>
    </w:lvl>
    <w:lvl w:ilvl="2">
      <w:start w:val="1"/>
      <w:numFmt w:val="decimal"/>
      <w:lvlText w:val="%1.%2.%3"/>
      <w:lvlJc w:val="left"/>
      <w:pPr>
        <w:tabs>
          <w:tab w:val="num" w:pos="0"/>
        </w:tabs>
        <w:ind w:left="0" w:firstLine="0"/>
      </w:pPr>
      <w:rPr>
        <w:rFonts w:ascii="Times New Roman" w:hAnsi="Times New Roman" w:cs="Times New Roman" w:hint="default"/>
      </w:rPr>
    </w:lvl>
    <w:lvl w:ilvl="3">
      <w:start w:val="1"/>
      <w:numFmt w:val="decimal"/>
      <w:pStyle w:val="Heading4"/>
      <w:lvlText w:val="%1.%2.%3.%4"/>
      <w:lvlJc w:val="left"/>
      <w:pPr>
        <w:tabs>
          <w:tab w:val="num" w:pos="0"/>
        </w:tabs>
        <w:ind w:left="0" w:firstLine="0"/>
      </w:pPr>
      <w:rPr>
        <w:rFonts w:hint="default"/>
      </w:rPr>
    </w:lvl>
    <w:lvl w:ilvl="4">
      <w:start w:val="1"/>
      <w:numFmt w:val="decimal"/>
      <w:pStyle w:val="Heading5"/>
      <w:lvlText w:val="%1.%2.%3.%4.%5"/>
      <w:lvlJc w:val="left"/>
      <w:pPr>
        <w:tabs>
          <w:tab w:val="num" w:pos="0"/>
        </w:tabs>
        <w:ind w:left="0" w:firstLine="0"/>
      </w:pPr>
      <w:rPr>
        <w:rFonts w:hint="default"/>
      </w:rPr>
    </w:lvl>
    <w:lvl w:ilvl="5">
      <w:start w:val="1"/>
      <w:numFmt w:val="decimal"/>
      <w:pStyle w:val="Heading6"/>
      <w:lvlText w:val="%1.%2.%3.%4.%5.%6"/>
      <w:lvlJc w:val="left"/>
      <w:pPr>
        <w:tabs>
          <w:tab w:val="num" w:pos="0"/>
        </w:tabs>
        <w:ind w:left="0" w:firstLine="0"/>
      </w:pPr>
      <w:rPr>
        <w:rFonts w:hint="default"/>
      </w:rPr>
    </w:lvl>
    <w:lvl w:ilvl="6">
      <w:start w:val="1"/>
      <w:numFmt w:val="decimal"/>
      <w:pStyle w:val="Heading7"/>
      <w:lvlText w:val="%1.%2.%3.%4.%5.%6.%7"/>
      <w:lvlJc w:val="left"/>
      <w:pPr>
        <w:tabs>
          <w:tab w:val="num" w:pos="0"/>
        </w:tabs>
        <w:ind w:left="0" w:firstLine="0"/>
      </w:pPr>
      <w:rPr>
        <w:rFonts w:hint="default"/>
      </w:rPr>
    </w:lvl>
    <w:lvl w:ilvl="7">
      <w:start w:val="1"/>
      <w:numFmt w:val="decimal"/>
      <w:pStyle w:val="Heading8"/>
      <w:lvlText w:val="%1.%2.%3.%4.%5.%6.%7.%8"/>
      <w:lvlJc w:val="left"/>
      <w:pPr>
        <w:tabs>
          <w:tab w:val="num" w:pos="0"/>
        </w:tabs>
        <w:ind w:left="0" w:firstLine="0"/>
      </w:pPr>
      <w:rPr>
        <w:rFonts w:hint="default"/>
      </w:rPr>
    </w:lvl>
    <w:lvl w:ilvl="8">
      <w:start w:val="1"/>
      <w:numFmt w:val="decimal"/>
      <w:pStyle w:val="Heading9"/>
      <w:lvlText w:val="%1.%2.%3.%4.%5.%6.%7.%8.%9"/>
      <w:lvlJc w:val="left"/>
      <w:pPr>
        <w:tabs>
          <w:tab w:val="num" w:pos="0"/>
        </w:tabs>
        <w:ind w:left="0" w:firstLine="0"/>
      </w:pPr>
      <w:rPr>
        <w:rFonts w:hint="default"/>
      </w:rPr>
    </w:lvl>
  </w:abstractNum>
  <w:abstractNum w:abstractNumId="2" w15:restartNumberingAfterBreak="0">
    <w:nsid w:val="00000005"/>
    <w:multiLevelType w:val="multilevel"/>
    <w:tmpl w:val="00000005"/>
    <w:name w:val="WW8Num2"/>
    <w:lvl w:ilvl="0">
      <w:start w:val="1"/>
      <w:numFmt w:val="bullet"/>
      <w:lvlText w:val=""/>
      <w:lvlJc w:val="left"/>
      <w:pPr>
        <w:tabs>
          <w:tab w:val="num" w:pos="2138"/>
        </w:tabs>
        <w:ind w:left="2138" w:hanging="360"/>
      </w:pPr>
      <w:rPr>
        <w:rFonts w:ascii="Wingdings" w:hAnsi="Wingdings"/>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6"/>
    <w:multiLevelType w:val="singleLevel"/>
    <w:tmpl w:val="00000006"/>
    <w:name w:val="WW8Num3"/>
    <w:lvl w:ilvl="0">
      <w:start w:val="1"/>
      <w:numFmt w:val="decimal"/>
      <w:lvlText w:val="%1."/>
      <w:lvlJc w:val="left"/>
      <w:pPr>
        <w:tabs>
          <w:tab w:val="num" w:pos="450"/>
        </w:tabs>
        <w:ind w:left="450" w:hanging="360"/>
      </w:pPr>
    </w:lvl>
  </w:abstractNum>
  <w:abstractNum w:abstractNumId="4" w15:restartNumberingAfterBreak="0">
    <w:nsid w:val="00000007"/>
    <w:multiLevelType w:val="multilevel"/>
    <w:tmpl w:val="00000007"/>
    <w:name w:val="WW8Num4"/>
    <w:lvl w:ilvl="0">
      <w:start w:val="1"/>
      <w:numFmt w:val="decimal"/>
      <w:lvlText w:val="%1."/>
      <w:lvlJc w:val="left"/>
      <w:pPr>
        <w:tabs>
          <w:tab w:val="num" w:pos="720"/>
        </w:tabs>
        <w:ind w:left="720" w:hanging="360"/>
      </w:pPr>
    </w:lvl>
    <w:lvl w:ilvl="1">
      <w:start w:val="56"/>
      <w:numFmt w:val="decimal"/>
      <w:lvlText w:val="%2."/>
      <w:lvlJc w:val="left"/>
      <w:pPr>
        <w:tabs>
          <w:tab w:val="num" w:pos="1080"/>
        </w:tabs>
        <w:ind w:left="1080" w:hanging="360"/>
      </w:pPr>
    </w:lvl>
    <w:lvl w:ilvl="2">
      <w:start w:val="56"/>
      <w:numFmt w:val="decimal"/>
      <w:lvlText w:val="%3."/>
      <w:lvlJc w:val="left"/>
      <w:pPr>
        <w:tabs>
          <w:tab w:val="num" w:pos="1440"/>
        </w:tabs>
        <w:ind w:left="1440" w:hanging="360"/>
      </w:pPr>
    </w:lvl>
    <w:lvl w:ilvl="3">
      <w:start w:val="56"/>
      <w:numFmt w:val="decimal"/>
      <w:lvlText w:val="%4."/>
      <w:lvlJc w:val="left"/>
      <w:pPr>
        <w:tabs>
          <w:tab w:val="num" w:pos="1800"/>
        </w:tabs>
        <w:ind w:left="1800" w:hanging="360"/>
      </w:pPr>
    </w:lvl>
    <w:lvl w:ilvl="4">
      <w:start w:val="56"/>
      <w:numFmt w:val="decimal"/>
      <w:lvlText w:val="%5."/>
      <w:lvlJc w:val="left"/>
      <w:pPr>
        <w:tabs>
          <w:tab w:val="num" w:pos="2160"/>
        </w:tabs>
        <w:ind w:left="2160" w:hanging="360"/>
      </w:pPr>
    </w:lvl>
    <w:lvl w:ilvl="5">
      <w:start w:val="56"/>
      <w:numFmt w:val="decimal"/>
      <w:lvlText w:val="%6."/>
      <w:lvlJc w:val="left"/>
      <w:pPr>
        <w:tabs>
          <w:tab w:val="num" w:pos="2520"/>
        </w:tabs>
        <w:ind w:left="2520" w:hanging="360"/>
      </w:pPr>
    </w:lvl>
    <w:lvl w:ilvl="6">
      <w:start w:val="56"/>
      <w:numFmt w:val="decimal"/>
      <w:lvlText w:val="%7."/>
      <w:lvlJc w:val="left"/>
      <w:pPr>
        <w:tabs>
          <w:tab w:val="num" w:pos="2880"/>
        </w:tabs>
        <w:ind w:left="2880" w:hanging="360"/>
      </w:pPr>
    </w:lvl>
    <w:lvl w:ilvl="7">
      <w:start w:val="56"/>
      <w:numFmt w:val="decimal"/>
      <w:lvlText w:val="%8."/>
      <w:lvlJc w:val="left"/>
      <w:pPr>
        <w:tabs>
          <w:tab w:val="num" w:pos="3240"/>
        </w:tabs>
        <w:ind w:left="3240" w:hanging="360"/>
      </w:pPr>
    </w:lvl>
    <w:lvl w:ilvl="8">
      <w:start w:val="56"/>
      <w:numFmt w:val="decimal"/>
      <w:lvlText w:val="%9."/>
      <w:lvlJc w:val="left"/>
      <w:pPr>
        <w:tabs>
          <w:tab w:val="num" w:pos="3600"/>
        </w:tabs>
        <w:ind w:left="3600" w:hanging="360"/>
      </w:pPr>
    </w:lvl>
  </w:abstractNum>
  <w:abstractNum w:abstractNumId="5" w15:restartNumberingAfterBreak="0">
    <w:nsid w:val="00000011"/>
    <w:multiLevelType w:val="singleLevel"/>
    <w:tmpl w:val="00000011"/>
    <w:name w:val="WW8Num5"/>
    <w:lvl w:ilvl="0">
      <w:start w:val="1"/>
      <w:numFmt w:val="decimal"/>
      <w:lvlText w:val="%1."/>
      <w:lvlJc w:val="left"/>
      <w:pPr>
        <w:tabs>
          <w:tab w:val="num" w:pos="720"/>
        </w:tabs>
        <w:ind w:left="720" w:hanging="360"/>
      </w:pPr>
    </w:lvl>
  </w:abstractNum>
  <w:abstractNum w:abstractNumId="6" w15:restartNumberingAfterBreak="0">
    <w:nsid w:val="00000013"/>
    <w:multiLevelType w:val="singleLevel"/>
    <w:tmpl w:val="00000013"/>
    <w:name w:val="WW8Num6"/>
    <w:lvl w:ilvl="0">
      <w:start w:val="1"/>
      <w:numFmt w:val="decimal"/>
      <w:lvlText w:val="%1."/>
      <w:lvlJc w:val="left"/>
      <w:pPr>
        <w:tabs>
          <w:tab w:val="num" w:pos="720"/>
        </w:tabs>
        <w:ind w:left="720" w:hanging="360"/>
      </w:pPr>
    </w:lvl>
  </w:abstractNum>
  <w:abstractNum w:abstractNumId="7" w15:restartNumberingAfterBreak="0">
    <w:nsid w:val="00000014"/>
    <w:multiLevelType w:val="singleLevel"/>
    <w:tmpl w:val="00000014"/>
    <w:name w:val="WW8Num7"/>
    <w:lvl w:ilvl="0">
      <w:start w:val="1"/>
      <w:numFmt w:val="decimal"/>
      <w:lvlText w:val="%1."/>
      <w:lvlJc w:val="left"/>
      <w:pPr>
        <w:tabs>
          <w:tab w:val="num" w:pos="720"/>
        </w:tabs>
        <w:ind w:left="720" w:hanging="360"/>
      </w:pPr>
    </w:lvl>
  </w:abstractNum>
  <w:abstractNum w:abstractNumId="8" w15:restartNumberingAfterBreak="0">
    <w:nsid w:val="00000016"/>
    <w:multiLevelType w:val="singleLevel"/>
    <w:tmpl w:val="00000016"/>
    <w:name w:val="WW8Num8"/>
    <w:lvl w:ilvl="0">
      <w:start w:val="1"/>
      <w:numFmt w:val="decimal"/>
      <w:lvlText w:val="%1."/>
      <w:lvlJc w:val="left"/>
      <w:pPr>
        <w:tabs>
          <w:tab w:val="num" w:pos="720"/>
        </w:tabs>
        <w:ind w:left="720" w:hanging="360"/>
      </w:pPr>
    </w:lvl>
  </w:abstractNum>
  <w:abstractNum w:abstractNumId="9" w15:restartNumberingAfterBreak="0">
    <w:nsid w:val="00000017"/>
    <w:multiLevelType w:val="singleLevel"/>
    <w:tmpl w:val="00000017"/>
    <w:name w:val="WW8Num9"/>
    <w:lvl w:ilvl="0">
      <w:start w:val="1"/>
      <w:numFmt w:val="decimal"/>
      <w:lvlText w:val="%1."/>
      <w:lvlJc w:val="left"/>
      <w:pPr>
        <w:tabs>
          <w:tab w:val="num" w:pos="720"/>
        </w:tabs>
        <w:ind w:left="720" w:hanging="360"/>
      </w:pPr>
    </w:lvl>
  </w:abstractNum>
  <w:abstractNum w:abstractNumId="10" w15:restartNumberingAfterBreak="0">
    <w:nsid w:val="00000018"/>
    <w:multiLevelType w:val="singleLevel"/>
    <w:tmpl w:val="00000018"/>
    <w:name w:val="WW8Num21"/>
    <w:lvl w:ilvl="0">
      <w:start w:val="1"/>
      <w:numFmt w:val="decimal"/>
      <w:lvlText w:val="%1."/>
      <w:lvlJc w:val="left"/>
      <w:pPr>
        <w:tabs>
          <w:tab w:val="num" w:pos="720"/>
        </w:tabs>
        <w:ind w:left="720" w:hanging="360"/>
      </w:pPr>
    </w:lvl>
  </w:abstractNum>
  <w:abstractNum w:abstractNumId="11" w15:restartNumberingAfterBreak="0">
    <w:nsid w:val="0000001A"/>
    <w:multiLevelType w:val="singleLevel"/>
    <w:tmpl w:val="0000001A"/>
    <w:name w:val="WW8Num10"/>
    <w:lvl w:ilvl="0">
      <w:start w:val="1"/>
      <w:numFmt w:val="decimal"/>
      <w:lvlText w:val="%1."/>
      <w:lvlJc w:val="left"/>
      <w:pPr>
        <w:tabs>
          <w:tab w:val="num" w:pos="720"/>
        </w:tabs>
        <w:ind w:left="720" w:hanging="360"/>
      </w:pPr>
    </w:lvl>
  </w:abstractNum>
  <w:abstractNum w:abstractNumId="12" w15:restartNumberingAfterBreak="0">
    <w:nsid w:val="0000001B"/>
    <w:multiLevelType w:val="singleLevel"/>
    <w:tmpl w:val="0000001B"/>
    <w:name w:val="WW8Num12"/>
    <w:lvl w:ilvl="0">
      <w:start w:val="1"/>
      <w:numFmt w:val="decimal"/>
      <w:lvlText w:val="%1."/>
      <w:lvlJc w:val="left"/>
      <w:pPr>
        <w:tabs>
          <w:tab w:val="num" w:pos="720"/>
        </w:tabs>
        <w:ind w:left="720" w:hanging="360"/>
      </w:pPr>
    </w:lvl>
  </w:abstractNum>
  <w:abstractNum w:abstractNumId="13" w15:restartNumberingAfterBreak="0">
    <w:nsid w:val="0000001C"/>
    <w:multiLevelType w:val="singleLevel"/>
    <w:tmpl w:val="0000001C"/>
    <w:name w:val="WW8Num13"/>
    <w:lvl w:ilvl="0">
      <w:start w:val="1"/>
      <w:numFmt w:val="decimal"/>
      <w:lvlText w:val="%1."/>
      <w:lvlJc w:val="left"/>
      <w:pPr>
        <w:tabs>
          <w:tab w:val="num" w:pos="720"/>
        </w:tabs>
        <w:ind w:left="720" w:hanging="360"/>
      </w:pPr>
    </w:lvl>
  </w:abstractNum>
  <w:abstractNum w:abstractNumId="14" w15:restartNumberingAfterBreak="0">
    <w:nsid w:val="0000001D"/>
    <w:multiLevelType w:val="singleLevel"/>
    <w:tmpl w:val="0000001D"/>
    <w:name w:val="WW8Num15"/>
    <w:lvl w:ilvl="0">
      <w:start w:val="1"/>
      <w:numFmt w:val="decimal"/>
      <w:lvlText w:val="%1."/>
      <w:lvlJc w:val="left"/>
      <w:pPr>
        <w:tabs>
          <w:tab w:val="num" w:pos="720"/>
        </w:tabs>
        <w:ind w:left="720" w:hanging="360"/>
      </w:pPr>
    </w:lvl>
  </w:abstractNum>
  <w:abstractNum w:abstractNumId="15" w15:restartNumberingAfterBreak="0">
    <w:nsid w:val="0000001E"/>
    <w:multiLevelType w:val="singleLevel"/>
    <w:tmpl w:val="0000001E"/>
    <w:name w:val="WW8Num16"/>
    <w:lvl w:ilvl="0">
      <w:start w:val="1"/>
      <w:numFmt w:val="decimal"/>
      <w:lvlText w:val="%1."/>
      <w:lvlJc w:val="left"/>
      <w:pPr>
        <w:tabs>
          <w:tab w:val="num" w:pos="720"/>
        </w:tabs>
        <w:ind w:left="720" w:hanging="360"/>
      </w:pPr>
    </w:lvl>
  </w:abstractNum>
  <w:abstractNum w:abstractNumId="16" w15:restartNumberingAfterBreak="0">
    <w:nsid w:val="0000001F"/>
    <w:multiLevelType w:val="singleLevel"/>
    <w:tmpl w:val="0000001F"/>
    <w:name w:val="WW8Num28"/>
    <w:lvl w:ilvl="0">
      <w:start w:val="1"/>
      <w:numFmt w:val="decimal"/>
      <w:lvlText w:val="%1."/>
      <w:lvlJc w:val="left"/>
      <w:pPr>
        <w:tabs>
          <w:tab w:val="num" w:pos="720"/>
        </w:tabs>
        <w:ind w:left="720" w:hanging="360"/>
      </w:pPr>
    </w:lvl>
  </w:abstractNum>
  <w:abstractNum w:abstractNumId="17" w15:restartNumberingAfterBreak="0">
    <w:nsid w:val="00000022"/>
    <w:multiLevelType w:val="singleLevel"/>
    <w:tmpl w:val="00000022"/>
    <w:name w:val="WW8Num19"/>
    <w:lvl w:ilvl="0">
      <w:start w:val="1"/>
      <w:numFmt w:val="decimal"/>
      <w:lvlText w:val="%1."/>
      <w:lvlJc w:val="left"/>
      <w:pPr>
        <w:tabs>
          <w:tab w:val="num" w:pos="720"/>
        </w:tabs>
        <w:ind w:left="720" w:hanging="360"/>
      </w:pPr>
    </w:lvl>
  </w:abstractNum>
  <w:abstractNum w:abstractNumId="18" w15:restartNumberingAfterBreak="0">
    <w:nsid w:val="00000023"/>
    <w:multiLevelType w:val="multilevel"/>
    <w:tmpl w:val="00000023"/>
    <w:name w:val="WW8Num2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15:restartNumberingAfterBreak="0">
    <w:nsid w:val="00000025"/>
    <w:multiLevelType w:val="multilevel"/>
    <w:tmpl w:val="00000025"/>
    <w:name w:val="WW8Num2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 w15:restartNumberingAfterBreak="0">
    <w:nsid w:val="00000027"/>
    <w:multiLevelType w:val="singleLevel"/>
    <w:tmpl w:val="00000027"/>
    <w:name w:val="WW8Num25"/>
    <w:lvl w:ilvl="0">
      <w:start w:val="1"/>
      <w:numFmt w:val="decimal"/>
      <w:lvlText w:val="%1."/>
      <w:lvlJc w:val="left"/>
      <w:pPr>
        <w:tabs>
          <w:tab w:val="num" w:pos="720"/>
        </w:tabs>
        <w:ind w:left="720" w:hanging="360"/>
      </w:pPr>
    </w:lvl>
  </w:abstractNum>
  <w:abstractNum w:abstractNumId="21" w15:restartNumberingAfterBreak="0">
    <w:nsid w:val="0000002A"/>
    <w:multiLevelType w:val="multilevel"/>
    <w:tmpl w:val="0000002A"/>
    <w:name w:val="WW8Num2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0000002C"/>
    <w:multiLevelType w:val="multilevel"/>
    <w:tmpl w:val="0000002C"/>
    <w:name w:val="WW8Num29"/>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0000002D"/>
    <w:multiLevelType w:val="multilevel"/>
    <w:tmpl w:val="0000002D"/>
    <w:name w:val="WW8Num4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0000002E"/>
    <w:multiLevelType w:val="multilevel"/>
    <w:tmpl w:val="0000002E"/>
    <w:name w:val="WW8Num4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00000030"/>
    <w:multiLevelType w:val="multilevel"/>
    <w:tmpl w:val="00000030"/>
    <w:name w:val="WW8Num3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15:restartNumberingAfterBreak="0">
    <w:nsid w:val="00000032"/>
    <w:multiLevelType w:val="singleLevel"/>
    <w:tmpl w:val="00000032"/>
    <w:name w:val="WW8Num18"/>
    <w:lvl w:ilvl="0">
      <w:start w:val="1"/>
      <w:numFmt w:val="decimal"/>
      <w:lvlText w:val="%1."/>
      <w:lvlJc w:val="left"/>
      <w:pPr>
        <w:tabs>
          <w:tab w:val="num" w:pos="720"/>
        </w:tabs>
        <w:ind w:left="720" w:hanging="360"/>
      </w:pPr>
    </w:lvl>
  </w:abstractNum>
  <w:abstractNum w:abstractNumId="27" w15:restartNumberingAfterBreak="0">
    <w:nsid w:val="00000034"/>
    <w:multiLevelType w:val="multilevel"/>
    <w:tmpl w:val="00000034"/>
    <w:name w:val="WW8Num3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15:restartNumberingAfterBreak="0">
    <w:nsid w:val="00000035"/>
    <w:multiLevelType w:val="singleLevel"/>
    <w:tmpl w:val="00000035"/>
    <w:name w:val="WW8Num23"/>
    <w:lvl w:ilvl="0">
      <w:start w:val="1"/>
      <w:numFmt w:val="decimal"/>
      <w:lvlText w:val="%1."/>
      <w:lvlJc w:val="left"/>
      <w:pPr>
        <w:tabs>
          <w:tab w:val="num" w:pos="720"/>
        </w:tabs>
        <w:ind w:left="720" w:hanging="360"/>
      </w:pPr>
    </w:lvl>
  </w:abstractNum>
  <w:abstractNum w:abstractNumId="29" w15:restartNumberingAfterBreak="0">
    <w:nsid w:val="00000036"/>
    <w:multiLevelType w:val="singleLevel"/>
    <w:tmpl w:val="00000036"/>
    <w:name w:val="WW8Num35"/>
    <w:lvl w:ilvl="0">
      <w:start w:val="1"/>
      <w:numFmt w:val="decimal"/>
      <w:lvlText w:val="%1."/>
      <w:lvlJc w:val="left"/>
      <w:pPr>
        <w:tabs>
          <w:tab w:val="num" w:pos="720"/>
        </w:tabs>
        <w:ind w:left="720" w:hanging="360"/>
      </w:pPr>
    </w:lvl>
  </w:abstractNum>
  <w:abstractNum w:abstractNumId="30" w15:restartNumberingAfterBreak="0">
    <w:nsid w:val="00000038"/>
    <w:multiLevelType w:val="multilevel"/>
    <w:tmpl w:val="00000038"/>
    <w:name w:val="WW8Num38"/>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15:restartNumberingAfterBreak="0">
    <w:nsid w:val="00000039"/>
    <w:multiLevelType w:val="singleLevel"/>
    <w:tmpl w:val="00000039"/>
    <w:name w:val="WW8Num40"/>
    <w:lvl w:ilvl="0">
      <w:start w:val="1"/>
      <w:numFmt w:val="decimal"/>
      <w:lvlText w:val="%1."/>
      <w:lvlJc w:val="left"/>
      <w:pPr>
        <w:tabs>
          <w:tab w:val="num" w:pos="720"/>
        </w:tabs>
        <w:ind w:left="720" w:hanging="360"/>
      </w:pPr>
    </w:lvl>
  </w:abstractNum>
  <w:abstractNum w:abstractNumId="32" w15:restartNumberingAfterBreak="0">
    <w:nsid w:val="0000003A"/>
    <w:multiLevelType w:val="singleLevel"/>
    <w:tmpl w:val="0000003A"/>
    <w:name w:val="WW8Num31"/>
    <w:lvl w:ilvl="0">
      <w:start w:val="1"/>
      <w:numFmt w:val="decimal"/>
      <w:lvlText w:val="%1."/>
      <w:lvlJc w:val="left"/>
      <w:pPr>
        <w:tabs>
          <w:tab w:val="num" w:pos="720"/>
        </w:tabs>
        <w:ind w:left="720" w:hanging="360"/>
      </w:pPr>
    </w:lvl>
  </w:abstractNum>
  <w:abstractNum w:abstractNumId="33" w15:restartNumberingAfterBreak="0">
    <w:nsid w:val="0000003C"/>
    <w:multiLevelType w:val="singleLevel"/>
    <w:tmpl w:val="0000003C"/>
    <w:name w:val="WW8Num46"/>
    <w:lvl w:ilvl="0">
      <w:start w:val="1"/>
      <w:numFmt w:val="decimal"/>
      <w:lvlText w:val="%1."/>
      <w:lvlJc w:val="left"/>
      <w:pPr>
        <w:tabs>
          <w:tab w:val="num" w:pos="720"/>
        </w:tabs>
        <w:ind w:left="720" w:hanging="360"/>
      </w:pPr>
    </w:lvl>
  </w:abstractNum>
  <w:abstractNum w:abstractNumId="34" w15:restartNumberingAfterBreak="0">
    <w:nsid w:val="0000003D"/>
    <w:multiLevelType w:val="singleLevel"/>
    <w:tmpl w:val="0000003D"/>
    <w:name w:val="WW8Num48"/>
    <w:lvl w:ilvl="0">
      <w:start w:val="1"/>
      <w:numFmt w:val="decimal"/>
      <w:lvlText w:val="%1."/>
      <w:lvlJc w:val="left"/>
      <w:pPr>
        <w:tabs>
          <w:tab w:val="num" w:pos="720"/>
        </w:tabs>
        <w:ind w:left="720" w:hanging="360"/>
      </w:pPr>
    </w:lvl>
  </w:abstractNum>
  <w:abstractNum w:abstractNumId="35" w15:restartNumberingAfterBreak="0">
    <w:nsid w:val="0000003F"/>
    <w:multiLevelType w:val="multilevel"/>
    <w:tmpl w:val="0000003F"/>
    <w:name w:val="WW8Num49"/>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6" w15:restartNumberingAfterBreak="0">
    <w:nsid w:val="00000040"/>
    <w:multiLevelType w:val="multilevel"/>
    <w:tmpl w:val="00000040"/>
    <w:name w:val="WW8Num3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7" w15:restartNumberingAfterBreak="0">
    <w:nsid w:val="00000041"/>
    <w:multiLevelType w:val="multilevel"/>
    <w:tmpl w:val="00000041"/>
    <w:name w:val="WW8Num6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8" w15:restartNumberingAfterBreak="0">
    <w:nsid w:val="00000043"/>
    <w:multiLevelType w:val="multilevel"/>
    <w:tmpl w:val="00000043"/>
    <w:name w:val="WW8Num5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9" w15:restartNumberingAfterBreak="0">
    <w:nsid w:val="00000044"/>
    <w:multiLevelType w:val="multilevel"/>
    <w:tmpl w:val="00000044"/>
    <w:name w:val="WW8Num6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0" w15:restartNumberingAfterBreak="0">
    <w:nsid w:val="00000045"/>
    <w:multiLevelType w:val="singleLevel"/>
    <w:tmpl w:val="00000045"/>
    <w:name w:val="WW8Num66"/>
    <w:lvl w:ilvl="0">
      <w:start w:val="1"/>
      <w:numFmt w:val="decimal"/>
      <w:lvlText w:val="%1."/>
      <w:lvlJc w:val="left"/>
      <w:pPr>
        <w:tabs>
          <w:tab w:val="num" w:pos="720"/>
        </w:tabs>
        <w:ind w:left="720" w:hanging="360"/>
      </w:pPr>
    </w:lvl>
  </w:abstractNum>
  <w:abstractNum w:abstractNumId="41" w15:restartNumberingAfterBreak="0">
    <w:nsid w:val="00000047"/>
    <w:multiLevelType w:val="singleLevel"/>
    <w:tmpl w:val="00000047"/>
    <w:name w:val="WW8Num53"/>
    <w:lvl w:ilvl="0">
      <w:start w:val="1"/>
      <w:numFmt w:val="decimal"/>
      <w:lvlText w:val="%1."/>
      <w:lvlJc w:val="left"/>
      <w:pPr>
        <w:tabs>
          <w:tab w:val="num" w:pos="720"/>
        </w:tabs>
        <w:ind w:left="720" w:hanging="360"/>
      </w:pPr>
    </w:lvl>
  </w:abstractNum>
  <w:abstractNum w:abstractNumId="42" w15:restartNumberingAfterBreak="0">
    <w:nsid w:val="00000048"/>
    <w:multiLevelType w:val="singleLevel"/>
    <w:tmpl w:val="00000048"/>
    <w:name w:val="WW8Num54"/>
    <w:lvl w:ilvl="0">
      <w:start w:val="1"/>
      <w:numFmt w:val="decimal"/>
      <w:lvlText w:val="%1."/>
      <w:lvlJc w:val="left"/>
      <w:pPr>
        <w:tabs>
          <w:tab w:val="num" w:pos="720"/>
        </w:tabs>
        <w:ind w:left="720" w:hanging="360"/>
      </w:pPr>
    </w:lvl>
  </w:abstractNum>
  <w:abstractNum w:abstractNumId="43" w15:restartNumberingAfterBreak="0">
    <w:nsid w:val="0000004A"/>
    <w:multiLevelType w:val="multilevel"/>
    <w:tmpl w:val="0000004A"/>
    <w:name w:val="WW8Num5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4" w15:restartNumberingAfterBreak="0">
    <w:nsid w:val="0000004B"/>
    <w:multiLevelType w:val="singleLevel"/>
    <w:tmpl w:val="0000004B"/>
    <w:name w:val="WW8Num57"/>
    <w:lvl w:ilvl="0">
      <w:start w:val="1"/>
      <w:numFmt w:val="decimal"/>
      <w:lvlText w:val="%1."/>
      <w:lvlJc w:val="left"/>
      <w:pPr>
        <w:tabs>
          <w:tab w:val="num" w:pos="360"/>
        </w:tabs>
        <w:ind w:left="360" w:hanging="360"/>
      </w:pPr>
    </w:lvl>
  </w:abstractNum>
  <w:abstractNum w:abstractNumId="45" w15:restartNumberingAfterBreak="0">
    <w:nsid w:val="0000004C"/>
    <w:multiLevelType w:val="singleLevel"/>
    <w:tmpl w:val="0000004C"/>
    <w:name w:val="WW8Num73"/>
    <w:lvl w:ilvl="0">
      <w:start w:val="1"/>
      <w:numFmt w:val="decimal"/>
      <w:lvlText w:val="%1."/>
      <w:lvlJc w:val="left"/>
      <w:pPr>
        <w:tabs>
          <w:tab w:val="num" w:pos="720"/>
        </w:tabs>
        <w:ind w:left="720" w:hanging="360"/>
      </w:pPr>
    </w:lvl>
  </w:abstractNum>
  <w:abstractNum w:abstractNumId="46" w15:restartNumberingAfterBreak="0">
    <w:nsid w:val="0000004E"/>
    <w:multiLevelType w:val="singleLevel"/>
    <w:tmpl w:val="0000004E"/>
    <w:name w:val="WW8Num59"/>
    <w:lvl w:ilvl="0">
      <w:start w:val="1"/>
      <w:numFmt w:val="decimal"/>
      <w:lvlText w:val="%1."/>
      <w:lvlJc w:val="left"/>
      <w:pPr>
        <w:tabs>
          <w:tab w:val="num" w:pos="720"/>
        </w:tabs>
        <w:ind w:left="720" w:hanging="360"/>
      </w:pPr>
    </w:lvl>
  </w:abstractNum>
  <w:abstractNum w:abstractNumId="47" w15:restartNumberingAfterBreak="0">
    <w:nsid w:val="0000004F"/>
    <w:multiLevelType w:val="multilevel"/>
    <w:tmpl w:val="0000004F"/>
    <w:name w:val="WW8Num4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8" w15:restartNumberingAfterBreak="0">
    <w:nsid w:val="00000050"/>
    <w:multiLevelType w:val="multilevel"/>
    <w:tmpl w:val="00000050"/>
    <w:name w:val="WW8Num6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9" w15:restartNumberingAfterBreak="0">
    <w:nsid w:val="00000051"/>
    <w:multiLevelType w:val="multilevel"/>
    <w:tmpl w:val="00000051"/>
    <w:name w:val="WW8Num5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0" w15:restartNumberingAfterBreak="0">
    <w:nsid w:val="00000052"/>
    <w:multiLevelType w:val="multilevel"/>
    <w:tmpl w:val="00000052"/>
    <w:name w:val="WW8Num6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1" w15:restartNumberingAfterBreak="0">
    <w:nsid w:val="00000053"/>
    <w:multiLevelType w:val="multilevel"/>
    <w:tmpl w:val="00000053"/>
    <w:name w:val="WW8Num67"/>
    <w:lvl w:ilvl="0">
      <w:start w:val="1"/>
      <w:numFmt w:val="decimal"/>
      <w:lvlText w:val="%1."/>
      <w:lvlJc w:val="left"/>
      <w:pPr>
        <w:tabs>
          <w:tab w:val="num" w:pos="780"/>
        </w:tabs>
        <w:ind w:left="780" w:hanging="360"/>
      </w:pPr>
    </w:lvl>
    <w:lvl w:ilvl="1">
      <w:start w:val="1"/>
      <w:numFmt w:val="decimal"/>
      <w:lvlText w:val="%1.%2"/>
      <w:lvlJc w:val="left"/>
      <w:pPr>
        <w:tabs>
          <w:tab w:val="num" w:pos="1368"/>
        </w:tabs>
        <w:ind w:left="1368" w:hanging="720"/>
      </w:pPr>
    </w:lvl>
    <w:lvl w:ilvl="2">
      <w:start w:val="1"/>
      <w:numFmt w:val="decimal"/>
      <w:lvlText w:val="%1.%2.%3"/>
      <w:lvlJc w:val="left"/>
      <w:pPr>
        <w:tabs>
          <w:tab w:val="num" w:pos="1656"/>
        </w:tabs>
        <w:ind w:left="1656" w:hanging="720"/>
      </w:pPr>
    </w:lvl>
    <w:lvl w:ilvl="3">
      <w:start w:val="1"/>
      <w:numFmt w:val="decimal"/>
      <w:lvlText w:val="%1.%2.%3.%4"/>
      <w:lvlJc w:val="left"/>
      <w:pPr>
        <w:tabs>
          <w:tab w:val="num" w:pos="2304"/>
        </w:tabs>
        <w:ind w:left="2304" w:hanging="1080"/>
      </w:pPr>
    </w:lvl>
    <w:lvl w:ilvl="4">
      <w:start w:val="1"/>
      <w:numFmt w:val="decimal"/>
      <w:lvlText w:val="%1.%2.%3.%4.%5"/>
      <w:lvlJc w:val="left"/>
      <w:pPr>
        <w:tabs>
          <w:tab w:val="num" w:pos="2952"/>
        </w:tabs>
        <w:ind w:left="2952" w:hanging="1440"/>
      </w:pPr>
    </w:lvl>
    <w:lvl w:ilvl="5">
      <w:start w:val="1"/>
      <w:numFmt w:val="decimal"/>
      <w:lvlText w:val="%1.%2.%3.%4.%5.%6"/>
      <w:lvlJc w:val="left"/>
      <w:pPr>
        <w:tabs>
          <w:tab w:val="num" w:pos="3240"/>
        </w:tabs>
        <w:ind w:left="3240" w:hanging="1440"/>
      </w:pPr>
    </w:lvl>
    <w:lvl w:ilvl="6">
      <w:start w:val="1"/>
      <w:numFmt w:val="decimal"/>
      <w:lvlText w:val="%1.%2.%3.%4.%5.%6.%7"/>
      <w:lvlJc w:val="left"/>
      <w:pPr>
        <w:tabs>
          <w:tab w:val="num" w:pos="3888"/>
        </w:tabs>
        <w:ind w:left="3888" w:hanging="1800"/>
      </w:pPr>
    </w:lvl>
    <w:lvl w:ilvl="7">
      <w:start w:val="1"/>
      <w:numFmt w:val="decimal"/>
      <w:lvlText w:val="%1.%2.%3.%4.%5.%6.%7.%8"/>
      <w:lvlJc w:val="left"/>
      <w:pPr>
        <w:tabs>
          <w:tab w:val="num" w:pos="4536"/>
        </w:tabs>
        <w:ind w:left="4536" w:hanging="2160"/>
      </w:pPr>
    </w:lvl>
    <w:lvl w:ilvl="8">
      <w:start w:val="1"/>
      <w:numFmt w:val="decimal"/>
      <w:lvlText w:val="%1.%2.%3.%4.%5.%6.%7.%8.%9"/>
      <w:lvlJc w:val="left"/>
      <w:pPr>
        <w:tabs>
          <w:tab w:val="num" w:pos="4824"/>
        </w:tabs>
        <w:ind w:left="4824" w:hanging="2160"/>
      </w:pPr>
    </w:lvl>
  </w:abstractNum>
  <w:abstractNum w:abstractNumId="52" w15:restartNumberingAfterBreak="0">
    <w:nsid w:val="00000054"/>
    <w:multiLevelType w:val="multilevel"/>
    <w:tmpl w:val="00000054"/>
    <w:name w:val="WW8Num7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3" w15:restartNumberingAfterBreak="0">
    <w:nsid w:val="00000056"/>
    <w:multiLevelType w:val="multilevel"/>
    <w:tmpl w:val="00000056"/>
    <w:name w:val="WW8Num7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4" w15:restartNumberingAfterBreak="0">
    <w:nsid w:val="00000058"/>
    <w:multiLevelType w:val="multilevel"/>
    <w:tmpl w:val="00000058"/>
    <w:name w:val="WW8Num7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5" w15:restartNumberingAfterBreak="0">
    <w:nsid w:val="0000005A"/>
    <w:multiLevelType w:val="multilevel"/>
    <w:tmpl w:val="0000005A"/>
    <w:name w:val="WW8Num68"/>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6" w15:restartNumberingAfterBreak="0">
    <w:nsid w:val="0000005B"/>
    <w:multiLevelType w:val="multilevel"/>
    <w:tmpl w:val="0000005B"/>
    <w:name w:val="WW8Num7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7" w15:restartNumberingAfterBreak="0">
    <w:nsid w:val="0000005C"/>
    <w:multiLevelType w:val="multilevel"/>
    <w:tmpl w:val="0000005C"/>
    <w:name w:val="WW8Num89"/>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8" w15:restartNumberingAfterBreak="0">
    <w:nsid w:val="0000005D"/>
    <w:multiLevelType w:val="multilevel"/>
    <w:tmpl w:val="0000005D"/>
    <w:name w:val="WW8Num78"/>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9" w15:restartNumberingAfterBreak="0">
    <w:nsid w:val="0000005E"/>
    <w:multiLevelType w:val="multilevel"/>
    <w:tmpl w:val="0000005E"/>
    <w:name w:val="WW8Num9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0" w15:restartNumberingAfterBreak="0">
    <w:nsid w:val="0000005F"/>
    <w:multiLevelType w:val="multilevel"/>
    <w:tmpl w:val="0000005F"/>
    <w:name w:val="WW8Num9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1" w15:restartNumberingAfterBreak="0">
    <w:nsid w:val="00000060"/>
    <w:multiLevelType w:val="multilevel"/>
    <w:tmpl w:val="00000060"/>
    <w:name w:val="WW8Num9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2" w15:restartNumberingAfterBreak="0">
    <w:nsid w:val="00000062"/>
    <w:multiLevelType w:val="multilevel"/>
    <w:tmpl w:val="00000062"/>
    <w:name w:val="WW8Num79"/>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3" w15:restartNumberingAfterBreak="0">
    <w:nsid w:val="00000064"/>
    <w:multiLevelType w:val="multilevel"/>
    <w:tmpl w:val="00000064"/>
    <w:name w:val="WW8Num9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4" w15:restartNumberingAfterBreak="0">
    <w:nsid w:val="00457E57"/>
    <w:multiLevelType w:val="hybridMultilevel"/>
    <w:tmpl w:val="2B12A93C"/>
    <w:name w:val="WW8Num99"/>
    <w:lvl w:ilvl="0" w:tplc="FFFFFFFF">
      <w:start w:val="1"/>
      <w:numFmt w:val="decimal"/>
      <w:lvlText w:val="%1."/>
      <w:lvlJc w:val="left"/>
      <w:pPr>
        <w:tabs>
          <w:tab w:val="num" w:pos="2520"/>
        </w:tabs>
        <w:ind w:left="2520" w:hanging="360"/>
      </w:pPr>
      <w:rPr>
        <w:rFonts w:hint="default"/>
      </w:rPr>
    </w:lvl>
    <w:lvl w:ilvl="1" w:tplc="FFFFFFFF" w:tentative="1">
      <w:start w:val="1"/>
      <w:numFmt w:val="lowerLetter"/>
      <w:lvlText w:val="%2."/>
      <w:lvlJc w:val="left"/>
      <w:pPr>
        <w:tabs>
          <w:tab w:val="num" w:pos="3240"/>
        </w:tabs>
        <w:ind w:left="3240" w:hanging="360"/>
      </w:pPr>
    </w:lvl>
    <w:lvl w:ilvl="2" w:tplc="FFFFFFFF" w:tentative="1">
      <w:start w:val="1"/>
      <w:numFmt w:val="lowerRoman"/>
      <w:lvlText w:val="%3."/>
      <w:lvlJc w:val="right"/>
      <w:pPr>
        <w:tabs>
          <w:tab w:val="num" w:pos="3960"/>
        </w:tabs>
        <w:ind w:left="3960" w:hanging="180"/>
      </w:pPr>
    </w:lvl>
    <w:lvl w:ilvl="3" w:tplc="FFFFFFFF" w:tentative="1">
      <w:start w:val="1"/>
      <w:numFmt w:val="decimal"/>
      <w:lvlText w:val="%4."/>
      <w:lvlJc w:val="left"/>
      <w:pPr>
        <w:tabs>
          <w:tab w:val="num" w:pos="4680"/>
        </w:tabs>
        <w:ind w:left="4680" w:hanging="360"/>
      </w:pPr>
    </w:lvl>
    <w:lvl w:ilvl="4" w:tplc="FFFFFFFF" w:tentative="1">
      <w:start w:val="1"/>
      <w:numFmt w:val="lowerLetter"/>
      <w:lvlText w:val="%5."/>
      <w:lvlJc w:val="left"/>
      <w:pPr>
        <w:tabs>
          <w:tab w:val="num" w:pos="5400"/>
        </w:tabs>
        <w:ind w:left="5400" w:hanging="360"/>
      </w:pPr>
    </w:lvl>
    <w:lvl w:ilvl="5" w:tplc="FFFFFFFF" w:tentative="1">
      <w:start w:val="1"/>
      <w:numFmt w:val="lowerRoman"/>
      <w:lvlText w:val="%6."/>
      <w:lvlJc w:val="right"/>
      <w:pPr>
        <w:tabs>
          <w:tab w:val="num" w:pos="6120"/>
        </w:tabs>
        <w:ind w:left="6120" w:hanging="180"/>
      </w:pPr>
    </w:lvl>
    <w:lvl w:ilvl="6" w:tplc="FFFFFFFF" w:tentative="1">
      <w:start w:val="1"/>
      <w:numFmt w:val="decimal"/>
      <w:lvlText w:val="%7."/>
      <w:lvlJc w:val="left"/>
      <w:pPr>
        <w:tabs>
          <w:tab w:val="num" w:pos="6840"/>
        </w:tabs>
        <w:ind w:left="6840" w:hanging="360"/>
      </w:pPr>
    </w:lvl>
    <w:lvl w:ilvl="7" w:tplc="FFFFFFFF" w:tentative="1">
      <w:start w:val="1"/>
      <w:numFmt w:val="lowerLetter"/>
      <w:lvlText w:val="%8."/>
      <w:lvlJc w:val="left"/>
      <w:pPr>
        <w:tabs>
          <w:tab w:val="num" w:pos="7560"/>
        </w:tabs>
        <w:ind w:left="7560" w:hanging="360"/>
      </w:pPr>
    </w:lvl>
    <w:lvl w:ilvl="8" w:tplc="FFFFFFFF" w:tentative="1">
      <w:start w:val="1"/>
      <w:numFmt w:val="lowerRoman"/>
      <w:lvlText w:val="%9."/>
      <w:lvlJc w:val="right"/>
      <w:pPr>
        <w:tabs>
          <w:tab w:val="num" w:pos="8280"/>
        </w:tabs>
        <w:ind w:left="8280" w:hanging="180"/>
      </w:pPr>
    </w:lvl>
  </w:abstractNum>
  <w:abstractNum w:abstractNumId="65" w15:restartNumberingAfterBreak="0">
    <w:nsid w:val="00666BC8"/>
    <w:multiLevelType w:val="hybridMultilevel"/>
    <w:tmpl w:val="DCA0A25A"/>
    <w:name w:val="WW8Num100"/>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6" w15:restartNumberingAfterBreak="0">
    <w:nsid w:val="019138B7"/>
    <w:multiLevelType w:val="hybridMultilevel"/>
    <w:tmpl w:val="0532CEDA"/>
    <w:name w:val="WW8Num80"/>
    <w:lvl w:ilvl="0" w:tplc="FFFFFFFF">
      <w:start w:val="1"/>
      <w:numFmt w:val="lowerLetter"/>
      <w:lvlText w:val="%1."/>
      <w:lvlJc w:val="left"/>
      <w:pPr>
        <w:tabs>
          <w:tab w:val="num" w:pos="360"/>
        </w:tabs>
        <w:ind w:left="36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720"/>
        </w:tabs>
        <w:ind w:left="-720" w:hanging="180"/>
      </w:pPr>
    </w:lvl>
    <w:lvl w:ilvl="3" w:tplc="FFFFFFFF" w:tentative="1">
      <w:start w:val="1"/>
      <w:numFmt w:val="decimal"/>
      <w:lvlText w:val="%4."/>
      <w:lvlJc w:val="left"/>
      <w:pPr>
        <w:tabs>
          <w:tab w:val="num" w:pos="0"/>
        </w:tabs>
        <w:ind w:left="0" w:hanging="360"/>
      </w:pPr>
    </w:lvl>
    <w:lvl w:ilvl="4" w:tplc="FFFFFFFF">
      <w:start w:val="1"/>
      <w:numFmt w:val="lowerLetter"/>
      <w:lvlText w:val="%5."/>
      <w:lvlJc w:val="left"/>
      <w:pPr>
        <w:tabs>
          <w:tab w:val="num" w:pos="720"/>
        </w:tabs>
        <w:ind w:left="720" w:hanging="360"/>
      </w:pPr>
    </w:lvl>
    <w:lvl w:ilvl="5" w:tplc="FFFFFFFF" w:tentative="1">
      <w:start w:val="1"/>
      <w:numFmt w:val="lowerRoman"/>
      <w:lvlText w:val="%6."/>
      <w:lvlJc w:val="right"/>
      <w:pPr>
        <w:tabs>
          <w:tab w:val="num" w:pos="1440"/>
        </w:tabs>
        <w:ind w:left="1440" w:hanging="180"/>
      </w:pPr>
    </w:lvl>
    <w:lvl w:ilvl="6" w:tplc="FFFFFFFF" w:tentative="1">
      <w:start w:val="1"/>
      <w:numFmt w:val="decimal"/>
      <w:lvlText w:val="%7."/>
      <w:lvlJc w:val="left"/>
      <w:pPr>
        <w:tabs>
          <w:tab w:val="num" w:pos="2160"/>
        </w:tabs>
        <w:ind w:left="2160" w:hanging="360"/>
      </w:pPr>
    </w:lvl>
    <w:lvl w:ilvl="7" w:tplc="FFFFFFFF" w:tentative="1">
      <w:start w:val="1"/>
      <w:numFmt w:val="lowerLetter"/>
      <w:lvlText w:val="%8."/>
      <w:lvlJc w:val="left"/>
      <w:pPr>
        <w:tabs>
          <w:tab w:val="num" w:pos="2880"/>
        </w:tabs>
        <w:ind w:left="2880" w:hanging="360"/>
      </w:pPr>
    </w:lvl>
    <w:lvl w:ilvl="8" w:tplc="FFFFFFFF" w:tentative="1">
      <w:start w:val="1"/>
      <w:numFmt w:val="lowerRoman"/>
      <w:lvlText w:val="%9."/>
      <w:lvlJc w:val="right"/>
      <w:pPr>
        <w:tabs>
          <w:tab w:val="num" w:pos="3600"/>
        </w:tabs>
        <w:ind w:left="3600" w:hanging="180"/>
      </w:pPr>
    </w:lvl>
  </w:abstractNum>
  <w:abstractNum w:abstractNumId="67" w15:restartNumberingAfterBreak="0">
    <w:nsid w:val="021352D6"/>
    <w:multiLevelType w:val="hybridMultilevel"/>
    <w:tmpl w:val="50204EF8"/>
    <w:name w:val="WW8Num82"/>
    <w:lvl w:ilvl="0" w:tplc="FFFFFFFF">
      <w:start w:val="1"/>
      <w:numFmt w:val="decimal"/>
      <w:lvlText w:val="%1."/>
      <w:lvlJc w:val="left"/>
      <w:pPr>
        <w:tabs>
          <w:tab w:val="num" w:pos="360"/>
        </w:tabs>
        <w:ind w:left="360" w:hanging="360"/>
      </w:p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68" w15:restartNumberingAfterBreak="0">
    <w:nsid w:val="027026EB"/>
    <w:multiLevelType w:val="hybridMultilevel"/>
    <w:tmpl w:val="5FEA0964"/>
    <w:name w:val="WW8Num55422222222"/>
    <w:lvl w:ilvl="0" w:tplc="04090019">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9" w15:restartNumberingAfterBreak="0">
    <w:nsid w:val="03CB3585"/>
    <w:multiLevelType w:val="multilevel"/>
    <w:tmpl w:val="CFD4ABCE"/>
    <w:name w:val="WW8Num8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3240"/>
        </w:tabs>
        <w:ind w:left="3240" w:hanging="360"/>
      </w:pPr>
      <w:rPr>
        <w:rFonts w:ascii="Symbol" w:hAnsi="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hint="default"/>
      </w:rPr>
    </w:lvl>
  </w:abstractNum>
  <w:abstractNum w:abstractNumId="70" w15:restartNumberingAfterBreak="0">
    <w:nsid w:val="04903133"/>
    <w:multiLevelType w:val="hybridMultilevel"/>
    <w:tmpl w:val="57F24CA0"/>
    <w:name w:val="WW8Num86"/>
    <w:lvl w:ilvl="0" w:tplc="FFFFFFFF">
      <w:start w:val="1"/>
      <w:numFmt w:val="decimal"/>
      <w:lvlText w:val="%1."/>
      <w:lvlJc w:val="center"/>
      <w:pPr>
        <w:tabs>
          <w:tab w:val="num" w:pos="216"/>
        </w:tabs>
        <w:ind w:left="0" w:firstLine="0"/>
      </w:pPr>
      <w:rPr>
        <w:rFonts w:hint="default"/>
      </w:rPr>
    </w:lvl>
    <w:lvl w:ilvl="1" w:tplc="FFFFFFFF">
      <w:start w:val="1"/>
      <w:numFmt w:val="bullet"/>
      <w:lvlText w:val="o"/>
      <w:lvlJc w:val="left"/>
      <w:pPr>
        <w:tabs>
          <w:tab w:val="num" w:pos="720"/>
        </w:tabs>
        <w:ind w:left="720" w:hanging="360"/>
      </w:pPr>
      <w:rPr>
        <w:rFonts w:ascii="Courier New" w:hAnsi="Courier New" w:cs="Courier New" w:hint="default"/>
      </w:rPr>
    </w:lvl>
    <w:lvl w:ilvl="2" w:tplc="FFFFFFFF" w:tentative="1">
      <w:start w:val="1"/>
      <w:numFmt w:val="bullet"/>
      <w:lvlText w:val=""/>
      <w:lvlJc w:val="left"/>
      <w:pPr>
        <w:tabs>
          <w:tab w:val="num" w:pos="1440"/>
        </w:tabs>
        <w:ind w:left="1440" w:hanging="360"/>
      </w:pPr>
      <w:rPr>
        <w:rFonts w:ascii="Wingdings" w:hAnsi="Wingdings" w:hint="default"/>
      </w:rPr>
    </w:lvl>
    <w:lvl w:ilvl="3" w:tplc="FFFFFFFF" w:tentative="1">
      <w:start w:val="1"/>
      <w:numFmt w:val="bullet"/>
      <w:lvlText w:val=""/>
      <w:lvlJc w:val="left"/>
      <w:pPr>
        <w:tabs>
          <w:tab w:val="num" w:pos="2160"/>
        </w:tabs>
        <w:ind w:left="2160" w:hanging="360"/>
      </w:pPr>
      <w:rPr>
        <w:rFonts w:ascii="Symbol" w:hAnsi="Symbol" w:hint="default"/>
      </w:rPr>
    </w:lvl>
    <w:lvl w:ilvl="4" w:tplc="FFFFFFFF" w:tentative="1">
      <w:start w:val="1"/>
      <w:numFmt w:val="bullet"/>
      <w:lvlText w:val="o"/>
      <w:lvlJc w:val="left"/>
      <w:pPr>
        <w:tabs>
          <w:tab w:val="num" w:pos="2880"/>
        </w:tabs>
        <w:ind w:left="2880" w:hanging="360"/>
      </w:pPr>
      <w:rPr>
        <w:rFonts w:ascii="Courier New" w:hAnsi="Courier New" w:cs="Courier New" w:hint="default"/>
      </w:rPr>
    </w:lvl>
    <w:lvl w:ilvl="5" w:tplc="FFFFFFFF" w:tentative="1">
      <w:start w:val="1"/>
      <w:numFmt w:val="bullet"/>
      <w:lvlText w:val=""/>
      <w:lvlJc w:val="left"/>
      <w:pPr>
        <w:tabs>
          <w:tab w:val="num" w:pos="3600"/>
        </w:tabs>
        <w:ind w:left="3600" w:hanging="360"/>
      </w:pPr>
      <w:rPr>
        <w:rFonts w:ascii="Wingdings" w:hAnsi="Wingdings" w:hint="default"/>
      </w:rPr>
    </w:lvl>
    <w:lvl w:ilvl="6" w:tplc="FFFFFFFF" w:tentative="1">
      <w:start w:val="1"/>
      <w:numFmt w:val="bullet"/>
      <w:lvlText w:val=""/>
      <w:lvlJc w:val="left"/>
      <w:pPr>
        <w:tabs>
          <w:tab w:val="num" w:pos="4320"/>
        </w:tabs>
        <w:ind w:left="4320" w:hanging="360"/>
      </w:pPr>
      <w:rPr>
        <w:rFonts w:ascii="Symbol" w:hAnsi="Symbol" w:hint="default"/>
      </w:rPr>
    </w:lvl>
    <w:lvl w:ilvl="7" w:tplc="FFFFFFFF" w:tentative="1">
      <w:start w:val="1"/>
      <w:numFmt w:val="bullet"/>
      <w:lvlText w:val="o"/>
      <w:lvlJc w:val="left"/>
      <w:pPr>
        <w:tabs>
          <w:tab w:val="num" w:pos="5040"/>
        </w:tabs>
        <w:ind w:left="5040" w:hanging="360"/>
      </w:pPr>
      <w:rPr>
        <w:rFonts w:ascii="Courier New" w:hAnsi="Courier New" w:cs="Courier New" w:hint="default"/>
      </w:rPr>
    </w:lvl>
    <w:lvl w:ilvl="8" w:tplc="FFFFFFFF" w:tentative="1">
      <w:start w:val="1"/>
      <w:numFmt w:val="bullet"/>
      <w:lvlText w:val=""/>
      <w:lvlJc w:val="left"/>
      <w:pPr>
        <w:tabs>
          <w:tab w:val="num" w:pos="5760"/>
        </w:tabs>
        <w:ind w:left="5760" w:hanging="360"/>
      </w:pPr>
      <w:rPr>
        <w:rFonts w:ascii="Wingdings" w:hAnsi="Wingdings" w:hint="default"/>
      </w:rPr>
    </w:lvl>
  </w:abstractNum>
  <w:abstractNum w:abstractNumId="71" w15:restartNumberingAfterBreak="0">
    <w:nsid w:val="05BE672D"/>
    <w:multiLevelType w:val="hybridMultilevel"/>
    <w:tmpl w:val="099E758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2" w15:restartNumberingAfterBreak="0">
    <w:nsid w:val="06C15C74"/>
    <w:multiLevelType w:val="hybridMultilevel"/>
    <w:tmpl w:val="3F4CC9E0"/>
    <w:lvl w:ilvl="0" w:tplc="C69CF08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07254419"/>
    <w:multiLevelType w:val="multilevel"/>
    <w:tmpl w:val="26864818"/>
    <w:name w:val="WW8Num8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rPr>
        <w:rFonts w:ascii="Century Gothic" w:eastAsia="Times New Roman" w:hAnsi="Century Gothic" w:cs="Times New Roman"/>
      </w:rPr>
    </w:lvl>
  </w:abstractNum>
  <w:abstractNum w:abstractNumId="74" w15:restartNumberingAfterBreak="0">
    <w:nsid w:val="078B105F"/>
    <w:multiLevelType w:val="hybridMultilevel"/>
    <w:tmpl w:val="9E00D200"/>
    <w:name w:val="WW8Num76"/>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5" w15:restartNumberingAfterBreak="0">
    <w:nsid w:val="07D77137"/>
    <w:multiLevelType w:val="hybridMultilevel"/>
    <w:tmpl w:val="3FB0C8B2"/>
    <w:name w:val="WW8Num55422222222222"/>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6" w15:restartNumberingAfterBreak="0">
    <w:nsid w:val="0D342561"/>
    <w:multiLevelType w:val="hybridMultilevel"/>
    <w:tmpl w:val="86480F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0F8F0254"/>
    <w:multiLevelType w:val="hybridMultilevel"/>
    <w:tmpl w:val="FEA6C4D8"/>
    <w:lvl w:ilvl="0" w:tplc="04090001">
      <w:start w:val="1"/>
      <w:numFmt w:val="bullet"/>
      <w:lvlText w:val=""/>
      <w:lvlJc w:val="left"/>
      <w:pPr>
        <w:ind w:left="1440" w:hanging="360"/>
      </w:pPr>
      <w:rPr>
        <w:rFonts w:ascii="Symbol" w:hAnsi="Symbo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0FAA2BBA"/>
    <w:multiLevelType w:val="hybridMultilevel"/>
    <w:tmpl w:val="5EF2F49C"/>
    <w:name w:val="WW8Num152222222222222222222232"/>
    <w:lvl w:ilvl="0" w:tplc="0409000F">
      <w:start w:val="1"/>
      <w:numFmt w:val="decimal"/>
      <w:lvlText w:val="%1."/>
      <w:lvlJc w:val="left"/>
      <w:pPr>
        <w:tabs>
          <w:tab w:val="num" w:pos="2520"/>
        </w:tabs>
        <w:ind w:left="2520" w:hanging="360"/>
      </w:pPr>
    </w:lvl>
    <w:lvl w:ilvl="1" w:tplc="04090019" w:tentative="1">
      <w:start w:val="1"/>
      <w:numFmt w:val="lowerLetter"/>
      <w:lvlText w:val="%2."/>
      <w:lvlJc w:val="left"/>
      <w:pPr>
        <w:tabs>
          <w:tab w:val="num" w:pos="3240"/>
        </w:tabs>
        <w:ind w:left="3240" w:hanging="360"/>
      </w:pPr>
    </w:lvl>
    <w:lvl w:ilvl="2" w:tplc="0409001B" w:tentative="1">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79" w15:restartNumberingAfterBreak="0">
    <w:nsid w:val="100A0B99"/>
    <w:multiLevelType w:val="hybridMultilevel"/>
    <w:tmpl w:val="13FAC9B0"/>
    <w:name w:val="WW8Num554222"/>
    <w:lvl w:ilvl="0" w:tplc="0409000F">
      <w:start w:val="1"/>
      <w:numFmt w:val="decimal"/>
      <w:lvlText w:val="%1."/>
      <w:lvlJc w:val="left"/>
      <w:pPr>
        <w:tabs>
          <w:tab w:val="num" w:pos="1440"/>
        </w:tabs>
        <w:ind w:left="1440" w:hanging="36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80" w15:restartNumberingAfterBreak="0">
    <w:nsid w:val="108F69AE"/>
    <w:multiLevelType w:val="hybridMultilevel"/>
    <w:tmpl w:val="4142EE48"/>
    <w:lvl w:ilvl="0" w:tplc="90FECA42">
      <w:start w:val="1"/>
      <w:numFmt w:val="lowerLetter"/>
      <w:pStyle w:val="level2bullet2"/>
      <w:lvlText w:val="%1)"/>
      <w:lvlJc w:val="left"/>
      <w:pPr>
        <w:tabs>
          <w:tab w:val="num" w:pos="360"/>
        </w:tabs>
        <w:ind w:left="360" w:hanging="360"/>
      </w:pPr>
      <w:rPr>
        <w:rFonts w:ascii="Times New Roman" w:hAnsi="Times New Roman" w:hint="default"/>
        <w:b w:val="0"/>
        <w:i/>
        <w:color w:val="0000FF"/>
        <w:sz w:val="24"/>
      </w:rPr>
    </w:lvl>
    <w:lvl w:ilvl="1" w:tplc="C16248E4">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1" w15:restartNumberingAfterBreak="0">
    <w:nsid w:val="15545CB8"/>
    <w:multiLevelType w:val="hybridMultilevel"/>
    <w:tmpl w:val="8138D80A"/>
    <w:name w:val="WW8Num152222"/>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720"/>
        </w:tabs>
        <w:ind w:left="-720" w:hanging="180"/>
      </w:pPr>
    </w:lvl>
    <w:lvl w:ilvl="3" w:tplc="0409000F" w:tentative="1">
      <w:start w:val="1"/>
      <w:numFmt w:val="decimal"/>
      <w:lvlText w:val="%4."/>
      <w:lvlJc w:val="left"/>
      <w:pPr>
        <w:tabs>
          <w:tab w:val="num" w:pos="0"/>
        </w:tabs>
        <w:ind w:left="0" w:hanging="360"/>
      </w:pPr>
    </w:lvl>
    <w:lvl w:ilvl="4" w:tplc="04090019" w:tentative="1">
      <w:start w:val="1"/>
      <w:numFmt w:val="lowerLetter"/>
      <w:lvlText w:val="%5."/>
      <w:lvlJc w:val="left"/>
      <w:pPr>
        <w:tabs>
          <w:tab w:val="num" w:pos="720"/>
        </w:tabs>
        <w:ind w:left="720" w:hanging="360"/>
      </w:pPr>
    </w:lvl>
    <w:lvl w:ilvl="5" w:tplc="0409001B" w:tentative="1">
      <w:start w:val="1"/>
      <w:numFmt w:val="lowerRoman"/>
      <w:lvlText w:val="%6."/>
      <w:lvlJc w:val="right"/>
      <w:pPr>
        <w:tabs>
          <w:tab w:val="num" w:pos="1440"/>
        </w:tabs>
        <w:ind w:left="1440" w:hanging="180"/>
      </w:pPr>
    </w:lvl>
    <w:lvl w:ilvl="6" w:tplc="0409000F" w:tentative="1">
      <w:start w:val="1"/>
      <w:numFmt w:val="decimal"/>
      <w:lvlText w:val="%7."/>
      <w:lvlJc w:val="left"/>
      <w:pPr>
        <w:tabs>
          <w:tab w:val="num" w:pos="2160"/>
        </w:tabs>
        <w:ind w:left="2160" w:hanging="360"/>
      </w:pPr>
    </w:lvl>
    <w:lvl w:ilvl="7" w:tplc="04090019" w:tentative="1">
      <w:start w:val="1"/>
      <w:numFmt w:val="lowerLetter"/>
      <w:lvlText w:val="%8."/>
      <w:lvlJc w:val="left"/>
      <w:pPr>
        <w:tabs>
          <w:tab w:val="num" w:pos="2880"/>
        </w:tabs>
        <w:ind w:left="2880" w:hanging="360"/>
      </w:pPr>
    </w:lvl>
    <w:lvl w:ilvl="8" w:tplc="0409001B" w:tentative="1">
      <w:start w:val="1"/>
      <w:numFmt w:val="lowerRoman"/>
      <w:lvlText w:val="%9."/>
      <w:lvlJc w:val="right"/>
      <w:pPr>
        <w:tabs>
          <w:tab w:val="num" w:pos="3600"/>
        </w:tabs>
        <w:ind w:left="3600" w:hanging="180"/>
      </w:pPr>
    </w:lvl>
  </w:abstractNum>
  <w:abstractNum w:abstractNumId="82" w15:restartNumberingAfterBreak="0">
    <w:nsid w:val="178909D0"/>
    <w:multiLevelType w:val="hybridMultilevel"/>
    <w:tmpl w:val="6060BEEA"/>
    <w:name w:val="WW8Num152222222"/>
    <w:lvl w:ilvl="0" w:tplc="0409000F">
      <w:start w:val="1"/>
      <w:numFmt w:val="bullet"/>
      <w:lvlText w:val=""/>
      <w:lvlJc w:val="left"/>
      <w:pPr>
        <w:tabs>
          <w:tab w:val="num" w:pos="2160"/>
        </w:tabs>
        <w:ind w:left="2160" w:hanging="360"/>
      </w:pPr>
      <w:rPr>
        <w:rFonts w:ascii="Symbol" w:hAnsi="Symbol" w:hint="default"/>
      </w:rPr>
    </w:lvl>
    <w:lvl w:ilvl="1" w:tplc="04090019" w:tentative="1">
      <w:start w:val="1"/>
      <w:numFmt w:val="bullet"/>
      <w:lvlText w:val="o"/>
      <w:lvlJc w:val="left"/>
      <w:pPr>
        <w:tabs>
          <w:tab w:val="num" w:pos="2880"/>
        </w:tabs>
        <w:ind w:left="2880" w:hanging="360"/>
      </w:pPr>
      <w:rPr>
        <w:rFonts w:ascii="Courier New" w:hAnsi="Courier New" w:cs="Courier New" w:hint="default"/>
      </w:rPr>
    </w:lvl>
    <w:lvl w:ilvl="2" w:tplc="0409001B" w:tentative="1">
      <w:start w:val="1"/>
      <w:numFmt w:val="bullet"/>
      <w:lvlText w:val=""/>
      <w:lvlJc w:val="left"/>
      <w:pPr>
        <w:tabs>
          <w:tab w:val="num" w:pos="3600"/>
        </w:tabs>
        <w:ind w:left="3600" w:hanging="360"/>
      </w:pPr>
      <w:rPr>
        <w:rFonts w:ascii="Wingdings" w:hAnsi="Wingdings" w:hint="default"/>
      </w:rPr>
    </w:lvl>
    <w:lvl w:ilvl="3" w:tplc="0409000F" w:tentative="1">
      <w:start w:val="1"/>
      <w:numFmt w:val="bullet"/>
      <w:lvlText w:val=""/>
      <w:lvlJc w:val="left"/>
      <w:pPr>
        <w:tabs>
          <w:tab w:val="num" w:pos="4320"/>
        </w:tabs>
        <w:ind w:left="4320" w:hanging="360"/>
      </w:pPr>
      <w:rPr>
        <w:rFonts w:ascii="Symbol" w:hAnsi="Symbol" w:hint="default"/>
      </w:rPr>
    </w:lvl>
    <w:lvl w:ilvl="4" w:tplc="04090019" w:tentative="1">
      <w:start w:val="1"/>
      <w:numFmt w:val="bullet"/>
      <w:lvlText w:val="o"/>
      <w:lvlJc w:val="left"/>
      <w:pPr>
        <w:tabs>
          <w:tab w:val="num" w:pos="5040"/>
        </w:tabs>
        <w:ind w:left="5040" w:hanging="360"/>
      </w:pPr>
      <w:rPr>
        <w:rFonts w:ascii="Courier New" w:hAnsi="Courier New" w:cs="Courier New" w:hint="default"/>
      </w:rPr>
    </w:lvl>
    <w:lvl w:ilvl="5" w:tplc="0409001B" w:tentative="1">
      <w:start w:val="1"/>
      <w:numFmt w:val="bullet"/>
      <w:lvlText w:val=""/>
      <w:lvlJc w:val="left"/>
      <w:pPr>
        <w:tabs>
          <w:tab w:val="num" w:pos="5760"/>
        </w:tabs>
        <w:ind w:left="5760" w:hanging="360"/>
      </w:pPr>
      <w:rPr>
        <w:rFonts w:ascii="Wingdings" w:hAnsi="Wingdings" w:hint="default"/>
      </w:rPr>
    </w:lvl>
    <w:lvl w:ilvl="6" w:tplc="0409000F" w:tentative="1">
      <w:start w:val="1"/>
      <w:numFmt w:val="bullet"/>
      <w:lvlText w:val=""/>
      <w:lvlJc w:val="left"/>
      <w:pPr>
        <w:tabs>
          <w:tab w:val="num" w:pos="6480"/>
        </w:tabs>
        <w:ind w:left="6480" w:hanging="360"/>
      </w:pPr>
      <w:rPr>
        <w:rFonts w:ascii="Symbol" w:hAnsi="Symbol" w:hint="default"/>
      </w:rPr>
    </w:lvl>
    <w:lvl w:ilvl="7" w:tplc="04090019" w:tentative="1">
      <w:start w:val="1"/>
      <w:numFmt w:val="bullet"/>
      <w:lvlText w:val="o"/>
      <w:lvlJc w:val="left"/>
      <w:pPr>
        <w:tabs>
          <w:tab w:val="num" w:pos="7200"/>
        </w:tabs>
        <w:ind w:left="7200" w:hanging="360"/>
      </w:pPr>
      <w:rPr>
        <w:rFonts w:ascii="Courier New" w:hAnsi="Courier New" w:cs="Courier New" w:hint="default"/>
      </w:rPr>
    </w:lvl>
    <w:lvl w:ilvl="8" w:tplc="0409001B" w:tentative="1">
      <w:start w:val="1"/>
      <w:numFmt w:val="bullet"/>
      <w:lvlText w:val=""/>
      <w:lvlJc w:val="left"/>
      <w:pPr>
        <w:tabs>
          <w:tab w:val="num" w:pos="7920"/>
        </w:tabs>
        <w:ind w:left="7920" w:hanging="360"/>
      </w:pPr>
      <w:rPr>
        <w:rFonts w:ascii="Wingdings" w:hAnsi="Wingdings" w:hint="default"/>
      </w:rPr>
    </w:lvl>
  </w:abstractNum>
  <w:abstractNum w:abstractNumId="83" w15:restartNumberingAfterBreak="0">
    <w:nsid w:val="17A973D4"/>
    <w:multiLevelType w:val="hybridMultilevel"/>
    <w:tmpl w:val="DE6ED8F0"/>
    <w:name w:val="WW8Num15222222222222222222222"/>
    <w:lvl w:ilvl="0" w:tplc="0409000F">
      <w:start w:val="1"/>
      <w:numFmt w:val="decimal"/>
      <w:lvlText w:val="%1."/>
      <w:lvlJc w:val="left"/>
      <w:pPr>
        <w:tabs>
          <w:tab w:val="num" w:pos="3240"/>
        </w:tabs>
        <w:ind w:left="3240" w:hanging="360"/>
      </w:pPr>
      <w:rPr>
        <w:rFonts w:hint="default"/>
      </w:rPr>
    </w:lvl>
    <w:lvl w:ilvl="1" w:tplc="04090019" w:tentative="1">
      <w:start w:val="1"/>
      <w:numFmt w:val="lowerLetter"/>
      <w:lvlText w:val="%2."/>
      <w:lvlJc w:val="left"/>
      <w:pPr>
        <w:tabs>
          <w:tab w:val="num" w:pos="3960"/>
        </w:tabs>
        <w:ind w:left="3960" w:hanging="360"/>
      </w:pPr>
    </w:lvl>
    <w:lvl w:ilvl="2" w:tplc="0409001B" w:tentative="1">
      <w:start w:val="1"/>
      <w:numFmt w:val="lowerRoman"/>
      <w:lvlText w:val="%3."/>
      <w:lvlJc w:val="right"/>
      <w:pPr>
        <w:tabs>
          <w:tab w:val="num" w:pos="4680"/>
        </w:tabs>
        <w:ind w:left="4680" w:hanging="180"/>
      </w:pPr>
    </w:lvl>
    <w:lvl w:ilvl="3" w:tplc="0409000F" w:tentative="1">
      <w:start w:val="1"/>
      <w:numFmt w:val="decimal"/>
      <w:lvlText w:val="%4."/>
      <w:lvlJc w:val="left"/>
      <w:pPr>
        <w:tabs>
          <w:tab w:val="num" w:pos="5400"/>
        </w:tabs>
        <w:ind w:left="5400" w:hanging="360"/>
      </w:pPr>
    </w:lvl>
    <w:lvl w:ilvl="4" w:tplc="04090019" w:tentative="1">
      <w:start w:val="1"/>
      <w:numFmt w:val="lowerLetter"/>
      <w:lvlText w:val="%5."/>
      <w:lvlJc w:val="left"/>
      <w:pPr>
        <w:tabs>
          <w:tab w:val="num" w:pos="6120"/>
        </w:tabs>
        <w:ind w:left="6120" w:hanging="360"/>
      </w:pPr>
    </w:lvl>
    <w:lvl w:ilvl="5" w:tplc="0409001B" w:tentative="1">
      <w:start w:val="1"/>
      <w:numFmt w:val="lowerRoman"/>
      <w:lvlText w:val="%6."/>
      <w:lvlJc w:val="right"/>
      <w:pPr>
        <w:tabs>
          <w:tab w:val="num" w:pos="6840"/>
        </w:tabs>
        <w:ind w:left="6840" w:hanging="180"/>
      </w:pPr>
    </w:lvl>
    <w:lvl w:ilvl="6" w:tplc="0409000F" w:tentative="1">
      <w:start w:val="1"/>
      <w:numFmt w:val="decimal"/>
      <w:lvlText w:val="%7."/>
      <w:lvlJc w:val="left"/>
      <w:pPr>
        <w:tabs>
          <w:tab w:val="num" w:pos="7560"/>
        </w:tabs>
        <w:ind w:left="7560" w:hanging="360"/>
      </w:pPr>
    </w:lvl>
    <w:lvl w:ilvl="7" w:tplc="04090019" w:tentative="1">
      <w:start w:val="1"/>
      <w:numFmt w:val="lowerLetter"/>
      <w:lvlText w:val="%8."/>
      <w:lvlJc w:val="left"/>
      <w:pPr>
        <w:tabs>
          <w:tab w:val="num" w:pos="8280"/>
        </w:tabs>
        <w:ind w:left="8280" w:hanging="360"/>
      </w:pPr>
    </w:lvl>
    <w:lvl w:ilvl="8" w:tplc="0409001B" w:tentative="1">
      <w:start w:val="1"/>
      <w:numFmt w:val="lowerRoman"/>
      <w:lvlText w:val="%9."/>
      <w:lvlJc w:val="right"/>
      <w:pPr>
        <w:tabs>
          <w:tab w:val="num" w:pos="9000"/>
        </w:tabs>
        <w:ind w:left="9000" w:hanging="180"/>
      </w:pPr>
    </w:lvl>
  </w:abstractNum>
  <w:abstractNum w:abstractNumId="84" w15:restartNumberingAfterBreak="0">
    <w:nsid w:val="1A9A3EB3"/>
    <w:multiLevelType w:val="hybridMultilevel"/>
    <w:tmpl w:val="227A0842"/>
    <w:name w:val="WW8Num15222222222222222222223222222222222222222222222222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5" w15:restartNumberingAfterBreak="0">
    <w:nsid w:val="1B9A2036"/>
    <w:multiLevelType w:val="hybridMultilevel"/>
    <w:tmpl w:val="86480F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1BB3473B"/>
    <w:multiLevelType w:val="hybridMultilevel"/>
    <w:tmpl w:val="B7F6E512"/>
    <w:name w:val="WW8Num15222"/>
    <w:lvl w:ilvl="0" w:tplc="AA74B974">
      <w:start w:val="1"/>
      <w:numFmt w:val="decimal"/>
      <w:lvlText w:val="%1."/>
      <w:lvlJc w:val="left"/>
      <w:pPr>
        <w:tabs>
          <w:tab w:val="num" w:pos="720"/>
        </w:tabs>
        <w:ind w:left="720" w:hanging="360"/>
      </w:pPr>
    </w:lvl>
    <w:lvl w:ilvl="1" w:tplc="4A0E8596" w:tentative="1">
      <w:start w:val="1"/>
      <w:numFmt w:val="lowerLetter"/>
      <w:lvlText w:val="%2."/>
      <w:lvlJc w:val="left"/>
      <w:pPr>
        <w:tabs>
          <w:tab w:val="num" w:pos="1440"/>
        </w:tabs>
        <w:ind w:left="1440" w:hanging="360"/>
      </w:pPr>
    </w:lvl>
    <w:lvl w:ilvl="2" w:tplc="41E2FD16" w:tentative="1">
      <w:start w:val="1"/>
      <w:numFmt w:val="lowerRoman"/>
      <w:lvlText w:val="%3."/>
      <w:lvlJc w:val="right"/>
      <w:pPr>
        <w:tabs>
          <w:tab w:val="num" w:pos="2160"/>
        </w:tabs>
        <w:ind w:left="2160" w:hanging="180"/>
      </w:pPr>
    </w:lvl>
    <w:lvl w:ilvl="3" w:tplc="BCD02EB2" w:tentative="1">
      <w:start w:val="1"/>
      <w:numFmt w:val="decimal"/>
      <w:lvlText w:val="%4."/>
      <w:lvlJc w:val="left"/>
      <w:pPr>
        <w:tabs>
          <w:tab w:val="num" w:pos="2880"/>
        </w:tabs>
        <w:ind w:left="2880" w:hanging="360"/>
      </w:pPr>
    </w:lvl>
    <w:lvl w:ilvl="4" w:tplc="DFB4A3E8" w:tentative="1">
      <w:start w:val="1"/>
      <w:numFmt w:val="lowerLetter"/>
      <w:lvlText w:val="%5."/>
      <w:lvlJc w:val="left"/>
      <w:pPr>
        <w:tabs>
          <w:tab w:val="num" w:pos="3600"/>
        </w:tabs>
        <w:ind w:left="3600" w:hanging="360"/>
      </w:pPr>
    </w:lvl>
    <w:lvl w:ilvl="5" w:tplc="632C0F6E" w:tentative="1">
      <w:start w:val="1"/>
      <w:numFmt w:val="lowerRoman"/>
      <w:lvlText w:val="%6."/>
      <w:lvlJc w:val="right"/>
      <w:pPr>
        <w:tabs>
          <w:tab w:val="num" w:pos="4320"/>
        </w:tabs>
        <w:ind w:left="4320" w:hanging="180"/>
      </w:pPr>
    </w:lvl>
    <w:lvl w:ilvl="6" w:tplc="4574045C" w:tentative="1">
      <w:start w:val="1"/>
      <w:numFmt w:val="decimal"/>
      <w:lvlText w:val="%7."/>
      <w:lvlJc w:val="left"/>
      <w:pPr>
        <w:tabs>
          <w:tab w:val="num" w:pos="5040"/>
        </w:tabs>
        <w:ind w:left="5040" w:hanging="360"/>
      </w:pPr>
    </w:lvl>
    <w:lvl w:ilvl="7" w:tplc="A0846658" w:tentative="1">
      <w:start w:val="1"/>
      <w:numFmt w:val="lowerLetter"/>
      <w:lvlText w:val="%8."/>
      <w:lvlJc w:val="left"/>
      <w:pPr>
        <w:tabs>
          <w:tab w:val="num" w:pos="5760"/>
        </w:tabs>
        <w:ind w:left="5760" w:hanging="360"/>
      </w:pPr>
    </w:lvl>
    <w:lvl w:ilvl="8" w:tplc="AC0A8C90" w:tentative="1">
      <w:start w:val="1"/>
      <w:numFmt w:val="lowerRoman"/>
      <w:lvlText w:val="%9."/>
      <w:lvlJc w:val="right"/>
      <w:pPr>
        <w:tabs>
          <w:tab w:val="num" w:pos="6480"/>
        </w:tabs>
        <w:ind w:left="6480" w:hanging="180"/>
      </w:pPr>
    </w:lvl>
  </w:abstractNum>
  <w:abstractNum w:abstractNumId="87" w15:restartNumberingAfterBreak="0">
    <w:nsid w:val="1CEC4FA7"/>
    <w:multiLevelType w:val="hybridMultilevel"/>
    <w:tmpl w:val="0FC8BD98"/>
    <w:name w:val="WW8Num24222"/>
    <w:lvl w:ilvl="0" w:tplc="C9AC899A">
      <w:start w:val="1"/>
      <w:numFmt w:val="decimal"/>
      <w:lvlText w:val="%1."/>
      <w:lvlJc w:val="center"/>
      <w:pPr>
        <w:tabs>
          <w:tab w:val="num" w:pos="1152"/>
        </w:tabs>
        <w:ind w:left="1152" w:hanging="72"/>
      </w:pPr>
      <w:rPr>
        <w:rFonts w:hint="default"/>
      </w:rPr>
    </w:lvl>
    <w:lvl w:ilvl="1" w:tplc="04090019" w:tentative="1">
      <w:start w:val="1"/>
      <w:numFmt w:val="lowerLetter"/>
      <w:lvlText w:val="%2."/>
      <w:lvlJc w:val="left"/>
      <w:pPr>
        <w:tabs>
          <w:tab w:val="num" w:pos="2232"/>
        </w:tabs>
        <w:ind w:left="2232" w:hanging="360"/>
      </w:pPr>
    </w:lvl>
    <w:lvl w:ilvl="2" w:tplc="0409001B" w:tentative="1">
      <w:start w:val="1"/>
      <w:numFmt w:val="lowerRoman"/>
      <w:lvlText w:val="%3."/>
      <w:lvlJc w:val="right"/>
      <w:pPr>
        <w:tabs>
          <w:tab w:val="num" w:pos="2952"/>
        </w:tabs>
        <w:ind w:left="2952" w:hanging="180"/>
      </w:pPr>
    </w:lvl>
    <w:lvl w:ilvl="3" w:tplc="0409000F" w:tentative="1">
      <w:start w:val="1"/>
      <w:numFmt w:val="decimal"/>
      <w:lvlText w:val="%4."/>
      <w:lvlJc w:val="left"/>
      <w:pPr>
        <w:tabs>
          <w:tab w:val="num" w:pos="3672"/>
        </w:tabs>
        <w:ind w:left="3672" w:hanging="360"/>
      </w:pPr>
    </w:lvl>
    <w:lvl w:ilvl="4" w:tplc="04090019" w:tentative="1">
      <w:start w:val="1"/>
      <w:numFmt w:val="lowerLetter"/>
      <w:lvlText w:val="%5."/>
      <w:lvlJc w:val="left"/>
      <w:pPr>
        <w:tabs>
          <w:tab w:val="num" w:pos="4392"/>
        </w:tabs>
        <w:ind w:left="4392" w:hanging="360"/>
      </w:pPr>
    </w:lvl>
    <w:lvl w:ilvl="5" w:tplc="0409001B" w:tentative="1">
      <w:start w:val="1"/>
      <w:numFmt w:val="lowerRoman"/>
      <w:lvlText w:val="%6."/>
      <w:lvlJc w:val="right"/>
      <w:pPr>
        <w:tabs>
          <w:tab w:val="num" w:pos="5112"/>
        </w:tabs>
        <w:ind w:left="5112" w:hanging="180"/>
      </w:pPr>
    </w:lvl>
    <w:lvl w:ilvl="6" w:tplc="0409000F" w:tentative="1">
      <w:start w:val="1"/>
      <w:numFmt w:val="decimal"/>
      <w:lvlText w:val="%7."/>
      <w:lvlJc w:val="left"/>
      <w:pPr>
        <w:tabs>
          <w:tab w:val="num" w:pos="5832"/>
        </w:tabs>
        <w:ind w:left="5832" w:hanging="360"/>
      </w:pPr>
    </w:lvl>
    <w:lvl w:ilvl="7" w:tplc="04090019" w:tentative="1">
      <w:start w:val="1"/>
      <w:numFmt w:val="lowerLetter"/>
      <w:lvlText w:val="%8."/>
      <w:lvlJc w:val="left"/>
      <w:pPr>
        <w:tabs>
          <w:tab w:val="num" w:pos="6552"/>
        </w:tabs>
        <w:ind w:left="6552" w:hanging="360"/>
      </w:pPr>
    </w:lvl>
    <w:lvl w:ilvl="8" w:tplc="0409001B" w:tentative="1">
      <w:start w:val="1"/>
      <w:numFmt w:val="lowerRoman"/>
      <w:lvlText w:val="%9."/>
      <w:lvlJc w:val="right"/>
      <w:pPr>
        <w:tabs>
          <w:tab w:val="num" w:pos="7272"/>
        </w:tabs>
        <w:ind w:left="7272" w:hanging="180"/>
      </w:pPr>
    </w:lvl>
  </w:abstractNum>
  <w:abstractNum w:abstractNumId="88" w15:restartNumberingAfterBreak="0">
    <w:nsid w:val="1E2D6EC9"/>
    <w:multiLevelType w:val="hybridMultilevel"/>
    <w:tmpl w:val="C204BB9E"/>
    <w:name w:val="WW8Num152222222222"/>
    <w:lvl w:ilvl="0" w:tplc="8C88B7B6">
      <w:start w:val="1"/>
      <w:numFmt w:val="decimal"/>
      <w:lvlText w:val="%1."/>
      <w:lvlJc w:val="left"/>
      <w:pPr>
        <w:tabs>
          <w:tab w:val="num" w:pos="360"/>
        </w:tabs>
        <w:ind w:left="360" w:hanging="360"/>
      </w:pPr>
    </w:lvl>
    <w:lvl w:ilvl="1" w:tplc="6A244A54" w:tentative="1">
      <w:start w:val="1"/>
      <w:numFmt w:val="lowerLetter"/>
      <w:lvlText w:val="%2."/>
      <w:lvlJc w:val="left"/>
      <w:pPr>
        <w:tabs>
          <w:tab w:val="num" w:pos="1080"/>
        </w:tabs>
        <w:ind w:left="1080" w:hanging="360"/>
      </w:pPr>
    </w:lvl>
    <w:lvl w:ilvl="2" w:tplc="C802B234" w:tentative="1">
      <w:start w:val="1"/>
      <w:numFmt w:val="lowerRoman"/>
      <w:lvlText w:val="%3."/>
      <w:lvlJc w:val="right"/>
      <w:pPr>
        <w:tabs>
          <w:tab w:val="num" w:pos="1800"/>
        </w:tabs>
        <w:ind w:left="1800" w:hanging="180"/>
      </w:pPr>
    </w:lvl>
    <w:lvl w:ilvl="3" w:tplc="F474CF06" w:tentative="1">
      <w:start w:val="1"/>
      <w:numFmt w:val="decimal"/>
      <w:lvlText w:val="%4."/>
      <w:lvlJc w:val="left"/>
      <w:pPr>
        <w:tabs>
          <w:tab w:val="num" w:pos="2520"/>
        </w:tabs>
        <w:ind w:left="2520" w:hanging="360"/>
      </w:pPr>
    </w:lvl>
    <w:lvl w:ilvl="4" w:tplc="BAD4D584" w:tentative="1">
      <w:start w:val="1"/>
      <w:numFmt w:val="lowerLetter"/>
      <w:lvlText w:val="%5."/>
      <w:lvlJc w:val="left"/>
      <w:pPr>
        <w:tabs>
          <w:tab w:val="num" w:pos="3240"/>
        </w:tabs>
        <w:ind w:left="3240" w:hanging="360"/>
      </w:pPr>
    </w:lvl>
    <w:lvl w:ilvl="5" w:tplc="B9C6957C" w:tentative="1">
      <w:start w:val="1"/>
      <w:numFmt w:val="lowerRoman"/>
      <w:lvlText w:val="%6."/>
      <w:lvlJc w:val="right"/>
      <w:pPr>
        <w:tabs>
          <w:tab w:val="num" w:pos="3960"/>
        </w:tabs>
        <w:ind w:left="3960" w:hanging="180"/>
      </w:pPr>
    </w:lvl>
    <w:lvl w:ilvl="6" w:tplc="60087C78" w:tentative="1">
      <w:start w:val="1"/>
      <w:numFmt w:val="decimal"/>
      <w:lvlText w:val="%7."/>
      <w:lvlJc w:val="left"/>
      <w:pPr>
        <w:tabs>
          <w:tab w:val="num" w:pos="4680"/>
        </w:tabs>
        <w:ind w:left="4680" w:hanging="360"/>
      </w:pPr>
    </w:lvl>
    <w:lvl w:ilvl="7" w:tplc="6554C7A6" w:tentative="1">
      <w:start w:val="1"/>
      <w:numFmt w:val="lowerLetter"/>
      <w:lvlText w:val="%8."/>
      <w:lvlJc w:val="left"/>
      <w:pPr>
        <w:tabs>
          <w:tab w:val="num" w:pos="5400"/>
        </w:tabs>
        <w:ind w:left="5400" w:hanging="360"/>
      </w:pPr>
    </w:lvl>
    <w:lvl w:ilvl="8" w:tplc="D26AE242" w:tentative="1">
      <w:start w:val="1"/>
      <w:numFmt w:val="lowerRoman"/>
      <w:lvlText w:val="%9."/>
      <w:lvlJc w:val="right"/>
      <w:pPr>
        <w:tabs>
          <w:tab w:val="num" w:pos="6120"/>
        </w:tabs>
        <w:ind w:left="6120" w:hanging="180"/>
      </w:pPr>
    </w:lvl>
  </w:abstractNum>
  <w:abstractNum w:abstractNumId="89" w15:restartNumberingAfterBreak="0">
    <w:nsid w:val="1FE008D8"/>
    <w:multiLevelType w:val="hybridMultilevel"/>
    <w:tmpl w:val="E524343A"/>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1FE55EC0"/>
    <w:multiLevelType w:val="multilevel"/>
    <w:tmpl w:val="C272364C"/>
    <w:name w:val="WW8Num1522222222222222222222322222222"/>
    <w:lvl w:ilvl="0">
      <w:start w:val="1"/>
      <w:numFmt w:val="decimal"/>
      <w:lvlText w:val="%1."/>
      <w:lvlJc w:val="left"/>
      <w:pPr>
        <w:tabs>
          <w:tab w:val="num" w:pos="0"/>
        </w:tabs>
        <w:ind w:left="0" w:firstLine="0"/>
      </w:pPr>
      <w:rPr>
        <w:rFonts w:hint="default"/>
      </w:rPr>
    </w:lvl>
    <w:lvl w:ilvl="1">
      <w:start w:val="1"/>
      <w:numFmt w:val="decimal"/>
      <w:lvlText w:val="%1.%2"/>
      <w:lvlJc w:val="left"/>
      <w:pPr>
        <w:tabs>
          <w:tab w:val="num" w:pos="360"/>
        </w:tabs>
        <w:ind w:left="0" w:firstLine="0"/>
      </w:pPr>
      <w:rPr>
        <w:rFonts w:ascii="Times New Roman" w:hAnsi="Times New Roman" w:hint="default"/>
        <w:b/>
        <w:i w:val="0"/>
      </w:rPr>
    </w:lvl>
    <w:lvl w:ilvl="2">
      <w:start w:val="1"/>
      <w:numFmt w:val="decimal"/>
      <w:lvlText w:val="%1.%2.%3"/>
      <w:lvlJc w:val="left"/>
      <w:pPr>
        <w:tabs>
          <w:tab w:val="num" w:pos="0"/>
        </w:tabs>
        <w:ind w:left="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91" w15:restartNumberingAfterBreak="0">
    <w:nsid w:val="21E16F56"/>
    <w:multiLevelType w:val="hybridMultilevel"/>
    <w:tmpl w:val="E5CC4CA6"/>
    <w:name w:val="WW8Num15222222222222222222223222222222222222"/>
    <w:lvl w:ilvl="0" w:tplc="C95C857E">
      <w:start w:val="1"/>
      <w:numFmt w:val="decimal"/>
      <w:lvlText w:val="%1."/>
      <w:lvlJc w:val="left"/>
      <w:pPr>
        <w:tabs>
          <w:tab w:val="num" w:pos="1080"/>
        </w:tabs>
        <w:ind w:left="1080" w:hanging="360"/>
      </w:pPr>
    </w:lvl>
    <w:lvl w:ilvl="1" w:tplc="B516AFDA" w:tentative="1">
      <w:start w:val="1"/>
      <w:numFmt w:val="lowerLetter"/>
      <w:lvlText w:val="%2."/>
      <w:lvlJc w:val="left"/>
      <w:pPr>
        <w:tabs>
          <w:tab w:val="num" w:pos="1800"/>
        </w:tabs>
        <w:ind w:left="1800" w:hanging="360"/>
      </w:pPr>
    </w:lvl>
    <w:lvl w:ilvl="2" w:tplc="BDB4426A" w:tentative="1">
      <w:start w:val="1"/>
      <w:numFmt w:val="lowerRoman"/>
      <w:lvlText w:val="%3."/>
      <w:lvlJc w:val="right"/>
      <w:pPr>
        <w:tabs>
          <w:tab w:val="num" w:pos="2520"/>
        </w:tabs>
        <w:ind w:left="2520" w:hanging="180"/>
      </w:pPr>
    </w:lvl>
    <w:lvl w:ilvl="3" w:tplc="31889446" w:tentative="1">
      <w:start w:val="1"/>
      <w:numFmt w:val="decimal"/>
      <w:lvlText w:val="%4."/>
      <w:lvlJc w:val="left"/>
      <w:pPr>
        <w:tabs>
          <w:tab w:val="num" w:pos="3240"/>
        </w:tabs>
        <w:ind w:left="3240" w:hanging="360"/>
      </w:pPr>
    </w:lvl>
    <w:lvl w:ilvl="4" w:tplc="E4C2632E" w:tentative="1">
      <w:start w:val="1"/>
      <w:numFmt w:val="lowerLetter"/>
      <w:lvlText w:val="%5."/>
      <w:lvlJc w:val="left"/>
      <w:pPr>
        <w:tabs>
          <w:tab w:val="num" w:pos="3960"/>
        </w:tabs>
        <w:ind w:left="3960" w:hanging="360"/>
      </w:pPr>
    </w:lvl>
    <w:lvl w:ilvl="5" w:tplc="5F388156" w:tentative="1">
      <w:start w:val="1"/>
      <w:numFmt w:val="lowerRoman"/>
      <w:lvlText w:val="%6."/>
      <w:lvlJc w:val="right"/>
      <w:pPr>
        <w:tabs>
          <w:tab w:val="num" w:pos="4680"/>
        </w:tabs>
        <w:ind w:left="4680" w:hanging="180"/>
      </w:pPr>
    </w:lvl>
    <w:lvl w:ilvl="6" w:tplc="3F8A01EE" w:tentative="1">
      <w:start w:val="1"/>
      <w:numFmt w:val="decimal"/>
      <w:lvlText w:val="%7."/>
      <w:lvlJc w:val="left"/>
      <w:pPr>
        <w:tabs>
          <w:tab w:val="num" w:pos="5400"/>
        </w:tabs>
        <w:ind w:left="5400" w:hanging="360"/>
      </w:pPr>
    </w:lvl>
    <w:lvl w:ilvl="7" w:tplc="85DA68AC" w:tentative="1">
      <w:start w:val="1"/>
      <w:numFmt w:val="lowerLetter"/>
      <w:lvlText w:val="%8."/>
      <w:lvlJc w:val="left"/>
      <w:pPr>
        <w:tabs>
          <w:tab w:val="num" w:pos="6120"/>
        </w:tabs>
        <w:ind w:left="6120" w:hanging="360"/>
      </w:pPr>
    </w:lvl>
    <w:lvl w:ilvl="8" w:tplc="11AEB920" w:tentative="1">
      <w:start w:val="1"/>
      <w:numFmt w:val="lowerRoman"/>
      <w:lvlText w:val="%9."/>
      <w:lvlJc w:val="right"/>
      <w:pPr>
        <w:tabs>
          <w:tab w:val="num" w:pos="6840"/>
        </w:tabs>
        <w:ind w:left="6840" w:hanging="180"/>
      </w:pPr>
    </w:lvl>
  </w:abstractNum>
  <w:abstractNum w:abstractNumId="92" w15:restartNumberingAfterBreak="0">
    <w:nsid w:val="22A07EC3"/>
    <w:multiLevelType w:val="hybridMultilevel"/>
    <w:tmpl w:val="BA8038A6"/>
    <w:name w:val="WW8Num95"/>
    <w:lvl w:ilvl="0" w:tplc="0000000A">
      <w:start w:val="1"/>
      <w:numFmt w:val="lowerLetter"/>
      <w:pStyle w:val="Style1"/>
      <w:lvlText w:val="%1)"/>
      <w:lvlJc w:val="left"/>
      <w:pPr>
        <w:tabs>
          <w:tab w:val="num" w:pos="360"/>
        </w:tabs>
        <w:ind w:left="360" w:hanging="360"/>
      </w:pPr>
      <w:rPr>
        <w:rFonts w:ascii="Times New Roman" w:hAnsi="Times New Roman" w:hint="default"/>
        <w:b w:val="0"/>
        <w:i/>
        <w:color w:val="3366FF"/>
        <w:sz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3" w15:restartNumberingAfterBreak="0">
    <w:nsid w:val="24481A39"/>
    <w:multiLevelType w:val="singleLevel"/>
    <w:tmpl w:val="04090017"/>
    <w:lvl w:ilvl="0">
      <w:start w:val="1"/>
      <w:numFmt w:val="lowerLetter"/>
      <w:pStyle w:val="CharCharChar1CharCharCharCharCharCharCharCharCharCharCharCharCharCharChar1"/>
      <w:lvlText w:val="%1)"/>
      <w:lvlJc w:val="left"/>
      <w:pPr>
        <w:tabs>
          <w:tab w:val="num" w:pos="360"/>
        </w:tabs>
        <w:ind w:left="360" w:hanging="360"/>
      </w:pPr>
    </w:lvl>
  </w:abstractNum>
  <w:abstractNum w:abstractNumId="94" w15:restartNumberingAfterBreak="0">
    <w:nsid w:val="25113DC0"/>
    <w:multiLevelType w:val="hybridMultilevel"/>
    <w:tmpl w:val="7F624454"/>
    <w:name w:val="WW8Num554222222222"/>
    <w:lvl w:ilvl="0" w:tplc="FFFFFFFF">
      <w:start w:val="1"/>
      <w:numFmt w:val="bullet"/>
      <w:lvlText w:val=""/>
      <w:lvlJc w:val="left"/>
      <w:pPr>
        <w:tabs>
          <w:tab w:val="num" w:pos="1080"/>
        </w:tabs>
        <w:ind w:left="1080" w:hanging="360"/>
      </w:pPr>
      <w:rPr>
        <w:rFonts w:ascii="Symbol" w:hAnsi="Symbol" w:hint="default"/>
      </w:rPr>
    </w:lvl>
    <w:lvl w:ilvl="1" w:tplc="FFFFFFFF">
      <w:start w:val="1"/>
      <w:numFmt w:val="bullet"/>
      <w:lvlText w:val="o"/>
      <w:lvlJc w:val="left"/>
      <w:pPr>
        <w:tabs>
          <w:tab w:val="num" w:pos="1800"/>
        </w:tabs>
        <w:ind w:left="1800" w:hanging="360"/>
      </w:pPr>
      <w:rPr>
        <w:rFonts w:ascii="Courier New" w:hAnsi="Courier New" w:hint="default"/>
      </w:rPr>
    </w:lvl>
    <w:lvl w:ilvl="2" w:tplc="FFFFFFFF">
      <w:start w:val="1"/>
      <w:numFmt w:val="bullet"/>
      <w:lvlText w:val=""/>
      <w:lvlJc w:val="left"/>
      <w:pPr>
        <w:tabs>
          <w:tab w:val="num" w:pos="2520"/>
        </w:tabs>
        <w:ind w:left="2520" w:hanging="360"/>
      </w:pPr>
      <w:rPr>
        <w:rFonts w:ascii="Wingdings" w:hAnsi="Wingdings" w:hint="default"/>
      </w:rPr>
    </w:lvl>
    <w:lvl w:ilvl="3" w:tplc="FFFFFFFF">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95" w15:restartNumberingAfterBreak="0">
    <w:nsid w:val="252008BF"/>
    <w:multiLevelType w:val="hybridMultilevel"/>
    <w:tmpl w:val="5D422EBA"/>
    <w:name w:val="WW8Num5542222222222"/>
    <w:lvl w:ilvl="0" w:tplc="FFFFFFFF">
      <w:start w:val="1"/>
      <w:numFmt w:val="decimal"/>
      <w:lvlText w:val="%1."/>
      <w:lvlJc w:val="left"/>
      <w:pPr>
        <w:tabs>
          <w:tab w:val="num" w:pos="450"/>
        </w:tabs>
        <w:ind w:left="450" w:hanging="360"/>
      </w:pPr>
    </w:lvl>
    <w:lvl w:ilvl="1" w:tplc="FFFFFFFF" w:tentative="1">
      <w:start w:val="1"/>
      <w:numFmt w:val="lowerLetter"/>
      <w:lvlText w:val="%2."/>
      <w:lvlJc w:val="left"/>
      <w:pPr>
        <w:tabs>
          <w:tab w:val="num" w:pos="1170"/>
        </w:tabs>
        <w:ind w:left="1170" w:hanging="360"/>
      </w:pPr>
    </w:lvl>
    <w:lvl w:ilvl="2" w:tplc="FFFFFFFF" w:tentative="1">
      <w:start w:val="1"/>
      <w:numFmt w:val="lowerRoman"/>
      <w:lvlText w:val="%3."/>
      <w:lvlJc w:val="right"/>
      <w:pPr>
        <w:tabs>
          <w:tab w:val="num" w:pos="1890"/>
        </w:tabs>
        <w:ind w:left="1890" w:hanging="180"/>
      </w:pPr>
    </w:lvl>
    <w:lvl w:ilvl="3" w:tplc="FFFFFFFF" w:tentative="1">
      <w:start w:val="1"/>
      <w:numFmt w:val="decimal"/>
      <w:lvlText w:val="%4."/>
      <w:lvlJc w:val="left"/>
      <w:pPr>
        <w:tabs>
          <w:tab w:val="num" w:pos="2610"/>
        </w:tabs>
        <w:ind w:left="2610" w:hanging="360"/>
      </w:pPr>
    </w:lvl>
    <w:lvl w:ilvl="4" w:tplc="FFFFFFFF" w:tentative="1">
      <w:start w:val="1"/>
      <w:numFmt w:val="lowerLetter"/>
      <w:lvlText w:val="%5."/>
      <w:lvlJc w:val="left"/>
      <w:pPr>
        <w:tabs>
          <w:tab w:val="num" w:pos="3330"/>
        </w:tabs>
        <w:ind w:left="3330" w:hanging="360"/>
      </w:pPr>
    </w:lvl>
    <w:lvl w:ilvl="5" w:tplc="FFFFFFFF" w:tentative="1">
      <w:start w:val="1"/>
      <w:numFmt w:val="lowerRoman"/>
      <w:lvlText w:val="%6."/>
      <w:lvlJc w:val="right"/>
      <w:pPr>
        <w:tabs>
          <w:tab w:val="num" w:pos="4050"/>
        </w:tabs>
        <w:ind w:left="4050" w:hanging="180"/>
      </w:pPr>
    </w:lvl>
    <w:lvl w:ilvl="6" w:tplc="FFFFFFFF" w:tentative="1">
      <w:start w:val="1"/>
      <w:numFmt w:val="decimal"/>
      <w:lvlText w:val="%7."/>
      <w:lvlJc w:val="left"/>
      <w:pPr>
        <w:tabs>
          <w:tab w:val="num" w:pos="4770"/>
        </w:tabs>
        <w:ind w:left="4770" w:hanging="360"/>
      </w:pPr>
    </w:lvl>
    <w:lvl w:ilvl="7" w:tplc="FFFFFFFF" w:tentative="1">
      <w:start w:val="1"/>
      <w:numFmt w:val="lowerLetter"/>
      <w:lvlText w:val="%8."/>
      <w:lvlJc w:val="left"/>
      <w:pPr>
        <w:tabs>
          <w:tab w:val="num" w:pos="5490"/>
        </w:tabs>
        <w:ind w:left="5490" w:hanging="360"/>
      </w:pPr>
    </w:lvl>
    <w:lvl w:ilvl="8" w:tplc="FFFFFFFF" w:tentative="1">
      <w:start w:val="1"/>
      <w:numFmt w:val="lowerRoman"/>
      <w:lvlText w:val="%9."/>
      <w:lvlJc w:val="right"/>
      <w:pPr>
        <w:tabs>
          <w:tab w:val="num" w:pos="6210"/>
        </w:tabs>
        <w:ind w:left="6210" w:hanging="180"/>
      </w:pPr>
    </w:lvl>
  </w:abstractNum>
  <w:abstractNum w:abstractNumId="96" w15:restartNumberingAfterBreak="0">
    <w:nsid w:val="25920767"/>
    <w:multiLevelType w:val="hybridMultilevel"/>
    <w:tmpl w:val="DF904A7E"/>
    <w:name w:val="WW8Num554"/>
    <w:lvl w:ilvl="0" w:tplc="C150CDCC">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7" w15:restartNumberingAfterBreak="0">
    <w:nsid w:val="299F62E6"/>
    <w:multiLevelType w:val="hybridMultilevel"/>
    <w:tmpl w:val="4C027D50"/>
    <w:name w:val="WW8Num5532"/>
    <w:lvl w:ilvl="0" w:tplc="0409000F">
      <w:start w:val="1"/>
      <w:numFmt w:val="decimal"/>
      <w:lvlText w:val="%1."/>
      <w:lvlJc w:val="left"/>
      <w:pPr>
        <w:tabs>
          <w:tab w:val="num" w:pos="3240"/>
        </w:tabs>
        <w:ind w:left="3240" w:hanging="360"/>
      </w:pPr>
      <w:rPr>
        <w:rFonts w:ascii="Century Gothic" w:hAnsi="Century Gothic" w:hint="default"/>
        <w:color w:val="auto"/>
        <w:sz w:val="22"/>
      </w:rPr>
    </w:lvl>
    <w:lvl w:ilvl="1" w:tplc="04090019" w:tentative="1">
      <w:start w:val="1"/>
      <w:numFmt w:val="lowerLetter"/>
      <w:lvlText w:val="%2."/>
      <w:lvlJc w:val="left"/>
      <w:pPr>
        <w:tabs>
          <w:tab w:val="num" w:pos="3960"/>
        </w:tabs>
        <w:ind w:left="3960" w:hanging="360"/>
      </w:pPr>
    </w:lvl>
    <w:lvl w:ilvl="2" w:tplc="0409001B" w:tentative="1">
      <w:start w:val="1"/>
      <w:numFmt w:val="lowerRoman"/>
      <w:lvlText w:val="%3."/>
      <w:lvlJc w:val="right"/>
      <w:pPr>
        <w:tabs>
          <w:tab w:val="num" w:pos="4680"/>
        </w:tabs>
        <w:ind w:left="4680" w:hanging="180"/>
      </w:pPr>
    </w:lvl>
    <w:lvl w:ilvl="3" w:tplc="0409000F" w:tentative="1">
      <w:start w:val="1"/>
      <w:numFmt w:val="decimal"/>
      <w:lvlText w:val="%4."/>
      <w:lvlJc w:val="left"/>
      <w:pPr>
        <w:tabs>
          <w:tab w:val="num" w:pos="5400"/>
        </w:tabs>
        <w:ind w:left="5400" w:hanging="360"/>
      </w:pPr>
    </w:lvl>
    <w:lvl w:ilvl="4" w:tplc="04090019" w:tentative="1">
      <w:start w:val="1"/>
      <w:numFmt w:val="lowerLetter"/>
      <w:lvlText w:val="%5."/>
      <w:lvlJc w:val="left"/>
      <w:pPr>
        <w:tabs>
          <w:tab w:val="num" w:pos="6120"/>
        </w:tabs>
        <w:ind w:left="6120" w:hanging="360"/>
      </w:pPr>
    </w:lvl>
    <w:lvl w:ilvl="5" w:tplc="0409001B" w:tentative="1">
      <w:start w:val="1"/>
      <w:numFmt w:val="lowerRoman"/>
      <w:lvlText w:val="%6."/>
      <w:lvlJc w:val="right"/>
      <w:pPr>
        <w:tabs>
          <w:tab w:val="num" w:pos="6840"/>
        </w:tabs>
        <w:ind w:left="6840" w:hanging="180"/>
      </w:pPr>
    </w:lvl>
    <w:lvl w:ilvl="6" w:tplc="0409000F" w:tentative="1">
      <w:start w:val="1"/>
      <w:numFmt w:val="decimal"/>
      <w:lvlText w:val="%7."/>
      <w:lvlJc w:val="left"/>
      <w:pPr>
        <w:tabs>
          <w:tab w:val="num" w:pos="7560"/>
        </w:tabs>
        <w:ind w:left="7560" w:hanging="360"/>
      </w:pPr>
    </w:lvl>
    <w:lvl w:ilvl="7" w:tplc="04090019" w:tentative="1">
      <w:start w:val="1"/>
      <w:numFmt w:val="lowerLetter"/>
      <w:lvlText w:val="%8."/>
      <w:lvlJc w:val="left"/>
      <w:pPr>
        <w:tabs>
          <w:tab w:val="num" w:pos="8280"/>
        </w:tabs>
        <w:ind w:left="8280" w:hanging="360"/>
      </w:pPr>
    </w:lvl>
    <w:lvl w:ilvl="8" w:tplc="0409001B" w:tentative="1">
      <w:start w:val="1"/>
      <w:numFmt w:val="lowerRoman"/>
      <w:lvlText w:val="%9."/>
      <w:lvlJc w:val="right"/>
      <w:pPr>
        <w:tabs>
          <w:tab w:val="num" w:pos="9000"/>
        </w:tabs>
        <w:ind w:left="9000" w:hanging="180"/>
      </w:pPr>
    </w:lvl>
  </w:abstractNum>
  <w:abstractNum w:abstractNumId="98" w15:restartNumberingAfterBreak="0">
    <w:nsid w:val="2A7A4962"/>
    <w:multiLevelType w:val="hybridMultilevel"/>
    <w:tmpl w:val="86480F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2C1E2FB6"/>
    <w:multiLevelType w:val="hybridMultilevel"/>
    <w:tmpl w:val="4A5C3F02"/>
    <w:name w:val="WW8Num152222222222222222222232222222222222222222222222"/>
    <w:lvl w:ilvl="0" w:tplc="0409000F">
      <w:start w:val="1"/>
      <w:numFmt w:val="decimal"/>
      <w:lvlText w:val="%1."/>
      <w:lvlJc w:val="left"/>
      <w:pPr>
        <w:tabs>
          <w:tab w:val="num" w:pos="2520"/>
        </w:tabs>
        <w:ind w:left="2520" w:hanging="360"/>
      </w:pPr>
    </w:lvl>
    <w:lvl w:ilvl="1" w:tplc="04090019" w:tentative="1">
      <w:start w:val="1"/>
      <w:numFmt w:val="lowerLetter"/>
      <w:lvlText w:val="%2."/>
      <w:lvlJc w:val="left"/>
      <w:pPr>
        <w:tabs>
          <w:tab w:val="num" w:pos="3240"/>
        </w:tabs>
        <w:ind w:left="3240" w:hanging="360"/>
      </w:pPr>
    </w:lvl>
    <w:lvl w:ilvl="2" w:tplc="0409001B" w:tentative="1">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100" w15:restartNumberingAfterBreak="0">
    <w:nsid w:val="2C283C00"/>
    <w:multiLevelType w:val="hybridMultilevel"/>
    <w:tmpl w:val="30E4FF12"/>
    <w:name w:val="WW8Num5542"/>
    <w:lvl w:ilvl="0" w:tplc="0409000F">
      <w:start w:val="1"/>
      <w:numFmt w:val="bullet"/>
      <w:lvlText w:val=""/>
      <w:lvlJc w:val="left"/>
      <w:pPr>
        <w:tabs>
          <w:tab w:val="num" w:pos="1440"/>
        </w:tabs>
        <w:ind w:left="1440" w:hanging="360"/>
      </w:pPr>
      <w:rPr>
        <w:rFonts w:ascii="Wingdings" w:hAnsi="Wingdings" w:hint="default"/>
      </w:rPr>
    </w:lvl>
    <w:lvl w:ilvl="1" w:tplc="04090019">
      <w:start w:val="1"/>
      <w:numFmt w:val="lowerLetter"/>
      <w:lvlText w:val="%2."/>
      <w:lvlJc w:val="left"/>
      <w:pPr>
        <w:tabs>
          <w:tab w:val="num" w:pos="-3440"/>
        </w:tabs>
        <w:ind w:left="-3440" w:hanging="360"/>
      </w:pPr>
    </w:lvl>
    <w:lvl w:ilvl="2" w:tplc="0409001B">
      <w:start w:val="1"/>
      <w:numFmt w:val="lowerRoman"/>
      <w:lvlText w:val="%3."/>
      <w:lvlJc w:val="right"/>
      <w:pPr>
        <w:tabs>
          <w:tab w:val="num" w:pos="-2720"/>
        </w:tabs>
        <w:ind w:left="-2720" w:hanging="180"/>
      </w:pPr>
    </w:lvl>
    <w:lvl w:ilvl="3" w:tplc="0409000F">
      <w:start w:val="1"/>
      <w:numFmt w:val="decimal"/>
      <w:lvlText w:val="%4."/>
      <w:lvlJc w:val="left"/>
      <w:pPr>
        <w:tabs>
          <w:tab w:val="num" w:pos="-2000"/>
        </w:tabs>
        <w:ind w:left="-2000" w:hanging="360"/>
      </w:pPr>
    </w:lvl>
    <w:lvl w:ilvl="4" w:tplc="04090019">
      <w:start w:val="1"/>
      <w:numFmt w:val="lowerLetter"/>
      <w:lvlText w:val="%5."/>
      <w:lvlJc w:val="left"/>
      <w:pPr>
        <w:tabs>
          <w:tab w:val="num" w:pos="-1280"/>
        </w:tabs>
        <w:ind w:left="-1280" w:hanging="360"/>
      </w:pPr>
    </w:lvl>
    <w:lvl w:ilvl="5" w:tplc="0409001B">
      <w:start w:val="1"/>
      <w:numFmt w:val="lowerRoman"/>
      <w:lvlText w:val="%6."/>
      <w:lvlJc w:val="right"/>
      <w:pPr>
        <w:tabs>
          <w:tab w:val="num" w:pos="-560"/>
        </w:tabs>
        <w:ind w:left="-560" w:hanging="180"/>
      </w:pPr>
    </w:lvl>
    <w:lvl w:ilvl="6" w:tplc="0409000F">
      <w:start w:val="1"/>
      <w:numFmt w:val="decimal"/>
      <w:lvlText w:val="%7."/>
      <w:lvlJc w:val="left"/>
      <w:pPr>
        <w:tabs>
          <w:tab w:val="num" w:pos="160"/>
        </w:tabs>
        <w:ind w:left="160" w:hanging="360"/>
      </w:pPr>
    </w:lvl>
    <w:lvl w:ilvl="7" w:tplc="04090019">
      <w:start w:val="1"/>
      <w:numFmt w:val="lowerLetter"/>
      <w:lvlText w:val="%8."/>
      <w:lvlJc w:val="left"/>
      <w:pPr>
        <w:tabs>
          <w:tab w:val="num" w:pos="880"/>
        </w:tabs>
        <w:ind w:left="880" w:hanging="360"/>
      </w:pPr>
    </w:lvl>
    <w:lvl w:ilvl="8" w:tplc="0409001B">
      <w:start w:val="1"/>
      <w:numFmt w:val="lowerRoman"/>
      <w:lvlText w:val="%9."/>
      <w:lvlJc w:val="right"/>
      <w:pPr>
        <w:tabs>
          <w:tab w:val="num" w:pos="1600"/>
        </w:tabs>
        <w:ind w:left="1600" w:hanging="180"/>
      </w:pPr>
    </w:lvl>
  </w:abstractNum>
  <w:abstractNum w:abstractNumId="101" w15:restartNumberingAfterBreak="0">
    <w:nsid w:val="2D9579B6"/>
    <w:multiLevelType w:val="hybridMultilevel"/>
    <w:tmpl w:val="68EECABE"/>
    <w:lvl w:ilvl="0" w:tplc="46D4A410">
      <w:start w:val="1"/>
      <w:numFmt w:val="bullet"/>
      <w:lvlText w:val="-"/>
      <w:lvlJc w:val="left"/>
      <w:pPr>
        <w:ind w:left="1440" w:hanging="360"/>
      </w:pPr>
      <w:rPr>
        <w:rFonts w:ascii="Century Gothic" w:eastAsia="Times New Roman" w:hAnsi="Century Gothic" w:cs="Times New Roman" w:hint="default"/>
        <w:b/>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2" w15:restartNumberingAfterBreak="0">
    <w:nsid w:val="2E0541E1"/>
    <w:multiLevelType w:val="multilevel"/>
    <w:tmpl w:val="00000025"/>
    <w:name w:val="WW8Num1522222222222222222222322222222222222222222222222222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3" w15:restartNumberingAfterBreak="0">
    <w:nsid w:val="2F754D1E"/>
    <w:multiLevelType w:val="hybridMultilevel"/>
    <w:tmpl w:val="2E024C74"/>
    <w:name w:val="WW8Num152222222222222222222"/>
    <w:lvl w:ilvl="0" w:tplc="CD2003BC">
      <w:start w:val="1"/>
      <w:numFmt w:val="decimal"/>
      <w:lvlText w:val="%1."/>
      <w:lvlJc w:val="left"/>
      <w:pPr>
        <w:tabs>
          <w:tab w:val="num" w:pos="360"/>
        </w:tabs>
        <w:ind w:left="360" w:hanging="360"/>
      </w:pPr>
    </w:lvl>
    <w:lvl w:ilvl="1" w:tplc="ADB820FC" w:tentative="1">
      <w:start w:val="1"/>
      <w:numFmt w:val="lowerLetter"/>
      <w:lvlText w:val="%2."/>
      <w:lvlJc w:val="left"/>
      <w:pPr>
        <w:tabs>
          <w:tab w:val="num" w:pos="1080"/>
        </w:tabs>
        <w:ind w:left="1080" w:hanging="360"/>
      </w:pPr>
    </w:lvl>
    <w:lvl w:ilvl="2" w:tplc="B784E238" w:tentative="1">
      <w:start w:val="1"/>
      <w:numFmt w:val="lowerRoman"/>
      <w:lvlText w:val="%3."/>
      <w:lvlJc w:val="right"/>
      <w:pPr>
        <w:tabs>
          <w:tab w:val="num" w:pos="1800"/>
        </w:tabs>
        <w:ind w:left="1800" w:hanging="180"/>
      </w:pPr>
    </w:lvl>
    <w:lvl w:ilvl="3" w:tplc="3C002D7C" w:tentative="1">
      <w:start w:val="1"/>
      <w:numFmt w:val="decimal"/>
      <w:lvlText w:val="%4."/>
      <w:lvlJc w:val="left"/>
      <w:pPr>
        <w:tabs>
          <w:tab w:val="num" w:pos="2520"/>
        </w:tabs>
        <w:ind w:left="2520" w:hanging="360"/>
      </w:pPr>
    </w:lvl>
    <w:lvl w:ilvl="4" w:tplc="556EF6F4" w:tentative="1">
      <w:start w:val="1"/>
      <w:numFmt w:val="lowerLetter"/>
      <w:lvlText w:val="%5."/>
      <w:lvlJc w:val="left"/>
      <w:pPr>
        <w:tabs>
          <w:tab w:val="num" w:pos="3240"/>
        </w:tabs>
        <w:ind w:left="3240" w:hanging="360"/>
      </w:pPr>
    </w:lvl>
    <w:lvl w:ilvl="5" w:tplc="A44207B2" w:tentative="1">
      <w:start w:val="1"/>
      <w:numFmt w:val="lowerRoman"/>
      <w:lvlText w:val="%6."/>
      <w:lvlJc w:val="right"/>
      <w:pPr>
        <w:tabs>
          <w:tab w:val="num" w:pos="3960"/>
        </w:tabs>
        <w:ind w:left="3960" w:hanging="180"/>
      </w:pPr>
    </w:lvl>
    <w:lvl w:ilvl="6" w:tplc="962EFD68" w:tentative="1">
      <w:start w:val="1"/>
      <w:numFmt w:val="decimal"/>
      <w:lvlText w:val="%7."/>
      <w:lvlJc w:val="left"/>
      <w:pPr>
        <w:tabs>
          <w:tab w:val="num" w:pos="4680"/>
        </w:tabs>
        <w:ind w:left="4680" w:hanging="360"/>
      </w:pPr>
    </w:lvl>
    <w:lvl w:ilvl="7" w:tplc="46BAB6C8" w:tentative="1">
      <w:start w:val="1"/>
      <w:numFmt w:val="lowerLetter"/>
      <w:lvlText w:val="%8."/>
      <w:lvlJc w:val="left"/>
      <w:pPr>
        <w:tabs>
          <w:tab w:val="num" w:pos="5400"/>
        </w:tabs>
        <w:ind w:left="5400" w:hanging="360"/>
      </w:pPr>
    </w:lvl>
    <w:lvl w:ilvl="8" w:tplc="BC9093F2" w:tentative="1">
      <w:start w:val="1"/>
      <w:numFmt w:val="lowerRoman"/>
      <w:lvlText w:val="%9."/>
      <w:lvlJc w:val="right"/>
      <w:pPr>
        <w:tabs>
          <w:tab w:val="num" w:pos="6120"/>
        </w:tabs>
        <w:ind w:left="6120" w:hanging="180"/>
      </w:pPr>
    </w:lvl>
  </w:abstractNum>
  <w:abstractNum w:abstractNumId="104" w15:restartNumberingAfterBreak="0">
    <w:nsid w:val="3025401D"/>
    <w:multiLevelType w:val="multilevel"/>
    <w:tmpl w:val="25E07E18"/>
    <w:name w:val="WW8Num1522222"/>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30502286"/>
    <w:multiLevelType w:val="singleLevel"/>
    <w:tmpl w:val="6BA40EBC"/>
    <w:name w:val="WW8Num15222222222222222222223222222222222222222222222222"/>
    <w:lvl w:ilvl="0">
      <w:start w:val="1"/>
      <w:numFmt w:val="bullet"/>
      <w:pStyle w:val="Bullet"/>
      <w:lvlText w:val="−"/>
      <w:lvlJc w:val="left"/>
      <w:pPr>
        <w:tabs>
          <w:tab w:val="num" w:pos="720"/>
        </w:tabs>
        <w:ind w:left="360"/>
      </w:pPr>
      <w:rPr>
        <w:rFonts w:ascii="Times New Roman" w:hAnsi="Times New Roman" w:cs="Times New Roman" w:hint="default"/>
      </w:rPr>
    </w:lvl>
  </w:abstractNum>
  <w:abstractNum w:abstractNumId="106" w15:restartNumberingAfterBreak="0">
    <w:nsid w:val="308E798D"/>
    <w:multiLevelType w:val="multilevel"/>
    <w:tmpl w:val="0FD23984"/>
    <w:lvl w:ilvl="0">
      <w:start w:val="1"/>
      <w:numFmt w:val="decimal"/>
      <w:pStyle w:val="Main-Heading"/>
      <w:lvlText w:val="%1"/>
      <w:lvlJc w:val="left"/>
      <w:pPr>
        <w:tabs>
          <w:tab w:val="num" w:pos="720"/>
        </w:tabs>
        <w:ind w:left="720" w:hanging="720"/>
      </w:pPr>
      <w:rPr>
        <w:rFonts w:hint="default"/>
      </w:rPr>
    </w:lvl>
    <w:lvl w:ilvl="1">
      <w:start w:val="1"/>
      <w:numFmt w:val="decimal"/>
      <w:pStyle w:val="2ndLevel-Heading"/>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Restart w:val="0"/>
      <w:lvlText w:val="%1.%2.%3.%4.%5.%6.%7.%8.%9"/>
      <w:lvlJc w:val="left"/>
      <w:pPr>
        <w:tabs>
          <w:tab w:val="num" w:pos="1584"/>
        </w:tabs>
        <w:ind w:left="1584" w:hanging="1584"/>
      </w:pPr>
      <w:rPr>
        <w:rFonts w:hint="default"/>
      </w:rPr>
    </w:lvl>
  </w:abstractNum>
  <w:abstractNum w:abstractNumId="107" w15:restartNumberingAfterBreak="0">
    <w:nsid w:val="31722D15"/>
    <w:multiLevelType w:val="hybridMultilevel"/>
    <w:tmpl w:val="55306E3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38026841"/>
    <w:multiLevelType w:val="hybridMultilevel"/>
    <w:tmpl w:val="86480F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15:restartNumberingAfterBreak="0">
    <w:nsid w:val="381F3651"/>
    <w:multiLevelType w:val="hybridMultilevel"/>
    <w:tmpl w:val="86480F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38752034"/>
    <w:multiLevelType w:val="hybridMultilevel"/>
    <w:tmpl w:val="49768BB0"/>
    <w:name w:val="WW8Num1522222222"/>
    <w:lvl w:ilvl="0" w:tplc="0409000F">
      <w:start w:val="1"/>
      <w:numFmt w:val="decimal"/>
      <w:lvlText w:val="%1."/>
      <w:lvlJc w:val="left"/>
      <w:pPr>
        <w:tabs>
          <w:tab w:val="num" w:pos="1530"/>
        </w:tabs>
        <w:ind w:left="153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1" w15:restartNumberingAfterBreak="0">
    <w:nsid w:val="3AC90099"/>
    <w:multiLevelType w:val="hybridMultilevel"/>
    <w:tmpl w:val="C30C49B8"/>
    <w:name w:val="WW8Num242"/>
    <w:lvl w:ilvl="0" w:tplc="C9AC899A">
      <w:start w:val="1"/>
      <w:numFmt w:val="decimal"/>
      <w:lvlText w:val="%1."/>
      <w:lvlJc w:val="left"/>
      <w:pPr>
        <w:tabs>
          <w:tab w:val="num" w:pos="1440"/>
        </w:tabs>
        <w:ind w:left="1440" w:hanging="36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12" w15:restartNumberingAfterBreak="0">
    <w:nsid w:val="3B641A04"/>
    <w:multiLevelType w:val="hybridMultilevel"/>
    <w:tmpl w:val="74DA6FC8"/>
    <w:name w:val="WW8Num2422"/>
    <w:lvl w:ilvl="0" w:tplc="C9AC899A">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3" w15:restartNumberingAfterBreak="0">
    <w:nsid w:val="3BEB5431"/>
    <w:multiLevelType w:val="hybridMultilevel"/>
    <w:tmpl w:val="27F4100A"/>
    <w:name w:val="WW8Num15222222222222222222223222222222"/>
    <w:lvl w:ilvl="0" w:tplc="0409000F">
      <w:start w:val="1"/>
      <w:numFmt w:val="decimal"/>
      <w:lvlText w:val="%1."/>
      <w:lvlJc w:val="left"/>
      <w:pPr>
        <w:tabs>
          <w:tab w:val="num" w:pos="2520"/>
        </w:tabs>
        <w:ind w:left="2520" w:hanging="360"/>
      </w:pPr>
    </w:lvl>
    <w:lvl w:ilvl="1" w:tplc="04090019" w:tentative="1">
      <w:start w:val="1"/>
      <w:numFmt w:val="lowerLetter"/>
      <w:lvlText w:val="%2."/>
      <w:lvlJc w:val="left"/>
      <w:pPr>
        <w:tabs>
          <w:tab w:val="num" w:pos="3240"/>
        </w:tabs>
        <w:ind w:left="3240" w:hanging="360"/>
      </w:pPr>
    </w:lvl>
    <w:lvl w:ilvl="2" w:tplc="0409001B" w:tentative="1">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114" w15:restartNumberingAfterBreak="0">
    <w:nsid w:val="3C276150"/>
    <w:multiLevelType w:val="hybridMultilevel"/>
    <w:tmpl w:val="164829FC"/>
    <w:name w:val="WW8Num554222222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5" w15:restartNumberingAfterBreak="0">
    <w:nsid w:val="3CA965A3"/>
    <w:multiLevelType w:val="hybridMultilevel"/>
    <w:tmpl w:val="67B63134"/>
    <w:name w:val="WW8Num15222222222"/>
    <w:lvl w:ilvl="0" w:tplc="2C1C8D9A">
      <w:start w:val="1"/>
      <w:numFmt w:val="bullet"/>
      <w:lvlText w:val=""/>
      <w:lvlJc w:val="left"/>
      <w:pPr>
        <w:tabs>
          <w:tab w:val="num" w:pos="720"/>
        </w:tabs>
        <w:ind w:left="720" w:hanging="360"/>
      </w:pPr>
      <w:rPr>
        <w:rFonts w:ascii="Symbol" w:hAnsi="Symbol" w:hint="default"/>
      </w:rPr>
    </w:lvl>
    <w:lvl w:ilvl="1" w:tplc="D05AAB04">
      <w:start w:val="1"/>
      <w:numFmt w:val="bullet"/>
      <w:lvlText w:val=""/>
      <w:lvlJc w:val="left"/>
      <w:pPr>
        <w:tabs>
          <w:tab w:val="num" w:pos="1440"/>
        </w:tabs>
        <w:ind w:left="1440" w:hanging="360"/>
      </w:pPr>
      <w:rPr>
        <w:rFonts w:ascii="Symbol" w:hAnsi="Symbol" w:hint="default"/>
      </w:rPr>
    </w:lvl>
    <w:lvl w:ilvl="2" w:tplc="484AA074" w:tentative="1">
      <w:start w:val="1"/>
      <w:numFmt w:val="lowerRoman"/>
      <w:lvlText w:val="%3."/>
      <w:lvlJc w:val="right"/>
      <w:pPr>
        <w:tabs>
          <w:tab w:val="num" w:pos="2160"/>
        </w:tabs>
        <w:ind w:left="2160" w:hanging="180"/>
      </w:pPr>
    </w:lvl>
    <w:lvl w:ilvl="3" w:tplc="166EDAB8" w:tentative="1">
      <w:start w:val="1"/>
      <w:numFmt w:val="decimal"/>
      <w:lvlText w:val="%4."/>
      <w:lvlJc w:val="left"/>
      <w:pPr>
        <w:tabs>
          <w:tab w:val="num" w:pos="2880"/>
        </w:tabs>
        <w:ind w:left="2880" w:hanging="360"/>
      </w:pPr>
    </w:lvl>
    <w:lvl w:ilvl="4" w:tplc="555E71DA" w:tentative="1">
      <w:start w:val="1"/>
      <w:numFmt w:val="lowerLetter"/>
      <w:lvlText w:val="%5."/>
      <w:lvlJc w:val="left"/>
      <w:pPr>
        <w:tabs>
          <w:tab w:val="num" w:pos="3600"/>
        </w:tabs>
        <w:ind w:left="3600" w:hanging="360"/>
      </w:pPr>
    </w:lvl>
    <w:lvl w:ilvl="5" w:tplc="50180130" w:tentative="1">
      <w:start w:val="1"/>
      <w:numFmt w:val="lowerRoman"/>
      <w:lvlText w:val="%6."/>
      <w:lvlJc w:val="right"/>
      <w:pPr>
        <w:tabs>
          <w:tab w:val="num" w:pos="4320"/>
        </w:tabs>
        <w:ind w:left="4320" w:hanging="180"/>
      </w:pPr>
    </w:lvl>
    <w:lvl w:ilvl="6" w:tplc="E778638E" w:tentative="1">
      <w:start w:val="1"/>
      <w:numFmt w:val="decimal"/>
      <w:lvlText w:val="%7."/>
      <w:lvlJc w:val="left"/>
      <w:pPr>
        <w:tabs>
          <w:tab w:val="num" w:pos="5040"/>
        </w:tabs>
        <w:ind w:left="5040" w:hanging="360"/>
      </w:pPr>
    </w:lvl>
    <w:lvl w:ilvl="7" w:tplc="98A47A44" w:tentative="1">
      <w:start w:val="1"/>
      <w:numFmt w:val="lowerLetter"/>
      <w:lvlText w:val="%8."/>
      <w:lvlJc w:val="left"/>
      <w:pPr>
        <w:tabs>
          <w:tab w:val="num" w:pos="5760"/>
        </w:tabs>
        <w:ind w:left="5760" w:hanging="360"/>
      </w:pPr>
    </w:lvl>
    <w:lvl w:ilvl="8" w:tplc="E85808A6" w:tentative="1">
      <w:start w:val="1"/>
      <w:numFmt w:val="lowerRoman"/>
      <w:lvlText w:val="%9."/>
      <w:lvlJc w:val="right"/>
      <w:pPr>
        <w:tabs>
          <w:tab w:val="num" w:pos="6480"/>
        </w:tabs>
        <w:ind w:left="6480" w:hanging="180"/>
      </w:pPr>
    </w:lvl>
  </w:abstractNum>
  <w:abstractNum w:abstractNumId="116" w15:restartNumberingAfterBreak="0">
    <w:nsid w:val="3D9A0BB9"/>
    <w:multiLevelType w:val="hybridMultilevel"/>
    <w:tmpl w:val="8A58F8FC"/>
    <w:name w:val="WW8Num152222222222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7" w15:restartNumberingAfterBreak="0">
    <w:nsid w:val="3DC27315"/>
    <w:multiLevelType w:val="hybridMultilevel"/>
    <w:tmpl w:val="744C191C"/>
    <w:name w:val="WW8Num15222222222222222222223222222222222222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8" w15:restartNumberingAfterBreak="0">
    <w:nsid w:val="3DE11687"/>
    <w:multiLevelType w:val="hybridMultilevel"/>
    <w:tmpl w:val="E1E6CAAC"/>
    <w:name w:val="WW8Num1522222222222222222222322222222222222222222222222222222"/>
    <w:lvl w:ilvl="0" w:tplc="0409000F">
      <w:start w:val="1"/>
      <w:numFmt w:val="decimal"/>
      <w:lvlText w:val="%1."/>
      <w:lvlJc w:val="center"/>
      <w:pPr>
        <w:tabs>
          <w:tab w:val="num" w:pos="1152"/>
        </w:tabs>
        <w:ind w:left="1152" w:hanging="72"/>
      </w:pPr>
      <w:rPr>
        <w:rFonts w:hint="default"/>
      </w:rPr>
    </w:lvl>
    <w:lvl w:ilvl="1" w:tplc="04090019" w:tentative="1">
      <w:start w:val="1"/>
      <w:numFmt w:val="lowerLetter"/>
      <w:lvlText w:val="%2."/>
      <w:lvlJc w:val="left"/>
      <w:pPr>
        <w:tabs>
          <w:tab w:val="num" w:pos="2232"/>
        </w:tabs>
        <w:ind w:left="2232" w:hanging="360"/>
      </w:pPr>
    </w:lvl>
    <w:lvl w:ilvl="2" w:tplc="0409001B" w:tentative="1">
      <w:start w:val="1"/>
      <w:numFmt w:val="lowerRoman"/>
      <w:lvlText w:val="%3."/>
      <w:lvlJc w:val="right"/>
      <w:pPr>
        <w:tabs>
          <w:tab w:val="num" w:pos="2952"/>
        </w:tabs>
        <w:ind w:left="2952" w:hanging="180"/>
      </w:pPr>
    </w:lvl>
    <w:lvl w:ilvl="3" w:tplc="0409000F" w:tentative="1">
      <w:start w:val="1"/>
      <w:numFmt w:val="decimal"/>
      <w:lvlText w:val="%4."/>
      <w:lvlJc w:val="left"/>
      <w:pPr>
        <w:tabs>
          <w:tab w:val="num" w:pos="3672"/>
        </w:tabs>
        <w:ind w:left="3672" w:hanging="360"/>
      </w:pPr>
    </w:lvl>
    <w:lvl w:ilvl="4" w:tplc="04090019" w:tentative="1">
      <w:start w:val="1"/>
      <w:numFmt w:val="lowerLetter"/>
      <w:lvlText w:val="%5."/>
      <w:lvlJc w:val="left"/>
      <w:pPr>
        <w:tabs>
          <w:tab w:val="num" w:pos="4392"/>
        </w:tabs>
        <w:ind w:left="4392" w:hanging="360"/>
      </w:pPr>
    </w:lvl>
    <w:lvl w:ilvl="5" w:tplc="0409001B" w:tentative="1">
      <w:start w:val="1"/>
      <w:numFmt w:val="lowerRoman"/>
      <w:lvlText w:val="%6."/>
      <w:lvlJc w:val="right"/>
      <w:pPr>
        <w:tabs>
          <w:tab w:val="num" w:pos="5112"/>
        </w:tabs>
        <w:ind w:left="5112" w:hanging="180"/>
      </w:pPr>
    </w:lvl>
    <w:lvl w:ilvl="6" w:tplc="0409000F" w:tentative="1">
      <w:start w:val="1"/>
      <w:numFmt w:val="decimal"/>
      <w:lvlText w:val="%7."/>
      <w:lvlJc w:val="left"/>
      <w:pPr>
        <w:tabs>
          <w:tab w:val="num" w:pos="5832"/>
        </w:tabs>
        <w:ind w:left="5832" w:hanging="360"/>
      </w:pPr>
    </w:lvl>
    <w:lvl w:ilvl="7" w:tplc="04090019" w:tentative="1">
      <w:start w:val="1"/>
      <w:numFmt w:val="lowerLetter"/>
      <w:lvlText w:val="%8."/>
      <w:lvlJc w:val="left"/>
      <w:pPr>
        <w:tabs>
          <w:tab w:val="num" w:pos="6552"/>
        </w:tabs>
        <w:ind w:left="6552" w:hanging="360"/>
      </w:pPr>
    </w:lvl>
    <w:lvl w:ilvl="8" w:tplc="0409001B" w:tentative="1">
      <w:start w:val="1"/>
      <w:numFmt w:val="lowerRoman"/>
      <w:lvlText w:val="%9."/>
      <w:lvlJc w:val="right"/>
      <w:pPr>
        <w:tabs>
          <w:tab w:val="num" w:pos="7272"/>
        </w:tabs>
        <w:ind w:left="7272" w:hanging="180"/>
      </w:pPr>
    </w:lvl>
  </w:abstractNum>
  <w:abstractNum w:abstractNumId="119" w15:restartNumberingAfterBreak="0">
    <w:nsid w:val="3E4D434A"/>
    <w:multiLevelType w:val="hybridMultilevel"/>
    <w:tmpl w:val="B98A9A76"/>
    <w:name w:val="WW8Num1522222222222222222222322222222222222222222222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0" w15:restartNumberingAfterBreak="0">
    <w:nsid w:val="3E8772BB"/>
    <w:multiLevelType w:val="hybridMultilevel"/>
    <w:tmpl w:val="95CC59EE"/>
    <w:name w:val="WW8Num152222222222222222222232222222222222222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1" w15:restartNumberingAfterBreak="0">
    <w:nsid w:val="3E9818A6"/>
    <w:multiLevelType w:val="hybridMultilevel"/>
    <w:tmpl w:val="B45EFFF2"/>
    <w:name w:val="WW8Num72"/>
    <w:lvl w:ilvl="0" w:tplc="00000014">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2" w15:restartNumberingAfterBreak="0">
    <w:nsid w:val="3F450698"/>
    <w:multiLevelType w:val="hybridMultilevel"/>
    <w:tmpl w:val="2A684BF4"/>
    <w:lvl w:ilvl="0" w:tplc="70EA3950">
      <w:start w:val="1"/>
      <w:numFmt w:val="decimal"/>
      <w:pStyle w:val="Normalbody"/>
      <w:lvlText w:val="%1."/>
      <w:lvlJc w:val="left"/>
      <w:pPr>
        <w:tabs>
          <w:tab w:val="num" w:pos="360"/>
        </w:tabs>
        <w:ind w:left="360" w:hanging="360"/>
      </w:pPr>
    </w:lvl>
    <w:lvl w:ilvl="1" w:tplc="2DFC88F4" w:tentative="1">
      <w:start w:val="1"/>
      <w:numFmt w:val="lowerLetter"/>
      <w:lvlText w:val="%2."/>
      <w:lvlJc w:val="left"/>
      <w:pPr>
        <w:tabs>
          <w:tab w:val="num" w:pos="1080"/>
        </w:tabs>
        <w:ind w:left="1080" w:hanging="360"/>
      </w:pPr>
    </w:lvl>
    <w:lvl w:ilvl="2" w:tplc="58A2B08E" w:tentative="1">
      <w:start w:val="1"/>
      <w:numFmt w:val="lowerRoman"/>
      <w:lvlText w:val="%3."/>
      <w:lvlJc w:val="right"/>
      <w:pPr>
        <w:tabs>
          <w:tab w:val="num" w:pos="1800"/>
        </w:tabs>
        <w:ind w:left="1800" w:hanging="180"/>
      </w:pPr>
    </w:lvl>
    <w:lvl w:ilvl="3" w:tplc="E9341674" w:tentative="1">
      <w:start w:val="1"/>
      <w:numFmt w:val="decimal"/>
      <w:lvlText w:val="%4."/>
      <w:lvlJc w:val="left"/>
      <w:pPr>
        <w:tabs>
          <w:tab w:val="num" w:pos="2520"/>
        </w:tabs>
        <w:ind w:left="2520" w:hanging="360"/>
      </w:pPr>
    </w:lvl>
    <w:lvl w:ilvl="4" w:tplc="E0CED38A" w:tentative="1">
      <w:start w:val="1"/>
      <w:numFmt w:val="lowerLetter"/>
      <w:lvlText w:val="%5."/>
      <w:lvlJc w:val="left"/>
      <w:pPr>
        <w:tabs>
          <w:tab w:val="num" w:pos="3240"/>
        </w:tabs>
        <w:ind w:left="3240" w:hanging="360"/>
      </w:pPr>
    </w:lvl>
    <w:lvl w:ilvl="5" w:tplc="DE7E470E" w:tentative="1">
      <w:start w:val="1"/>
      <w:numFmt w:val="lowerRoman"/>
      <w:lvlText w:val="%6."/>
      <w:lvlJc w:val="right"/>
      <w:pPr>
        <w:tabs>
          <w:tab w:val="num" w:pos="3960"/>
        </w:tabs>
        <w:ind w:left="3960" w:hanging="180"/>
      </w:pPr>
    </w:lvl>
    <w:lvl w:ilvl="6" w:tplc="47D29CB0" w:tentative="1">
      <w:start w:val="1"/>
      <w:numFmt w:val="decimal"/>
      <w:lvlText w:val="%7."/>
      <w:lvlJc w:val="left"/>
      <w:pPr>
        <w:tabs>
          <w:tab w:val="num" w:pos="4680"/>
        </w:tabs>
        <w:ind w:left="4680" w:hanging="360"/>
      </w:pPr>
    </w:lvl>
    <w:lvl w:ilvl="7" w:tplc="7DE2E45C" w:tentative="1">
      <w:start w:val="1"/>
      <w:numFmt w:val="lowerLetter"/>
      <w:lvlText w:val="%8."/>
      <w:lvlJc w:val="left"/>
      <w:pPr>
        <w:tabs>
          <w:tab w:val="num" w:pos="5400"/>
        </w:tabs>
        <w:ind w:left="5400" w:hanging="360"/>
      </w:pPr>
    </w:lvl>
    <w:lvl w:ilvl="8" w:tplc="4050BFC0" w:tentative="1">
      <w:start w:val="1"/>
      <w:numFmt w:val="lowerRoman"/>
      <w:lvlText w:val="%9."/>
      <w:lvlJc w:val="right"/>
      <w:pPr>
        <w:tabs>
          <w:tab w:val="num" w:pos="6120"/>
        </w:tabs>
        <w:ind w:left="6120" w:hanging="180"/>
      </w:pPr>
    </w:lvl>
  </w:abstractNum>
  <w:abstractNum w:abstractNumId="123" w15:restartNumberingAfterBreak="0">
    <w:nsid w:val="40A410DA"/>
    <w:multiLevelType w:val="hybridMultilevel"/>
    <w:tmpl w:val="1EA27E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15:restartNumberingAfterBreak="0">
    <w:nsid w:val="41A5066C"/>
    <w:multiLevelType w:val="hybridMultilevel"/>
    <w:tmpl w:val="107E3984"/>
    <w:name w:val="WW8Num152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5" w15:restartNumberingAfterBreak="0">
    <w:nsid w:val="43816883"/>
    <w:multiLevelType w:val="hybridMultilevel"/>
    <w:tmpl w:val="6462888A"/>
    <w:name w:val="WW8Num15222222222222222222223222222222222222222222"/>
    <w:lvl w:ilvl="0" w:tplc="0409000F">
      <w:start w:val="1"/>
      <w:numFmt w:val="bullet"/>
      <w:lvlText w:val=""/>
      <w:lvlJc w:val="left"/>
      <w:pPr>
        <w:tabs>
          <w:tab w:val="num" w:pos="360"/>
        </w:tabs>
        <w:ind w:left="360" w:hanging="360"/>
      </w:pPr>
      <w:rPr>
        <w:rFonts w:ascii="Symbol" w:hAnsi="Symbol" w:hint="default"/>
      </w:rPr>
    </w:lvl>
    <w:lvl w:ilvl="1" w:tplc="04090019">
      <w:start w:val="1"/>
      <w:numFmt w:val="bullet"/>
      <w:lvlText w:val="o"/>
      <w:lvlJc w:val="left"/>
      <w:pPr>
        <w:tabs>
          <w:tab w:val="num" w:pos="1080"/>
        </w:tabs>
        <w:ind w:left="1080" w:hanging="360"/>
      </w:pPr>
      <w:rPr>
        <w:rFonts w:ascii="Courier New" w:hAnsi="Courier New" w:hint="default"/>
      </w:rPr>
    </w:lvl>
    <w:lvl w:ilvl="2" w:tplc="0409001B"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126" w15:restartNumberingAfterBreak="0">
    <w:nsid w:val="447A3E02"/>
    <w:multiLevelType w:val="hybridMultilevel"/>
    <w:tmpl w:val="A782A2F0"/>
    <w:name w:val="WW8Num152222222222222"/>
    <w:lvl w:ilvl="0" w:tplc="0409000F">
      <w:start w:val="50"/>
      <w:numFmt w:val="decimalZero"/>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7" w15:restartNumberingAfterBreak="0">
    <w:nsid w:val="47387090"/>
    <w:multiLevelType w:val="hybridMultilevel"/>
    <w:tmpl w:val="E524343A"/>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476C50BF"/>
    <w:multiLevelType w:val="hybridMultilevel"/>
    <w:tmpl w:val="0870199C"/>
    <w:name w:val="WW8Num15222222"/>
    <w:lvl w:ilvl="0" w:tplc="0409000F">
      <w:start w:val="1"/>
      <w:numFmt w:val="decimal"/>
      <w:lvlText w:val="%1."/>
      <w:lvlJc w:val="left"/>
      <w:pPr>
        <w:tabs>
          <w:tab w:val="num" w:pos="1800"/>
        </w:tabs>
        <w:ind w:left="1800" w:hanging="360"/>
      </w:p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29" w15:restartNumberingAfterBreak="0">
    <w:nsid w:val="49F739FA"/>
    <w:multiLevelType w:val="hybridMultilevel"/>
    <w:tmpl w:val="B9C2E862"/>
    <w:name w:val="WW8Num1522222222222222222222322222222222"/>
    <w:lvl w:ilvl="0" w:tplc="5658DDAE">
      <w:start w:val="1"/>
      <w:numFmt w:val="decimal"/>
      <w:lvlText w:val="%1."/>
      <w:lvlJc w:val="left"/>
      <w:pPr>
        <w:tabs>
          <w:tab w:val="num" w:pos="720"/>
        </w:tabs>
        <w:ind w:left="720" w:hanging="360"/>
      </w:pPr>
    </w:lvl>
    <w:lvl w:ilvl="1" w:tplc="FAC4C902" w:tentative="1">
      <w:start w:val="1"/>
      <w:numFmt w:val="lowerLetter"/>
      <w:lvlText w:val="%2."/>
      <w:lvlJc w:val="left"/>
      <w:pPr>
        <w:tabs>
          <w:tab w:val="num" w:pos="1440"/>
        </w:tabs>
        <w:ind w:left="1440" w:hanging="360"/>
      </w:pPr>
    </w:lvl>
    <w:lvl w:ilvl="2" w:tplc="D33EA3D6" w:tentative="1">
      <w:start w:val="1"/>
      <w:numFmt w:val="lowerRoman"/>
      <w:lvlText w:val="%3."/>
      <w:lvlJc w:val="right"/>
      <w:pPr>
        <w:tabs>
          <w:tab w:val="num" w:pos="2160"/>
        </w:tabs>
        <w:ind w:left="2160" w:hanging="180"/>
      </w:pPr>
    </w:lvl>
    <w:lvl w:ilvl="3" w:tplc="E17CCEAC" w:tentative="1">
      <w:start w:val="1"/>
      <w:numFmt w:val="decimal"/>
      <w:lvlText w:val="%4."/>
      <w:lvlJc w:val="left"/>
      <w:pPr>
        <w:tabs>
          <w:tab w:val="num" w:pos="2880"/>
        </w:tabs>
        <w:ind w:left="2880" w:hanging="360"/>
      </w:pPr>
    </w:lvl>
    <w:lvl w:ilvl="4" w:tplc="1486B0E6" w:tentative="1">
      <w:start w:val="1"/>
      <w:numFmt w:val="lowerLetter"/>
      <w:lvlText w:val="%5."/>
      <w:lvlJc w:val="left"/>
      <w:pPr>
        <w:tabs>
          <w:tab w:val="num" w:pos="3600"/>
        </w:tabs>
        <w:ind w:left="3600" w:hanging="360"/>
      </w:pPr>
    </w:lvl>
    <w:lvl w:ilvl="5" w:tplc="0C80D95C" w:tentative="1">
      <w:start w:val="1"/>
      <w:numFmt w:val="lowerRoman"/>
      <w:lvlText w:val="%6."/>
      <w:lvlJc w:val="right"/>
      <w:pPr>
        <w:tabs>
          <w:tab w:val="num" w:pos="4320"/>
        </w:tabs>
        <w:ind w:left="4320" w:hanging="180"/>
      </w:pPr>
    </w:lvl>
    <w:lvl w:ilvl="6" w:tplc="3EB89580" w:tentative="1">
      <w:start w:val="1"/>
      <w:numFmt w:val="decimal"/>
      <w:lvlText w:val="%7."/>
      <w:lvlJc w:val="left"/>
      <w:pPr>
        <w:tabs>
          <w:tab w:val="num" w:pos="5040"/>
        </w:tabs>
        <w:ind w:left="5040" w:hanging="360"/>
      </w:pPr>
    </w:lvl>
    <w:lvl w:ilvl="7" w:tplc="D7CE93A8" w:tentative="1">
      <w:start w:val="1"/>
      <w:numFmt w:val="lowerLetter"/>
      <w:lvlText w:val="%8."/>
      <w:lvlJc w:val="left"/>
      <w:pPr>
        <w:tabs>
          <w:tab w:val="num" w:pos="5760"/>
        </w:tabs>
        <w:ind w:left="5760" w:hanging="360"/>
      </w:pPr>
    </w:lvl>
    <w:lvl w:ilvl="8" w:tplc="1C5C7144" w:tentative="1">
      <w:start w:val="1"/>
      <w:numFmt w:val="lowerRoman"/>
      <w:lvlText w:val="%9."/>
      <w:lvlJc w:val="right"/>
      <w:pPr>
        <w:tabs>
          <w:tab w:val="num" w:pos="6480"/>
        </w:tabs>
        <w:ind w:left="6480" w:hanging="180"/>
      </w:pPr>
    </w:lvl>
  </w:abstractNum>
  <w:abstractNum w:abstractNumId="130" w15:restartNumberingAfterBreak="0">
    <w:nsid w:val="4AE325A3"/>
    <w:multiLevelType w:val="multilevel"/>
    <w:tmpl w:val="F110ADD8"/>
    <w:name w:val="WW8Num554222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1" w15:restartNumberingAfterBreak="0">
    <w:nsid w:val="4B4A29DA"/>
    <w:multiLevelType w:val="hybridMultilevel"/>
    <w:tmpl w:val="C696F50A"/>
    <w:name w:val="WW8Num152222222222222222222232222222222222222222222222222222"/>
    <w:lvl w:ilvl="0" w:tplc="0409000F">
      <w:start w:val="1"/>
      <w:numFmt w:val="decimal"/>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32" w15:restartNumberingAfterBreak="0">
    <w:nsid w:val="4BFE1239"/>
    <w:multiLevelType w:val="hybridMultilevel"/>
    <w:tmpl w:val="8D4AE72C"/>
    <w:name w:val="WW8Num554222222222222"/>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33" w15:restartNumberingAfterBreak="0">
    <w:nsid w:val="4C4F33BC"/>
    <w:multiLevelType w:val="hybridMultilevel"/>
    <w:tmpl w:val="86480F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15:restartNumberingAfterBreak="0">
    <w:nsid w:val="531D4BC1"/>
    <w:multiLevelType w:val="hybridMultilevel"/>
    <w:tmpl w:val="F514B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5330143A"/>
    <w:multiLevelType w:val="hybridMultilevel"/>
    <w:tmpl w:val="468CE734"/>
    <w:name w:val="WW8Num152222222222222222222232222222222"/>
    <w:lvl w:ilvl="0" w:tplc="0409000F">
      <w:start w:val="1"/>
      <w:numFmt w:val="decimal"/>
      <w:lvlText w:val="%1."/>
      <w:lvlJc w:val="left"/>
      <w:pPr>
        <w:tabs>
          <w:tab w:val="num" w:pos="1440"/>
        </w:tabs>
        <w:ind w:left="1440" w:hanging="36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36" w15:restartNumberingAfterBreak="0">
    <w:nsid w:val="541C7C5F"/>
    <w:multiLevelType w:val="hybridMultilevel"/>
    <w:tmpl w:val="4322D3C8"/>
    <w:name w:val="WW8Num55422"/>
    <w:lvl w:ilvl="0" w:tplc="0409000F">
      <w:start w:val="1"/>
      <w:numFmt w:val="decimal"/>
      <w:lvlText w:val="%1."/>
      <w:lvlJc w:val="left"/>
      <w:pPr>
        <w:tabs>
          <w:tab w:val="num" w:pos="3240"/>
        </w:tabs>
        <w:ind w:left="32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7" w15:restartNumberingAfterBreak="0">
    <w:nsid w:val="55BB3A62"/>
    <w:multiLevelType w:val="hybridMultilevel"/>
    <w:tmpl w:val="1AAC8B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57843893"/>
    <w:multiLevelType w:val="hybridMultilevel"/>
    <w:tmpl w:val="4AD2DBAC"/>
    <w:name w:val="WW8Num55"/>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9" w15:restartNumberingAfterBreak="0">
    <w:nsid w:val="584224D8"/>
    <w:multiLevelType w:val="hybridMultilevel"/>
    <w:tmpl w:val="5D2E00DE"/>
    <w:name w:val="WW8Num1522222222222222222222322222222222222222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0" w15:restartNumberingAfterBreak="0">
    <w:nsid w:val="5A3269A1"/>
    <w:multiLevelType w:val="hybridMultilevel"/>
    <w:tmpl w:val="3EA21F2C"/>
    <w:lvl w:ilvl="0" w:tplc="CF1E54B0">
      <w:start w:val="4"/>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1" w15:restartNumberingAfterBreak="0">
    <w:nsid w:val="5ADC622E"/>
    <w:multiLevelType w:val="hybridMultilevel"/>
    <w:tmpl w:val="86480F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15:restartNumberingAfterBreak="0">
    <w:nsid w:val="5BC30569"/>
    <w:multiLevelType w:val="hybridMultilevel"/>
    <w:tmpl w:val="812019DE"/>
    <w:name w:val="WW8Num553"/>
    <w:lvl w:ilvl="0" w:tplc="0409000F">
      <w:start w:val="1"/>
      <w:numFmt w:val="bullet"/>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43" w15:restartNumberingAfterBreak="0">
    <w:nsid w:val="5C7A0F14"/>
    <w:multiLevelType w:val="hybridMultilevel"/>
    <w:tmpl w:val="5A6074E2"/>
    <w:name w:val="WW8Num152222222222222222222232222222222222222222222222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4" w15:restartNumberingAfterBreak="0">
    <w:nsid w:val="5C7E0AF6"/>
    <w:multiLevelType w:val="multilevel"/>
    <w:tmpl w:val="7572F792"/>
    <w:name w:val="WW8Num55422222"/>
    <w:lvl w:ilvl="0">
      <w:start w:val="1"/>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45" w15:restartNumberingAfterBreak="0">
    <w:nsid w:val="5CB302FD"/>
    <w:multiLevelType w:val="hybridMultilevel"/>
    <w:tmpl w:val="2A625DD6"/>
    <w:name w:val="WW8Num152222222222222222222232222"/>
    <w:lvl w:ilvl="0" w:tplc="53FC3F14">
      <w:start w:val="1"/>
      <w:numFmt w:val="bullet"/>
      <w:lvlText w:val=""/>
      <w:lvlJc w:val="left"/>
      <w:pPr>
        <w:tabs>
          <w:tab w:val="num" w:pos="720"/>
        </w:tabs>
        <w:ind w:left="720" w:hanging="360"/>
      </w:pPr>
      <w:rPr>
        <w:rFonts w:ascii="Symbol" w:hAnsi="Symbol" w:hint="default"/>
      </w:rPr>
    </w:lvl>
    <w:lvl w:ilvl="1" w:tplc="5C581EEC" w:tentative="1">
      <w:start w:val="1"/>
      <w:numFmt w:val="bullet"/>
      <w:lvlText w:val="o"/>
      <w:lvlJc w:val="left"/>
      <w:pPr>
        <w:tabs>
          <w:tab w:val="num" w:pos="1440"/>
        </w:tabs>
        <w:ind w:left="1440" w:hanging="360"/>
      </w:pPr>
      <w:rPr>
        <w:rFonts w:ascii="Courier New" w:hAnsi="Courier New" w:cs="Courier New" w:hint="default"/>
      </w:rPr>
    </w:lvl>
    <w:lvl w:ilvl="2" w:tplc="CB3EBA9A" w:tentative="1">
      <w:start w:val="1"/>
      <w:numFmt w:val="bullet"/>
      <w:lvlText w:val=""/>
      <w:lvlJc w:val="left"/>
      <w:pPr>
        <w:tabs>
          <w:tab w:val="num" w:pos="2160"/>
        </w:tabs>
        <w:ind w:left="2160" w:hanging="360"/>
      </w:pPr>
      <w:rPr>
        <w:rFonts w:ascii="Wingdings" w:hAnsi="Wingdings" w:hint="default"/>
      </w:rPr>
    </w:lvl>
    <w:lvl w:ilvl="3" w:tplc="3ED4DC14" w:tentative="1">
      <w:start w:val="1"/>
      <w:numFmt w:val="bullet"/>
      <w:lvlText w:val=""/>
      <w:lvlJc w:val="left"/>
      <w:pPr>
        <w:tabs>
          <w:tab w:val="num" w:pos="2880"/>
        </w:tabs>
        <w:ind w:left="2880" w:hanging="360"/>
      </w:pPr>
      <w:rPr>
        <w:rFonts w:ascii="Symbol" w:hAnsi="Symbol" w:hint="default"/>
      </w:rPr>
    </w:lvl>
    <w:lvl w:ilvl="4" w:tplc="7DF23104" w:tentative="1">
      <w:start w:val="1"/>
      <w:numFmt w:val="bullet"/>
      <w:lvlText w:val="o"/>
      <w:lvlJc w:val="left"/>
      <w:pPr>
        <w:tabs>
          <w:tab w:val="num" w:pos="3600"/>
        </w:tabs>
        <w:ind w:left="3600" w:hanging="360"/>
      </w:pPr>
      <w:rPr>
        <w:rFonts w:ascii="Courier New" w:hAnsi="Courier New" w:cs="Courier New" w:hint="default"/>
      </w:rPr>
    </w:lvl>
    <w:lvl w:ilvl="5" w:tplc="D162261C" w:tentative="1">
      <w:start w:val="1"/>
      <w:numFmt w:val="bullet"/>
      <w:lvlText w:val=""/>
      <w:lvlJc w:val="left"/>
      <w:pPr>
        <w:tabs>
          <w:tab w:val="num" w:pos="4320"/>
        </w:tabs>
        <w:ind w:left="4320" w:hanging="360"/>
      </w:pPr>
      <w:rPr>
        <w:rFonts w:ascii="Wingdings" w:hAnsi="Wingdings" w:hint="default"/>
      </w:rPr>
    </w:lvl>
    <w:lvl w:ilvl="6" w:tplc="442EE7AA" w:tentative="1">
      <w:start w:val="1"/>
      <w:numFmt w:val="bullet"/>
      <w:lvlText w:val=""/>
      <w:lvlJc w:val="left"/>
      <w:pPr>
        <w:tabs>
          <w:tab w:val="num" w:pos="5040"/>
        </w:tabs>
        <w:ind w:left="5040" w:hanging="360"/>
      </w:pPr>
      <w:rPr>
        <w:rFonts w:ascii="Symbol" w:hAnsi="Symbol" w:hint="default"/>
      </w:rPr>
    </w:lvl>
    <w:lvl w:ilvl="7" w:tplc="F39EAED6" w:tentative="1">
      <w:start w:val="1"/>
      <w:numFmt w:val="bullet"/>
      <w:lvlText w:val="o"/>
      <w:lvlJc w:val="left"/>
      <w:pPr>
        <w:tabs>
          <w:tab w:val="num" w:pos="5760"/>
        </w:tabs>
        <w:ind w:left="5760" w:hanging="360"/>
      </w:pPr>
      <w:rPr>
        <w:rFonts w:ascii="Courier New" w:hAnsi="Courier New" w:cs="Courier New" w:hint="default"/>
      </w:rPr>
    </w:lvl>
    <w:lvl w:ilvl="8" w:tplc="B5BEA76E" w:tentative="1">
      <w:start w:val="1"/>
      <w:numFmt w:val="bullet"/>
      <w:lvlText w:val=""/>
      <w:lvlJc w:val="left"/>
      <w:pPr>
        <w:tabs>
          <w:tab w:val="num" w:pos="6480"/>
        </w:tabs>
        <w:ind w:left="6480" w:hanging="360"/>
      </w:pPr>
      <w:rPr>
        <w:rFonts w:ascii="Wingdings" w:hAnsi="Wingdings" w:hint="default"/>
      </w:rPr>
    </w:lvl>
  </w:abstractNum>
  <w:abstractNum w:abstractNumId="146" w15:restartNumberingAfterBreak="0">
    <w:nsid w:val="5CFA3AD6"/>
    <w:multiLevelType w:val="hybridMultilevel"/>
    <w:tmpl w:val="CF80FDB4"/>
    <w:name w:val="WW8Num152222222222222222222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7" w15:restartNumberingAfterBreak="0">
    <w:nsid w:val="5D9865D1"/>
    <w:multiLevelType w:val="hybridMultilevel"/>
    <w:tmpl w:val="AFEEAFDC"/>
    <w:name w:val="WW8Num15222222222222"/>
    <w:lvl w:ilvl="0" w:tplc="0409000F">
      <w:start w:val="1"/>
      <w:numFmt w:val="bullet"/>
      <w:lvlText w:val=""/>
      <w:lvlJc w:val="left"/>
      <w:pPr>
        <w:tabs>
          <w:tab w:val="num" w:pos="360"/>
        </w:tabs>
        <w:ind w:left="360" w:hanging="360"/>
      </w:pPr>
      <w:rPr>
        <w:rFonts w:ascii="Symbol" w:hAnsi="Symbol" w:hint="default"/>
      </w:rPr>
    </w:lvl>
    <w:lvl w:ilvl="1" w:tplc="04090019" w:tentative="1">
      <w:start w:val="1"/>
      <w:numFmt w:val="bullet"/>
      <w:lvlText w:val="o"/>
      <w:lvlJc w:val="left"/>
      <w:pPr>
        <w:tabs>
          <w:tab w:val="num" w:pos="1080"/>
        </w:tabs>
        <w:ind w:left="1080" w:hanging="360"/>
      </w:pPr>
      <w:rPr>
        <w:rFonts w:ascii="Courier New" w:hAnsi="Courier New" w:cs="Courier New" w:hint="default"/>
      </w:rPr>
    </w:lvl>
    <w:lvl w:ilvl="2" w:tplc="0409001B"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148" w15:restartNumberingAfterBreak="0">
    <w:nsid w:val="5E4F37FD"/>
    <w:multiLevelType w:val="multilevel"/>
    <w:tmpl w:val="0DDABD94"/>
    <w:name w:val="WW8Num9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9" w15:restartNumberingAfterBreak="0">
    <w:nsid w:val="5FDB1C16"/>
    <w:multiLevelType w:val="hybridMultilevel"/>
    <w:tmpl w:val="F64AFDF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0" w15:restartNumberingAfterBreak="0">
    <w:nsid w:val="607D57F0"/>
    <w:multiLevelType w:val="hybridMultilevel"/>
    <w:tmpl w:val="ACFE03B8"/>
    <w:name w:val="WW8Num15222222222222222222223"/>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1" w15:restartNumberingAfterBreak="0">
    <w:nsid w:val="611D603C"/>
    <w:multiLevelType w:val="hybridMultilevel"/>
    <w:tmpl w:val="CACEB628"/>
    <w:name w:val="WW8Num1522222222222222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2" w15:restartNumberingAfterBreak="0">
    <w:nsid w:val="623B2CB1"/>
    <w:multiLevelType w:val="hybridMultilevel"/>
    <w:tmpl w:val="F64AFDF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3" w15:restartNumberingAfterBreak="0">
    <w:nsid w:val="624542E2"/>
    <w:multiLevelType w:val="multilevel"/>
    <w:tmpl w:val="C6368AE2"/>
    <w:name w:val="WW8Num15222222222222222222223222222"/>
    <w:lvl w:ilvl="0">
      <w:start w:val="1"/>
      <w:numFmt w:val="decimal"/>
      <w:lvlText w:val="%1."/>
      <w:lvlJc w:val="lef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54" w15:restartNumberingAfterBreak="0">
    <w:nsid w:val="632A0FBC"/>
    <w:multiLevelType w:val="multilevel"/>
    <w:tmpl w:val="26864818"/>
    <w:name w:val="WW8Num15222222222222222222223222222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rPr>
        <w:rFonts w:ascii="Century Gothic" w:eastAsia="Times New Roman" w:hAnsi="Century Gothic" w:cs="Times New Roman"/>
      </w:rPr>
    </w:lvl>
  </w:abstractNum>
  <w:abstractNum w:abstractNumId="155" w15:restartNumberingAfterBreak="0">
    <w:nsid w:val="66E10CC6"/>
    <w:multiLevelType w:val="hybridMultilevel"/>
    <w:tmpl w:val="86480F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15:restartNumberingAfterBreak="0">
    <w:nsid w:val="687A568A"/>
    <w:multiLevelType w:val="hybridMultilevel"/>
    <w:tmpl w:val="C84821A4"/>
    <w:lvl w:ilvl="0" w:tplc="44CA6630">
      <w:start w:val="1"/>
      <w:numFmt w:val="upperLetter"/>
      <w:lvlText w:val="%1."/>
      <w:lvlJc w:val="left"/>
      <w:pPr>
        <w:ind w:left="460" w:hanging="360"/>
      </w:pPr>
      <w:rPr>
        <w:rFonts w:hint="default"/>
      </w:rPr>
    </w:lvl>
    <w:lvl w:ilvl="1" w:tplc="04090019" w:tentative="1">
      <w:start w:val="1"/>
      <w:numFmt w:val="lowerLetter"/>
      <w:lvlText w:val="%2."/>
      <w:lvlJc w:val="left"/>
      <w:pPr>
        <w:ind w:left="1180" w:hanging="360"/>
      </w:pPr>
    </w:lvl>
    <w:lvl w:ilvl="2" w:tplc="0409001B" w:tentative="1">
      <w:start w:val="1"/>
      <w:numFmt w:val="lowerRoman"/>
      <w:lvlText w:val="%3."/>
      <w:lvlJc w:val="right"/>
      <w:pPr>
        <w:ind w:left="1900" w:hanging="180"/>
      </w:pPr>
    </w:lvl>
    <w:lvl w:ilvl="3" w:tplc="0409000F" w:tentative="1">
      <w:start w:val="1"/>
      <w:numFmt w:val="decimal"/>
      <w:lvlText w:val="%4."/>
      <w:lvlJc w:val="left"/>
      <w:pPr>
        <w:ind w:left="2620" w:hanging="360"/>
      </w:pPr>
    </w:lvl>
    <w:lvl w:ilvl="4" w:tplc="04090019" w:tentative="1">
      <w:start w:val="1"/>
      <w:numFmt w:val="lowerLetter"/>
      <w:lvlText w:val="%5."/>
      <w:lvlJc w:val="left"/>
      <w:pPr>
        <w:ind w:left="3340" w:hanging="360"/>
      </w:pPr>
    </w:lvl>
    <w:lvl w:ilvl="5" w:tplc="0409001B" w:tentative="1">
      <w:start w:val="1"/>
      <w:numFmt w:val="lowerRoman"/>
      <w:lvlText w:val="%6."/>
      <w:lvlJc w:val="right"/>
      <w:pPr>
        <w:ind w:left="4060" w:hanging="180"/>
      </w:pPr>
    </w:lvl>
    <w:lvl w:ilvl="6" w:tplc="0409000F" w:tentative="1">
      <w:start w:val="1"/>
      <w:numFmt w:val="decimal"/>
      <w:lvlText w:val="%7."/>
      <w:lvlJc w:val="left"/>
      <w:pPr>
        <w:ind w:left="4780" w:hanging="360"/>
      </w:pPr>
    </w:lvl>
    <w:lvl w:ilvl="7" w:tplc="04090019" w:tentative="1">
      <w:start w:val="1"/>
      <w:numFmt w:val="lowerLetter"/>
      <w:lvlText w:val="%8."/>
      <w:lvlJc w:val="left"/>
      <w:pPr>
        <w:ind w:left="5500" w:hanging="360"/>
      </w:pPr>
    </w:lvl>
    <w:lvl w:ilvl="8" w:tplc="0409001B" w:tentative="1">
      <w:start w:val="1"/>
      <w:numFmt w:val="lowerRoman"/>
      <w:lvlText w:val="%9."/>
      <w:lvlJc w:val="right"/>
      <w:pPr>
        <w:ind w:left="6220" w:hanging="180"/>
      </w:pPr>
    </w:lvl>
  </w:abstractNum>
  <w:abstractNum w:abstractNumId="157" w15:restartNumberingAfterBreak="0">
    <w:nsid w:val="68BE09A9"/>
    <w:multiLevelType w:val="hybridMultilevel"/>
    <w:tmpl w:val="852C4A88"/>
    <w:name w:val="WW8Num1522222222222222222222322222222222222"/>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58" w15:restartNumberingAfterBreak="0">
    <w:nsid w:val="68FE2B91"/>
    <w:multiLevelType w:val="hybridMultilevel"/>
    <w:tmpl w:val="15B62F60"/>
    <w:name w:val="WW8Num15222222222222222222223222222222222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9" w15:restartNumberingAfterBreak="0">
    <w:nsid w:val="69425B5F"/>
    <w:multiLevelType w:val="hybridMultilevel"/>
    <w:tmpl w:val="287A1BFE"/>
    <w:name w:val="WW8Num152222222222222222"/>
    <w:lvl w:ilvl="0" w:tplc="0409000F">
      <w:start w:val="1"/>
      <w:numFmt w:val="decimal"/>
      <w:lvlText w:val="%1."/>
      <w:lvlJc w:val="center"/>
      <w:pPr>
        <w:tabs>
          <w:tab w:val="num" w:pos="216"/>
        </w:tabs>
        <w:ind w:left="0" w:firstLine="0"/>
      </w:pPr>
      <w:rPr>
        <w:rFonts w:hint="default"/>
        <w:color w:val="auto"/>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0" w15:restartNumberingAfterBreak="0">
    <w:nsid w:val="694952F2"/>
    <w:multiLevelType w:val="hybridMultilevel"/>
    <w:tmpl w:val="8F3EC7FE"/>
    <w:name w:val="WW8Num15222222222222222222223222"/>
    <w:lvl w:ilvl="0" w:tplc="0409000F">
      <w:start w:val="1"/>
      <w:numFmt w:val="bullet"/>
      <w:lvlText w:val=""/>
      <w:lvlJc w:val="left"/>
      <w:pPr>
        <w:tabs>
          <w:tab w:val="num" w:pos="720"/>
        </w:tabs>
        <w:ind w:left="720" w:hanging="360"/>
      </w:pPr>
      <w:rPr>
        <w:rFonts w:ascii="Wingdings" w:hAnsi="Wingdings"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61" w15:restartNumberingAfterBreak="0">
    <w:nsid w:val="69A661D8"/>
    <w:multiLevelType w:val="hybridMultilevel"/>
    <w:tmpl w:val="D652871A"/>
    <w:lvl w:ilvl="0" w:tplc="0409000F">
      <w:start w:val="1"/>
      <w:numFmt w:val="lowerLetter"/>
      <w:pStyle w:val="Style2bullet"/>
      <w:lvlText w:val="%1)"/>
      <w:lvlJc w:val="left"/>
      <w:pPr>
        <w:tabs>
          <w:tab w:val="num" w:pos="360"/>
        </w:tabs>
        <w:ind w:left="360" w:hanging="360"/>
      </w:pPr>
      <w:rPr>
        <w:rFonts w:ascii="Times New Roman" w:hAnsi="Times New Roman"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2" w15:restartNumberingAfterBreak="0">
    <w:nsid w:val="69AD5586"/>
    <w:multiLevelType w:val="multilevel"/>
    <w:tmpl w:val="F30EE8C4"/>
    <w:name w:val="WW8Num152222222222222222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3" w15:restartNumberingAfterBreak="0">
    <w:nsid w:val="69B1764A"/>
    <w:multiLevelType w:val="hybridMultilevel"/>
    <w:tmpl w:val="8800D0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15:restartNumberingAfterBreak="0">
    <w:nsid w:val="6B5316F7"/>
    <w:multiLevelType w:val="hybridMultilevel"/>
    <w:tmpl w:val="8128471A"/>
    <w:name w:val="WW8Num152222222222222222222232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5" w15:restartNumberingAfterBreak="0">
    <w:nsid w:val="6C2D4E66"/>
    <w:multiLevelType w:val="hybridMultilevel"/>
    <w:tmpl w:val="DF14C710"/>
    <w:name w:val="WW8Num152222222222222222222232222222222222222222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6" w15:restartNumberingAfterBreak="0">
    <w:nsid w:val="700E261A"/>
    <w:multiLevelType w:val="hybridMultilevel"/>
    <w:tmpl w:val="766ED39C"/>
    <w:name w:val="WW8Num15222222222222222222223222222222222"/>
    <w:lvl w:ilvl="0" w:tplc="0409000F">
      <w:start w:val="1"/>
      <w:numFmt w:val="decimal"/>
      <w:lvlText w:val="%1."/>
      <w:lvlJc w:val="left"/>
      <w:pPr>
        <w:tabs>
          <w:tab w:val="num" w:pos="2520"/>
        </w:tabs>
        <w:ind w:left="2520" w:hanging="360"/>
      </w:pPr>
      <w:rPr>
        <w:rFonts w:hint="default"/>
      </w:rPr>
    </w:lvl>
    <w:lvl w:ilvl="1" w:tplc="04090019" w:tentative="1">
      <w:start w:val="1"/>
      <w:numFmt w:val="lowerLetter"/>
      <w:lvlText w:val="%2."/>
      <w:lvlJc w:val="left"/>
      <w:pPr>
        <w:tabs>
          <w:tab w:val="num" w:pos="3240"/>
        </w:tabs>
        <w:ind w:left="3240" w:hanging="360"/>
      </w:pPr>
    </w:lvl>
    <w:lvl w:ilvl="2" w:tplc="0409001B" w:tentative="1">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167" w15:restartNumberingAfterBreak="0">
    <w:nsid w:val="71A46C08"/>
    <w:multiLevelType w:val="hybridMultilevel"/>
    <w:tmpl w:val="BC803374"/>
    <w:lvl w:ilvl="0" w:tplc="CE3ED156">
      <w:start w:val="1"/>
      <w:numFmt w:val="decimal"/>
      <w:pStyle w:val="StyleHeading1CenturyGothic10ptWhiteBefore0ptAfte"/>
      <w:lvlText w:val="%1."/>
      <w:lvlJc w:val="left"/>
      <w:pPr>
        <w:tabs>
          <w:tab w:val="num" w:pos="720"/>
        </w:tabs>
        <w:ind w:left="720" w:hanging="360"/>
      </w:pPr>
    </w:lvl>
    <w:lvl w:ilvl="1" w:tplc="833E6204" w:tentative="1">
      <w:start w:val="1"/>
      <w:numFmt w:val="lowerLetter"/>
      <w:lvlText w:val="%2."/>
      <w:lvlJc w:val="left"/>
      <w:pPr>
        <w:tabs>
          <w:tab w:val="num" w:pos="1440"/>
        </w:tabs>
        <w:ind w:left="1440" w:hanging="360"/>
      </w:pPr>
    </w:lvl>
    <w:lvl w:ilvl="2" w:tplc="B29A4D96" w:tentative="1">
      <w:start w:val="1"/>
      <w:numFmt w:val="lowerRoman"/>
      <w:lvlText w:val="%3."/>
      <w:lvlJc w:val="right"/>
      <w:pPr>
        <w:tabs>
          <w:tab w:val="num" w:pos="2160"/>
        </w:tabs>
        <w:ind w:left="2160" w:hanging="180"/>
      </w:pPr>
    </w:lvl>
    <w:lvl w:ilvl="3" w:tplc="E6609924" w:tentative="1">
      <w:start w:val="1"/>
      <w:numFmt w:val="decimal"/>
      <w:lvlText w:val="%4."/>
      <w:lvlJc w:val="left"/>
      <w:pPr>
        <w:tabs>
          <w:tab w:val="num" w:pos="2880"/>
        </w:tabs>
        <w:ind w:left="2880" w:hanging="360"/>
      </w:pPr>
    </w:lvl>
    <w:lvl w:ilvl="4" w:tplc="6DA259F4" w:tentative="1">
      <w:start w:val="1"/>
      <w:numFmt w:val="lowerLetter"/>
      <w:lvlText w:val="%5."/>
      <w:lvlJc w:val="left"/>
      <w:pPr>
        <w:tabs>
          <w:tab w:val="num" w:pos="3600"/>
        </w:tabs>
        <w:ind w:left="3600" w:hanging="360"/>
      </w:pPr>
    </w:lvl>
    <w:lvl w:ilvl="5" w:tplc="6116149A" w:tentative="1">
      <w:start w:val="1"/>
      <w:numFmt w:val="lowerRoman"/>
      <w:lvlText w:val="%6."/>
      <w:lvlJc w:val="right"/>
      <w:pPr>
        <w:tabs>
          <w:tab w:val="num" w:pos="4320"/>
        </w:tabs>
        <w:ind w:left="4320" w:hanging="180"/>
      </w:pPr>
    </w:lvl>
    <w:lvl w:ilvl="6" w:tplc="DB2015D6" w:tentative="1">
      <w:start w:val="1"/>
      <w:numFmt w:val="decimal"/>
      <w:lvlText w:val="%7."/>
      <w:lvlJc w:val="left"/>
      <w:pPr>
        <w:tabs>
          <w:tab w:val="num" w:pos="5040"/>
        </w:tabs>
        <w:ind w:left="5040" w:hanging="360"/>
      </w:pPr>
    </w:lvl>
    <w:lvl w:ilvl="7" w:tplc="319E045C" w:tentative="1">
      <w:start w:val="1"/>
      <w:numFmt w:val="lowerLetter"/>
      <w:lvlText w:val="%8."/>
      <w:lvlJc w:val="left"/>
      <w:pPr>
        <w:tabs>
          <w:tab w:val="num" w:pos="5760"/>
        </w:tabs>
        <w:ind w:left="5760" w:hanging="360"/>
      </w:pPr>
    </w:lvl>
    <w:lvl w:ilvl="8" w:tplc="A00434D8" w:tentative="1">
      <w:start w:val="1"/>
      <w:numFmt w:val="lowerRoman"/>
      <w:lvlText w:val="%9."/>
      <w:lvlJc w:val="right"/>
      <w:pPr>
        <w:tabs>
          <w:tab w:val="num" w:pos="6480"/>
        </w:tabs>
        <w:ind w:left="6480" w:hanging="180"/>
      </w:pPr>
    </w:lvl>
  </w:abstractNum>
  <w:abstractNum w:abstractNumId="168" w15:restartNumberingAfterBreak="0">
    <w:nsid w:val="78BA3C42"/>
    <w:multiLevelType w:val="hybridMultilevel"/>
    <w:tmpl w:val="DB1428FA"/>
    <w:lvl w:ilvl="0" w:tplc="F4BEC92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9" w15:restartNumberingAfterBreak="0">
    <w:nsid w:val="7A170BE6"/>
    <w:multiLevelType w:val="multilevel"/>
    <w:tmpl w:val="D8245E5A"/>
    <w:name w:val="WW8Num55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0" w15:restartNumberingAfterBreak="0">
    <w:nsid w:val="7B454858"/>
    <w:multiLevelType w:val="hybridMultilevel"/>
    <w:tmpl w:val="E524343A"/>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15:restartNumberingAfterBreak="0">
    <w:nsid w:val="7CCC61F2"/>
    <w:multiLevelType w:val="hybridMultilevel"/>
    <w:tmpl w:val="72F0CBFE"/>
    <w:name w:val="WW8Num1522222222222222"/>
    <w:lvl w:ilvl="0" w:tplc="0409000F">
      <w:start w:val="1"/>
      <w:numFmt w:val="decimal"/>
      <w:lvlText w:val="%1."/>
      <w:lvlJc w:val="left"/>
      <w:pPr>
        <w:tabs>
          <w:tab w:val="num" w:pos="2520"/>
        </w:tabs>
        <w:ind w:left="2520" w:hanging="360"/>
      </w:pPr>
      <w:rPr>
        <w:rFonts w:hint="default"/>
        <w:color w:val="000000"/>
      </w:rPr>
    </w:lvl>
    <w:lvl w:ilvl="1" w:tplc="04090019" w:tentative="1">
      <w:start w:val="1"/>
      <w:numFmt w:val="lowerLetter"/>
      <w:lvlText w:val="%2."/>
      <w:lvlJc w:val="left"/>
      <w:pPr>
        <w:tabs>
          <w:tab w:val="num" w:pos="3240"/>
        </w:tabs>
        <w:ind w:left="3240" w:hanging="360"/>
      </w:pPr>
    </w:lvl>
    <w:lvl w:ilvl="2" w:tplc="0409001B" w:tentative="1">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num w:numId="1">
    <w:abstractNumId w:val="1"/>
  </w:num>
  <w:num w:numId="2">
    <w:abstractNumId w:val="93"/>
  </w:num>
  <w:num w:numId="3">
    <w:abstractNumId w:val="80"/>
  </w:num>
  <w:num w:numId="4">
    <w:abstractNumId w:val="92"/>
  </w:num>
  <w:num w:numId="5">
    <w:abstractNumId w:val="161"/>
  </w:num>
  <w:num w:numId="6">
    <w:abstractNumId w:val="106"/>
  </w:num>
  <w:num w:numId="7">
    <w:abstractNumId w:val="105"/>
  </w:num>
  <w:num w:numId="8">
    <w:abstractNumId w:val="0"/>
  </w:num>
  <w:num w:numId="9">
    <w:abstractNumId w:val="122"/>
  </w:num>
  <w:num w:numId="10">
    <w:abstractNumId w:val="167"/>
  </w:num>
  <w:num w:numId="11">
    <w:abstractNumId w:val="140"/>
  </w:num>
  <w:num w:numId="12">
    <w:abstractNumId w:val="101"/>
  </w:num>
  <w:num w:numId="13">
    <w:abstractNumId w:val="163"/>
  </w:num>
  <w:num w:numId="14">
    <w:abstractNumId w:val="134"/>
  </w:num>
  <w:num w:numId="15">
    <w:abstractNumId w:val="156"/>
  </w:num>
  <w:num w:numId="16">
    <w:abstractNumId w:val="77"/>
  </w:num>
  <w:num w:numId="17">
    <w:abstractNumId w:val="149"/>
  </w:num>
  <w:num w:numId="18">
    <w:abstractNumId w:val="72"/>
  </w:num>
  <w:num w:numId="19">
    <w:abstractNumId w:val="168"/>
  </w:num>
  <w:num w:numId="20">
    <w:abstractNumId w:val="123"/>
  </w:num>
  <w:num w:numId="2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37"/>
  </w:num>
  <w:num w:numId="23">
    <w:abstractNumId w:val="68"/>
  </w:num>
  <w:num w:numId="24">
    <w:abstractNumId w:val="107"/>
  </w:num>
  <w:num w:numId="25">
    <w:abstractNumId w:val="71"/>
  </w:num>
  <w:num w:numId="26">
    <w:abstractNumId w:val="108"/>
  </w:num>
  <w:num w:numId="27">
    <w:abstractNumId w:val="85"/>
  </w:num>
  <w:num w:numId="28">
    <w:abstractNumId w:val="109"/>
  </w:num>
  <w:num w:numId="29">
    <w:abstractNumId w:val="155"/>
  </w:num>
  <w:num w:numId="30">
    <w:abstractNumId w:val="141"/>
  </w:num>
  <w:num w:numId="31">
    <w:abstractNumId w:val="98"/>
  </w:num>
  <w:num w:numId="32">
    <w:abstractNumId w:val="133"/>
  </w:num>
  <w:num w:numId="33">
    <w:abstractNumId w:val="76"/>
  </w:num>
  <w:num w:numId="3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
  </w:num>
  <w:num w:numId="36">
    <w:abstractNumId w:val="1"/>
  </w:num>
  <w:num w:numId="37">
    <w:abstractNumId w:val="1"/>
  </w:num>
  <w:num w:numId="38">
    <w:abstractNumId w:val="152"/>
  </w:num>
  <w:num w:numId="3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70"/>
  </w:num>
  <w:num w:numId="41">
    <w:abstractNumId w:val="127"/>
  </w:num>
  <w:num w:numId="42">
    <w:abstractNumId w:val="8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activeWritingStyle w:appName="MSWord" w:lang="en-GB" w:vendorID="64" w:dllVersion="6" w:nlCheck="1" w:checkStyle="0"/>
  <w:activeWritingStyle w:appName="MSWord" w:lang="en-SG" w:vendorID="64" w:dllVersion="6" w:nlCheck="1" w:checkStyle="0"/>
  <w:activeWritingStyle w:appName="MSWord" w:lang="en-CA" w:vendorID="64" w:dllVersion="6" w:nlCheck="1" w:checkStyle="0"/>
  <w:activeWritingStyle w:appName="MSWord" w:lang="en-US" w:vendorID="64" w:dllVersion="6" w:nlCheck="1" w:checkStyle="0"/>
  <w:activeWritingStyle w:appName="MSWord" w:lang="es-PA" w:vendorID="64" w:dllVersion="6" w:nlCheck="1" w:checkStyle="0"/>
  <w:activeWritingStyle w:appName="MSWord" w:lang="en-SG" w:vendorID="64" w:dllVersion="0" w:nlCheck="1" w:checkStyle="0"/>
  <w:activeWritingStyle w:appName="MSWord" w:lang="es-PA" w:vendorID="64" w:dllVersion="0" w:nlCheck="1" w:checkStyle="0"/>
  <w:activeWritingStyle w:appName="MSWord" w:lang="en-CA" w:vendorID="64" w:dllVersion="0" w:nlCheck="1" w:checkStyle="0"/>
  <w:activeWritingStyle w:appName="MSWord" w:lang="en-US" w:vendorID="64" w:dllVersion="0" w:nlCheck="1" w:checkStyle="0"/>
  <w:activeWritingStyle w:appName="MSWord" w:lang="en-IN" w:vendorID="64" w:dllVersion="0" w:nlCheck="1" w:checkStyle="0"/>
  <w:activeWritingStyle w:appName="MSWord" w:lang="en-GB" w:vendorID="64" w:dllVersion="0" w:nlCheck="1" w:checkStyle="0"/>
  <w:activeWritingStyle w:appName="MSWord" w:lang="en-IN" w:vendorID="64" w:dllVersion="6" w:nlCheck="1" w:checkStyle="1"/>
  <w:activeWritingStyle w:appName="MSWord" w:lang="es-419" w:vendorID="64" w:dllVersion="0" w:nlCheck="1" w:checkStyle="0"/>
  <w:activeWritingStyle w:appName="MSWord" w:lang="es-MX" w:vendorID="64" w:dllVersion="0" w:nlCheck="1" w:checkStyle="0"/>
  <w:activeWritingStyle w:appName="MSWord" w:lang="en-SG" w:vendorID="64" w:dllVersion="4096" w:nlCheck="1" w:checkStyle="0"/>
  <w:activeWritingStyle w:appName="MSWord" w:lang="es-419" w:vendorID="64" w:dllVersion="4096" w:nlCheck="1" w:checkStyle="0"/>
  <w:activeWritingStyle w:appName="MSWord" w:lang="en-US" w:vendorID="64" w:dllVersion="4096" w:nlCheck="1" w:checkStyle="0"/>
  <w:activeWritingStyle w:appName="MSWord" w:lang="es-MX" w:vendorID="64" w:dllVersion="4096" w:nlCheck="1" w:checkStyle="0"/>
  <w:activeWritingStyle w:appName="MSWord" w:lang="es-PA" w:vendorID="64" w:dllVersion="4096" w:nlCheck="1" w:checkStyle="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49">
      <o:colormru v:ext="edit" colors="#7fa8cc"/>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645A"/>
    <w:rsid w:val="00000246"/>
    <w:rsid w:val="00000F6F"/>
    <w:rsid w:val="00000FA2"/>
    <w:rsid w:val="00001315"/>
    <w:rsid w:val="00001413"/>
    <w:rsid w:val="00001983"/>
    <w:rsid w:val="00001A05"/>
    <w:rsid w:val="00001A29"/>
    <w:rsid w:val="00001FE7"/>
    <w:rsid w:val="000020DC"/>
    <w:rsid w:val="000021B5"/>
    <w:rsid w:val="00002497"/>
    <w:rsid w:val="00002886"/>
    <w:rsid w:val="00002A87"/>
    <w:rsid w:val="00002BF5"/>
    <w:rsid w:val="00002E79"/>
    <w:rsid w:val="00002FB7"/>
    <w:rsid w:val="000031E0"/>
    <w:rsid w:val="00003568"/>
    <w:rsid w:val="000037DB"/>
    <w:rsid w:val="0000384C"/>
    <w:rsid w:val="00003EF6"/>
    <w:rsid w:val="0000410A"/>
    <w:rsid w:val="000043C0"/>
    <w:rsid w:val="0000448C"/>
    <w:rsid w:val="00004559"/>
    <w:rsid w:val="000046EB"/>
    <w:rsid w:val="000048D0"/>
    <w:rsid w:val="00004CA3"/>
    <w:rsid w:val="000050A0"/>
    <w:rsid w:val="0000513B"/>
    <w:rsid w:val="0000530D"/>
    <w:rsid w:val="0000554A"/>
    <w:rsid w:val="00005EAC"/>
    <w:rsid w:val="00005F49"/>
    <w:rsid w:val="00006003"/>
    <w:rsid w:val="00006429"/>
    <w:rsid w:val="000064C3"/>
    <w:rsid w:val="0000683A"/>
    <w:rsid w:val="00006846"/>
    <w:rsid w:val="00006935"/>
    <w:rsid w:val="00006994"/>
    <w:rsid w:val="00006EA0"/>
    <w:rsid w:val="00006EE5"/>
    <w:rsid w:val="000101F4"/>
    <w:rsid w:val="000102FB"/>
    <w:rsid w:val="0001055B"/>
    <w:rsid w:val="0001090B"/>
    <w:rsid w:val="00010972"/>
    <w:rsid w:val="00010DA6"/>
    <w:rsid w:val="0001116F"/>
    <w:rsid w:val="0001165A"/>
    <w:rsid w:val="0001192A"/>
    <w:rsid w:val="0001196C"/>
    <w:rsid w:val="00011B54"/>
    <w:rsid w:val="00011E2D"/>
    <w:rsid w:val="00012259"/>
    <w:rsid w:val="0001245F"/>
    <w:rsid w:val="0001306B"/>
    <w:rsid w:val="000131B5"/>
    <w:rsid w:val="0001359D"/>
    <w:rsid w:val="00013993"/>
    <w:rsid w:val="00013ACD"/>
    <w:rsid w:val="000140AD"/>
    <w:rsid w:val="00014562"/>
    <w:rsid w:val="00014D27"/>
    <w:rsid w:val="00014E00"/>
    <w:rsid w:val="000152D9"/>
    <w:rsid w:val="000153FB"/>
    <w:rsid w:val="000156DA"/>
    <w:rsid w:val="0001593B"/>
    <w:rsid w:val="00015CFD"/>
    <w:rsid w:val="00015E18"/>
    <w:rsid w:val="000160AE"/>
    <w:rsid w:val="000162E6"/>
    <w:rsid w:val="000165B5"/>
    <w:rsid w:val="000166C4"/>
    <w:rsid w:val="00016FB0"/>
    <w:rsid w:val="000173E2"/>
    <w:rsid w:val="00017517"/>
    <w:rsid w:val="00017548"/>
    <w:rsid w:val="000176D5"/>
    <w:rsid w:val="0001775E"/>
    <w:rsid w:val="0001781F"/>
    <w:rsid w:val="00017D88"/>
    <w:rsid w:val="00017EB8"/>
    <w:rsid w:val="00020211"/>
    <w:rsid w:val="00020370"/>
    <w:rsid w:val="000206FD"/>
    <w:rsid w:val="00020764"/>
    <w:rsid w:val="00020A5A"/>
    <w:rsid w:val="00020D24"/>
    <w:rsid w:val="00020EC0"/>
    <w:rsid w:val="00020EF6"/>
    <w:rsid w:val="00020FB4"/>
    <w:rsid w:val="0002107B"/>
    <w:rsid w:val="000217AE"/>
    <w:rsid w:val="00021A7C"/>
    <w:rsid w:val="00021CAD"/>
    <w:rsid w:val="00021CB9"/>
    <w:rsid w:val="00021EF7"/>
    <w:rsid w:val="00022020"/>
    <w:rsid w:val="00022055"/>
    <w:rsid w:val="000222C7"/>
    <w:rsid w:val="0002248C"/>
    <w:rsid w:val="00022BD8"/>
    <w:rsid w:val="0002309B"/>
    <w:rsid w:val="000231FA"/>
    <w:rsid w:val="00023F1E"/>
    <w:rsid w:val="00024169"/>
    <w:rsid w:val="00024263"/>
    <w:rsid w:val="00024412"/>
    <w:rsid w:val="000248E8"/>
    <w:rsid w:val="00024BF5"/>
    <w:rsid w:val="00024C57"/>
    <w:rsid w:val="00024CC4"/>
    <w:rsid w:val="00024D5D"/>
    <w:rsid w:val="00024DF8"/>
    <w:rsid w:val="00025308"/>
    <w:rsid w:val="00025709"/>
    <w:rsid w:val="0002576F"/>
    <w:rsid w:val="00025A8F"/>
    <w:rsid w:val="00025C00"/>
    <w:rsid w:val="00025E00"/>
    <w:rsid w:val="00025E17"/>
    <w:rsid w:val="00025E37"/>
    <w:rsid w:val="00025E9A"/>
    <w:rsid w:val="00025F6F"/>
    <w:rsid w:val="00025FBB"/>
    <w:rsid w:val="00025FE2"/>
    <w:rsid w:val="000265D4"/>
    <w:rsid w:val="0002686C"/>
    <w:rsid w:val="00026C25"/>
    <w:rsid w:val="00027486"/>
    <w:rsid w:val="0002769C"/>
    <w:rsid w:val="00027E3B"/>
    <w:rsid w:val="00027E83"/>
    <w:rsid w:val="00030683"/>
    <w:rsid w:val="00030703"/>
    <w:rsid w:val="00030B73"/>
    <w:rsid w:val="00030D02"/>
    <w:rsid w:val="0003148E"/>
    <w:rsid w:val="000314E1"/>
    <w:rsid w:val="0003189F"/>
    <w:rsid w:val="000319C9"/>
    <w:rsid w:val="000319DB"/>
    <w:rsid w:val="00031A43"/>
    <w:rsid w:val="00031B0D"/>
    <w:rsid w:val="00031FA4"/>
    <w:rsid w:val="00032054"/>
    <w:rsid w:val="00032114"/>
    <w:rsid w:val="00032154"/>
    <w:rsid w:val="00032790"/>
    <w:rsid w:val="000328A5"/>
    <w:rsid w:val="00032B16"/>
    <w:rsid w:val="00032E8D"/>
    <w:rsid w:val="00033140"/>
    <w:rsid w:val="0003377E"/>
    <w:rsid w:val="00033A3C"/>
    <w:rsid w:val="00033ADB"/>
    <w:rsid w:val="00033FB8"/>
    <w:rsid w:val="00034314"/>
    <w:rsid w:val="0003452A"/>
    <w:rsid w:val="00034645"/>
    <w:rsid w:val="00034F02"/>
    <w:rsid w:val="00037D23"/>
    <w:rsid w:val="00037F00"/>
    <w:rsid w:val="00040902"/>
    <w:rsid w:val="00040CF3"/>
    <w:rsid w:val="00040DE6"/>
    <w:rsid w:val="0004124D"/>
    <w:rsid w:val="00041294"/>
    <w:rsid w:val="000412E4"/>
    <w:rsid w:val="0004148F"/>
    <w:rsid w:val="00041628"/>
    <w:rsid w:val="0004174D"/>
    <w:rsid w:val="00041A99"/>
    <w:rsid w:val="00041C50"/>
    <w:rsid w:val="00041EDD"/>
    <w:rsid w:val="00041F3C"/>
    <w:rsid w:val="00042135"/>
    <w:rsid w:val="000422E3"/>
    <w:rsid w:val="0004280B"/>
    <w:rsid w:val="00042830"/>
    <w:rsid w:val="00042D35"/>
    <w:rsid w:val="0004312F"/>
    <w:rsid w:val="0004345E"/>
    <w:rsid w:val="000438C4"/>
    <w:rsid w:val="000438D4"/>
    <w:rsid w:val="00043A99"/>
    <w:rsid w:val="00043AB4"/>
    <w:rsid w:val="00043B34"/>
    <w:rsid w:val="0004418C"/>
    <w:rsid w:val="00044270"/>
    <w:rsid w:val="00044389"/>
    <w:rsid w:val="000443A3"/>
    <w:rsid w:val="00044420"/>
    <w:rsid w:val="0004482C"/>
    <w:rsid w:val="00044886"/>
    <w:rsid w:val="000449C9"/>
    <w:rsid w:val="00044CF3"/>
    <w:rsid w:val="00044FE5"/>
    <w:rsid w:val="00045CC5"/>
    <w:rsid w:val="00045F7F"/>
    <w:rsid w:val="000460FB"/>
    <w:rsid w:val="0004611E"/>
    <w:rsid w:val="00046235"/>
    <w:rsid w:val="00046376"/>
    <w:rsid w:val="000463B3"/>
    <w:rsid w:val="000464BB"/>
    <w:rsid w:val="00046577"/>
    <w:rsid w:val="000469A4"/>
    <w:rsid w:val="000469AD"/>
    <w:rsid w:val="000473C4"/>
    <w:rsid w:val="00047510"/>
    <w:rsid w:val="000477A2"/>
    <w:rsid w:val="00047E6E"/>
    <w:rsid w:val="000509C5"/>
    <w:rsid w:val="00050CED"/>
    <w:rsid w:val="00050F44"/>
    <w:rsid w:val="000516EE"/>
    <w:rsid w:val="00051E3D"/>
    <w:rsid w:val="0005231D"/>
    <w:rsid w:val="0005276C"/>
    <w:rsid w:val="000527AA"/>
    <w:rsid w:val="00052D01"/>
    <w:rsid w:val="00052E2E"/>
    <w:rsid w:val="00053081"/>
    <w:rsid w:val="0005316E"/>
    <w:rsid w:val="000536A2"/>
    <w:rsid w:val="000538A5"/>
    <w:rsid w:val="000541ED"/>
    <w:rsid w:val="00054501"/>
    <w:rsid w:val="0005468E"/>
    <w:rsid w:val="00054927"/>
    <w:rsid w:val="00054ACA"/>
    <w:rsid w:val="00054BE6"/>
    <w:rsid w:val="00054CE5"/>
    <w:rsid w:val="00055231"/>
    <w:rsid w:val="0005535E"/>
    <w:rsid w:val="00055426"/>
    <w:rsid w:val="00055821"/>
    <w:rsid w:val="00055C4C"/>
    <w:rsid w:val="00056379"/>
    <w:rsid w:val="000572F1"/>
    <w:rsid w:val="00057677"/>
    <w:rsid w:val="00057725"/>
    <w:rsid w:val="000606A1"/>
    <w:rsid w:val="00060782"/>
    <w:rsid w:val="000608CB"/>
    <w:rsid w:val="00060B80"/>
    <w:rsid w:val="00060D6B"/>
    <w:rsid w:val="000612E6"/>
    <w:rsid w:val="000614D7"/>
    <w:rsid w:val="000620BF"/>
    <w:rsid w:val="00062347"/>
    <w:rsid w:val="0006254A"/>
    <w:rsid w:val="000629CF"/>
    <w:rsid w:val="00062A50"/>
    <w:rsid w:val="00063215"/>
    <w:rsid w:val="000632AB"/>
    <w:rsid w:val="00063754"/>
    <w:rsid w:val="0006381E"/>
    <w:rsid w:val="00063B28"/>
    <w:rsid w:val="00063D46"/>
    <w:rsid w:val="00063F13"/>
    <w:rsid w:val="00064085"/>
    <w:rsid w:val="00064A82"/>
    <w:rsid w:val="00064E30"/>
    <w:rsid w:val="00064EA6"/>
    <w:rsid w:val="000656EF"/>
    <w:rsid w:val="00065E14"/>
    <w:rsid w:val="00065E27"/>
    <w:rsid w:val="000661DC"/>
    <w:rsid w:val="0006633E"/>
    <w:rsid w:val="00066577"/>
    <w:rsid w:val="0006681B"/>
    <w:rsid w:val="0006682D"/>
    <w:rsid w:val="000668DC"/>
    <w:rsid w:val="00066A41"/>
    <w:rsid w:val="00066DE3"/>
    <w:rsid w:val="00066E05"/>
    <w:rsid w:val="00067166"/>
    <w:rsid w:val="0006729B"/>
    <w:rsid w:val="000678CF"/>
    <w:rsid w:val="00067AB9"/>
    <w:rsid w:val="00067DB7"/>
    <w:rsid w:val="00067DDE"/>
    <w:rsid w:val="00067E8A"/>
    <w:rsid w:val="00067F60"/>
    <w:rsid w:val="00070081"/>
    <w:rsid w:val="0007065B"/>
    <w:rsid w:val="00070A5A"/>
    <w:rsid w:val="00070AC3"/>
    <w:rsid w:val="00070AC4"/>
    <w:rsid w:val="00070CD3"/>
    <w:rsid w:val="000718A0"/>
    <w:rsid w:val="0007198A"/>
    <w:rsid w:val="00071D52"/>
    <w:rsid w:val="00071ED0"/>
    <w:rsid w:val="00071F70"/>
    <w:rsid w:val="000724ED"/>
    <w:rsid w:val="000725BF"/>
    <w:rsid w:val="000726D7"/>
    <w:rsid w:val="00072721"/>
    <w:rsid w:val="00072947"/>
    <w:rsid w:val="000729C1"/>
    <w:rsid w:val="00072A0D"/>
    <w:rsid w:val="00072A72"/>
    <w:rsid w:val="00072D50"/>
    <w:rsid w:val="00072EA5"/>
    <w:rsid w:val="00073216"/>
    <w:rsid w:val="000732D8"/>
    <w:rsid w:val="000732E5"/>
    <w:rsid w:val="00073798"/>
    <w:rsid w:val="0007382F"/>
    <w:rsid w:val="000739A8"/>
    <w:rsid w:val="000743A4"/>
    <w:rsid w:val="000744D0"/>
    <w:rsid w:val="000747CA"/>
    <w:rsid w:val="00074B5E"/>
    <w:rsid w:val="00074E52"/>
    <w:rsid w:val="000751AE"/>
    <w:rsid w:val="000752FF"/>
    <w:rsid w:val="000753B4"/>
    <w:rsid w:val="000757F8"/>
    <w:rsid w:val="00075BF3"/>
    <w:rsid w:val="00075E4F"/>
    <w:rsid w:val="0007614B"/>
    <w:rsid w:val="00076188"/>
    <w:rsid w:val="00076413"/>
    <w:rsid w:val="00076D4E"/>
    <w:rsid w:val="00076F6E"/>
    <w:rsid w:val="0007718F"/>
    <w:rsid w:val="000771B9"/>
    <w:rsid w:val="000774C3"/>
    <w:rsid w:val="000775E5"/>
    <w:rsid w:val="000777D4"/>
    <w:rsid w:val="0007795B"/>
    <w:rsid w:val="00077A04"/>
    <w:rsid w:val="000800E4"/>
    <w:rsid w:val="00081050"/>
    <w:rsid w:val="000818FA"/>
    <w:rsid w:val="00081A9A"/>
    <w:rsid w:val="00081AE8"/>
    <w:rsid w:val="00081AFB"/>
    <w:rsid w:val="00081BC4"/>
    <w:rsid w:val="00081D7A"/>
    <w:rsid w:val="00081EAE"/>
    <w:rsid w:val="00081FB7"/>
    <w:rsid w:val="000823E0"/>
    <w:rsid w:val="000827FC"/>
    <w:rsid w:val="0008294E"/>
    <w:rsid w:val="00083139"/>
    <w:rsid w:val="0008340B"/>
    <w:rsid w:val="000839AD"/>
    <w:rsid w:val="00083A28"/>
    <w:rsid w:val="00083E5D"/>
    <w:rsid w:val="000842EF"/>
    <w:rsid w:val="00084BA8"/>
    <w:rsid w:val="00084C3A"/>
    <w:rsid w:val="00084D03"/>
    <w:rsid w:val="00084D27"/>
    <w:rsid w:val="00085545"/>
    <w:rsid w:val="0008554E"/>
    <w:rsid w:val="000859F9"/>
    <w:rsid w:val="00085F2C"/>
    <w:rsid w:val="00085F4C"/>
    <w:rsid w:val="00085F58"/>
    <w:rsid w:val="00086097"/>
    <w:rsid w:val="00086660"/>
    <w:rsid w:val="00086720"/>
    <w:rsid w:val="00086EBB"/>
    <w:rsid w:val="00086F32"/>
    <w:rsid w:val="00087181"/>
    <w:rsid w:val="000873A9"/>
    <w:rsid w:val="00087424"/>
    <w:rsid w:val="00087531"/>
    <w:rsid w:val="000875D7"/>
    <w:rsid w:val="000878F0"/>
    <w:rsid w:val="00087C8F"/>
    <w:rsid w:val="00087F95"/>
    <w:rsid w:val="00090366"/>
    <w:rsid w:val="00090449"/>
    <w:rsid w:val="000907C9"/>
    <w:rsid w:val="00090B65"/>
    <w:rsid w:val="00090DF3"/>
    <w:rsid w:val="00091416"/>
    <w:rsid w:val="000919DE"/>
    <w:rsid w:val="0009231C"/>
    <w:rsid w:val="00092C26"/>
    <w:rsid w:val="00092EF0"/>
    <w:rsid w:val="00092FDD"/>
    <w:rsid w:val="000933C7"/>
    <w:rsid w:val="00094663"/>
    <w:rsid w:val="000947D4"/>
    <w:rsid w:val="00094839"/>
    <w:rsid w:val="0009484B"/>
    <w:rsid w:val="00094903"/>
    <w:rsid w:val="0009502D"/>
    <w:rsid w:val="00095202"/>
    <w:rsid w:val="00095636"/>
    <w:rsid w:val="00095851"/>
    <w:rsid w:val="00095D2E"/>
    <w:rsid w:val="00095E85"/>
    <w:rsid w:val="000968F4"/>
    <w:rsid w:val="00096D63"/>
    <w:rsid w:val="00096EB4"/>
    <w:rsid w:val="000973F7"/>
    <w:rsid w:val="00097651"/>
    <w:rsid w:val="00097880"/>
    <w:rsid w:val="00097DD6"/>
    <w:rsid w:val="000A039B"/>
    <w:rsid w:val="000A06E7"/>
    <w:rsid w:val="000A08AF"/>
    <w:rsid w:val="000A0C2C"/>
    <w:rsid w:val="000A0E62"/>
    <w:rsid w:val="000A12C9"/>
    <w:rsid w:val="000A1350"/>
    <w:rsid w:val="000A13F0"/>
    <w:rsid w:val="000A15A5"/>
    <w:rsid w:val="000A1A36"/>
    <w:rsid w:val="000A1D49"/>
    <w:rsid w:val="000A1EBB"/>
    <w:rsid w:val="000A1ECD"/>
    <w:rsid w:val="000A22B1"/>
    <w:rsid w:val="000A23AB"/>
    <w:rsid w:val="000A24AD"/>
    <w:rsid w:val="000A27D2"/>
    <w:rsid w:val="000A2BA7"/>
    <w:rsid w:val="000A2D3A"/>
    <w:rsid w:val="000A321D"/>
    <w:rsid w:val="000A32C6"/>
    <w:rsid w:val="000A3BC5"/>
    <w:rsid w:val="000A3F21"/>
    <w:rsid w:val="000A4181"/>
    <w:rsid w:val="000A433D"/>
    <w:rsid w:val="000A44DB"/>
    <w:rsid w:val="000A456A"/>
    <w:rsid w:val="000A46E2"/>
    <w:rsid w:val="000A4C9A"/>
    <w:rsid w:val="000A525F"/>
    <w:rsid w:val="000A5316"/>
    <w:rsid w:val="000A534B"/>
    <w:rsid w:val="000A5796"/>
    <w:rsid w:val="000A5917"/>
    <w:rsid w:val="000A5997"/>
    <w:rsid w:val="000A63BE"/>
    <w:rsid w:val="000A6B4F"/>
    <w:rsid w:val="000A6C57"/>
    <w:rsid w:val="000A6D20"/>
    <w:rsid w:val="000A6E00"/>
    <w:rsid w:val="000A7233"/>
    <w:rsid w:val="000A758B"/>
    <w:rsid w:val="000A7610"/>
    <w:rsid w:val="000A77E6"/>
    <w:rsid w:val="000A7946"/>
    <w:rsid w:val="000A7AB6"/>
    <w:rsid w:val="000A7CAC"/>
    <w:rsid w:val="000A7CB3"/>
    <w:rsid w:val="000A7E14"/>
    <w:rsid w:val="000B0074"/>
    <w:rsid w:val="000B017E"/>
    <w:rsid w:val="000B02BE"/>
    <w:rsid w:val="000B0487"/>
    <w:rsid w:val="000B06A2"/>
    <w:rsid w:val="000B06BE"/>
    <w:rsid w:val="000B0D61"/>
    <w:rsid w:val="000B0DDA"/>
    <w:rsid w:val="000B0F3C"/>
    <w:rsid w:val="000B11C6"/>
    <w:rsid w:val="000B1623"/>
    <w:rsid w:val="000B1869"/>
    <w:rsid w:val="000B186F"/>
    <w:rsid w:val="000B1D4A"/>
    <w:rsid w:val="000B1EE2"/>
    <w:rsid w:val="000B2967"/>
    <w:rsid w:val="000B2C92"/>
    <w:rsid w:val="000B2E38"/>
    <w:rsid w:val="000B31CC"/>
    <w:rsid w:val="000B3237"/>
    <w:rsid w:val="000B3755"/>
    <w:rsid w:val="000B37A3"/>
    <w:rsid w:val="000B3BED"/>
    <w:rsid w:val="000B3C44"/>
    <w:rsid w:val="000B3D92"/>
    <w:rsid w:val="000B411E"/>
    <w:rsid w:val="000B43CA"/>
    <w:rsid w:val="000B4E15"/>
    <w:rsid w:val="000B5205"/>
    <w:rsid w:val="000B5CA2"/>
    <w:rsid w:val="000B5E84"/>
    <w:rsid w:val="000B6184"/>
    <w:rsid w:val="000B6195"/>
    <w:rsid w:val="000B6535"/>
    <w:rsid w:val="000B6A16"/>
    <w:rsid w:val="000B6B89"/>
    <w:rsid w:val="000B70F7"/>
    <w:rsid w:val="000B775D"/>
    <w:rsid w:val="000B77F4"/>
    <w:rsid w:val="000B790A"/>
    <w:rsid w:val="000B7A01"/>
    <w:rsid w:val="000B7AD4"/>
    <w:rsid w:val="000B7D30"/>
    <w:rsid w:val="000C0024"/>
    <w:rsid w:val="000C0535"/>
    <w:rsid w:val="000C05CB"/>
    <w:rsid w:val="000C0C71"/>
    <w:rsid w:val="000C0DB3"/>
    <w:rsid w:val="000C13AF"/>
    <w:rsid w:val="000C14F5"/>
    <w:rsid w:val="000C188F"/>
    <w:rsid w:val="000C1905"/>
    <w:rsid w:val="000C1A89"/>
    <w:rsid w:val="000C1AE8"/>
    <w:rsid w:val="000C1F51"/>
    <w:rsid w:val="000C1FC8"/>
    <w:rsid w:val="000C23F2"/>
    <w:rsid w:val="000C266C"/>
    <w:rsid w:val="000C2A40"/>
    <w:rsid w:val="000C2B66"/>
    <w:rsid w:val="000C2FE6"/>
    <w:rsid w:val="000C347D"/>
    <w:rsid w:val="000C34C6"/>
    <w:rsid w:val="000C391F"/>
    <w:rsid w:val="000C3B5F"/>
    <w:rsid w:val="000C3C7E"/>
    <w:rsid w:val="000C3D92"/>
    <w:rsid w:val="000C3DBE"/>
    <w:rsid w:val="000C434D"/>
    <w:rsid w:val="000C44EA"/>
    <w:rsid w:val="000C4560"/>
    <w:rsid w:val="000C466E"/>
    <w:rsid w:val="000C4D59"/>
    <w:rsid w:val="000C525B"/>
    <w:rsid w:val="000C5287"/>
    <w:rsid w:val="000C55DE"/>
    <w:rsid w:val="000C560D"/>
    <w:rsid w:val="000C5943"/>
    <w:rsid w:val="000C5A67"/>
    <w:rsid w:val="000C5D01"/>
    <w:rsid w:val="000C6759"/>
    <w:rsid w:val="000C6955"/>
    <w:rsid w:val="000C6B7B"/>
    <w:rsid w:val="000C6C88"/>
    <w:rsid w:val="000C6F06"/>
    <w:rsid w:val="000C770E"/>
    <w:rsid w:val="000C7A96"/>
    <w:rsid w:val="000C7C3A"/>
    <w:rsid w:val="000D02DA"/>
    <w:rsid w:val="000D03C3"/>
    <w:rsid w:val="000D05F4"/>
    <w:rsid w:val="000D0767"/>
    <w:rsid w:val="000D079C"/>
    <w:rsid w:val="000D092A"/>
    <w:rsid w:val="000D0D98"/>
    <w:rsid w:val="000D1348"/>
    <w:rsid w:val="000D181D"/>
    <w:rsid w:val="000D190B"/>
    <w:rsid w:val="000D192B"/>
    <w:rsid w:val="000D1AD0"/>
    <w:rsid w:val="000D213F"/>
    <w:rsid w:val="000D22C4"/>
    <w:rsid w:val="000D24B2"/>
    <w:rsid w:val="000D253B"/>
    <w:rsid w:val="000D296E"/>
    <w:rsid w:val="000D2A00"/>
    <w:rsid w:val="000D2D7E"/>
    <w:rsid w:val="000D35C3"/>
    <w:rsid w:val="000D4147"/>
    <w:rsid w:val="000D42BF"/>
    <w:rsid w:val="000D440F"/>
    <w:rsid w:val="000D44C8"/>
    <w:rsid w:val="000D4A96"/>
    <w:rsid w:val="000D4B68"/>
    <w:rsid w:val="000D4DED"/>
    <w:rsid w:val="000D4F9C"/>
    <w:rsid w:val="000D52AE"/>
    <w:rsid w:val="000D53F0"/>
    <w:rsid w:val="000D599B"/>
    <w:rsid w:val="000D5AA5"/>
    <w:rsid w:val="000D5BA6"/>
    <w:rsid w:val="000D5BCB"/>
    <w:rsid w:val="000D5D37"/>
    <w:rsid w:val="000D5FD5"/>
    <w:rsid w:val="000D6114"/>
    <w:rsid w:val="000D656F"/>
    <w:rsid w:val="000D66DD"/>
    <w:rsid w:val="000D67F3"/>
    <w:rsid w:val="000D6841"/>
    <w:rsid w:val="000D68AE"/>
    <w:rsid w:val="000D6AF3"/>
    <w:rsid w:val="000D7340"/>
    <w:rsid w:val="000D7478"/>
    <w:rsid w:val="000D7674"/>
    <w:rsid w:val="000D7699"/>
    <w:rsid w:val="000D7977"/>
    <w:rsid w:val="000D7EB8"/>
    <w:rsid w:val="000D7F64"/>
    <w:rsid w:val="000E011A"/>
    <w:rsid w:val="000E0148"/>
    <w:rsid w:val="000E0181"/>
    <w:rsid w:val="000E0198"/>
    <w:rsid w:val="000E01BC"/>
    <w:rsid w:val="000E0751"/>
    <w:rsid w:val="000E07CA"/>
    <w:rsid w:val="000E0EF9"/>
    <w:rsid w:val="000E0F10"/>
    <w:rsid w:val="000E10E9"/>
    <w:rsid w:val="000E15CF"/>
    <w:rsid w:val="000E17F4"/>
    <w:rsid w:val="000E1936"/>
    <w:rsid w:val="000E1B3C"/>
    <w:rsid w:val="000E21C0"/>
    <w:rsid w:val="000E23FA"/>
    <w:rsid w:val="000E2CBD"/>
    <w:rsid w:val="000E2E8A"/>
    <w:rsid w:val="000E326C"/>
    <w:rsid w:val="000E33B4"/>
    <w:rsid w:val="000E3458"/>
    <w:rsid w:val="000E3508"/>
    <w:rsid w:val="000E3F49"/>
    <w:rsid w:val="000E40FF"/>
    <w:rsid w:val="000E42F6"/>
    <w:rsid w:val="000E4CE8"/>
    <w:rsid w:val="000E4DD1"/>
    <w:rsid w:val="000E4E13"/>
    <w:rsid w:val="000E4E8D"/>
    <w:rsid w:val="000E4F15"/>
    <w:rsid w:val="000E54BE"/>
    <w:rsid w:val="000E57D2"/>
    <w:rsid w:val="000E5864"/>
    <w:rsid w:val="000E5C72"/>
    <w:rsid w:val="000E6496"/>
    <w:rsid w:val="000E697C"/>
    <w:rsid w:val="000E719D"/>
    <w:rsid w:val="000E71AF"/>
    <w:rsid w:val="000E731F"/>
    <w:rsid w:val="000E739B"/>
    <w:rsid w:val="000E76C9"/>
    <w:rsid w:val="000E7C18"/>
    <w:rsid w:val="000E7C8F"/>
    <w:rsid w:val="000F0021"/>
    <w:rsid w:val="000F0142"/>
    <w:rsid w:val="000F0303"/>
    <w:rsid w:val="000F040C"/>
    <w:rsid w:val="000F087E"/>
    <w:rsid w:val="000F0CFB"/>
    <w:rsid w:val="000F0D61"/>
    <w:rsid w:val="000F0FB0"/>
    <w:rsid w:val="000F1399"/>
    <w:rsid w:val="000F17C5"/>
    <w:rsid w:val="000F18D3"/>
    <w:rsid w:val="000F1A00"/>
    <w:rsid w:val="000F1AA6"/>
    <w:rsid w:val="000F1E36"/>
    <w:rsid w:val="000F2A3C"/>
    <w:rsid w:val="000F2A6F"/>
    <w:rsid w:val="000F2C05"/>
    <w:rsid w:val="000F2EB7"/>
    <w:rsid w:val="000F3479"/>
    <w:rsid w:val="000F3524"/>
    <w:rsid w:val="000F3CDB"/>
    <w:rsid w:val="000F3FA9"/>
    <w:rsid w:val="000F3FAF"/>
    <w:rsid w:val="000F442E"/>
    <w:rsid w:val="000F4495"/>
    <w:rsid w:val="000F47EE"/>
    <w:rsid w:val="000F4883"/>
    <w:rsid w:val="000F48DE"/>
    <w:rsid w:val="000F4EA3"/>
    <w:rsid w:val="000F5202"/>
    <w:rsid w:val="000F5292"/>
    <w:rsid w:val="000F58BA"/>
    <w:rsid w:val="000F5C8E"/>
    <w:rsid w:val="000F5DED"/>
    <w:rsid w:val="000F5E8D"/>
    <w:rsid w:val="000F60B7"/>
    <w:rsid w:val="000F69E2"/>
    <w:rsid w:val="000F6A4A"/>
    <w:rsid w:val="000F6B4E"/>
    <w:rsid w:val="000F6C37"/>
    <w:rsid w:val="000F7280"/>
    <w:rsid w:val="000F7317"/>
    <w:rsid w:val="000F7500"/>
    <w:rsid w:val="000F7717"/>
    <w:rsid w:val="000F7CF9"/>
    <w:rsid w:val="000F7EBF"/>
    <w:rsid w:val="00100069"/>
    <w:rsid w:val="001000EC"/>
    <w:rsid w:val="00100185"/>
    <w:rsid w:val="00100661"/>
    <w:rsid w:val="00100749"/>
    <w:rsid w:val="0010075C"/>
    <w:rsid w:val="001008A5"/>
    <w:rsid w:val="001009C7"/>
    <w:rsid w:val="001010E8"/>
    <w:rsid w:val="00101108"/>
    <w:rsid w:val="00101169"/>
    <w:rsid w:val="0010135E"/>
    <w:rsid w:val="00101376"/>
    <w:rsid w:val="00101584"/>
    <w:rsid w:val="00101730"/>
    <w:rsid w:val="00101754"/>
    <w:rsid w:val="0010183A"/>
    <w:rsid w:val="00101B14"/>
    <w:rsid w:val="00101D35"/>
    <w:rsid w:val="001021B6"/>
    <w:rsid w:val="001024B2"/>
    <w:rsid w:val="001025B6"/>
    <w:rsid w:val="00102936"/>
    <w:rsid w:val="00102A8F"/>
    <w:rsid w:val="00102EFC"/>
    <w:rsid w:val="00103133"/>
    <w:rsid w:val="00103555"/>
    <w:rsid w:val="00103867"/>
    <w:rsid w:val="00103A3D"/>
    <w:rsid w:val="00103ACF"/>
    <w:rsid w:val="00103B33"/>
    <w:rsid w:val="00103CA1"/>
    <w:rsid w:val="00103FA0"/>
    <w:rsid w:val="001042CB"/>
    <w:rsid w:val="0010452F"/>
    <w:rsid w:val="00104553"/>
    <w:rsid w:val="00104A5F"/>
    <w:rsid w:val="00104DA9"/>
    <w:rsid w:val="001051F6"/>
    <w:rsid w:val="001052B5"/>
    <w:rsid w:val="00105528"/>
    <w:rsid w:val="00105B12"/>
    <w:rsid w:val="00105B8F"/>
    <w:rsid w:val="00105BD6"/>
    <w:rsid w:val="00105EB2"/>
    <w:rsid w:val="00105FEA"/>
    <w:rsid w:val="001062CF"/>
    <w:rsid w:val="00106FF2"/>
    <w:rsid w:val="0010700D"/>
    <w:rsid w:val="00107107"/>
    <w:rsid w:val="001073D0"/>
    <w:rsid w:val="001076D9"/>
    <w:rsid w:val="0010798C"/>
    <w:rsid w:val="001079DD"/>
    <w:rsid w:val="00110005"/>
    <w:rsid w:val="00110085"/>
    <w:rsid w:val="00110130"/>
    <w:rsid w:val="00110192"/>
    <w:rsid w:val="0011063A"/>
    <w:rsid w:val="00110706"/>
    <w:rsid w:val="00110C0B"/>
    <w:rsid w:val="00110D7F"/>
    <w:rsid w:val="001111EC"/>
    <w:rsid w:val="001114C1"/>
    <w:rsid w:val="00111514"/>
    <w:rsid w:val="00111A7C"/>
    <w:rsid w:val="00111BB9"/>
    <w:rsid w:val="00112474"/>
    <w:rsid w:val="001125B3"/>
    <w:rsid w:val="00112828"/>
    <w:rsid w:val="00112872"/>
    <w:rsid w:val="001128D5"/>
    <w:rsid w:val="001129BA"/>
    <w:rsid w:val="00112C0D"/>
    <w:rsid w:val="00112FDC"/>
    <w:rsid w:val="0011329D"/>
    <w:rsid w:val="0011338A"/>
    <w:rsid w:val="001137C6"/>
    <w:rsid w:val="00113B7E"/>
    <w:rsid w:val="00113C41"/>
    <w:rsid w:val="00113E74"/>
    <w:rsid w:val="001140D9"/>
    <w:rsid w:val="00114368"/>
    <w:rsid w:val="00114643"/>
    <w:rsid w:val="001146E8"/>
    <w:rsid w:val="001149DD"/>
    <w:rsid w:val="00114DE6"/>
    <w:rsid w:val="00114DEB"/>
    <w:rsid w:val="00115479"/>
    <w:rsid w:val="00115AC1"/>
    <w:rsid w:val="00115BDF"/>
    <w:rsid w:val="0011607D"/>
    <w:rsid w:val="00116416"/>
    <w:rsid w:val="00116BFD"/>
    <w:rsid w:val="00116D36"/>
    <w:rsid w:val="00116D83"/>
    <w:rsid w:val="00116D84"/>
    <w:rsid w:val="00116E9F"/>
    <w:rsid w:val="0011716A"/>
    <w:rsid w:val="001175CC"/>
    <w:rsid w:val="00117A49"/>
    <w:rsid w:val="00117CDB"/>
    <w:rsid w:val="00117F2F"/>
    <w:rsid w:val="00120010"/>
    <w:rsid w:val="00120073"/>
    <w:rsid w:val="001200EC"/>
    <w:rsid w:val="0012087B"/>
    <w:rsid w:val="00120AF1"/>
    <w:rsid w:val="00120E0B"/>
    <w:rsid w:val="00121217"/>
    <w:rsid w:val="00121AD9"/>
    <w:rsid w:val="00121D9B"/>
    <w:rsid w:val="00122D94"/>
    <w:rsid w:val="00122EA1"/>
    <w:rsid w:val="00123753"/>
    <w:rsid w:val="0012382E"/>
    <w:rsid w:val="00123A16"/>
    <w:rsid w:val="00123A44"/>
    <w:rsid w:val="00123E9E"/>
    <w:rsid w:val="0012407B"/>
    <w:rsid w:val="001240E1"/>
    <w:rsid w:val="001242E0"/>
    <w:rsid w:val="0012435A"/>
    <w:rsid w:val="00124573"/>
    <w:rsid w:val="00124903"/>
    <w:rsid w:val="00124D8C"/>
    <w:rsid w:val="0012533C"/>
    <w:rsid w:val="0012543D"/>
    <w:rsid w:val="0012551E"/>
    <w:rsid w:val="0012553B"/>
    <w:rsid w:val="00125CCA"/>
    <w:rsid w:val="001267B1"/>
    <w:rsid w:val="001268A7"/>
    <w:rsid w:val="001269DD"/>
    <w:rsid w:val="00126ABB"/>
    <w:rsid w:val="00126E12"/>
    <w:rsid w:val="00126F27"/>
    <w:rsid w:val="001271A6"/>
    <w:rsid w:val="00127282"/>
    <w:rsid w:val="0012728B"/>
    <w:rsid w:val="00127423"/>
    <w:rsid w:val="001278DF"/>
    <w:rsid w:val="00127AD1"/>
    <w:rsid w:val="00130696"/>
    <w:rsid w:val="001309BB"/>
    <w:rsid w:val="00130E66"/>
    <w:rsid w:val="00130EE5"/>
    <w:rsid w:val="0013101D"/>
    <w:rsid w:val="0013132F"/>
    <w:rsid w:val="0013133E"/>
    <w:rsid w:val="00131781"/>
    <w:rsid w:val="00131B05"/>
    <w:rsid w:val="00131CAA"/>
    <w:rsid w:val="00131E43"/>
    <w:rsid w:val="00131E90"/>
    <w:rsid w:val="0013208C"/>
    <w:rsid w:val="001322F4"/>
    <w:rsid w:val="001324CD"/>
    <w:rsid w:val="00132858"/>
    <w:rsid w:val="00132873"/>
    <w:rsid w:val="001328A1"/>
    <w:rsid w:val="00132C39"/>
    <w:rsid w:val="0013328A"/>
    <w:rsid w:val="00133532"/>
    <w:rsid w:val="00133F89"/>
    <w:rsid w:val="00134007"/>
    <w:rsid w:val="0013403C"/>
    <w:rsid w:val="0013406A"/>
    <w:rsid w:val="00134344"/>
    <w:rsid w:val="00134962"/>
    <w:rsid w:val="00134B65"/>
    <w:rsid w:val="00134B6A"/>
    <w:rsid w:val="00134CB4"/>
    <w:rsid w:val="00134E67"/>
    <w:rsid w:val="00134F53"/>
    <w:rsid w:val="00135262"/>
    <w:rsid w:val="0013538F"/>
    <w:rsid w:val="00135D5E"/>
    <w:rsid w:val="00135E27"/>
    <w:rsid w:val="00135EEC"/>
    <w:rsid w:val="001360E9"/>
    <w:rsid w:val="00136406"/>
    <w:rsid w:val="0013644B"/>
    <w:rsid w:val="00136454"/>
    <w:rsid w:val="00136BFA"/>
    <w:rsid w:val="00136EFE"/>
    <w:rsid w:val="00137232"/>
    <w:rsid w:val="00137245"/>
    <w:rsid w:val="0013727A"/>
    <w:rsid w:val="001373CC"/>
    <w:rsid w:val="00137781"/>
    <w:rsid w:val="001378D7"/>
    <w:rsid w:val="00137BD2"/>
    <w:rsid w:val="00137DB3"/>
    <w:rsid w:val="00137ED9"/>
    <w:rsid w:val="001404D1"/>
    <w:rsid w:val="001407A1"/>
    <w:rsid w:val="00140D93"/>
    <w:rsid w:val="0014118F"/>
    <w:rsid w:val="001414EC"/>
    <w:rsid w:val="001415BC"/>
    <w:rsid w:val="00141700"/>
    <w:rsid w:val="0014190C"/>
    <w:rsid w:val="00141BE4"/>
    <w:rsid w:val="00141CE1"/>
    <w:rsid w:val="00141DE3"/>
    <w:rsid w:val="0014251B"/>
    <w:rsid w:val="001425CE"/>
    <w:rsid w:val="00142A8E"/>
    <w:rsid w:val="00142CC9"/>
    <w:rsid w:val="00142FFE"/>
    <w:rsid w:val="001430BE"/>
    <w:rsid w:val="001430EB"/>
    <w:rsid w:val="001431AF"/>
    <w:rsid w:val="00143474"/>
    <w:rsid w:val="001434AE"/>
    <w:rsid w:val="001434D2"/>
    <w:rsid w:val="0014352E"/>
    <w:rsid w:val="00143A0C"/>
    <w:rsid w:val="00143CEB"/>
    <w:rsid w:val="00143CF6"/>
    <w:rsid w:val="0014411C"/>
    <w:rsid w:val="00144ABF"/>
    <w:rsid w:val="00144D03"/>
    <w:rsid w:val="00144FD0"/>
    <w:rsid w:val="0014521F"/>
    <w:rsid w:val="001452B1"/>
    <w:rsid w:val="0014552B"/>
    <w:rsid w:val="0014553B"/>
    <w:rsid w:val="00145563"/>
    <w:rsid w:val="00145767"/>
    <w:rsid w:val="00145FAA"/>
    <w:rsid w:val="00146A04"/>
    <w:rsid w:val="00146ADD"/>
    <w:rsid w:val="00146CB4"/>
    <w:rsid w:val="00146CD8"/>
    <w:rsid w:val="00146D93"/>
    <w:rsid w:val="00147395"/>
    <w:rsid w:val="001475DE"/>
    <w:rsid w:val="0014764A"/>
    <w:rsid w:val="00147952"/>
    <w:rsid w:val="00147DDB"/>
    <w:rsid w:val="00147FF6"/>
    <w:rsid w:val="00150415"/>
    <w:rsid w:val="00150827"/>
    <w:rsid w:val="00150A44"/>
    <w:rsid w:val="00150C07"/>
    <w:rsid w:val="001510F3"/>
    <w:rsid w:val="00151135"/>
    <w:rsid w:val="00151638"/>
    <w:rsid w:val="001517C3"/>
    <w:rsid w:val="0015185B"/>
    <w:rsid w:val="001519C6"/>
    <w:rsid w:val="00151B48"/>
    <w:rsid w:val="00151DBC"/>
    <w:rsid w:val="00152037"/>
    <w:rsid w:val="00152102"/>
    <w:rsid w:val="00152336"/>
    <w:rsid w:val="0015322C"/>
    <w:rsid w:val="00153776"/>
    <w:rsid w:val="00153A63"/>
    <w:rsid w:val="00153C2D"/>
    <w:rsid w:val="00153C91"/>
    <w:rsid w:val="00153F6F"/>
    <w:rsid w:val="00154137"/>
    <w:rsid w:val="00154435"/>
    <w:rsid w:val="00154453"/>
    <w:rsid w:val="001549DA"/>
    <w:rsid w:val="00154B09"/>
    <w:rsid w:val="001550AF"/>
    <w:rsid w:val="001550B3"/>
    <w:rsid w:val="001552F2"/>
    <w:rsid w:val="00155786"/>
    <w:rsid w:val="001557EF"/>
    <w:rsid w:val="00155882"/>
    <w:rsid w:val="001559DA"/>
    <w:rsid w:val="00155CAF"/>
    <w:rsid w:val="001562EB"/>
    <w:rsid w:val="001563E0"/>
    <w:rsid w:val="00156419"/>
    <w:rsid w:val="00156466"/>
    <w:rsid w:val="00156510"/>
    <w:rsid w:val="001566A0"/>
    <w:rsid w:val="0015678D"/>
    <w:rsid w:val="001567B7"/>
    <w:rsid w:val="0015686C"/>
    <w:rsid w:val="001569BD"/>
    <w:rsid w:val="00156D1C"/>
    <w:rsid w:val="00157314"/>
    <w:rsid w:val="001574D1"/>
    <w:rsid w:val="00157899"/>
    <w:rsid w:val="00157B6B"/>
    <w:rsid w:val="00157BFB"/>
    <w:rsid w:val="00157C9C"/>
    <w:rsid w:val="00157D94"/>
    <w:rsid w:val="00157FD2"/>
    <w:rsid w:val="001602EC"/>
    <w:rsid w:val="001604F1"/>
    <w:rsid w:val="00160C26"/>
    <w:rsid w:val="00161126"/>
    <w:rsid w:val="00161241"/>
    <w:rsid w:val="00161251"/>
    <w:rsid w:val="001615AA"/>
    <w:rsid w:val="001615CC"/>
    <w:rsid w:val="00161642"/>
    <w:rsid w:val="00161B87"/>
    <w:rsid w:val="0016236E"/>
    <w:rsid w:val="00162536"/>
    <w:rsid w:val="001630CA"/>
    <w:rsid w:val="001633D2"/>
    <w:rsid w:val="0016380F"/>
    <w:rsid w:val="00163C32"/>
    <w:rsid w:val="00163E41"/>
    <w:rsid w:val="00164267"/>
    <w:rsid w:val="001648F2"/>
    <w:rsid w:val="00165035"/>
    <w:rsid w:val="00165088"/>
    <w:rsid w:val="0016514E"/>
    <w:rsid w:val="001654F3"/>
    <w:rsid w:val="00165585"/>
    <w:rsid w:val="00165639"/>
    <w:rsid w:val="0016570C"/>
    <w:rsid w:val="00165C56"/>
    <w:rsid w:val="00165F9A"/>
    <w:rsid w:val="00166770"/>
    <w:rsid w:val="00166BA8"/>
    <w:rsid w:val="001670D1"/>
    <w:rsid w:val="00167DDE"/>
    <w:rsid w:val="00167E53"/>
    <w:rsid w:val="00167E77"/>
    <w:rsid w:val="0017015D"/>
    <w:rsid w:val="00170604"/>
    <w:rsid w:val="00170986"/>
    <w:rsid w:val="00170AD6"/>
    <w:rsid w:val="00171173"/>
    <w:rsid w:val="0017134F"/>
    <w:rsid w:val="00171547"/>
    <w:rsid w:val="00171C69"/>
    <w:rsid w:val="00171E15"/>
    <w:rsid w:val="00172325"/>
    <w:rsid w:val="00172629"/>
    <w:rsid w:val="00172684"/>
    <w:rsid w:val="00172768"/>
    <w:rsid w:val="00172C4B"/>
    <w:rsid w:val="00172C73"/>
    <w:rsid w:val="00172CE0"/>
    <w:rsid w:val="00172F8B"/>
    <w:rsid w:val="00173279"/>
    <w:rsid w:val="001732CC"/>
    <w:rsid w:val="00173310"/>
    <w:rsid w:val="001733DD"/>
    <w:rsid w:val="00173445"/>
    <w:rsid w:val="001734FD"/>
    <w:rsid w:val="001737B4"/>
    <w:rsid w:val="001737E4"/>
    <w:rsid w:val="001737F0"/>
    <w:rsid w:val="0017381A"/>
    <w:rsid w:val="0017394C"/>
    <w:rsid w:val="00173A75"/>
    <w:rsid w:val="00173EC0"/>
    <w:rsid w:val="0017407D"/>
    <w:rsid w:val="00174243"/>
    <w:rsid w:val="001744F6"/>
    <w:rsid w:val="00174674"/>
    <w:rsid w:val="00174A44"/>
    <w:rsid w:val="00174A5E"/>
    <w:rsid w:val="00174CF5"/>
    <w:rsid w:val="0017508A"/>
    <w:rsid w:val="00175134"/>
    <w:rsid w:val="001751A3"/>
    <w:rsid w:val="00175224"/>
    <w:rsid w:val="00175420"/>
    <w:rsid w:val="00175AD4"/>
    <w:rsid w:val="001760AE"/>
    <w:rsid w:val="001760DF"/>
    <w:rsid w:val="00176453"/>
    <w:rsid w:val="001765B0"/>
    <w:rsid w:val="001765DF"/>
    <w:rsid w:val="001766EF"/>
    <w:rsid w:val="00176C0A"/>
    <w:rsid w:val="00176C0B"/>
    <w:rsid w:val="00176F9F"/>
    <w:rsid w:val="00176FF5"/>
    <w:rsid w:val="001771C0"/>
    <w:rsid w:val="00177CAA"/>
    <w:rsid w:val="00177D92"/>
    <w:rsid w:val="00177E14"/>
    <w:rsid w:val="001804C9"/>
    <w:rsid w:val="00180B12"/>
    <w:rsid w:val="00180C28"/>
    <w:rsid w:val="00180DBA"/>
    <w:rsid w:val="001810E8"/>
    <w:rsid w:val="0018129F"/>
    <w:rsid w:val="0018162D"/>
    <w:rsid w:val="001816F6"/>
    <w:rsid w:val="0018197E"/>
    <w:rsid w:val="00181BD4"/>
    <w:rsid w:val="00181CD5"/>
    <w:rsid w:val="00181D57"/>
    <w:rsid w:val="00181F4A"/>
    <w:rsid w:val="00182096"/>
    <w:rsid w:val="00182737"/>
    <w:rsid w:val="00182962"/>
    <w:rsid w:val="00182A12"/>
    <w:rsid w:val="00182C8E"/>
    <w:rsid w:val="00182C9A"/>
    <w:rsid w:val="001830B8"/>
    <w:rsid w:val="001831AC"/>
    <w:rsid w:val="001831F4"/>
    <w:rsid w:val="001833AA"/>
    <w:rsid w:val="001833EB"/>
    <w:rsid w:val="00183758"/>
    <w:rsid w:val="001837D9"/>
    <w:rsid w:val="00183B1B"/>
    <w:rsid w:val="00183B60"/>
    <w:rsid w:val="00183F0E"/>
    <w:rsid w:val="0018446A"/>
    <w:rsid w:val="0018460E"/>
    <w:rsid w:val="00184AFF"/>
    <w:rsid w:val="00184D17"/>
    <w:rsid w:val="00184DB1"/>
    <w:rsid w:val="00184F25"/>
    <w:rsid w:val="00184F76"/>
    <w:rsid w:val="001854E1"/>
    <w:rsid w:val="00185589"/>
    <w:rsid w:val="001855E3"/>
    <w:rsid w:val="001857C6"/>
    <w:rsid w:val="00185849"/>
    <w:rsid w:val="001858F2"/>
    <w:rsid w:val="001859A3"/>
    <w:rsid w:val="00185B29"/>
    <w:rsid w:val="00185C0D"/>
    <w:rsid w:val="00185F4A"/>
    <w:rsid w:val="00185F64"/>
    <w:rsid w:val="0018639E"/>
    <w:rsid w:val="001865B4"/>
    <w:rsid w:val="001865FD"/>
    <w:rsid w:val="001867EE"/>
    <w:rsid w:val="00186EA4"/>
    <w:rsid w:val="001870BB"/>
    <w:rsid w:val="001871DD"/>
    <w:rsid w:val="00187422"/>
    <w:rsid w:val="0018746D"/>
    <w:rsid w:val="00187698"/>
    <w:rsid w:val="00187727"/>
    <w:rsid w:val="001877E3"/>
    <w:rsid w:val="00187B0E"/>
    <w:rsid w:val="00187B78"/>
    <w:rsid w:val="00187C94"/>
    <w:rsid w:val="00187D85"/>
    <w:rsid w:val="00187E32"/>
    <w:rsid w:val="00187F31"/>
    <w:rsid w:val="00187F9F"/>
    <w:rsid w:val="00190117"/>
    <w:rsid w:val="0019015B"/>
    <w:rsid w:val="0019031D"/>
    <w:rsid w:val="00190524"/>
    <w:rsid w:val="00190547"/>
    <w:rsid w:val="0019069E"/>
    <w:rsid w:val="00190705"/>
    <w:rsid w:val="00190BFD"/>
    <w:rsid w:val="00190C96"/>
    <w:rsid w:val="001910A0"/>
    <w:rsid w:val="00191429"/>
    <w:rsid w:val="00191BAE"/>
    <w:rsid w:val="00191CC9"/>
    <w:rsid w:val="00191D32"/>
    <w:rsid w:val="00192342"/>
    <w:rsid w:val="00192693"/>
    <w:rsid w:val="00192E51"/>
    <w:rsid w:val="00192E60"/>
    <w:rsid w:val="001930A4"/>
    <w:rsid w:val="00193350"/>
    <w:rsid w:val="00193471"/>
    <w:rsid w:val="00193514"/>
    <w:rsid w:val="00193715"/>
    <w:rsid w:val="00193BCA"/>
    <w:rsid w:val="00193EB5"/>
    <w:rsid w:val="00194389"/>
    <w:rsid w:val="001945DA"/>
    <w:rsid w:val="00194725"/>
    <w:rsid w:val="00194A48"/>
    <w:rsid w:val="00194AA2"/>
    <w:rsid w:val="00194DD5"/>
    <w:rsid w:val="001955EB"/>
    <w:rsid w:val="00195626"/>
    <w:rsid w:val="00195BAA"/>
    <w:rsid w:val="001960B8"/>
    <w:rsid w:val="001963B4"/>
    <w:rsid w:val="001967C7"/>
    <w:rsid w:val="00196BBF"/>
    <w:rsid w:val="00196C2C"/>
    <w:rsid w:val="00196E66"/>
    <w:rsid w:val="00197BB4"/>
    <w:rsid w:val="00197EA5"/>
    <w:rsid w:val="001A0005"/>
    <w:rsid w:val="001A0210"/>
    <w:rsid w:val="001A0D0A"/>
    <w:rsid w:val="001A0D53"/>
    <w:rsid w:val="001A0D8E"/>
    <w:rsid w:val="001A0DBF"/>
    <w:rsid w:val="001A0DFF"/>
    <w:rsid w:val="001A1020"/>
    <w:rsid w:val="001A10A9"/>
    <w:rsid w:val="001A1393"/>
    <w:rsid w:val="001A1502"/>
    <w:rsid w:val="001A17EC"/>
    <w:rsid w:val="001A1871"/>
    <w:rsid w:val="001A1D1D"/>
    <w:rsid w:val="001A1DE3"/>
    <w:rsid w:val="001A24BC"/>
    <w:rsid w:val="001A2E28"/>
    <w:rsid w:val="001A3015"/>
    <w:rsid w:val="001A30CA"/>
    <w:rsid w:val="001A3441"/>
    <w:rsid w:val="001A345C"/>
    <w:rsid w:val="001A3506"/>
    <w:rsid w:val="001A3751"/>
    <w:rsid w:val="001A3BD4"/>
    <w:rsid w:val="001A4315"/>
    <w:rsid w:val="001A43CC"/>
    <w:rsid w:val="001A453E"/>
    <w:rsid w:val="001A469A"/>
    <w:rsid w:val="001A51B2"/>
    <w:rsid w:val="001A5203"/>
    <w:rsid w:val="001A54F8"/>
    <w:rsid w:val="001A5657"/>
    <w:rsid w:val="001A5687"/>
    <w:rsid w:val="001A5754"/>
    <w:rsid w:val="001A588D"/>
    <w:rsid w:val="001A58BB"/>
    <w:rsid w:val="001A5B72"/>
    <w:rsid w:val="001A63AC"/>
    <w:rsid w:val="001A64C5"/>
    <w:rsid w:val="001A6628"/>
    <w:rsid w:val="001A6AC6"/>
    <w:rsid w:val="001A6FB9"/>
    <w:rsid w:val="001A707A"/>
    <w:rsid w:val="001A7210"/>
    <w:rsid w:val="001A7368"/>
    <w:rsid w:val="001A7EF9"/>
    <w:rsid w:val="001A7FD4"/>
    <w:rsid w:val="001B02B3"/>
    <w:rsid w:val="001B0507"/>
    <w:rsid w:val="001B07FB"/>
    <w:rsid w:val="001B09FC"/>
    <w:rsid w:val="001B0D91"/>
    <w:rsid w:val="001B115D"/>
    <w:rsid w:val="001B11FA"/>
    <w:rsid w:val="001B1889"/>
    <w:rsid w:val="001B18D7"/>
    <w:rsid w:val="001B19BE"/>
    <w:rsid w:val="001B1B76"/>
    <w:rsid w:val="001B1E17"/>
    <w:rsid w:val="001B2378"/>
    <w:rsid w:val="001B238B"/>
    <w:rsid w:val="001B26F2"/>
    <w:rsid w:val="001B2BC7"/>
    <w:rsid w:val="001B2E8C"/>
    <w:rsid w:val="001B2EB2"/>
    <w:rsid w:val="001B3030"/>
    <w:rsid w:val="001B3989"/>
    <w:rsid w:val="001B3A61"/>
    <w:rsid w:val="001B3A8A"/>
    <w:rsid w:val="001B3CC0"/>
    <w:rsid w:val="001B3D7D"/>
    <w:rsid w:val="001B41E5"/>
    <w:rsid w:val="001B42ED"/>
    <w:rsid w:val="001B4510"/>
    <w:rsid w:val="001B4ADD"/>
    <w:rsid w:val="001B4F4A"/>
    <w:rsid w:val="001B4F91"/>
    <w:rsid w:val="001B55BA"/>
    <w:rsid w:val="001B569A"/>
    <w:rsid w:val="001B5B53"/>
    <w:rsid w:val="001B5D22"/>
    <w:rsid w:val="001B5DAA"/>
    <w:rsid w:val="001B5F52"/>
    <w:rsid w:val="001B6124"/>
    <w:rsid w:val="001B67B4"/>
    <w:rsid w:val="001B6A25"/>
    <w:rsid w:val="001B6B10"/>
    <w:rsid w:val="001B6D28"/>
    <w:rsid w:val="001B6E65"/>
    <w:rsid w:val="001B70C2"/>
    <w:rsid w:val="001B7185"/>
    <w:rsid w:val="001B72D8"/>
    <w:rsid w:val="001B7496"/>
    <w:rsid w:val="001B7516"/>
    <w:rsid w:val="001B7651"/>
    <w:rsid w:val="001B7941"/>
    <w:rsid w:val="001C0145"/>
    <w:rsid w:val="001C04D8"/>
    <w:rsid w:val="001C094E"/>
    <w:rsid w:val="001C10BF"/>
    <w:rsid w:val="001C11A7"/>
    <w:rsid w:val="001C15E5"/>
    <w:rsid w:val="001C1622"/>
    <w:rsid w:val="001C168A"/>
    <w:rsid w:val="001C178A"/>
    <w:rsid w:val="001C1FC7"/>
    <w:rsid w:val="001C21C1"/>
    <w:rsid w:val="001C25E9"/>
    <w:rsid w:val="001C2B23"/>
    <w:rsid w:val="001C2FF2"/>
    <w:rsid w:val="001C3032"/>
    <w:rsid w:val="001C3033"/>
    <w:rsid w:val="001C39F2"/>
    <w:rsid w:val="001C3CBE"/>
    <w:rsid w:val="001C46AC"/>
    <w:rsid w:val="001C47EC"/>
    <w:rsid w:val="001C4819"/>
    <w:rsid w:val="001C4E6C"/>
    <w:rsid w:val="001C4EB2"/>
    <w:rsid w:val="001C55ED"/>
    <w:rsid w:val="001C5638"/>
    <w:rsid w:val="001C5725"/>
    <w:rsid w:val="001C57F8"/>
    <w:rsid w:val="001C5CF1"/>
    <w:rsid w:val="001C5FF4"/>
    <w:rsid w:val="001C6294"/>
    <w:rsid w:val="001C65B3"/>
    <w:rsid w:val="001C66E8"/>
    <w:rsid w:val="001C66FA"/>
    <w:rsid w:val="001C682F"/>
    <w:rsid w:val="001C68DA"/>
    <w:rsid w:val="001C6F83"/>
    <w:rsid w:val="001C6FF0"/>
    <w:rsid w:val="001C7D3C"/>
    <w:rsid w:val="001D03C3"/>
    <w:rsid w:val="001D06C1"/>
    <w:rsid w:val="001D0C8E"/>
    <w:rsid w:val="001D0E3D"/>
    <w:rsid w:val="001D0FBE"/>
    <w:rsid w:val="001D1147"/>
    <w:rsid w:val="001D13BD"/>
    <w:rsid w:val="001D149D"/>
    <w:rsid w:val="001D1CD4"/>
    <w:rsid w:val="001D1E6D"/>
    <w:rsid w:val="001D270B"/>
    <w:rsid w:val="001D2920"/>
    <w:rsid w:val="001D2FBA"/>
    <w:rsid w:val="001D2FE6"/>
    <w:rsid w:val="001D3151"/>
    <w:rsid w:val="001D31A6"/>
    <w:rsid w:val="001D323B"/>
    <w:rsid w:val="001D32B3"/>
    <w:rsid w:val="001D3FC3"/>
    <w:rsid w:val="001D40CE"/>
    <w:rsid w:val="001D45CE"/>
    <w:rsid w:val="001D4BBB"/>
    <w:rsid w:val="001D4BC5"/>
    <w:rsid w:val="001D4BCE"/>
    <w:rsid w:val="001D54C1"/>
    <w:rsid w:val="001D55E7"/>
    <w:rsid w:val="001D56AF"/>
    <w:rsid w:val="001D57C4"/>
    <w:rsid w:val="001D581C"/>
    <w:rsid w:val="001D598B"/>
    <w:rsid w:val="001D5A67"/>
    <w:rsid w:val="001D5B24"/>
    <w:rsid w:val="001D5B44"/>
    <w:rsid w:val="001D5DDA"/>
    <w:rsid w:val="001D5F43"/>
    <w:rsid w:val="001D6246"/>
    <w:rsid w:val="001D6442"/>
    <w:rsid w:val="001D697B"/>
    <w:rsid w:val="001D6C08"/>
    <w:rsid w:val="001D6C11"/>
    <w:rsid w:val="001D6D8A"/>
    <w:rsid w:val="001D7172"/>
    <w:rsid w:val="001D71A8"/>
    <w:rsid w:val="001D73A9"/>
    <w:rsid w:val="001D77BC"/>
    <w:rsid w:val="001D791B"/>
    <w:rsid w:val="001D792B"/>
    <w:rsid w:val="001D7B1F"/>
    <w:rsid w:val="001D7B98"/>
    <w:rsid w:val="001D7C91"/>
    <w:rsid w:val="001D7D86"/>
    <w:rsid w:val="001E0212"/>
    <w:rsid w:val="001E0488"/>
    <w:rsid w:val="001E04D5"/>
    <w:rsid w:val="001E0526"/>
    <w:rsid w:val="001E0924"/>
    <w:rsid w:val="001E0C13"/>
    <w:rsid w:val="001E0EBC"/>
    <w:rsid w:val="001E136D"/>
    <w:rsid w:val="001E155F"/>
    <w:rsid w:val="001E193D"/>
    <w:rsid w:val="001E1B8B"/>
    <w:rsid w:val="001E1D3F"/>
    <w:rsid w:val="001E1FBC"/>
    <w:rsid w:val="001E21D8"/>
    <w:rsid w:val="001E234B"/>
    <w:rsid w:val="001E2430"/>
    <w:rsid w:val="001E28FA"/>
    <w:rsid w:val="001E2A1C"/>
    <w:rsid w:val="001E2B50"/>
    <w:rsid w:val="001E2E4C"/>
    <w:rsid w:val="001E2F0D"/>
    <w:rsid w:val="001E2F98"/>
    <w:rsid w:val="001E2FEA"/>
    <w:rsid w:val="001E34AD"/>
    <w:rsid w:val="001E3814"/>
    <w:rsid w:val="001E40BB"/>
    <w:rsid w:val="001E46A4"/>
    <w:rsid w:val="001E4752"/>
    <w:rsid w:val="001E4E33"/>
    <w:rsid w:val="001E4EDD"/>
    <w:rsid w:val="001E57B0"/>
    <w:rsid w:val="001E5D6C"/>
    <w:rsid w:val="001E5DBD"/>
    <w:rsid w:val="001E6948"/>
    <w:rsid w:val="001E6D55"/>
    <w:rsid w:val="001E6E2B"/>
    <w:rsid w:val="001E6E43"/>
    <w:rsid w:val="001E6F51"/>
    <w:rsid w:val="001E70A4"/>
    <w:rsid w:val="001E7331"/>
    <w:rsid w:val="001E742C"/>
    <w:rsid w:val="001E7575"/>
    <w:rsid w:val="001E76A5"/>
    <w:rsid w:val="001E76FF"/>
    <w:rsid w:val="001E7941"/>
    <w:rsid w:val="001F006F"/>
    <w:rsid w:val="001F0230"/>
    <w:rsid w:val="001F02D4"/>
    <w:rsid w:val="001F04BA"/>
    <w:rsid w:val="001F0BA0"/>
    <w:rsid w:val="001F0C2F"/>
    <w:rsid w:val="001F10A2"/>
    <w:rsid w:val="001F12BF"/>
    <w:rsid w:val="001F1560"/>
    <w:rsid w:val="001F15D0"/>
    <w:rsid w:val="001F1972"/>
    <w:rsid w:val="001F19B3"/>
    <w:rsid w:val="001F1F5A"/>
    <w:rsid w:val="001F2484"/>
    <w:rsid w:val="001F24E1"/>
    <w:rsid w:val="001F2626"/>
    <w:rsid w:val="001F2F1F"/>
    <w:rsid w:val="001F3068"/>
    <w:rsid w:val="001F34BA"/>
    <w:rsid w:val="001F3679"/>
    <w:rsid w:val="001F3D37"/>
    <w:rsid w:val="001F3FA3"/>
    <w:rsid w:val="001F4058"/>
    <w:rsid w:val="001F42AB"/>
    <w:rsid w:val="001F44D1"/>
    <w:rsid w:val="001F4BF6"/>
    <w:rsid w:val="001F5307"/>
    <w:rsid w:val="001F54D3"/>
    <w:rsid w:val="001F56F4"/>
    <w:rsid w:val="001F584F"/>
    <w:rsid w:val="001F5ACD"/>
    <w:rsid w:val="001F5DC5"/>
    <w:rsid w:val="001F610E"/>
    <w:rsid w:val="001F61F7"/>
    <w:rsid w:val="001F65D7"/>
    <w:rsid w:val="001F693A"/>
    <w:rsid w:val="001F7309"/>
    <w:rsid w:val="001F782E"/>
    <w:rsid w:val="001F7FC9"/>
    <w:rsid w:val="0020029A"/>
    <w:rsid w:val="002003A3"/>
    <w:rsid w:val="002003B1"/>
    <w:rsid w:val="00200965"/>
    <w:rsid w:val="00200A3C"/>
    <w:rsid w:val="00200BD0"/>
    <w:rsid w:val="00200C08"/>
    <w:rsid w:val="00200C60"/>
    <w:rsid w:val="00200C70"/>
    <w:rsid w:val="00200F6D"/>
    <w:rsid w:val="00200FC8"/>
    <w:rsid w:val="0020123B"/>
    <w:rsid w:val="00201912"/>
    <w:rsid w:val="00201AF6"/>
    <w:rsid w:val="00201AFE"/>
    <w:rsid w:val="00201C65"/>
    <w:rsid w:val="0020209D"/>
    <w:rsid w:val="002020AA"/>
    <w:rsid w:val="0020213A"/>
    <w:rsid w:val="002024FC"/>
    <w:rsid w:val="00202700"/>
    <w:rsid w:val="00202809"/>
    <w:rsid w:val="00202890"/>
    <w:rsid w:val="002029FA"/>
    <w:rsid w:val="00202C42"/>
    <w:rsid w:val="00202E50"/>
    <w:rsid w:val="002034C5"/>
    <w:rsid w:val="002036C2"/>
    <w:rsid w:val="00203AE6"/>
    <w:rsid w:val="00203C68"/>
    <w:rsid w:val="00203D9E"/>
    <w:rsid w:val="0020420F"/>
    <w:rsid w:val="002045E0"/>
    <w:rsid w:val="0020462E"/>
    <w:rsid w:val="00204A07"/>
    <w:rsid w:val="00204D0C"/>
    <w:rsid w:val="002050BF"/>
    <w:rsid w:val="00205110"/>
    <w:rsid w:val="002054AE"/>
    <w:rsid w:val="00205BB2"/>
    <w:rsid w:val="00206041"/>
    <w:rsid w:val="0020627B"/>
    <w:rsid w:val="00206355"/>
    <w:rsid w:val="002064E7"/>
    <w:rsid w:val="00206F86"/>
    <w:rsid w:val="002078D5"/>
    <w:rsid w:val="00207C02"/>
    <w:rsid w:val="00207C24"/>
    <w:rsid w:val="00207FE3"/>
    <w:rsid w:val="002100EE"/>
    <w:rsid w:val="00210767"/>
    <w:rsid w:val="002107D4"/>
    <w:rsid w:val="00210A73"/>
    <w:rsid w:val="00210ACF"/>
    <w:rsid w:val="00211281"/>
    <w:rsid w:val="00211613"/>
    <w:rsid w:val="00211B9C"/>
    <w:rsid w:val="00211EF6"/>
    <w:rsid w:val="00212856"/>
    <w:rsid w:val="00212909"/>
    <w:rsid w:val="00212B93"/>
    <w:rsid w:val="00212C54"/>
    <w:rsid w:val="00212E06"/>
    <w:rsid w:val="002135FF"/>
    <w:rsid w:val="002138BA"/>
    <w:rsid w:val="00213A75"/>
    <w:rsid w:val="00213AD7"/>
    <w:rsid w:val="00213B61"/>
    <w:rsid w:val="00213FE9"/>
    <w:rsid w:val="00214EB4"/>
    <w:rsid w:val="002152C2"/>
    <w:rsid w:val="0021549F"/>
    <w:rsid w:val="002157A2"/>
    <w:rsid w:val="00215872"/>
    <w:rsid w:val="002158F2"/>
    <w:rsid w:val="00215B05"/>
    <w:rsid w:val="002163FD"/>
    <w:rsid w:val="00216476"/>
    <w:rsid w:val="0021660E"/>
    <w:rsid w:val="00216766"/>
    <w:rsid w:val="0021680E"/>
    <w:rsid w:val="00216850"/>
    <w:rsid w:val="0021685B"/>
    <w:rsid w:val="00216910"/>
    <w:rsid w:val="00216C2D"/>
    <w:rsid w:val="00216F0E"/>
    <w:rsid w:val="00217657"/>
    <w:rsid w:val="0021775A"/>
    <w:rsid w:val="0021781A"/>
    <w:rsid w:val="00217DCD"/>
    <w:rsid w:val="002209AC"/>
    <w:rsid w:val="00220C42"/>
    <w:rsid w:val="00220D53"/>
    <w:rsid w:val="00220D7F"/>
    <w:rsid w:val="00221009"/>
    <w:rsid w:val="00221081"/>
    <w:rsid w:val="002214A5"/>
    <w:rsid w:val="00221557"/>
    <w:rsid w:val="00221611"/>
    <w:rsid w:val="00221B23"/>
    <w:rsid w:val="00221CE7"/>
    <w:rsid w:val="00221F7A"/>
    <w:rsid w:val="0022231A"/>
    <w:rsid w:val="0022242B"/>
    <w:rsid w:val="00222453"/>
    <w:rsid w:val="00222495"/>
    <w:rsid w:val="00222622"/>
    <w:rsid w:val="00222BCB"/>
    <w:rsid w:val="00222C52"/>
    <w:rsid w:val="00222D7E"/>
    <w:rsid w:val="00222F32"/>
    <w:rsid w:val="0022311F"/>
    <w:rsid w:val="002237DD"/>
    <w:rsid w:val="002239B6"/>
    <w:rsid w:val="002239F9"/>
    <w:rsid w:val="00223F02"/>
    <w:rsid w:val="00224417"/>
    <w:rsid w:val="0022476B"/>
    <w:rsid w:val="00224856"/>
    <w:rsid w:val="002250BE"/>
    <w:rsid w:val="00225325"/>
    <w:rsid w:val="002254E3"/>
    <w:rsid w:val="0022588C"/>
    <w:rsid w:val="00226254"/>
    <w:rsid w:val="00226441"/>
    <w:rsid w:val="002264E6"/>
    <w:rsid w:val="002266DE"/>
    <w:rsid w:val="002269A7"/>
    <w:rsid w:val="00226A21"/>
    <w:rsid w:val="00226D64"/>
    <w:rsid w:val="00226DA2"/>
    <w:rsid w:val="00226E76"/>
    <w:rsid w:val="00226F52"/>
    <w:rsid w:val="00226F8F"/>
    <w:rsid w:val="00227812"/>
    <w:rsid w:val="00227A10"/>
    <w:rsid w:val="00227AFA"/>
    <w:rsid w:val="00227DEC"/>
    <w:rsid w:val="00227FE6"/>
    <w:rsid w:val="00227FEA"/>
    <w:rsid w:val="00230389"/>
    <w:rsid w:val="00230E01"/>
    <w:rsid w:val="002310C2"/>
    <w:rsid w:val="002317A2"/>
    <w:rsid w:val="00231AB4"/>
    <w:rsid w:val="00231C72"/>
    <w:rsid w:val="00231FBE"/>
    <w:rsid w:val="00231FFC"/>
    <w:rsid w:val="002321EF"/>
    <w:rsid w:val="002323A5"/>
    <w:rsid w:val="002323DC"/>
    <w:rsid w:val="002323FE"/>
    <w:rsid w:val="002333A0"/>
    <w:rsid w:val="00233648"/>
    <w:rsid w:val="002336E1"/>
    <w:rsid w:val="00233E8B"/>
    <w:rsid w:val="00234316"/>
    <w:rsid w:val="0023456C"/>
    <w:rsid w:val="002348D3"/>
    <w:rsid w:val="00234D51"/>
    <w:rsid w:val="00234ED8"/>
    <w:rsid w:val="0023527F"/>
    <w:rsid w:val="00235C86"/>
    <w:rsid w:val="00235FF2"/>
    <w:rsid w:val="00236032"/>
    <w:rsid w:val="00236319"/>
    <w:rsid w:val="002364E0"/>
    <w:rsid w:val="002369A4"/>
    <w:rsid w:val="00237184"/>
    <w:rsid w:val="00237512"/>
    <w:rsid w:val="00237589"/>
    <w:rsid w:val="0023772A"/>
    <w:rsid w:val="00237AED"/>
    <w:rsid w:val="00237C5F"/>
    <w:rsid w:val="00237D20"/>
    <w:rsid w:val="00237D25"/>
    <w:rsid w:val="00237EC7"/>
    <w:rsid w:val="00237EC9"/>
    <w:rsid w:val="0024004A"/>
    <w:rsid w:val="002401E3"/>
    <w:rsid w:val="002403E2"/>
    <w:rsid w:val="00240461"/>
    <w:rsid w:val="00240594"/>
    <w:rsid w:val="0024096B"/>
    <w:rsid w:val="00240DBF"/>
    <w:rsid w:val="002411A3"/>
    <w:rsid w:val="00241288"/>
    <w:rsid w:val="00241527"/>
    <w:rsid w:val="00241AA1"/>
    <w:rsid w:val="00241CFA"/>
    <w:rsid w:val="00242A2B"/>
    <w:rsid w:val="00242C2E"/>
    <w:rsid w:val="00242EA9"/>
    <w:rsid w:val="00243014"/>
    <w:rsid w:val="002431E6"/>
    <w:rsid w:val="0024365E"/>
    <w:rsid w:val="002439B1"/>
    <w:rsid w:val="00243BDB"/>
    <w:rsid w:val="0024426A"/>
    <w:rsid w:val="0024443E"/>
    <w:rsid w:val="0024453A"/>
    <w:rsid w:val="00244C1E"/>
    <w:rsid w:val="002453FB"/>
    <w:rsid w:val="00245791"/>
    <w:rsid w:val="0024593E"/>
    <w:rsid w:val="002459BE"/>
    <w:rsid w:val="00245CF5"/>
    <w:rsid w:val="00246038"/>
    <w:rsid w:val="0024608E"/>
    <w:rsid w:val="002464B6"/>
    <w:rsid w:val="00246587"/>
    <w:rsid w:val="00246E8E"/>
    <w:rsid w:val="00246EBB"/>
    <w:rsid w:val="00246FD3"/>
    <w:rsid w:val="002472AA"/>
    <w:rsid w:val="00247506"/>
    <w:rsid w:val="00247D27"/>
    <w:rsid w:val="00250359"/>
    <w:rsid w:val="00250826"/>
    <w:rsid w:val="0025091E"/>
    <w:rsid w:val="00250A72"/>
    <w:rsid w:val="00250D0B"/>
    <w:rsid w:val="00250D1B"/>
    <w:rsid w:val="00250FBF"/>
    <w:rsid w:val="00251292"/>
    <w:rsid w:val="002512F1"/>
    <w:rsid w:val="0025135F"/>
    <w:rsid w:val="002514E2"/>
    <w:rsid w:val="00251504"/>
    <w:rsid w:val="00251533"/>
    <w:rsid w:val="0025192B"/>
    <w:rsid w:val="00251C50"/>
    <w:rsid w:val="00251D07"/>
    <w:rsid w:val="00252045"/>
    <w:rsid w:val="002520CC"/>
    <w:rsid w:val="002521FF"/>
    <w:rsid w:val="002523E6"/>
    <w:rsid w:val="00252454"/>
    <w:rsid w:val="0025273D"/>
    <w:rsid w:val="00252979"/>
    <w:rsid w:val="00252B87"/>
    <w:rsid w:val="00253226"/>
    <w:rsid w:val="0025372A"/>
    <w:rsid w:val="00253A0C"/>
    <w:rsid w:val="00253F86"/>
    <w:rsid w:val="0025403B"/>
    <w:rsid w:val="00254174"/>
    <w:rsid w:val="002541D1"/>
    <w:rsid w:val="00254C97"/>
    <w:rsid w:val="00254F49"/>
    <w:rsid w:val="00255005"/>
    <w:rsid w:val="002550A6"/>
    <w:rsid w:val="00255298"/>
    <w:rsid w:val="00255F7A"/>
    <w:rsid w:val="0025607F"/>
    <w:rsid w:val="0025638E"/>
    <w:rsid w:val="00256404"/>
    <w:rsid w:val="00256423"/>
    <w:rsid w:val="00256A29"/>
    <w:rsid w:val="00256C63"/>
    <w:rsid w:val="00257076"/>
    <w:rsid w:val="00257182"/>
    <w:rsid w:val="002573AA"/>
    <w:rsid w:val="002573B2"/>
    <w:rsid w:val="002577ED"/>
    <w:rsid w:val="002579FB"/>
    <w:rsid w:val="00260FDB"/>
    <w:rsid w:val="00261144"/>
    <w:rsid w:val="002614B5"/>
    <w:rsid w:val="0026157C"/>
    <w:rsid w:val="0026158D"/>
    <w:rsid w:val="0026169E"/>
    <w:rsid w:val="002616FB"/>
    <w:rsid w:val="00261774"/>
    <w:rsid w:val="00261B25"/>
    <w:rsid w:val="00261B58"/>
    <w:rsid w:val="00261BE0"/>
    <w:rsid w:val="00261D35"/>
    <w:rsid w:val="00261FF2"/>
    <w:rsid w:val="00262322"/>
    <w:rsid w:val="0026238D"/>
    <w:rsid w:val="002623F6"/>
    <w:rsid w:val="00262C15"/>
    <w:rsid w:val="00262DEC"/>
    <w:rsid w:val="002634CF"/>
    <w:rsid w:val="00263686"/>
    <w:rsid w:val="002638DF"/>
    <w:rsid w:val="00263C72"/>
    <w:rsid w:val="00263D62"/>
    <w:rsid w:val="00263DEB"/>
    <w:rsid w:val="00263EFB"/>
    <w:rsid w:val="002642AE"/>
    <w:rsid w:val="00264680"/>
    <w:rsid w:val="00264F8E"/>
    <w:rsid w:val="00265340"/>
    <w:rsid w:val="002654F6"/>
    <w:rsid w:val="00265758"/>
    <w:rsid w:val="002657C4"/>
    <w:rsid w:val="00265D70"/>
    <w:rsid w:val="00266027"/>
    <w:rsid w:val="0026673D"/>
    <w:rsid w:val="00266AB3"/>
    <w:rsid w:val="002671FD"/>
    <w:rsid w:val="00267BB3"/>
    <w:rsid w:val="002701EC"/>
    <w:rsid w:val="002707E2"/>
    <w:rsid w:val="0027093F"/>
    <w:rsid w:val="00270965"/>
    <w:rsid w:val="00270FD7"/>
    <w:rsid w:val="00271100"/>
    <w:rsid w:val="0027175A"/>
    <w:rsid w:val="00271A36"/>
    <w:rsid w:val="00271ECF"/>
    <w:rsid w:val="00272200"/>
    <w:rsid w:val="002729EA"/>
    <w:rsid w:val="00272C06"/>
    <w:rsid w:val="00272E99"/>
    <w:rsid w:val="0027327F"/>
    <w:rsid w:val="002732BD"/>
    <w:rsid w:val="002732D7"/>
    <w:rsid w:val="00273AAD"/>
    <w:rsid w:val="00273C5A"/>
    <w:rsid w:val="00273CE0"/>
    <w:rsid w:val="00274166"/>
    <w:rsid w:val="00274395"/>
    <w:rsid w:val="00274BA8"/>
    <w:rsid w:val="00274BBC"/>
    <w:rsid w:val="00274CC5"/>
    <w:rsid w:val="00274E93"/>
    <w:rsid w:val="00274EF3"/>
    <w:rsid w:val="00275111"/>
    <w:rsid w:val="00275135"/>
    <w:rsid w:val="00275250"/>
    <w:rsid w:val="00275500"/>
    <w:rsid w:val="00275BFD"/>
    <w:rsid w:val="00275CC0"/>
    <w:rsid w:val="00275D98"/>
    <w:rsid w:val="00275EF5"/>
    <w:rsid w:val="00275F8D"/>
    <w:rsid w:val="00276BEC"/>
    <w:rsid w:val="00276D27"/>
    <w:rsid w:val="00277153"/>
    <w:rsid w:val="00277517"/>
    <w:rsid w:val="0027765D"/>
    <w:rsid w:val="00277776"/>
    <w:rsid w:val="002777B6"/>
    <w:rsid w:val="00277D59"/>
    <w:rsid w:val="0028003C"/>
    <w:rsid w:val="002805A7"/>
    <w:rsid w:val="0028068C"/>
    <w:rsid w:val="00280872"/>
    <w:rsid w:val="00280DEB"/>
    <w:rsid w:val="00280EDD"/>
    <w:rsid w:val="00281003"/>
    <w:rsid w:val="002811CC"/>
    <w:rsid w:val="002815F7"/>
    <w:rsid w:val="00281AB7"/>
    <w:rsid w:val="00281F62"/>
    <w:rsid w:val="002827E5"/>
    <w:rsid w:val="00282C17"/>
    <w:rsid w:val="00283044"/>
    <w:rsid w:val="0028383F"/>
    <w:rsid w:val="00283D66"/>
    <w:rsid w:val="00283D9E"/>
    <w:rsid w:val="00283DC6"/>
    <w:rsid w:val="00283E86"/>
    <w:rsid w:val="0028434A"/>
    <w:rsid w:val="00284545"/>
    <w:rsid w:val="00284633"/>
    <w:rsid w:val="00284A4C"/>
    <w:rsid w:val="00284B00"/>
    <w:rsid w:val="00284DD5"/>
    <w:rsid w:val="00284E8C"/>
    <w:rsid w:val="00285011"/>
    <w:rsid w:val="00286252"/>
    <w:rsid w:val="00286350"/>
    <w:rsid w:val="00286511"/>
    <w:rsid w:val="0028690A"/>
    <w:rsid w:val="002876A8"/>
    <w:rsid w:val="00287C3B"/>
    <w:rsid w:val="00290206"/>
    <w:rsid w:val="00290265"/>
    <w:rsid w:val="002906C7"/>
    <w:rsid w:val="002909A4"/>
    <w:rsid w:val="00290ECB"/>
    <w:rsid w:val="00290ECF"/>
    <w:rsid w:val="0029146D"/>
    <w:rsid w:val="0029155F"/>
    <w:rsid w:val="00291F6E"/>
    <w:rsid w:val="0029216A"/>
    <w:rsid w:val="002926A7"/>
    <w:rsid w:val="00292A02"/>
    <w:rsid w:val="00292A38"/>
    <w:rsid w:val="00292B93"/>
    <w:rsid w:val="0029308E"/>
    <w:rsid w:val="00293272"/>
    <w:rsid w:val="0029374B"/>
    <w:rsid w:val="00293BB9"/>
    <w:rsid w:val="00294061"/>
    <w:rsid w:val="00294A38"/>
    <w:rsid w:val="00294A7D"/>
    <w:rsid w:val="00294AD6"/>
    <w:rsid w:val="00294E02"/>
    <w:rsid w:val="00295087"/>
    <w:rsid w:val="0029513E"/>
    <w:rsid w:val="0029528F"/>
    <w:rsid w:val="0029539D"/>
    <w:rsid w:val="0029558D"/>
    <w:rsid w:val="00295EF6"/>
    <w:rsid w:val="002963BF"/>
    <w:rsid w:val="002965FC"/>
    <w:rsid w:val="00296E31"/>
    <w:rsid w:val="0029708F"/>
    <w:rsid w:val="002971BA"/>
    <w:rsid w:val="002974F2"/>
    <w:rsid w:val="00297538"/>
    <w:rsid w:val="002A0264"/>
    <w:rsid w:val="002A05A6"/>
    <w:rsid w:val="002A0C22"/>
    <w:rsid w:val="002A0D5D"/>
    <w:rsid w:val="002A0FAF"/>
    <w:rsid w:val="002A1BC1"/>
    <w:rsid w:val="002A1BCD"/>
    <w:rsid w:val="002A1F9E"/>
    <w:rsid w:val="002A221C"/>
    <w:rsid w:val="002A235F"/>
    <w:rsid w:val="002A247F"/>
    <w:rsid w:val="002A25DB"/>
    <w:rsid w:val="002A2769"/>
    <w:rsid w:val="002A2855"/>
    <w:rsid w:val="002A295D"/>
    <w:rsid w:val="002A2E34"/>
    <w:rsid w:val="002A3230"/>
    <w:rsid w:val="002A360C"/>
    <w:rsid w:val="002A3760"/>
    <w:rsid w:val="002A3BBB"/>
    <w:rsid w:val="002A3F60"/>
    <w:rsid w:val="002A413A"/>
    <w:rsid w:val="002A42B6"/>
    <w:rsid w:val="002A4365"/>
    <w:rsid w:val="002A47E8"/>
    <w:rsid w:val="002A49A6"/>
    <w:rsid w:val="002A4B7E"/>
    <w:rsid w:val="002A4D41"/>
    <w:rsid w:val="002A4D7F"/>
    <w:rsid w:val="002A4FA1"/>
    <w:rsid w:val="002A51C0"/>
    <w:rsid w:val="002A5395"/>
    <w:rsid w:val="002A558C"/>
    <w:rsid w:val="002A5893"/>
    <w:rsid w:val="002A5A3E"/>
    <w:rsid w:val="002A5C47"/>
    <w:rsid w:val="002A5D94"/>
    <w:rsid w:val="002A5E63"/>
    <w:rsid w:val="002A5F25"/>
    <w:rsid w:val="002A621C"/>
    <w:rsid w:val="002A67DF"/>
    <w:rsid w:val="002A6BF6"/>
    <w:rsid w:val="002A71BB"/>
    <w:rsid w:val="002A7414"/>
    <w:rsid w:val="002A7835"/>
    <w:rsid w:val="002A78CD"/>
    <w:rsid w:val="002A7B67"/>
    <w:rsid w:val="002A7B6E"/>
    <w:rsid w:val="002A7D23"/>
    <w:rsid w:val="002A7DD6"/>
    <w:rsid w:val="002A7EEF"/>
    <w:rsid w:val="002A7F10"/>
    <w:rsid w:val="002B02AC"/>
    <w:rsid w:val="002B03E2"/>
    <w:rsid w:val="002B056D"/>
    <w:rsid w:val="002B060A"/>
    <w:rsid w:val="002B077D"/>
    <w:rsid w:val="002B1063"/>
    <w:rsid w:val="002B1811"/>
    <w:rsid w:val="002B1B8A"/>
    <w:rsid w:val="002B1BF7"/>
    <w:rsid w:val="002B2030"/>
    <w:rsid w:val="002B203E"/>
    <w:rsid w:val="002B29F0"/>
    <w:rsid w:val="002B2A69"/>
    <w:rsid w:val="002B3170"/>
    <w:rsid w:val="002B31F9"/>
    <w:rsid w:val="002B3308"/>
    <w:rsid w:val="002B3773"/>
    <w:rsid w:val="002B3804"/>
    <w:rsid w:val="002B3D66"/>
    <w:rsid w:val="002B4381"/>
    <w:rsid w:val="002B46E1"/>
    <w:rsid w:val="002B4806"/>
    <w:rsid w:val="002B48EC"/>
    <w:rsid w:val="002B499C"/>
    <w:rsid w:val="002B4DF9"/>
    <w:rsid w:val="002B4E1B"/>
    <w:rsid w:val="002B4E28"/>
    <w:rsid w:val="002B5B80"/>
    <w:rsid w:val="002B5BCC"/>
    <w:rsid w:val="002B5D17"/>
    <w:rsid w:val="002B609D"/>
    <w:rsid w:val="002B65D8"/>
    <w:rsid w:val="002B6757"/>
    <w:rsid w:val="002B6A6F"/>
    <w:rsid w:val="002B6BB2"/>
    <w:rsid w:val="002B6E5A"/>
    <w:rsid w:val="002B6F47"/>
    <w:rsid w:val="002B73EF"/>
    <w:rsid w:val="002B7FB4"/>
    <w:rsid w:val="002C01F9"/>
    <w:rsid w:val="002C02CD"/>
    <w:rsid w:val="002C0C31"/>
    <w:rsid w:val="002C0CF5"/>
    <w:rsid w:val="002C116F"/>
    <w:rsid w:val="002C1235"/>
    <w:rsid w:val="002C156D"/>
    <w:rsid w:val="002C1944"/>
    <w:rsid w:val="002C1B14"/>
    <w:rsid w:val="002C1C69"/>
    <w:rsid w:val="002C2198"/>
    <w:rsid w:val="002C27B8"/>
    <w:rsid w:val="002C2BF9"/>
    <w:rsid w:val="002C2C5A"/>
    <w:rsid w:val="002C2F41"/>
    <w:rsid w:val="002C3368"/>
    <w:rsid w:val="002C37A3"/>
    <w:rsid w:val="002C37E2"/>
    <w:rsid w:val="002C469C"/>
    <w:rsid w:val="002C47A2"/>
    <w:rsid w:val="002C4BB1"/>
    <w:rsid w:val="002C4DE0"/>
    <w:rsid w:val="002C4ECE"/>
    <w:rsid w:val="002C4F04"/>
    <w:rsid w:val="002C5023"/>
    <w:rsid w:val="002C599A"/>
    <w:rsid w:val="002C5BD0"/>
    <w:rsid w:val="002C5F59"/>
    <w:rsid w:val="002C627F"/>
    <w:rsid w:val="002C63A6"/>
    <w:rsid w:val="002C64C0"/>
    <w:rsid w:val="002C64CD"/>
    <w:rsid w:val="002C673D"/>
    <w:rsid w:val="002C7243"/>
    <w:rsid w:val="002C738E"/>
    <w:rsid w:val="002C7453"/>
    <w:rsid w:val="002C74E0"/>
    <w:rsid w:val="002C751B"/>
    <w:rsid w:val="002C7677"/>
    <w:rsid w:val="002C7AC6"/>
    <w:rsid w:val="002D0005"/>
    <w:rsid w:val="002D009F"/>
    <w:rsid w:val="002D017D"/>
    <w:rsid w:val="002D0277"/>
    <w:rsid w:val="002D0572"/>
    <w:rsid w:val="002D0655"/>
    <w:rsid w:val="002D075E"/>
    <w:rsid w:val="002D0DDB"/>
    <w:rsid w:val="002D0EBC"/>
    <w:rsid w:val="002D0FB8"/>
    <w:rsid w:val="002D0FC9"/>
    <w:rsid w:val="002D11E3"/>
    <w:rsid w:val="002D13DF"/>
    <w:rsid w:val="002D1539"/>
    <w:rsid w:val="002D15CF"/>
    <w:rsid w:val="002D1A3C"/>
    <w:rsid w:val="002D1A4D"/>
    <w:rsid w:val="002D1C9E"/>
    <w:rsid w:val="002D1D0D"/>
    <w:rsid w:val="002D215D"/>
    <w:rsid w:val="002D27D0"/>
    <w:rsid w:val="002D30BB"/>
    <w:rsid w:val="002D31CD"/>
    <w:rsid w:val="002D3956"/>
    <w:rsid w:val="002D3A71"/>
    <w:rsid w:val="002D3B00"/>
    <w:rsid w:val="002D3BC2"/>
    <w:rsid w:val="002D3C46"/>
    <w:rsid w:val="002D427D"/>
    <w:rsid w:val="002D44B9"/>
    <w:rsid w:val="002D44C9"/>
    <w:rsid w:val="002D452A"/>
    <w:rsid w:val="002D4A4A"/>
    <w:rsid w:val="002D552C"/>
    <w:rsid w:val="002D558C"/>
    <w:rsid w:val="002D5606"/>
    <w:rsid w:val="002D5887"/>
    <w:rsid w:val="002D5889"/>
    <w:rsid w:val="002D5DD2"/>
    <w:rsid w:val="002D62B7"/>
    <w:rsid w:val="002D6535"/>
    <w:rsid w:val="002D6731"/>
    <w:rsid w:val="002D6899"/>
    <w:rsid w:val="002D6D35"/>
    <w:rsid w:val="002D6D88"/>
    <w:rsid w:val="002D6F3D"/>
    <w:rsid w:val="002D7776"/>
    <w:rsid w:val="002D77C8"/>
    <w:rsid w:val="002D7960"/>
    <w:rsid w:val="002D7B24"/>
    <w:rsid w:val="002D7D49"/>
    <w:rsid w:val="002D7F0D"/>
    <w:rsid w:val="002D7FAE"/>
    <w:rsid w:val="002E02FA"/>
    <w:rsid w:val="002E04B2"/>
    <w:rsid w:val="002E0A3C"/>
    <w:rsid w:val="002E1263"/>
    <w:rsid w:val="002E1399"/>
    <w:rsid w:val="002E15E2"/>
    <w:rsid w:val="002E16AE"/>
    <w:rsid w:val="002E1D88"/>
    <w:rsid w:val="002E20A8"/>
    <w:rsid w:val="002E2206"/>
    <w:rsid w:val="002E22E3"/>
    <w:rsid w:val="002E253A"/>
    <w:rsid w:val="002E3600"/>
    <w:rsid w:val="002E3625"/>
    <w:rsid w:val="002E3960"/>
    <w:rsid w:val="002E3E40"/>
    <w:rsid w:val="002E3FB8"/>
    <w:rsid w:val="002E4175"/>
    <w:rsid w:val="002E4252"/>
    <w:rsid w:val="002E42B7"/>
    <w:rsid w:val="002E45B2"/>
    <w:rsid w:val="002E46A9"/>
    <w:rsid w:val="002E4729"/>
    <w:rsid w:val="002E4761"/>
    <w:rsid w:val="002E47BB"/>
    <w:rsid w:val="002E4917"/>
    <w:rsid w:val="002E49BE"/>
    <w:rsid w:val="002E49E9"/>
    <w:rsid w:val="002E503F"/>
    <w:rsid w:val="002E5186"/>
    <w:rsid w:val="002E5270"/>
    <w:rsid w:val="002E531F"/>
    <w:rsid w:val="002E5322"/>
    <w:rsid w:val="002E556B"/>
    <w:rsid w:val="002E56EF"/>
    <w:rsid w:val="002E57B5"/>
    <w:rsid w:val="002E59B0"/>
    <w:rsid w:val="002E59FB"/>
    <w:rsid w:val="002E5A28"/>
    <w:rsid w:val="002E5B43"/>
    <w:rsid w:val="002E5C43"/>
    <w:rsid w:val="002E5EBA"/>
    <w:rsid w:val="002E6188"/>
    <w:rsid w:val="002E63A9"/>
    <w:rsid w:val="002E6877"/>
    <w:rsid w:val="002E70A8"/>
    <w:rsid w:val="002E71CB"/>
    <w:rsid w:val="002E7B6B"/>
    <w:rsid w:val="002F0009"/>
    <w:rsid w:val="002F00C9"/>
    <w:rsid w:val="002F042C"/>
    <w:rsid w:val="002F0F6F"/>
    <w:rsid w:val="002F1558"/>
    <w:rsid w:val="002F1D01"/>
    <w:rsid w:val="002F22E2"/>
    <w:rsid w:val="002F2359"/>
    <w:rsid w:val="002F2502"/>
    <w:rsid w:val="002F2A11"/>
    <w:rsid w:val="002F2A8C"/>
    <w:rsid w:val="002F2CC6"/>
    <w:rsid w:val="002F2FD9"/>
    <w:rsid w:val="002F350C"/>
    <w:rsid w:val="002F3690"/>
    <w:rsid w:val="002F3833"/>
    <w:rsid w:val="002F4196"/>
    <w:rsid w:val="002F4561"/>
    <w:rsid w:val="002F47F8"/>
    <w:rsid w:val="002F4B5E"/>
    <w:rsid w:val="002F4E76"/>
    <w:rsid w:val="002F4F4D"/>
    <w:rsid w:val="002F5364"/>
    <w:rsid w:val="002F53E7"/>
    <w:rsid w:val="002F582A"/>
    <w:rsid w:val="002F5A0C"/>
    <w:rsid w:val="002F5AA4"/>
    <w:rsid w:val="002F5CEC"/>
    <w:rsid w:val="002F6147"/>
    <w:rsid w:val="002F616E"/>
    <w:rsid w:val="002F628D"/>
    <w:rsid w:val="002F657F"/>
    <w:rsid w:val="002F65B7"/>
    <w:rsid w:val="002F65F0"/>
    <w:rsid w:val="002F7AAB"/>
    <w:rsid w:val="002F7B0E"/>
    <w:rsid w:val="002F7D2F"/>
    <w:rsid w:val="00300083"/>
    <w:rsid w:val="00300538"/>
    <w:rsid w:val="00300AE2"/>
    <w:rsid w:val="00300E97"/>
    <w:rsid w:val="00300EB2"/>
    <w:rsid w:val="00301091"/>
    <w:rsid w:val="00301092"/>
    <w:rsid w:val="00301259"/>
    <w:rsid w:val="0030138A"/>
    <w:rsid w:val="003015A6"/>
    <w:rsid w:val="00301AD1"/>
    <w:rsid w:val="00301CCC"/>
    <w:rsid w:val="00301EF4"/>
    <w:rsid w:val="00301FA7"/>
    <w:rsid w:val="00302047"/>
    <w:rsid w:val="0030204B"/>
    <w:rsid w:val="003020C6"/>
    <w:rsid w:val="003026E9"/>
    <w:rsid w:val="00302A49"/>
    <w:rsid w:val="00302DE6"/>
    <w:rsid w:val="00302F1E"/>
    <w:rsid w:val="0030330B"/>
    <w:rsid w:val="0030384D"/>
    <w:rsid w:val="00303A2C"/>
    <w:rsid w:val="003042D5"/>
    <w:rsid w:val="003046C5"/>
    <w:rsid w:val="00304B0D"/>
    <w:rsid w:val="0030520A"/>
    <w:rsid w:val="00305A5E"/>
    <w:rsid w:val="00305DBD"/>
    <w:rsid w:val="0030605D"/>
    <w:rsid w:val="003063E4"/>
    <w:rsid w:val="00306405"/>
    <w:rsid w:val="003065DE"/>
    <w:rsid w:val="00306AB4"/>
    <w:rsid w:val="00306B0A"/>
    <w:rsid w:val="00306D2D"/>
    <w:rsid w:val="00306F96"/>
    <w:rsid w:val="00306FBA"/>
    <w:rsid w:val="00307269"/>
    <w:rsid w:val="003072DB"/>
    <w:rsid w:val="0030742F"/>
    <w:rsid w:val="003075A5"/>
    <w:rsid w:val="003077CA"/>
    <w:rsid w:val="00307D61"/>
    <w:rsid w:val="00307DEF"/>
    <w:rsid w:val="003101D5"/>
    <w:rsid w:val="003102AA"/>
    <w:rsid w:val="003102DD"/>
    <w:rsid w:val="00310749"/>
    <w:rsid w:val="00310BFA"/>
    <w:rsid w:val="00310E04"/>
    <w:rsid w:val="00310EE3"/>
    <w:rsid w:val="00310F35"/>
    <w:rsid w:val="003115AD"/>
    <w:rsid w:val="0031162C"/>
    <w:rsid w:val="003119BC"/>
    <w:rsid w:val="00311A50"/>
    <w:rsid w:val="00311AEA"/>
    <w:rsid w:val="00311CE5"/>
    <w:rsid w:val="00311EB1"/>
    <w:rsid w:val="003121D3"/>
    <w:rsid w:val="0031242A"/>
    <w:rsid w:val="003124F8"/>
    <w:rsid w:val="0031297C"/>
    <w:rsid w:val="003129D0"/>
    <w:rsid w:val="00312AB9"/>
    <w:rsid w:val="00312F6D"/>
    <w:rsid w:val="003132C0"/>
    <w:rsid w:val="00313323"/>
    <w:rsid w:val="00313955"/>
    <w:rsid w:val="00313957"/>
    <w:rsid w:val="003139B5"/>
    <w:rsid w:val="00313E2D"/>
    <w:rsid w:val="00313F90"/>
    <w:rsid w:val="003140DD"/>
    <w:rsid w:val="003141A9"/>
    <w:rsid w:val="003142B1"/>
    <w:rsid w:val="00314383"/>
    <w:rsid w:val="00314459"/>
    <w:rsid w:val="00314A55"/>
    <w:rsid w:val="00314D57"/>
    <w:rsid w:val="00314D79"/>
    <w:rsid w:val="00314FE9"/>
    <w:rsid w:val="0031586B"/>
    <w:rsid w:val="0031596E"/>
    <w:rsid w:val="00315D51"/>
    <w:rsid w:val="0031645A"/>
    <w:rsid w:val="00316506"/>
    <w:rsid w:val="003166D1"/>
    <w:rsid w:val="00316755"/>
    <w:rsid w:val="00316BE0"/>
    <w:rsid w:val="00317020"/>
    <w:rsid w:val="0031704C"/>
    <w:rsid w:val="003174D0"/>
    <w:rsid w:val="00317A00"/>
    <w:rsid w:val="00317C6D"/>
    <w:rsid w:val="00317F12"/>
    <w:rsid w:val="00320082"/>
    <w:rsid w:val="00320556"/>
    <w:rsid w:val="00320582"/>
    <w:rsid w:val="00320F25"/>
    <w:rsid w:val="00321043"/>
    <w:rsid w:val="0032121B"/>
    <w:rsid w:val="0032133C"/>
    <w:rsid w:val="00321939"/>
    <w:rsid w:val="00321A49"/>
    <w:rsid w:val="00321D4A"/>
    <w:rsid w:val="00321EFA"/>
    <w:rsid w:val="00321EFB"/>
    <w:rsid w:val="00322340"/>
    <w:rsid w:val="00322416"/>
    <w:rsid w:val="00322432"/>
    <w:rsid w:val="00322661"/>
    <w:rsid w:val="003227E1"/>
    <w:rsid w:val="00322ACE"/>
    <w:rsid w:val="00322ECB"/>
    <w:rsid w:val="0032304F"/>
    <w:rsid w:val="00323319"/>
    <w:rsid w:val="00323374"/>
    <w:rsid w:val="003234BE"/>
    <w:rsid w:val="00323512"/>
    <w:rsid w:val="0032371A"/>
    <w:rsid w:val="003237B5"/>
    <w:rsid w:val="003238F4"/>
    <w:rsid w:val="00323E84"/>
    <w:rsid w:val="0032404F"/>
    <w:rsid w:val="003240E2"/>
    <w:rsid w:val="003241F7"/>
    <w:rsid w:val="00324489"/>
    <w:rsid w:val="00324630"/>
    <w:rsid w:val="003246E9"/>
    <w:rsid w:val="00324BAD"/>
    <w:rsid w:val="00324CB7"/>
    <w:rsid w:val="0032528F"/>
    <w:rsid w:val="00325555"/>
    <w:rsid w:val="0032556A"/>
    <w:rsid w:val="0032580E"/>
    <w:rsid w:val="00325827"/>
    <w:rsid w:val="00325A2A"/>
    <w:rsid w:val="00325A72"/>
    <w:rsid w:val="00326091"/>
    <w:rsid w:val="003264BF"/>
    <w:rsid w:val="003264D8"/>
    <w:rsid w:val="0032687D"/>
    <w:rsid w:val="00326917"/>
    <w:rsid w:val="00326D0A"/>
    <w:rsid w:val="00326D6C"/>
    <w:rsid w:val="00327074"/>
    <w:rsid w:val="003270FB"/>
    <w:rsid w:val="00327507"/>
    <w:rsid w:val="003278F0"/>
    <w:rsid w:val="00327B4C"/>
    <w:rsid w:val="00327B5B"/>
    <w:rsid w:val="00327CFC"/>
    <w:rsid w:val="003301AB"/>
    <w:rsid w:val="003308EC"/>
    <w:rsid w:val="00330A1B"/>
    <w:rsid w:val="00330B4C"/>
    <w:rsid w:val="00330B9A"/>
    <w:rsid w:val="00330E42"/>
    <w:rsid w:val="00330F05"/>
    <w:rsid w:val="0033117A"/>
    <w:rsid w:val="00331239"/>
    <w:rsid w:val="003312A9"/>
    <w:rsid w:val="0033131F"/>
    <w:rsid w:val="0033161E"/>
    <w:rsid w:val="00331B53"/>
    <w:rsid w:val="00331C5A"/>
    <w:rsid w:val="00331E33"/>
    <w:rsid w:val="00331E68"/>
    <w:rsid w:val="00331E9C"/>
    <w:rsid w:val="0033215D"/>
    <w:rsid w:val="00332389"/>
    <w:rsid w:val="00332659"/>
    <w:rsid w:val="0033266F"/>
    <w:rsid w:val="00332759"/>
    <w:rsid w:val="003327BF"/>
    <w:rsid w:val="00332837"/>
    <w:rsid w:val="00332C8B"/>
    <w:rsid w:val="0033306D"/>
    <w:rsid w:val="00333226"/>
    <w:rsid w:val="003336D2"/>
    <w:rsid w:val="003336E2"/>
    <w:rsid w:val="003338BA"/>
    <w:rsid w:val="003338C4"/>
    <w:rsid w:val="0033411E"/>
    <w:rsid w:val="00334510"/>
    <w:rsid w:val="00334552"/>
    <w:rsid w:val="0033469F"/>
    <w:rsid w:val="003346E7"/>
    <w:rsid w:val="00334C86"/>
    <w:rsid w:val="00334D63"/>
    <w:rsid w:val="00335060"/>
    <w:rsid w:val="0033506E"/>
    <w:rsid w:val="003354DA"/>
    <w:rsid w:val="003356BC"/>
    <w:rsid w:val="00335797"/>
    <w:rsid w:val="00335C70"/>
    <w:rsid w:val="00335CAA"/>
    <w:rsid w:val="0033627E"/>
    <w:rsid w:val="00336363"/>
    <w:rsid w:val="00336485"/>
    <w:rsid w:val="003364A2"/>
    <w:rsid w:val="00336685"/>
    <w:rsid w:val="00336880"/>
    <w:rsid w:val="00336ACE"/>
    <w:rsid w:val="00336BED"/>
    <w:rsid w:val="00336CA9"/>
    <w:rsid w:val="00336E96"/>
    <w:rsid w:val="00337216"/>
    <w:rsid w:val="0033723E"/>
    <w:rsid w:val="003373BE"/>
    <w:rsid w:val="00337946"/>
    <w:rsid w:val="0033796B"/>
    <w:rsid w:val="00337D25"/>
    <w:rsid w:val="00337E43"/>
    <w:rsid w:val="00337F3D"/>
    <w:rsid w:val="00340515"/>
    <w:rsid w:val="003405EB"/>
    <w:rsid w:val="003407D0"/>
    <w:rsid w:val="00340C79"/>
    <w:rsid w:val="00340EC2"/>
    <w:rsid w:val="00340ED5"/>
    <w:rsid w:val="0034140F"/>
    <w:rsid w:val="00341DDC"/>
    <w:rsid w:val="00341E6C"/>
    <w:rsid w:val="00342041"/>
    <w:rsid w:val="00342229"/>
    <w:rsid w:val="00342676"/>
    <w:rsid w:val="003426F7"/>
    <w:rsid w:val="00342A35"/>
    <w:rsid w:val="00342C75"/>
    <w:rsid w:val="00342FC7"/>
    <w:rsid w:val="0034341B"/>
    <w:rsid w:val="003434A0"/>
    <w:rsid w:val="003436B1"/>
    <w:rsid w:val="00343732"/>
    <w:rsid w:val="00343AE8"/>
    <w:rsid w:val="00343B34"/>
    <w:rsid w:val="00343BAA"/>
    <w:rsid w:val="00343CC4"/>
    <w:rsid w:val="00343E93"/>
    <w:rsid w:val="00343F56"/>
    <w:rsid w:val="00344057"/>
    <w:rsid w:val="0034424E"/>
    <w:rsid w:val="003446E2"/>
    <w:rsid w:val="00344D20"/>
    <w:rsid w:val="00344D24"/>
    <w:rsid w:val="00344DCF"/>
    <w:rsid w:val="003454BD"/>
    <w:rsid w:val="0034567A"/>
    <w:rsid w:val="0034576F"/>
    <w:rsid w:val="00345778"/>
    <w:rsid w:val="00345DEF"/>
    <w:rsid w:val="00346117"/>
    <w:rsid w:val="00346198"/>
    <w:rsid w:val="003467C5"/>
    <w:rsid w:val="00346B49"/>
    <w:rsid w:val="00346B74"/>
    <w:rsid w:val="00346D5F"/>
    <w:rsid w:val="00347208"/>
    <w:rsid w:val="00347537"/>
    <w:rsid w:val="0034758A"/>
    <w:rsid w:val="00347D67"/>
    <w:rsid w:val="00350324"/>
    <w:rsid w:val="003504C3"/>
    <w:rsid w:val="003506C9"/>
    <w:rsid w:val="003506E2"/>
    <w:rsid w:val="00350801"/>
    <w:rsid w:val="00350E47"/>
    <w:rsid w:val="00351350"/>
    <w:rsid w:val="0035174F"/>
    <w:rsid w:val="003518D8"/>
    <w:rsid w:val="00352173"/>
    <w:rsid w:val="003526BF"/>
    <w:rsid w:val="003526E7"/>
    <w:rsid w:val="00352D34"/>
    <w:rsid w:val="0035391A"/>
    <w:rsid w:val="00353A24"/>
    <w:rsid w:val="00353ECF"/>
    <w:rsid w:val="00353F54"/>
    <w:rsid w:val="00353FF4"/>
    <w:rsid w:val="00354050"/>
    <w:rsid w:val="00354122"/>
    <w:rsid w:val="003541B0"/>
    <w:rsid w:val="003543B1"/>
    <w:rsid w:val="003549E1"/>
    <w:rsid w:val="00354CE7"/>
    <w:rsid w:val="00354D03"/>
    <w:rsid w:val="00354F90"/>
    <w:rsid w:val="00354FD5"/>
    <w:rsid w:val="003552FA"/>
    <w:rsid w:val="003553A6"/>
    <w:rsid w:val="00355531"/>
    <w:rsid w:val="00355551"/>
    <w:rsid w:val="003556D9"/>
    <w:rsid w:val="003557AE"/>
    <w:rsid w:val="003559D8"/>
    <w:rsid w:val="00355ED5"/>
    <w:rsid w:val="0035604A"/>
    <w:rsid w:val="00356371"/>
    <w:rsid w:val="00356CD9"/>
    <w:rsid w:val="00356E38"/>
    <w:rsid w:val="003573D9"/>
    <w:rsid w:val="00357491"/>
    <w:rsid w:val="003574C9"/>
    <w:rsid w:val="0036011E"/>
    <w:rsid w:val="0036044E"/>
    <w:rsid w:val="00360788"/>
    <w:rsid w:val="003609DA"/>
    <w:rsid w:val="00360C0A"/>
    <w:rsid w:val="00360C7B"/>
    <w:rsid w:val="00360F74"/>
    <w:rsid w:val="0036134B"/>
    <w:rsid w:val="00361467"/>
    <w:rsid w:val="003619FE"/>
    <w:rsid w:val="00361C12"/>
    <w:rsid w:val="003621DE"/>
    <w:rsid w:val="00362276"/>
    <w:rsid w:val="003622EA"/>
    <w:rsid w:val="00362580"/>
    <w:rsid w:val="003626BF"/>
    <w:rsid w:val="00362700"/>
    <w:rsid w:val="003630A4"/>
    <w:rsid w:val="003632F9"/>
    <w:rsid w:val="0036334E"/>
    <w:rsid w:val="00363664"/>
    <w:rsid w:val="003639DA"/>
    <w:rsid w:val="00363A6A"/>
    <w:rsid w:val="00363B16"/>
    <w:rsid w:val="00363F09"/>
    <w:rsid w:val="00363F4E"/>
    <w:rsid w:val="00363F82"/>
    <w:rsid w:val="003643DC"/>
    <w:rsid w:val="0036467A"/>
    <w:rsid w:val="003647D6"/>
    <w:rsid w:val="00364B82"/>
    <w:rsid w:val="00364BFB"/>
    <w:rsid w:val="00364C69"/>
    <w:rsid w:val="00365057"/>
    <w:rsid w:val="0036505B"/>
    <w:rsid w:val="00365297"/>
    <w:rsid w:val="00365477"/>
    <w:rsid w:val="003654C0"/>
    <w:rsid w:val="003656BD"/>
    <w:rsid w:val="00365BA3"/>
    <w:rsid w:val="00366056"/>
    <w:rsid w:val="003664CB"/>
    <w:rsid w:val="003668D0"/>
    <w:rsid w:val="003669BA"/>
    <w:rsid w:val="003669CC"/>
    <w:rsid w:val="00366A65"/>
    <w:rsid w:val="0036733F"/>
    <w:rsid w:val="0036740C"/>
    <w:rsid w:val="00367A31"/>
    <w:rsid w:val="00367F0F"/>
    <w:rsid w:val="0037074E"/>
    <w:rsid w:val="00370783"/>
    <w:rsid w:val="00370A9E"/>
    <w:rsid w:val="00370B8F"/>
    <w:rsid w:val="00370B99"/>
    <w:rsid w:val="00370B9A"/>
    <w:rsid w:val="00370C93"/>
    <w:rsid w:val="00370F53"/>
    <w:rsid w:val="00370F74"/>
    <w:rsid w:val="003710C4"/>
    <w:rsid w:val="0037114B"/>
    <w:rsid w:val="003713E9"/>
    <w:rsid w:val="003718AD"/>
    <w:rsid w:val="00371C63"/>
    <w:rsid w:val="00371E32"/>
    <w:rsid w:val="003720A5"/>
    <w:rsid w:val="00372417"/>
    <w:rsid w:val="00372709"/>
    <w:rsid w:val="00372864"/>
    <w:rsid w:val="00372A8B"/>
    <w:rsid w:val="00372A9D"/>
    <w:rsid w:val="00372BA6"/>
    <w:rsid w:val="00372D69"/>
    <w:rsid w:val="00372E9F"/>
    <w:rsid w:val="00372FD1"/>
    <w:rsid w:val="003733AD"/>
    <w:rsid w:val="003734F5"/>
    <w:rsid w:val="00373817"/>
    <w:rsid w:val="0037396C"/>
    <w:rsid w:val="00373BE1"/>
    <w:rsid w:val="0037410B"/>
    <w:rsid w:val="003741F7"/>
    <w:rsid w:val="003742CC"/>
    <w:rsid w:val="0037463D"/>
    <w:rsid w:val="00374E01"/>
    <w:rsid w:val="00374E45"/>
    <w:rsid w:val="00375ED5"/>
    <w:rsid w:val="00376150"/>
    <w:rsid w:val="00376220"/>
    <w:rsid w:val="00376389"/>
    <w:rsid w:val="003764F8"/>
    <w:rsid w:val="00376626"/>
    <w:rsid w:val="0037688B"/>
    <w:rsid w:val="00376985"/>
    <w:rsid w:val="00376ABB"/>
    <w:rsid w:val="00376B67"/>
    <w:rsid w:val="00376DDA"/>
    <w:rsid w:val="00377906"/>
    <w:rsid w:val="00377B4F"/>
    <w:rsid w:val="003800D6"/>
    <w:rsid w:val="003803C4"/>
    <w:rsid w:val="0038040A"/>
    <w:rsid w:val="003807B0"/>
    <w:rsid w:val="003807D1"/>
    <w:rsid w:val="0038096D"/>
    <w:rsid w:val="00380A67"/>
    <w:rsid w:val="00380A84"/>
    <w:rsid w:val="00380D3A"/>
    <w:rsid w:val="003811AD"/>
    <w:rsid w:val="003812FC"/>
    <w:rsid w:val="003814DC"/>
    <w:rsid w:val="00381520"/>
    <w:rsid w:val="0038189A"/>
    <w:rsid w:val="00381981"/>
    <w:rsid w:val="00381C46"/>
    <w:rsid w:val="00381CFF"/>
    <w:rsid w:val="00381D2A"/>
    <w:rsid w:val="00381DAF"/>
    <w:rsid w:val="00381ED3"/>
    <w:rsid w:val="0038214B"/>
    <w:rsid w:val="0038237B"/>
    <w:rsid w:val="00382691"/>
    <w:rsid w:val="003829C0"/>
    <w:rsid w:val="00382AFD"/>
    <w:rsid w:val="00382B6D"/>
    <w:rsid w:val="00382E73"/>
    <w:rsid w:val="0038371B"/>
    <w:rsid w:val="00383797"/>
    <w:rsid w:val="00383A47"/>
    <w:rsid w:val="0038406A"/>
    <w:rsid w:val="00384355"/>
    <w:rsid w:val="00384F7E"/>
    <w:rsid w:val="00385029"/>
    <w:rsid w:val="00385423"/>
    <w:rsid w:val="00385DDC"/>
    <w:rsid w:val="0038613F"/>
    <w:rsid w:val="00386685"/>
    <w:rsid w:val="003869C7"/>
    <w:rsid w:val="00386B83"/>
    <w:rsid w:val="00386D62"/>
    <w:rsid w:val="00386F11"/>
    <w:rsid w:val="00386F46"/>
    <w:rsid w:val="003874AF"/>
    <w:rsid w:val="00387620"/>
    <w:rsid w:val="0038778F"/>
    <w:rsid w:val="003878DD"/>
    <w:rsid w:val="00387AF9"/>
    <w:rsid w:val="00387C8C"/>
    <w:rsid w:val="00387F26"/>
    <w:rsid w:val="003900C3"/>
    <w:rsid w:val="003900D4"/>
    <w:rsid w:val="00390565"/>
    <w:rsid w:val="003905D9"/>
    <w:rsid w:val="0039065C"/>
    <w:rsid w:val="00390817"/>
    <w:rsid w:val="00390A50"/>
    <w:rsid w:val="00390B49"/>
    <w:rsid w:val="00390C15"/>
    <w:rsid w:val="00390D5E"/>
    <w:rsid w:val="00390F1B"/>
    <w:rsid w:val="00391071"/>
    <w:rsid w:val="00391149"/>
    <w:rsid w:val="00391E7F"/>
    <w:rsid w:val="00391EE8"/>
    <w:rsid w:val="0039269E"/>
    <w:rsid w:val="003927FB"/>
    <w:rsid w:val="00392B10"/>
    <w:rsid w:val="00392CE1"/>
    <w:rsid w:val="00392EED"/>
    <w:rsid w:val="0039384E"/>
    <w:rsid w:val="003938DA"/>
    <w:rsid w:val="00393B41"/>
    <w:rsid w:val="00393B71"/>
    <w:rsid w:val="00393B75"/>
    <w:rsid w:val="003942DF"/>
    <w:rsid w:val="003948E0"/>
    <w:rsid w:val="00394AFC"/>
    <w:rsid w:val="00394C7C"/>
    <w:rsid w:val="00395158"/>
    <w:rsid w:val="003956A2"/>
    <w:rsid w:val="003956E0"/>
    <w:rsid w:val="003957E7"/>
    <w:rsid w:val="00395D06"/>
    <w:rsid w:val="00395DA3"/>
    <w:rsid w:val="00395F9F"/>
    <w:rsid w:val="0039620C"/>
    <w:rsid w:val="003967C8"/>
    <w:rsid w:val="00396AFD"/>
    <w:rsid w:val="00396C75"/>
    <w:rsid w:val="00396D6F"/>
    <w:rsid w:val="003972C6"/>
    <w:rsid w:val="00397415"/>
    <w:rsid w:val="00397557"/>
    <w:rsid w:val="003977AE"/>
    <w:rsid w:val="00397C9E"/>
    <w:rsid w:val="00397E7D"/>
    <w:rsid w:val="003A052A"/>
    <w:rsid w:val="003A098E"/>
    <w:rsid w:val="003A0AD4"/>
    <w:rsid w:val="003A0CD3"/>
    <w:rsid w:val="003A0FC6"/>
    <w:rsid w:val="003A1469"/>
    <w:rsid w:val="003A1A72"/>
    <w:rsid w:val="003A1C54"/>
    <w:rsid w:val="003A1FE1"/>
    <w:rsid w:val="003A232F"/>
    <w:rsid w:val="003A2621"/>
    <w:rsid w:val="003A2789"/>
    <w:rsid w:val="003A28B0"/>
    <w:rsid w:val="003A28D2"/>
    <w:rsid w:val="003A30AE"/>
    <w:rsid w:val="003A3138"/>
    <w:rsid w:val="003A3357"/>
    <w:rsid w:val="003A33C8"/>
    <w:rsid w:val="003A37AC"/>
    <w:rsid w:val="003A37DD"/>
    <w:rsid w:val="003A382E"/>
    <w:rsid w:val="003A3F84"/>
    <w:rsid w:val="003A424D"/>
    <w:rsid w:val="003A43BA"/>
    <w:rsid w:val="003A4437"/>
    <w:rsid w:val="003A44CB"/>
    <w:rsid w:val="003A47DC"/>
    <w:rsid w:val="003A4BD9"/>
    <w:rsid w:val="003A51D5"/>
    <w:rsid w:val="003A542A"/>
    <w:rsid w:val="003A5578"/>
    <w:rsid w:val="003A5A2B"/>
    <w:rsid w:val="003A5A91"/>
    <w:rsid w:val="003A5FA8"/>
    <w:rsid w:val="003A60BA"/>
    <w:rsid w:val="003A632B"/>
    <w:rsid w:val="003A665D"/>
    <w:rsid w:val="003A6764"/>
    <w:rsid w:val="003A6C7F"/>
    <w:rsid w:val="003A6CB6"/>
    <w:rsid w:val="003A6EE9"/>
    <w:rsid w:val="003A7056"/>
    <w:rsid w:val="003A755A"/>
    <w:rsid w:val="003A7580"/>
    <w:rsid w:val="003A75D6"/>
    <w:rsid w:val="003A75F3"/>
    <w:rsid w:val="003A76CB"/>
    <w:rsid w:val="003A7724"/>
    <w:rsid w:val="003A7949"/>
    <w:rsid w:val="003A7BA1"/>
    <w:rsid w:val="003A7E24"/>
    <w:rsid w:val="003B00F2"/>
    <w:rsid w:val="003B02D9"/>
    <w:rsid w:val="003B0448"/>
    <w:rsid w:val="003B0553"/>
    <w:rsid w:val="003B0B7A"/>
    <w:rsid w:val="003B12DB"/>
    <w:rsid w:val="003B1419"/>
    <w:rsid w:val="003B144D"/>
    <w:rsid w:val="003B197D"/>
    <w:rsid w:val="003B1AFE"/>
    <w:rsid w:val="003B1BA1"/>
    <w:rsid w:val="003B2747"/>
    <w:rsid w:val="003B2BBB"/>
    <w:rsid w:val="003B2D63"/>
    <w:rsid w:val="003B2F5E"/>
    <w:rsid w:val="003B3041"/>
    <w:rsid w:val="003B3169"/>
    <w:rsid w:val="003B3563"/>
    <w:rsid w:val="003B3799"/>
    <w:rsid w:val="003B3EC1"/>
    <w:rsid w:val="003B3F07"/>
    <w:rsid w:val="003B42FD"/>
    <w:rsid w:val="003B4753"/>
    <w:rsid w:val="003B4D6B"/>
    <w:rsid w:val="003B4E3E"/>
    <w:rsid w:val="003B4EF5"/>
    <w:rsid w:val="003B580E"/>
    <w:rsid w:val="003B5D77"/>
    <w:rsid w:val="003B5E64"/>
    <w:rsid w:val="003B6AA2"/>
    <w:rsid w:val="003B7380"/>
    <w:rsid w:val="003B7827"/>
    <w:rsid w:val="003C0205"/>
    <w:rsid w:val="003C08D3"/>
    <w:rsid w:val="003C0A6A"/>
    <w:rsid w:val="003C0DB0"/>
    <w:rsid w:val="003C1298"/>
    <w:rsid w:val="003C12B2"/>
    <w:rsid w:val="003C1433"/>
    <w:rsid w:val="003C159E"/>
    <w:rsid w:val="003C1A88"/>
    <w:rsid w:val="003C1AD3"/>
    <w:rsid w:val="003C1AE6"/>
    <w:rsid w:val="003C1E79"/>
    <w:rsid w:val="003C2308"/>
    <w:rsid w:val="003C26AC"/>
    <w:rsid w:val="003C2A13"/>
    <w:rsid w:val="003C2AE2"/>
    <w:rsid w:val="003C2D50"/>
    <w:rsid w:val="003C2E31"/>
    <w:rsid w:val="003C2F82"/>
    <w:rsid w:val="003C369D"/>
    <w:rsid w:val="003C37D2"/>
    <w:rsid w:val="003C3C70"/>
    <w:rsid w:val="003C44F0"/>
    <w:rsid w:val="003C4608"/>
    <w:rsid w:val="003C481A"/>
    <w:rsid w:val="003C4CE8"/>
    <w:rsid w:val="003C4D93"/>
    <w:rsid w:val="003C553C"/>
    <w:rsid w:val="003C5966"/>
    <w:rsid w:val="003C59BE"/>
    <w:rsid w:val="003C5AD1"/>
    <w:rsid w:val="003C5BC6"/>
    <w:rsid w:val="003C5D3F"/>
    <w:rsid w:val="003C5DA2"/>
    <w:rsid w:val="003C5FF7"/>
    <w:rsid w:val="003C6098"/>
    <w:rsid w:val="003C6B06"/>
    <w:rsid w:val="003C6BEF"/>
    <w:rsid w:val="003C6CE4"/>
    <w:rsid w:val="003C6E1C"/>
    <w:rsid w:val="003C6F0E"/>
    <w:rsid w:val="003C75C4"/>
    <w:rsid w:val="003C77CB"/>
    <w:rsid w:val="003C7919"/>
    <w:rsid w:val="003C7B0F"/>
    <w:rsid w:val="003C7C68"/>
    <w:rsid w:val="003C7D34"/>
    <w:rsid w:val="003D0553"/>
    <w:rsid w:val="003D098C"/>
    <w:rsid w:val="003D0CC5"/>
    <w:rsid w:val="003D0CF8"/>
    <w:rsid w:val="003D0F42"/>
    <w:rsid w:val="003D1186"/>
    <w:rsid w:val="003D1479"/>
    <w:rsid w:val="003D148F"/>
    <w:rsid w:val="003D19EC"/>
    <w:rsid w:val="003D1D04"/>
    <w:rsid w:val="003D1F55"/>
    <w:rsid w:val="003D2266"/>
    <w:rsid w:val="003D2440"/>
    <w:rsid w:val="003D2548"/>
    <w:rsid w:val="003D2701"/>
    <w:rsid w:val="003D35F3"/>
    <w:rsid w:val="003D3AA9"/>
    <w:rsid w:val="003D3B52"/>
    <w:rsid w:val="003D4244"/>
    <w:rsid w:val="003D4533"/>
    <w:rsid w:val="003D4876"/>
    <w:rsid w:val="003D4A86"/>
    <w:rsid w:val="003D4C54"/>
    <w:rsid w:val="003D4CBF"/>
    <w:rsid w:val="003D528B"/>
    <w:rsid w:val="003D5848"/>
    <w:rsid w:val="003D58F8"/>
    <w:rsid w:val="003D5A96"/>
    <w:rsid w:val="003D5C7D"/>
    <w:rsid w:val="003D5E2C"/>
    <w:rsid w:val="003D5FE5"/>
    <w:rsid w:val="003D60FE"/>
    <w:rsid w:val="003D6411"/>
    <w:rsid w:val="003D649E"/>
    <w:rsid w:val="003D69E0"/>
    <w:rsid w:val="003D6A82"/>
    <w:rsid w:val="003D6AAA"/>
    <w:rsid w:val="003D6BC4"/>
    <w:rsid w:val="003D6FA7"/>
    <w:rsid w:val="003D730E"/>
    <w:rsid w:val="003D73A2"/>
    <w:rsid w:val="003D7B1E"/>
    <w:rsid w:val="003D7C72"/>
    <w:rsid w:val="003E000F"/>
    <w:rsid w:val="003E00B8"/>
    <w:rsid w:val="003E06B0"/>
    <w:rsid w:val="003E0A2B"/>
    <w:rsid w:val="003E0A33"/>
    <w:rsid w:val="003E111F"/>
    <w:rsid w:val="003E1376"/>
    <w:rsid w:val="003E14DD"/>
    <w:rsid w:val="003E23EA"/>
    <w:rsid w:val="003E2469"/>
    <w:rsid w:val="003E2876"/>
    <w:rsid w:val="003E2907"/>
    <w:rsid w:val="003E2933"/>
    <w:rsid w:val="003E2E8B"/>
    <w:rsid w:val="003E318A"/>
    <w:rsid w:val="003E325B"/>
    <w:rsid w:val="003E43E1"/>
    <w:rsid w:val="003E4546"/>
    <w:rsid w:val="003E457F"/>
    <w:rsid w:val="003E485C"/>
    <w:rsid w:val="003E4A4E"/>
    <w:rsid w:val="003E4A79"/>
    <w:rsid w:val="003E4BF5"/>
    <w:rsid w:val="003E512A"/>
    <w:rsid w:val="003E54AF"/>
    <w:rsid w:val="003E55E1"/>
    <w:rsid w:val="003E563B"/>
    <w:rsid w:val="003E5876"/>
    <w:rsid w:val="003E5B86"/>
    <w:rsid w:val="003E5C7F"/>
    <w:rsid w:val="003E5D90"/>
    <w:rsid w:val="003E5F24"/>
    <w:rsid w:val="003E5F7D"/>
    <w:rsid w:val="003E6203"/>
    <w:rsid w:val="003E6B5A"/>
    <w:rsid w:val="003E6BA7"/>
    <w:rsid w:val="003E7014"/>
    <w:rsid w:val="003E7206"/>
    <w:rsid w:val="003E7252"/>
    <w:rsid w:val="003E76DF"/>
    <w:rsid w:val="003E79A5"/>
    <w:rsid w:val="003E7B41"/>
    <w:rsid w:val="003E7BF0"/>
    <w:rsid w:val="003E7D05"/>
    <w:rsid w:val="003F00C4"/>
    <w:rsid w:val="003F01E2"/>
    <w:rsid w:val="003F0227"/>
    <w:rsid w:val="003F025C"/>
    <w:rsid w:val="003F0325"/>
    <w:rsid w:val="003F04A0"/>
    <w:rsid w:val="003F0594"/>
    <w:rsid w:val="003F07A9"/>
    <w:rsid w:val="003F0B08"/>
    <w:rsid w:val="003F0D1D"/>
    <w:rsid w:val="003F1107"/>
    <w:rsid w:val="003F1934"/>
    <w:rsid w:val="003F1954"/>
    <w:rsid w:val="003F1ABC"/>
    <w:rsid w:val="003F1B3E"/>
    <w:rsid w:val="003F1BCE"/>
    <w:rsid w:val="003F1C9D"/>
    <w:rsid w:val="003F1CC0"/>
    <w:rsid w:val="003F2095"/>
    <w:rsid w:val="003F213A"/>
    <w:rsid w:val="003F22B4"/>
    <w:rsid w:val="003F270F"/>
    <w:rsid w:val="003F3141"/>
    <w:rsid w:val="003F3682"/>
    <w:rsid w:val="003F3974"/>
    <w:rsid w:val="003F39EE"/>
    <w:rsid w:val="003F3D1C"/>
    <w:rsid w:val="003F3DC2"/>
    <w:rsid w:val="003F3E44"/>
    <w:rsid w:val="003F3FD2"/>
    <w:rsid w:val="003F415C"/>
    <w:rsid w:val="003F47AB"/>
    <w:rsid w:val="003F5A4F"/>
    <w:rsid w:val="003F5A72"/>
    <w:rsid w:val="003F5D92"/>
    <w:rsid w:val="003F5FC7"/>
    <w:rsid w:val="003F662B"/>
    <w:rsid w:val="003F6B2A"/>
    <w:rsid w:val="003F6CB5"/>
    <w:rsid w:val="003F6D0C"/>
    <w:rsid w:val="003F72D8"/>
    <w:rsid w:val="003F7375"/>
    <w:rsid w:val="003F74D7"/>
    <w:rsid w:val="003F7827"/>
    <w:rsid w:val="003F7878"/>
    <w:rsid w:val="003F7DDF"/>
    <w:rsid w:val="003F7F25"/>
    <w:rsid w:val="00400115"/>
    <w:rsid w:val="00400342"/>
    <w:rsid w:val="00400357"/>
    <w:rsid w:val="00400508"/>
    <w:rsid w:val="004008E8"/>
    <w:rsid w:val="00400B64"/>
    <w:rsid w:val="00400D0F"/>
    <w:rsid w:val="00401528"/>
    <w:rsid w:val="0040166A"/>
    <w:rsid w:val="00401839"/>
    <w:rsid w:val="00401B11"/>
    <w:rsid w:val="004020F1"/>
    <w:rsid w:val="00402322"/>
    <w:rsid w:val="00402440"/>
    <w:rsid w:val="004024AC"/>
    <w:rsid w:val="0040277E"/>
    <w:rsid w:val="00402DD7"/>
    <w:rsid w:val="0040374B"/>
    <w:rsid w:val="00403854"/>
    <w:rsid w:val="00403BF9"/>
    <w:rsid w:val="00403C6A"/>
    <w:rsid w:val="00403DB8"/>
    <w:rsid w:val="00403E00"/>
    <w:rsid w:val="00403F59"/>
    <w:rsid w:val="00404027"/>
    <w:rsid w:val="00404046"/>
    <w:rsid w:val="004042C9"/>
    <w:rsid w:val="004046C4"/>
    <w:rsid w:val="0040481A"/>
    <w:rsid w:val="004049C6"/>
    <w:rsid w:val="0040537B"/>
    <w:rsid w:val="00405790"/>
    <w:rsid w:val="00405AC6"/>
    <w:rsid w:val="00405B8D"/>
    <w:rsid w:val="0040609B"/>
    <w:rsid w:val="00406226"/>
    <w:rsid w:val="00406281"/>
    <w:rsid w:val="00406564"/>
    <w:rsid w:val="0040697F"/>
    <w:rsid w:val="004069D0"/>
    <w:rsid w:val="004074BF"/>
    <w:rsid w:val="0040752B"/>
    <w:rsid w:val="004079AF"/>
    <w:rsid w:val="00407C4C"/>
    <w:rsid w:val="00410619"/>
    <w:rsid w:val="00410718"/>
    <w:rsid w:val="004109A7"/>
    <w:rsid w:val="00411237"/>
    <w:rsid w:val="00411471"/>
    <w:rsid w:val="00411819"/>
    <w:rsid w:val="0041185B"/>
    <w:rsid w:val="00411E1C"/>
    <w:rsid w:val="00411E84"/>
    <w:rsid w:val="00412121"/>
    <w:rsid w:val="0041215D"/>
    <w:rsid w:val="00412AFE"/>
    <w:rsid w:val="00412C84"/>
    <w:rsid w:val="0041311C"/>
    <w:rsid w:val="00413235"/>
    <w:rsid w:val="00413271"/>
    <w:rsid w:val="00413528"/>
    <w:rsid w:val="00413686"/>
    <w:rsid w:val="00413D5D"/>
    <w:rsid w:val="00413D76"/>
    <w:rsid w:val="00413DC9"/>
    <w:rsid w:val="00413EFD"/>
    <w:rsid w:val="00413F15"/>
    <w:rsid w:val="00414092"/>
    <w:rsid w:val="004141D0"/>
    <w:rsid w:val="00414694"/>
    <w:rsid w:val="004148EB"/>
    <w:rsid w:val="00414A1C"/>
    <w:rsid w:val="0041521A"/>
    <w:rsid w:val="00415780"/>
    <w:rsid w:val="0041592C"/>
    <w:rsid w:val="00415951"/>
    <w:rsid w:val="00415BD1"/>
    <w:rsid w:val="00415E8E"/>
    <w:rsid w:val="00415F87"/>
    <w:rsid w:val="004160D6"/>
    <w:rsid w:val="00416766"/>
    <w:rsid w:val="00416E2D"/>
    <w:rsid w:val="0041725D"/>
    <w:rsid w:val="004173AB"/>
    <w:rsid w:val="004175D4"/>
    <w:rsid w:val="004175FB"/>
    <w:rsid w:val="004178D5"/>
    <w:rsid w:val="00417C0D"/>
    <w:rsid w:val="00417D44"/>
    <w:rsid w:val="00420203"/>
    <w:rsid w:val="004206E9"/>
    <w:rsid w:val="00420A50"/>
    <w:rsid w:val="00420FEC"/>
    <w:rsid w:val="0042111D"/>
    <w:rsid w:val="00421161"/>
    <w:rsid w:val="0042116F"/>
    <w:rsid w:val="00421519"/>
    <w:rsid w:val="00421D7E"/>
    <w:rsid w:val="00421F76"/>
    <w:rsid w:val="00422439"/>
    <w:rsid w:val="0042299C"/>
    <w:rsid w:val="004229F6"/>
    <w:rsid w:val="00422C10"/>
    <w:rsid w:val="00422D3B"/>
    <w:rsid w:val="00422EFF"/>
    <w:rsid w:val="004231C6"/>
    <w:rsid w:val="004232C9"/>
    <w:rsid w:val="00423322"/>
    <w:rsid w:val="00423384"/>
    <w:rsid w:val="00423772"/>
    <w:rsid w:val="00423820"/>
    <w:rsid w:val="00423AA0"/>
    <w:rsid w:val="00423C5E"/>
    <w:rsid w:val="00423F66"/>
    <w:rsid w:val="004241DA"/>
    <w:rsid w:val="004242BC"/>
    <w:rsid w:val="0042451B"/>
    <w:rsid w:val="004247D1"/>
    <w:rsid w:val="004248C1"/>
    <w:rsid w:val="00424942"/>
    <w:rsid w:val="00424E67"/>
    <w:rsid w:val="00425048"/>
    <w:rsid w:val="004250AB"/>
    <w:rsid w:val="0042553C"/>
    <w:rsid w:val="004255BE"/>
    <w:rsid w:val="00425BAD"/>
    <w:rsid w:val="00425C06"/>
    <w:rsid w:val="00425FE9"/>
    <w:rsid w:val="004260D5"/>
    <w:rsid w:val="004264D0"/>
    <w:rsid w:val="004265B4"/>
    <w:rsid w:val="004266D1"/>
    <w:rsid w:val="00426873"/>
    <w:rsid w:val="004272EE"/>
    <w:rsid w:val="00427389"/>
    <w:rsid w:val="00427931"/>
    <w:rsid w:val="00427F99"/>
    <w:rsid w:val="004300BD"/>
    <w:rsid w:val="004300C1"/>
    <w:rsid w:val="0043025E"/>
    <w:rsid w:val="00430323"/>
    <w:rsid w:val="00430821"/>
    <w:rsid w:val="00430BAC"/>
    <w:rsid w:val="00430C59"/>
    <w:rsid w:val="00431385"/>
    <w:rsid w:val="00431DFE"/>
    <w:rsid w:val="004320B7"/>
    <w:rsid w:val="00432323"/>
    <w:rsid w:val="00432337"/>
    <w:rsid w:val="0043292B"/>
    <w:rsid w:val="00432BA5"/>
    <w:rsid w:val="00432F99"/>
    <w:rsid w:val="004334C8"/>
    <w:rsid w:val="004337E5"/>
    <w:rsid w:val="00433980"/>
    <w:rsid w:val="004339CF"/>
    <w:rsid w:val="00433BAE"/>
    <w:rsid w:val="00433D37"/>
    <w:rsid w:val="00433DCE"/>
    <w:rsid w:val="004343AB"/>
    <w:rsid w:val="00434982"/>
    <w:rsid w:val="00434A09"/>
    <w:rsid w:val="00434ADE"/>
    <w:rsid w:val="0043537E"/>
    <w:rsid w:val="00435442"/>
    <w:rsid w:val="00435992"/>
    <w:rsid w:val="00435F5F"/>
    <w:rsid w:val="004360C8"/>
    <w:rsid w:val="004362F3"/>
    <w:rsid w:val="00436300"/>
    <w:rsid w:val="0043635C"/>
    <w:rsid w:val="00436389"/>
    <w:rsid w:val="0043655B"/>
    <w:rsid w:val="00436AC7"/>
    <w:rsid w:val="00436B75"/>
    <w:rsid w:val="00436EF6"/>
    <w:rsid w:val="00437381"/>
    <w:rsid w:val="00437521"/>
    <w:rsid w:val="004376A9"/>
    <w:rsid w:val="00437797"/>
    <w:rsid w:val="00437806"/>
    <w:rsid w:val="00437C35"/>
    <w:rsid w:val="00440724"/>
    <w:rsid w:val="00440B97"/>
    <w:rsid w:val="00440C30"/>
    <w:rsid w:val="004415B6"/>
    <w:rsid w:val="00441930"/>
    <w:rsid w:val="00441A0D"/>
    <w:rsid w:val="00441C8C"/>
    <w:rsid w:val="00442219"/>
    <w:rsid w:val="004425EB"/>
    <w:rsid w:val="0044287D"/>
    <w:rsid w:val="004429C8"/>
    <w:rsid w:val="00442BDB"/>
    <w:rsid w:val="00442D5B"/>
    <w:rsid w:val="00442D89"/>
    <w:rsid w:val="00443145"/>
    <w:rsid w:val="004431CC"/>
    <w:rsid w:val="0044355B"/>
    <w:rsid w:val="004435E4"/>
    <w:rsid w:val="0044361C"/>
    <w:rsid w:val="00443789"/>
    <w:rsid w:val="004439DB"/>
    <w:rsid w:val="00443CD1"/>
    <w:rsid w:val="00443E2A"/>
    <w:rsid w:val="0044415D"/>
    <w:rsid w:val="004441FA"/>
    <w:rsid w:val="00444599"/>
    <w:rsid w:val="00444D6D"/>
    <w:rsid w:val="004455B3"/>
    <w:rsid w:val="0044564C"/>
    <w:rsid w:val="00445ED8"/>
    <w:rsid w:val="00446522"/>
    <w:rsid w:val="004468B8"/>
    <w:rsid w:val="00446953"/>
    <w:rsid w:val="00446F55"/>
    <w:rsid w:val="00447838"/>
    <w:rsid w:val="004479F1"/>
    <w:rsid w:val="00447A2E"/>
    <w:rsid w:val="00447A35"/>
    <w:rsid w:val="00447C90"/>
    <w:rsid w:val="00447D69"/>
    <w:rsid w:val="00447E57"/>
    <w:rsid w:val="00447EA5"/>
    <w:rsid w:val="00450006"/>
    <w:rsid w:val="0045017F"/>
    <w:rsid w:val="00450451"/>
    <w:rsid w:val="00450860"/>
    <w:rsid w:val="00450A03"/>
    <w:rsid w:val="00450AB0"/>
    <w:rsid w:val="00450D3F"/>
    <w:rsid w:val="00450FFD"/>
    <w:rsid w:val="00451074"/>
    <w:rsid w:val="00451303"/>
    <w:rsid w:val="00451816"/>
    <w:rsid w:val="0045183A"/>
    <w:rsid w:val="0045184C"/>
    <w:rsid w:val="00451C62"/>
    <w:rsid w:val="0045229C"/>
    <w:rsid w:val="0045254A"/>
    <w:rsid w:val="00452B67"/>
    <w:rsid w:val="00452B8A"/>
    <w:rsid w:val="00452BE1"/>
    <w:rsid w:val="00452D61"/>
    <w:rsid w:val="00452DA5"/>
    <w:rsid w:val="0045344F"/>
    <w:rsid w:val="004535A3"/>
    <w:rsid w:val="00453627"/>
    <w:rsid w:val="0045368A"/>
    <w:rsid w:val="0045368C"/>
    <w:rsid w:val="00453A78"/>
    <w:rsid w:val="00453CDB"/>
    <w:rsid w:val="00453EBC"/>
    <w:rsid w:val="00454106"/>
    <w:rsid w:val="0045419B"/>
    <w:rsid w:val="004542C0"/>
    <w:rsid w:val="0045433C"/>
    <w:rsid w:val="00454FD7"/>
    <w:rsid w:val="0045541E"/>
    <w:rsid w:val="0045553D"/>
    <w:rsid w:val="00455970"/>
    <w:rsid w:val="00455A84"/>
    <w:rsid w:val="00455CDA"/>
    <w:rsid w:val="00455EC1"/>
    <w:rsid w:val="004560F6"/>
    <w:rsid w:val="00456857"/>
    <w:rsid w:val="0045694D"/>
    <w:rsid w:val="004569B7"/>
    <w:rsid w:val="00456C4C"/>
    <w:rsid w:val="00456FD8"/>
    <w:rsid w:val="00457462"/>
    <w:rsid w:val="00457D40"/>
    <w:rsid w:val="0046064B"/>
    <w:rsid w:val="004606DB"/>
    <w:rsid w:val="00460833"/>
    <w:rsid w:val="0046098D"/>
    <w:rsid w:val="00460A84"/>
    <w:rsid w:val="00460D70"/>
    <w:rsid w:val="00460F43"/>
    <w:rsid w:val="0046116C"/>
    <w:rsid w:val="004611D9"/>
    <w:rsid w:val="00461255"/>
    <w:rsid w:val="004612F6"/>
    <w:rsid w:val="0046134F"/>
    <w:rsid w:val="00461691"/>
    <w:rsid w:val="00461C70"/>
    <w:rsid w:val="00462044"/>
    <w:rsid w:val="00462179"/>
    <w:rsid w:val="00462812"/>
    <w:rsid w:val="0046291C"/>
    <w:rsid w:val="00462E47"/>
    <w:rsid w:val="00462E98"/>
    <w:rsid w:val="00463099"/>
    <w:rsid w:val="00463124"/>
    <w:rsid w:val="00463181"/>
    <w:rsid w:val="004632B2"/>
    <w:rsid w:val="00463A15"/>
    <w:rsid w:val="00463C03"/>
    <w:rsid w:val="00464248"/>
    <w:rsid w:val="00464A00"/>
    <w:rsid w:val="00464ACD"/>
    <w:rsid w:val="00464D2D"/>
    <w:rsid w:val="00464F52"/>
    <w:rsid w:val="004650E9"/>
    <w:rsid w:val="0046562C"/>
    <w:rsid w:val="00465C4F"/>
    <w:rsid w:val="00465EC1"/>
    <w:rsid w:val="00465F34"/>
    <w:rsid w:val="00466551"/>
    <w:rsid w:val="0046672A"/>
    <w:rsid w:val="00466EA0"/>
    <w:rsid w:val="00466EA4"/>
    <w:rsid w:val="0046711D"/>
    <w:rsid w:val="004675A5"/>
    <w:rsid w:val="004676F3"/>
    <w:rsid w:val="004677DF"/>
    <w:rsid w:val="00467A71"/>
    <w:rsid w:val="00467D54"/>
    <w:rsid w:val="00470199"/>
    <w:rsid w:val="00470364"/>
    <w:rsid w:val="00470368"/>
    <w:rsid w:val="00470609"/>
    <w:rsid w:val="004711D0"/>
    <w:rsid w:val="00471D44"/>
    <w:rsid w:val="00472066"/>
    <w:rsid w:val="004722D4"/>
    <w:rsid w:val="0047244A"/>
    <w:rsid w:val="004727E3"/>
    <w:rsid w:val="004727F5"/>
    <w:rsid w:val="00472ACC"/>
    <w:rsid w:val="00472EC7"/>
    <w:rsid w:val="00473B1C"/>
    <w:rsid w:val="00473BE0"/>
    <w:rsid w:val="00473F37"/>
    <w:rsid w:val="00473F78"/>
    <w:rsid w:val="00474508"/>
    <w:rsid w:val="00474793"/>
    <w:rsid w:val="004747FD"/>
    <w:rsid w:val="00474961"/>
    <w:rsid w:val="00474972"/>
    <w:rsid w:val="00474A70"/>
    <w:rsid w:val="00474CB2"/>
    <w:rsid w:val="00474D87"/>
    <w:rsid w:val="00474EB5"/>
    <w:rsid w:val="004750A4"/>
    <w:rsid w:val="004752BD"/>
    <w:rsid w:val="00475457"/>
    <w:rsid w:val="00475667"/>
    <w:rsid w:val="004756CF"/>
    <w:rsid w:val="00475A95"/>
    <w:rsid w:val="00475C04"/>
    <w:rsid w:val="00475C48"/>
    <w:rsid w:val="00475DB4"/>
    <w:rsid w:val="00475DF9"/>
    <w:rsid w:val="00476069"/>
    <w:rsid w:val="00476317"/>
    <w:rsid w:val="0047642E"/>
    <w:rsid w:val="00476558"/>
    <w:rsid w:val="0047668C"/>
    <w:rsid w:val="00477059"/>
    <w:rsid w:val="0047738D"/>
    <w:rsid w:val="00477950"/>
    <w:rsid w:val="00477B3B"/>
    <w:rsid w:val="00477BD5"/>
    <w:rsid w:val="00477CCC"/>
    <w:rsid w:val="00480058"/>
    <w:rsid w:val="0048008E"/>
    <w:rsid w:val="004802EC"/>
    <w:rsid w:val="00480504"/>
    <w:rsid w:val="00480D6F"/>
    <w:rsid w:val="00481084"/>
    <w:rsid w:val="00481616"/>
    <w:rsid w:val="00481705"/>
    <w:rsid w:val="00481CFD"/>
    <w:rsid w:val="00481E20"/>
    <w:rsid w:val="00482130"/>
    <w:rsid w:val="0048214E"/>
    <w:rsid w:val="004823D8"/>
    <w:rsid w:val="0048261F"/>
    <w:rsid w:val="00482DC0"/>
    <w:rsid w:val="00482E5B"/>
    <w:rsid w:val="00482F5B"/>
    <w:rsid w:val="0048345B"/>
    <w:rsid w:val="00483B26"/>
    <w:rsid w:val="00483E77"/>
    <w:rsid w:val="00483F21"/>
    <w:rsid w:val="00483FF6"/>
    <w:rsid w:val="0048440A"/>
    <w:rsid w:val="004846FD"/>
    <w:rsid w:val="0048491D"/>
    <w:rsid w:val="00484A5C"/>
    <w:rsid w:val="00484BBF"/>
    <w:rsid w:val="00485450"/>
    <w:rsid w:val="0048553A"/>
    <w:rsid w:val="0048589D"/>
    <w:rsid w:val="00485971"/>
    <w:rsid w:val="00485A2B"/>
    <w:rsid w:val="00485BC5"/>
    <w:rsid w:val="00486063"/>
    <w:rsid w:val="004862A2"/>
    <w:rsid w:val="0048633F"/>
    <w:rsid w:val="004867C4"/>
    <w:rsid w:val="00486B3C"/>
    <w:rsid w:val="00486E3B"/>
    <w:rsid w:val="004871DB"/>
    <w:rsid w:val="00487397"/>
    <w:rsid w:val="004873FB"/>
    <w:rsid w:val="004874EB"/>
    <w:rsid w:val="004879EB"/>
    <w:rsid w:val="00487D71"/>
    <w:rsid w:val="004903E5"/>
    <w:rsid w:val="0049041B"/>
    <w:rsid w:val="004906C6"/>
    <w:rsid w:val="00490C8F"/>
    <w:rsid w:val="00490E4E"/>
    <w:rsid w:val="004915E2"/>
    <w:rsid w:val="00491B62"/>
    <w:rsid w:val="00491C35"/>
    <w:rsid w:val="00491D76"/>
    <w:rsid w:val="00491E71"/>
    <w:rsid w:val="00492288"/>
    <w:rsid w:val="00492883"/>
    <w:rsid w:val="0049296E"/>
    <w:rsid w:val="00492C20"/>
    <w:rsid w:val="00492F06"/>
    <w:rsid w:val="00493362"/>
    <w:rsid w:val="004935A9"/>
    <w:rsid w:val="00493DCC"/>
    <w:rsid w:val="00493FBE"/>
    <w:rsid w:val="00494292"/>
    <w:rsid w:val="004942DC"/>
    <w:rsid w:val="00494804"/>
    <w:rsid w:val="00494C1D"/>
    <w:rsid w:val="00494CF8"/>
    <w:rsid w:val="00494D1B"/>
    <w:rsid w:val="00495B35"/>
    <w:rsid w:val="00495E0C"/>
    <w:rsid w:val="00495E4B"/>
    <w:rsid w:val="00495FF5"/>
    <w:rsid w:val="00496371"/>
    <w:rsid w:val="00496417"/>
    <w:rsid w:val="0049682E"/>
    <w:rsid w:val="00496963"/>
    <w:rsid w:val="004969DE"/>
    <w:rsid w:val="00496D94"/>
    <w:rsid w:val="00497227"/>
    <w:rsid w:val="0049741E"/>
    <w:rsid w:val="00497A4E"/>
    <w:rsid w:val="00497C80"/>
    <w:rsid w:val="00497D16"/>
    <w:rsid w:val="00497DB5"/>
    <w:rsid w:val="00497F65"/>
    <w:rsid w:val="004A008D"/>
    <w:rsid w:val="004A019B"/>
    <w:rsid w:val="004A0249"/>
    <w:rsid w:val="004A03E2"/>
    <w:rsid w:val="004A060D"/>
    <w:rsid w:val="004A0B96"/>
    <w:rsid w:val="004A1445"/>
    <w:rsid w:val="004A1547"/>
    <w:rsid w:val="004A1BF0"/>
    <w:rsid w:val="004A1C53"/>
    <w:rsid w:val="004A1D7B"/>
    <w:rsid w:val="004A20DF"/>
    <w:rsid w:val="004A2C46"/>
    <w:rsid w:val="004A2C6F"/>
    <w:rsid w:val="004A32A7"/>
    <w:rsid w:val="004A3C76"/>
    <w:rsid w:val="004A4293"/>
    <w:rsid w:val="004A4607"/>
    <w:rsid w:val="004A4826"/>
    <w:rsid w:val="004A4988"/>
    <w:rsid w:val="004A4C6F"/>
    <w:rsid w:val="004A5047"/>
    <w:rsid w:val="004A506D"/>
    <w:rsid w:val="004A5C51"/>
    <w:rsid w:val="004A5CB2"/>
    <w:rsid w:val="004A5CED"/>
    <w:rsid w:val="004A5D11"/>
    <w:rsid w:val="004A6219"/>
    <w:rsid w:val="004A66A9"/>
    <w:rsid w:val="004A6A07"/>
    <w:rsid w:val="004A6A4E"/>
    <w:rsid w:val="004A6E0A"/>
    <w:rsid w:val="004A6EAA"/>
    <w:rsid w:val="004A7191"/>
    <w:rsid w:val="004A7828"/>
    <w:rsid w:val="004A7B23"/>
    <w:rsid w:val="004A7CF8"/>
    <w:rsid w:val="004B009C"/>
    <w:rsid w:val="004B03BE"/>
    <w:rsid w:val="004B074E"/>
    <w:rsid w:val="004B0B3B"/>
    <w:rsid w:val="004B0EA8"/>
    <w:rsid w:val="004B1313"/>
    <w:rsid w:val="004B1813"/>
    <w:rsid w:val="004B1881"/>
    <w:rsid w:val="004B2232"/>
    <w:rsid w:val="004B2669"/>
    <w:rsid w:val="004B27A1"/>
    <w:rsid w:val="004B2B38"/>
    <w:rsid w:val="004B2C0C"/>
    <w:rsid w:val="004B2C8D"/>
    <w:rsid w:val="004B2DDB"/>
    <w:rsid w:val="004B2EEA"/>
    <w:rsid w:val="004B34F7"/>
    <w:rsid w:val="004B3A6A"/>
    <w:rsid w:val="004B41B5"/>
    <w:rsid w:val="004B41D7"/>
    <w:rsid w:val="004B4237"/>
    <w:rsid w:val="004B43D8"/>
    <w:rsid w:val="004B43F5"/>
    <w:rsid w:val="004B4479"/>
    <w:rsid w:val="004B469B"/>
    <w:rsid w:val="004B4A4A"/>
    <w:rsid w:val="004B4B32"/>
    <w:rsid w:val="004B4C89"/>
    <w:rsid w:val="004B4D12"/>
    <w:rsid w:val="004B537A"/>
    <w:rsid w:val="004B5390"/>
    <w:rsid w:val="004B5786"/>
    <w:rsid w:val="004B5827"/>
    <w:rsid w:val="004B582C"/>
    <w:rsid w:val="004B5958"/>
    <w:rsid w:val="004B5D5E"/>
    <w:rsid w:val="004B60C0"/>
    <w:rsid w:val="004B67CD"/>
    <w:rsid w:val="004B684D"/>
    <w:rsid w:val="004B694A"/>
    <w:rsid w:val="004B6967"/>
    <w:rsid w:val="004B698E"/>
    <w:rsid w:val="004B6C6F"/>
    <w:rsid w:val="004B6C86"/>
    <w:rsid w:val="004B6CF9"/>
    <w:rsid w:val="004B6E63"/>
    <w:rsid w:val="004B6FDC"/>
    <w:rsid w:val="004B70AA"/>
    <w:rsid w:val="004C0086"/>
    <w:rsid w:val="004C00E6"/>
    <w:rsid w:val="004C01B9"/>
    <w:rsid w:val="004C01EF"/>
    <w:rsid w:val="004C0223"/>
    <w:rsid w:val="004C0388"/>
    <w:rsid w:val="004C06A5"/>
    <w:rsid w:val="004C1181"/>
    <w:rsid w:val="004C14A1"/>
    <w:rsid w:val="004C18A1"/>
    <w:rsid w:val="004C198E"/>
    <w:rsid w:val="004C1CB6"/>
    <w:rsid w:val="004C1D1A"/>
    <w:rsid w:val="004C212B"/>
    <w:rsid w:val="004C260F"/>
    <w:rsid w:val="004C2BE3"/>
    <w:rsid w:val="004C2D02"/>
    <w:rsid w:val="004C2D4B"/>
    <w:rsid w:val="004C2F2C"/>
    <w:rsid w:val="004C346E"/>
    <w:rsid w:val="004C3645"/>
    <w:rsid w:val="004C38FC"/>
    <w:rsid w:val="004C3986"/>
    <w:rsid w:val="004C39F6"/>
    <w:rsid w:val="004C3B72"/>
    <w:rsid w:val="004C3B75"/>
    <w:rsid w:val="004C3F1D"/>
    <w:rsid w:val="004C3F98"/>
    <w:rsid w:val="004C44B2"/>
    <w:rsid w:val="004C48D0"/>
    <w:rsid w:val="004C490A"/>
    <w:rsid w:val="004C4AFA"/>
    <w:rsid w:val="004C4BBF"/>
    <w:rsid w:val="004C5117"/>
    <w:rsid w:val="004C558F"/>
    <w:rsid w:val="004C5D9E"/>
    <w:rsid w:val="004C66DD"/>
    <w:rsid w:val="004C681D"/>
    <w:rsid w:val="004C68D3"/>
    <w:rsid w:val="004C6934"/>
    <w:rsid w:val="004C7001"/>
    <w:rsid w:val="004C7112"/>
    <w:rsid w:val="004C7144"/>
    <w:rsid w:val="004C73CD"/>
    <w:rsid w:val="004C73FA"/>
    <w:rsid w:val="004C7B8E"/>
    <w:rsid w:val="004C7CF8"/>
    <w:rsid w:val="004C7E02"/>
    <w:rsid w:val="004C7E7F"/>
    <w:rsid w:val="004D0063"/>
    <w:rsid w:val="004D011B"/>
    <w:rsid w:val="004D0201"/>
    <w:rsid w:val="004D0363"/>
    <w:rsid w:val="004D0551"/>
    <w:rsid w:val="004D08C8"/>
    <w:rsid w:val="004D0B72"/>
    <w:rsid w:val="004D0DF2"/>
    <w:rsid w:val="004D0FA2"/>
    <w:rsid w:val="004D0FAE"/>
    <w:rsid w:val="004D1059"/>
    <w:rsid w:val="004D1467"/>
    <w:rsid w:val="004D146C"/>
    <w:rsid w:val="004D1668"/>
    <w:rsid w:val="004D19E0"/>
    <w:rsid w:val="004D1BFA"/>
    <w:rsid w:val="004D1CCD"/>
    <w:rsid w:val="004D1EA4"/>
    <w:rsid w:val="004D2067"/>
    <w:rsid w:val="004D218C"/>
    <w:rsid w:val="004D2665"/>
    <w:rsid w:val="004D26DD"/>
    <w:rsid w:val="004D2A1E"/>
    <w:rsid w:val="004D2A50"/>
    <w:rsid w:val="004D32C2"/>
    <w:rsid w:val="004D35D6"/>
    <w:rsid w:val="004D3DB8"/>
    <w:rsid w:val="004D3EF6"/>
    <w:rsid w:val="004D4310"/>
    <w:rsid w:val="004D46C8"/>
    <w:rsid w:val="004D49CC"/>
    <w:rsid w:val="004D49EA"/>
    <w:rsid w:val="004D4E34"/>
    <w:rsid w:val="004D4EDA"/>
    <w:rsid w:val="004D5912"/>
    <w:rsid w:val="004D5CA5"/>
    <w:rsid w:val="004D6069"/>
    <w:rsid w:val="004D6344"/>
    <w:rsid w:val="004D6BD8"/>
    <w:rsid w:val="004D6DC5"/>
    <w:rsid w:val="004D7566"/>
    <w:rsid w:val="004D7AF7"/>
    <w:rsid w:val="004D7B69"/>
    <w:rsid w:val="004D7EF6"/>
    <w:rsid w:val="004D7FAF"/>
    <w:rsid w:val="004E00EC"/>
    <w:rsid w:val="004E02F7"/>
    <w:rsid w:val="004E0660"/>
    <w:rsid w:val="004E0861"/>
    <w:rsid w:val="004E0A4E"/>
    <w:rsid w:val="004E0EE0"/>
    <w:rsid w:val="004E109F"/>
    <w:rsid w:val="004E13E7"/>
    <w:rsid w:val="004E17F0"/>
    <w:rsid w:val="004E183A"/>
    <w:rsid w:val="004E1A56"/>
    <w:rsid w:val="004E1F8C"/>
    <w:rsid w:val="004E22C9"/>
    <w:rsid w:val="004E26CE"/>
    <w:rsid w:val="004E26DA"/>
    <w:rsid w:val="004E2739"/>
    <w:rsid w:val="004E2CD5"/>
    <w:rsid w:val="004E2D6A"/>
    <w:rsid w:val="004E2DCC"/>
    <w:rsid w:val="004E2F9C"/>
    <w:rsid w:val="004E34AF"/>
    <w:rsid w:val="004E357F"/>
    <w:rsid w:val="004E358D"/>
    <w:rsid w:val="004E3679"/>
    <w:rsid w:val="004E3790"/>
    <w:rsid w:val="004E395A"/>
    <w:rsid w:val="004E3A46"/>
    <w:rsid w:val="004E3AAB"/>
    <w:rsid w:val="004E3B09"/>
    <w:rsid w:val="004E3B2A"/>
    <w:rsid w:val="004E3BC0"/>
    <w:rsid w:val="004E3C06"/>
    <w:rsid w:val="004E3F04"/>
    <w:rsid w:val="004E3FFF"/>
    <w:rsid w:val="004E431F"/>
    <w:rsid w:val="004E449A"/>
    <w:rsid w:val="004E4909"/>
    <w:rsid w:val="004E49CF"/>
    <w:rsid w:val="004E4A92"/>
    <w:rsid w:val="004E4EB3"/>
    <w:rsid w:val="004E4FF7"/>
    <w:rsid w:val="004E51A9"/>
    <w:rsid w:val="004E5531"/>
    <w:rsid w:val="004E5753"/>
    <w:rsid w:val="004E5B24"/>
    <w:rsid w:val="004E5BA0"/>
    <w:rsid w:val="004E5D95"/>
    <w:rsid w:val="004E638E"/>
    <w:rsid w:val="004E6415"/>
    <w:rsid w:val="004E645F"/>
    <w:rsid w:val="004E64F6"/>
    <w:rsid w:val="004E6CD0"/>
    <w:rsid w:val="004E6E3F"/>
    <w:rsid w:val="004E6FF4"/>
    <w:rsid w:val="004E765C"/>
    <w:rsid w:val="004E79B2"/>
    <w:rsid w:val="004F06E2"/>
    <w:rsid w:val="004F0CD4"/>
    <w:rsid w:val="004F0FF7"/>
    <w:rsid w:val="004F11B1"/>
    <w:rsid w:val="004F127F"/>
    <w:rsid w:val="004F175F"/>
    <w:rsid w:val="004F1841"/>
    <w:rsid w:val="004F1A5D"/>
    <w:rsid w:val="004F1A8C"/>
    <w:rsid w:val="004F3151"/>
    <w:rsid w:val="004F3419"/>
    <w:rsid w:val="004F38AE"/>
    <w:rsid w:val="004F39B5"/>
    <w:rsid w:val="004F3BE9"/>
    <w:rsid w:val="004F3D97"/>
    <w:rsid w:val="004F41D4"/>
    <w:rsid w:val="004F4B17"/>
    <w:rsid w:val="004F4BBA"/>
    <w:rsid w:val="004F4FCD"/>
    <w:rsid w:val="004F5261"/>
    <w:rsid w:val="004F55DA"/>
    <w:rsid w:val="004F561E"/>
    <w:rsid w:val="004F5647"/>
    <w:rsid w:val="004F56F0"/>
    <w:rsid w:val="004F5806"/>
    <w:rsid w:val="004F58CD"/>
    <w:rsid w:val="004F599A"/>
    <w:rsid w:val="004F5C27"/>
    <w:rsid w:val="004F5D67"/>
    <w:rsid w:val="004F5E4C"/>
    <w:rsid w:val="004F5F96"/>
    <w:rsid w:val="004F62DD"/>
    <w:rsid w:val="004F651F"/>
    <w:rsid w:val="004F66E2"/>
    <w:rsid w:val="004F67FB"/>
    <w:rsid w:val="004F698B"/>
    <w:rsid w:val="004F71FE"/>
    <w:rsid w:val="004F722B"/>
    <w:rsid w:val="004F7384"/>
    <w:rsid w:val="004F7AD3"/>
    <w:rsid w:val="004F7D64"/>
    <w:rsid w:val="00500018"/>
    <w:rsid w:val="00500241"/>
    <w:rsid w:val="005009E7"/>
    <w:rsid w:val="00500D08"/>
    <w:rsid w:val="005012DD"/>
    <w:rsid w:val="00501618"/>
    <w:rsid w:val="005016CC"/>
    <w:rsid w:val="00501943"/>
    <w:rsid w:val="00501962"/>
    <w:rsid w:val="005019B1"/>
    <w:rsid w:val="00501D1C"/>
    <w:rsid w:val="00502455"/>
    <w:rsid w:val="00502989"/>
    <w:rsid w:val="00502AD5"/>
    <w:rsid w:val="00502C0A"/>
    <w:rsid w:val="00502FD8"/>
    <w:rsid w:val="005033EC"/>
    <w:rsid w:val="0050380D"/>
    <w:rsid w:val="0050399D"/>
    <w:rsid w:val="00503D31"/>
    <w:rsid w:val="00503EA5"/>
    <w:rsid w:val="00503FFC"/>
    <w:rsid w:val="005040E0"/>
    <w:rsid w:val="005041D2"/>
    <w:rsid w:val="005044BA"/>
    <w:rsid w:val="005044DA"/>
    <w:rsid w:val="005048C9"/>
    <w:rsid w:val="00504994"/>
    <w:rsid w:val="00505078"/>
    <w:rsid w:val="005052D1"/>
    <w:rsid w:val="00505396"/>
    <w:rsid w:val="005053AB"/>
    <w:rsid w:val="005055FB"/>
    <w:rsid w:val="00505B1A"/>
    <w:rsid w:val="00505E36"/>
    <w:rsid w:val="005063EF"/>
    <w:rsid w:val="005067F4"/>
    <w:rsid w:val="005068BA"/>
    <w:rsid w:val="00506C71"/>
    <w:rsid w:val="00507486"/>
    <w:rsid w:val="00507B0C"/>
    <w:rsid w:val="00507D42"/>
    <w:rsid w:val="00507D8F"/>
    <w:rsid w:val="00510434"/>
    <w:rsid w:val="005104D6"/>
    <w:rsid w:val="005105ED"/>
    <w:rsid w:val="00510946"/>
    <w:rsid w:val="00510973"/>
    <w:rsid w:val="00510AA8"/>
    <w:rsid w:val="00510F0F"/>
    <w:rsid w:val="0051111F"/>
    <w:rsid w:val="005113DF"/>
    <w:rsid w:val="00511995"/>
    <w:rsid w:val="00511A10"/>
    <w:rsid w:val="0051221E"/>
    <w:rsid w:val="0051223E"/>
    <w:rsid w:val="0051227D"/>
    <w:rsid w:val="00512568"/>
    <w:rsid w:val="0051277C"/>
    <w:rsid w:val="00513289"/>
    <w:rsid w:val="00513290"/>
    <w:rsid w:val="00513361"/>
    <w:rsid w:val="00513675"/>
    <w:rsid w:val="0051379E"/>
    <w:rsid w:val="005138D8"/>
    <w:rsid w:val="00513AC7"/>
    <w:rsid w:val="00513D34"/>
    <w:rsid w:val="00514774"/>
    <w:rsid w:val="00515503"/>
    <w:rsid w:val="0051550B"/>
    <w:rsid w:val="00515897"/>
    <w:rsid w:val="005158B7"/>
    <w:rsid w:val="00515ACB"/>
    <w:rsid w:val="00517C91"/>
    <w:rsid w:val="00517F74"/>
    <w:rsid w:val="005203E1"/>
    <w:rsid w:val="00520522"/>
    <w:rsid w:val="00520AAF"/>
    <w:rsid w:val="00520AFD"/>
    <w:rsid w:val="0052139A"/>
    <w:rsid w:val="00521B0E"/>
    <w:rsid w:val="00521B44"/>
    <w:rsid w:val="00521BB4"/>
    <w:rsid w:val="00521BF7"/>
    <w:rsid w:val="00521F63"/>
    <w:rsid w:val="00521FA9"/>
    <w:rsid w:val="005224E8"/>
    <w:rsid w:val="00522587"/>
    <w:rsid w:val="005229AA"/>
    <w:rsid w:val="00522AD2"/>
    <w:rsid w:val="00522B9F"/>
    <w:rsid w:val="00523034"/>
    <w:rsid w:val="00523052"/>
    <w:rsid w:val="0052327C"/>
    <w:rsid w:val="005235BF"/>
    <w:rsid w:val="005239CA"/>
    <w:rsid w:val="005239E2"/>
    <w:rsid w:val="00523ED0"/>
    <w:rsid w:val="00524571"/>
    <w:rsid w:val="00524846"/>
    <w:rsid w:val="00524D7D"/>
    <w:rsid w:val="00524FAC"/>
    <w:rsid w:val="00524FBD"/>
    <w:rsid w:val="0052534C"/>
    <w:rsid w:val="005253AF"/>
    <w:rsid w:val="00525975"/>
    <w:rsid w:val="00525A01"/>
    <w:rsid w:val="00525BB4"/>
    <w:rsid w:val="00525C50"/>
    <w:rsid w:val="00525E0A"/>
    <w:rsid w:val="00525F39"/>
    <w:rsid w:val="005260D4"/>
    <w:rsid w:val="0052671C"/>
    <w:rsid w:val="00526848"/>
    <w:rsid w:val="00526969"/>
    <w:rsid w:val="005273E3"/>
    <w:rsid w:val="00527E95"/>
    <w:rsid w:val="00527FE3"/>
    <w:rsid w:val="005300E2"/>
    <w:rsid w:val="005300FD"/>
    <w:rsid w:val="0053044D"/>
    <w:rsid w:val="0053094F"/>
    <w:rsid w:val="005309DB"/>
    <w:rsid w:val="00530CCB"/>
    <w:rsid w:val="0053105D"/>
    <w:rsid w:val="00531144"/>
    <w:rsid w:val="00531188"/>
    <w:rsid w:val="00531257"/>
    <w:rsid w:val="005313B8"/>
    <w:rsid w:val="00531493"/>
    <w:rsid w:val="00531684"/>
    <w:rsid w:val="00531955"/>
    <w:rsid w:val="00531B9F"/>
    <w:rsid w:val="00531DD0"/>
    <w:rsid w:val="00531F4C"/>
    <w:rsid w:val="00531FBA"/>
    <w:rsid w:val="00532273"/>
    <w:rsid w:val="0053230B"/>
    <w:rsid w:val="00532580"/>
    <w:rsid w:val="0053273A"/>
    <w:rsid w:val="00532F88"/>
    <w:rsid w:val="00532FE9"/>
    <w:rsid w:val="005331CF"/>
    <w:rsid w:val="00533504"/>
    <w:rsid w:val="005337CB"/>
    <w:rsid w:val="00533858"/>
    <w:rsid w:val="0053390F"/>
    <w:rsid w:val="00533BBD"/>
    <w:rsid w:val="00533E4F"/>
    <w:rsid w:val="00533EC0"/>
    <w:rsid w:val="00534225"/>
    <w:rsid w:val="00534CA6"/>
    <w:rsid w:val="00534F92"/>
    <w:rsid w:val="00535B26"/>
    <w:rsid w:val="00535B74"/>
    <w:rsid w:val="00535DC0"/>
    <w:rsid w:val="005360C0"/>
    <w:rsid w:val="00536A15"/>
    <w:rsid w:val="00536BFB"/>
    <w:rsid w:val="00536FCB"/>
    <w:rsid w:val="005370E0"/>
    <w:rsid w:val="00537339"/>
    <w:rsid w:val="005378E3"/>
    <w:rsid w:val="005379D7"/>
    <w:rsid w:val="00537A80"/>
    <w:rsid w:val="00537E06"/>
    <w:rsid w:val="00540343"/>
    <w:rsid w:val="005405B4"/>
    <w:rsid w:val="00540916"/>
    <w:rsid w:val="00540E51"/>
    <w:rsid w:val="00540FF4"/>
    <w:rsid w:val="00541353"/>
    <w:rsid w:val="0054148A"/>
    <w:rsid w:val="0054151B"/>
    <w:rsid w:val="005416B8"/>
    <w:rsid w:val="00541D94"/>
    <w:rsid w:val="00541E56"/>
    <w:rsid w:val="00541E6A"/>
    <w:rsid w:val="00541EC4"/>
    <w:rsid w:val="00542067"/>
    <w:rsid w:val="00542083"/>
    <w:rsid w:val="005421D8"/>
    <w:rsid w:val="00542DAE"/>
    <w:rsid w:val="00542F87"/>
    <w:rsid w:val="005432B9"/>
    <w:rsid w:val="0054331D"/>
    <w:rsid w:val="00543502"/>
    <w:rsid w:val="00543677"/>
    <w:rsid w:val="0054377A"/>
    <w:rsid w:val="00543C5D"/>
    <w:rsid w:val="00543DB9"/>
    <w:rsid w:val="00543EF5"/>
    <w:rsid w:val="00544833"/>
    <w:rsid w:val="00544A02"/>
    <w:rsid w:val="00544A0A"/>
    <w:rsid w:val="00544A3A"/>
    <w:rsid w:val="00544AB2"/>
    <w:rsid w:val="00544C94"/>
    <w:rsid w:val="00544F42"/>
    <w:rsid w:val="00544FA7"/>
    <w:rsid w:val="00545006"/>
    <w:rsid w:val="00545398"/>
    <w:rsid w:val="00545E68"/>
    <w:rsid w:val="00546019"/>
    <w:rsid w:val="00546737"/>
    <w:rsid w:val="00546D0B"/>
    <w:rsid w:val="00546D93"/>
    <w:rsid w:val="00546F49"/>
    <w:rsid w:val="00546F77"/>
    <w:rsid w:val="005474F9"/>
    <w:rsid w:val="00547566"/>
    <w:rsid w:val="005478E5"/>
    <w:rsid w:val="00547C52"/>
    <w:rsid w:val="00547D5E"/>
    <w:rsid w:val="00547DD7"/>
    <w:rsid w:val="00547E26"/>
    <w:rsid w:val="00550F06"/>
    <w:rsid w:val="00550F4D"/>
    <w:rsid w:val="0055119D"/>
    <w:rsid w:val="0055161D"/>
    <w:rsid w:val="00551B25"/>
    <w:rsid w:val="00551E1B"/>
    <w:rsid w:val="0055254F"/>
    <w:rsid w:val="00552BDE"/>
    <w:rsid w:val="00552F4F"/>
    <w:rsid w:val="005530AC"/>
    <w:rsid w:val="00553741"/>
    <w:rsid w:val="00553D4C"/>
    <w:rsid w:val="005546B9"/>
    <w:rsid w:val="00554784"/>
    <w:rsid w:val="00554811"/>
    <w:rsid w:val="00555139"/>
    <w:rsid w:val="0055540F"/>
    <w:rsid w:val="00555BC1"/>
    <w:rsid w:val="00555C00"/>
    <w:rsid w:val="00555C52"/>
    <w:rsid w:val="00555E21"/>
    <w:rsid w:val="00555F6F"/>
    <w:rsid w:val="0055639B"/>
    <w:rsid w:val="005565A3"/>
    <w:rsid w:val="005566CF"/>
    <w:rsid w:val="00556A0B"/>
    <w:rsid w:val="00556DCB"/>
    <w:rsid w:val="0055735C"/>
    <w:rsid w:val="005573FE"/>
    <w:rsid w:val="0055746E"/>
    <w:rsid w:val="00557735"/>
    <w:rsid w:val="00557BB2"/>
    <w:rsid w:val="00557F9A"/>
    <w:rsid w:val="00557FF6"/>
    <w:rsid w:val="00560108"/>
    <w:rsid w:val="005601BC"/>
    <w:rsid w:val="00560408"/>
    <w:rsid w:val="0056074C"/>
    <w:rsid w:val="00560A60"/>
    <w:rsid w:val="00560A79"/>
    <w:rsid w:val="00560AAE"/>
    <w:rsid w:val="00560D40"/>
    <w:rsid w:val="00560E84"/>
    <w:rsid w:val="00561048"/>
    <w:rsid w:val="005610E5"/>
    <w:rsid w:val="00561497"/>
    <w:rsid w:val="0056153F"/>
    <w:rsid w:val="00561D04"/>
    <w:rsid w:val="00561D4D"/>
    <w:rsid w:val="00561FA8"/>
    <w:rsid w:val="00561FCE"/>
    <w:rsid w:val="00561FE9"/>
    <w:rsid w:val="00562285"/>
    <w:rsid w:val="005623C1"/>
    <w:rsid w:val="00562718"/>
    <w:rsid w:val="0056306E"/>
    <w:rsid w:val="0056360D"/>
    <w:rsid w:val="0056398F"/>
    <w:rsid w:val="00563A36"/>
    <w:rsid w:val="00563B2F"/>
    <w:rsid w:val="005640FC"/>
    <w:rsid w:val="0056417F"/>
    <w:rsid w:val="005641C9"/>
    <w:rsid w:val="005642E0"/>
    <w:rsid w:val="005643EA"/>
    <w:rsid w:val="00564A53"/>
    <w:rsid w:val="00564B62"/>
    <w:rsid w:val="00564F1E"/>
    <w:rsid w:val="005651F9"/>
    <w:rsid w:val="005656D2"/>
    <w:rsid w:val="00565949"/>
    <w:rsid w:val="00565F4B"/>
    <w:rsid w:val="0056674F"/>
    <w:rsid w:val="00566F8F"/>
    <w:rsid w:val="00566F99"/>
    <w:rsid w:val="00567382"/>
    <w:rsid w:val="005673E0"/>
    <w:rsid w:val="005675E7"/>
    <w:rsid w:val="005679C9"/>
    <w:rsid w:val="00567AD5"/>
    <w:rsid w:val="00567DA2"/>
    <w:rsid w:val="00567E79"/>
    <w:rsid w:val="00567F37"/>
    <w:rsid w:val="005700A3"/>
    <w:rsid w:val="005702D8"/>
    <w:rsid w:val="005702FB"/>
    <w:rsid w:val="005704AB"/>
    <w:rsid w:val="0057068A"/>
    <w:rsid w:val="00570703"/>
    <w:rsid w:val="00570CC2"/>
    <w:rsid w:val="0057120A"/>
    <w:rsid w:val="00571351"/>
    <w:rsid w:val="005715F2"/>
    <w:rsid w:val="005715FB"/>
    <w:rsid w:val="00571A71"/>
    <w:rsid w:val="00571AE9"/>
    <w:rsid w:val="0057226E"/>
    <w:rsid w:val="00572395"/>
    <w:rsid w:val="005726F1"/>
    <w:rsid w:val="0057288A"/>
    <w:rsid w:val="00572B8F"/>
    <w:rsid w:val="00573091"/>
    <w:rsid w:val="0057318F"/>
    <w:rsid w:val="005732F3"/>
    <w:rsid w:val="005732F4"/>
    <w:rsid w:val="00573650"/>
    <w:rsid w:val="00573931"/>
    <w:rsid w:val="005739DB"/>
    <w:rsid w:val="0057406E"/>
    <w:rsid w:val="005743FD"/>
    <w:rsid w:val="00574738"/>
    <w:rsid w:val="0057475F"/>
    <w:rsid w:val="00574B06"/>
    <w:rsid w:val="005750BF"/>
    <w:rsid w:val="005751AD"/>
    <w:rsid w:val="00575208"/>
    <w:rsid w:val="00575507"/>
    <w:rsid w:val="00575ABD"/>
    <w:rsid w:val="00575BF1"/>
    <w:rsid w:val="00575D82"/>
    <w:rsid w:val="005761C0"/>
    <w:rsid w:val="0057645F"/>
    <w:rsid w:val="00576481"/>
    <w:rsid w:val="005768BA"/>
    <w:rsid w:val="00576D46"/>
    <w:rsid w:val="00576FB4"/>
    <w:rsid w:val="00577C9F"/>
    <w:rsid w:val="0058003E"/>
    <w:rsid w:val="005801F9"/>
    <w:rsid w:val="00580210"/>
    <w:rsid w:val="005802AE"/>
    <w:rsid w:val="005803E3"/>
    <w:rsid w:val="005808E9"/>
    <w:rsid w:val="00580D68"/>
    <w:rsid w:val="00581097"/>
    <w:rsid w:val="00581271"/>
    <w:rsid w:val="005812B0"/>
    <w:rsid w:val="005814B3"/>
    <w:rsid w:val="0058163F"/>
    <w:rsid w:val="0058185F"/>
    <w:rsid w:val="005818CB"/>
    <w:rsid w:val="00581976"/>
    <w:rsid w:val="0058205F"/>
    <w:rsid w:val="005820BA"/>
    <w:rsid w:val="005820FD"/>
    <w:rsid w:val="005825BB"/>
    <w:rsid w:val="005825C9"/>
    <w:rsid w:val="00582CD8"/>
    <w:rsid w:val="00583282"/>
    <w:rsid w:val="0058345B"/>
    <w:rsid w:val="00583481"/>
    <w:rsid w:val="005835F0"/>
    <w:rsid w:val="005838D7"/>
    <w:rsid w:val="0058419F"/>
    <w:rsid w:val="0058425B"/>
    <w:rsid w:val="005847C7"/>
    <w:rsid w:val="005847D3"/>
    <w:rsid w:val="0058489F"/>
    <w:rsid w:val="00584917"/>
    <w:rsid w:val="00584E45"/>
    <w:rsid w:val="00585339"/>
    <w:rsid w:val="00585A78"/>
    <w:rsid w:val="00585B3C"/>
    <w:rsid w:val="00585BA2"/>
    <w:rsid w:val="00585D64"/>
    <w:rsid w:val="00585DC4"/>
    <w:rsid w:val="00585E04"/>
    <w:rsid w:val="00585ED3"/>
    <w:rsid w:val="0058653C"/>
    <w:rsid w:val="005865D0"/>
    <w:rsid w:val="00586CF1"/>
    <w:rsid w:val="00586F0E"/>
    <w:rsid w:val="0058703D"/>
    <w:rsid w:val="00587A86"/>
    <w:rsid w:val="00587C37"/>
    <w:rsid w:val="00587C63"/>
    <w:rsid w:val="005908CE"/>
    <w:rsid w:val="00590909"/>
    <w:rsid w:val="005909EA"/>
    <w:rsid w:val="00590B17"/>
    <w:rsid w:val="00590B67"/>
    <w:rsid w:val="00590D74"/>
    <w:rsid w:val="00591059"/>
    <w:rsid w:val="005911A9"/>
    <w:rsid w:val="0059123F"/>
    <w:rsid w:val="005918AE"/>
    <w:rsid w:val="0059198E"/>
    <w:rsid w:val="005919F1"/>
    <w:rsid w:val="00591BEB"/>
    <w:rsid w:val="005926C5"/>
    <w:rsid w:val="00592887"/>
    <w:rsid w:val="00592971"/>
    <w:rsid w:val="005929E7"/>
    <w:rsid w:val="00592E76"/>
    <w:rsid w:val="005930FA"/>
    <w:rsid w:val="0059311E"/>
    <w:rsid w:val="0059380C"/>
    <w:rsid w:val="0059396C"/>
    <w:rsid w:val="00593A1E"/>
    <w:rsid w:val="00593BE5"/>
    <w:rsid w:val="00593E93"/>
    <w:rsid w:val="00594051"/>
    <w:rsid w:val="005945CA"/>
    <w:rsid w:val="00594A4F"/>
    <w:rsid w:val="00594D88"/>
    <w:rsid w:val="00594DC0"/>
    <w:rsid w:val="00594E03"/>
    <w:rsid w:val="00595073"/>
    <w:rsid w:val="005951FD"/>
    <w:rsid w:val="00596061"/>
    <w:rsid w:val="00596178"/>
    <w:rsid w:val="00596473"/>
    <w:rsid w:val="00596B17"/>
    <w:rsid w:val="00596DF5"/>
    <w:rsid w:val="00597385"/>
    <w:rsid w:val="0059738A"/>
    <w:rsid w:val="005975AE"/>
    <w:rsid w:val="00597713"/>
    <w:rsid w:val="005978B5"/>
    <w:rsid w:val="00597E84"/>
    <w:rsid w:val="00597EDE"/>
    <w:rsid w:val="005A0042"/>
    <w:rsid w:val="005A02E8"/>
    <w:rsid w:val="005A0695"/>
    <w:rsid w:val="005A08BA"/>
    <w:rsid w:val="005A0A94"/>
    <w:rsid w:val="005A10E5"/>
    <w:rsid w:val="005A1457"/>
    <w:rsid w:val="005A1828"/>
    <w:rsid w:val="005A1889"/>
    <w:rsid w:val="005A1C71"/>
    <w:rsid w:val="005A1D88"/>
    <w:rsid w:val="005A1DD9"/>
    <w:rsid w:val="005A207A"/>
    <w:rsid w:val="005A23BC"/>
    <w:rsid w:val="005A24DD"/>
    <w:rsid w:val="005A2711"/>
    <w:rsid w:val="005A272E"/>
    <w:rsid w:val="005A2CD3"/>
    <w:rsid w:val="005A2CF5"/>
    <w:rsid w:val="005A2F0C"/>
    <w:rsid w:val="005A352C"/>
    <w:rsid w:val="005A3544"/>
    <w:rsid w:val="005A368D"/>
    <w:rsid w:val="005A39C5"/>
    <w:rsid w:val="005A3DC4"/>
    <w:rsid w:val="005A4A97"/>
    <w:rsid w:val="005A5A96"/>
    <w:rsid w:val="005A61B5"/>
    <w:rsid w:val="005A6244"/>
    <w:rsid w:val="005A63A2"/>
    <w:rsid w:val="005A6536"/>
    <w:rsid w:val="005A6D8F"/>
    <w:rsid w:val="005A6ED1"/>
    <w:rsid w:val="005A6EE1"/>
    <w:rsid w:val="005A6FE9"/>
    <w:rsid w:val="005A71DE"/>
    <w:rsid w:val="005A7281"/>
    <w:rsid w:val="005A7459"/>
    <w:rsid w:val="005A7D5A"/>
    <w:rsid w:val="005A7E8D"/>
    <w:rsid w:val="005B009F"/>
    <w:rsid w:val="005B06F2"/>
    <w:rsid w:val="005B0750"/>
    <w:rsid w:val="005B07D6"/>
    <w:rsid w:val="005B09AF"/>
    <w:rsid w:val="005B0CFE"/>
    <w:rsid w:val="005B0E50"/>
    <w:rsid w:val="005B1377"/>
    <w:rsid w:val="005B154B"/>
    <w:rsid w:val="005B17A1"/>
    <w:rsid w:val="005B1AF5"/>
    <w:rsid w:val="005B2086"/>
    <w:rsid w:val="005B2131"/>
    <w:rsid w:val="005B233B"/>
    <w:rsid w:val="005B2940"/>
    <w:rsid w:val="005B2BEF"/>
    <w:rsid w:val="005B2CEA"/>
    <w:rsid w:val="005B2DFF"/>
    <w:rsid w:val="005B327A"/>
    <w:rsid w:val="005B342C"/>
    <w:rsid w:val="005B36BE"/>
    <w:rsid w:val="005B37C0"/>
    <w:rsid w:val="005B384B"/>
    <w:rsid w:val="005B3898"/>
    <w:rsid w:val="005B394A"/>
    <w:rsid w:val="005B3A89"/>
    <w:rsid w:val="005B3B3D"/>
    <w:rsid w:val="005B3B49"/>
    <w:rsid w:val="005B43BD"/>
    <w:rsid w:val="005B4565"/>
    <w:rsid w:val="005B4E49"/>
    <w:rsid w:val="005B518F"/>
    <w:rsid w:val="005B57B2"/>
    <w:rsid w:val="005B59D5"/>
    <w:rsid w:val="005B5AAD"/>
    <w:rsid w:val="005B5DAA"/>
    <w:rsid w:val="005B5E0C"/>
    <w:rsid w:val="005B64CE"/>
    <w:rsid w:val="005B67EA"/>
    <w:rsid w:val="005B68A0"/>
    <w:rsid w:val="005B68E0"/>
    <w:rsid w:val="005B7526"/>
    <w:rsid w:val="005B786D"/>
    <w:rsid w:val="005B78E1"/>
    <w:rsid w:val="005B7A6F"/>
    <w:rsid w:val="005B7A76"/>
    <w:rsid w:val="005C005B"/>
    <w:rsid w:val="005C0090"/>
    <w:rsid w:val="005C04DD"/>
    <w:rsid w:val="005C064A"/>
    <w:rsid w:val="005C06FE"/>
    <w:rsid w:val="005C0710"/>
    <w:rsid w:val="005C0866"/>
    <w:rsid w:val="005C093C"/>
    <w:rsid w:val="005C0AF8"/>
    <w:rsid w:val="005C0C23"/>
    <w:rsid w:val="005C0E58"/>
    <w:rsid w:val="005C17F4"/>
    <w:rsid w:val="005C1E18"/>
    <w:rsid w:val="005C26CD"/>
    <w:rsid w:val="005C26D4"/>
    <w:rsid w:val="005C28AD"/>
    <w:rsid w:val="005C2B23"/>
    <w:rsid w:val="005C2CA2"/>
    <w:rsid w:val="005C2FE6"/>
    <w:rsid w:val="005C350F"/>
    <w:rsid w:val="005C3555"/>
    <w:rsid w:val="005C36F7"/>
    <w:rsid w:val="005C3B27"/>
    <w:rsid w:val="005C3C68"/>
    <w:rsid w:val="005C3E56"/>
    <w:rsid w:val="005C459D"/>
    <w:rsid w:val="005C46A6"/>
    <w:rsid w:val="005C4D13"/>
    <w:rsid w:val="005C4DDF"/>
    <w:rsid w:val="005C4F69"/>
    <w:rsid w:val="005C50DF"/>
    <w:rsid w:val="005C5142"/>
    <w:rsid w:val="005C526E"/>
    <w:rsid w:val="005C5576"/>
    <w:rsid w:val="005C574F"/>
    <w:rsid w:val="005C578E"/>
    <w:rsid w:val="005C580C"/>
    <w:rsid w:val="005C5970"/>
    <w:rsid w:val="005C5BDD"/>
    <w:rsid w:val="005C5C68"/>
    <w:rsid w:val="005C5C88"/>
    <w:rsid w:val="005C5FC3"/>
    <w:rsid w:val="005C612A"/>
    <w:rsid w:val="005C647D"/>
    <w:rsid w:val="005C6695"/>
    <w:rsid w:val="005C6FAB"/>
    <w:rsid w:val="005C7620"/>
    <w:rsid w:val="005C7632"/>
    <w:rsid w:val="005C768E"/>
    <w:rsid w:val="005C778B"/>
    <w:rsid w:val="005C77D0"/>
    <w:rsid w:val="005C7EA8"/>
    <w:rsid w:val="005D06AD"/>
    <w:rsid w:val="005D0991"/>
    <w:rsid w:val="005D0AD9"/>
    <w:rsid w:val="005D0B5C"/>
    <w:rsid w:val="005D0BD6"/>
    <w:rsid w:val="005D0C67"/>
    <w:rsid w:val="005D0E29"/>
    <w:rsid w:val="005D0E66"/>
    <w:rsid w:val="005D1064"/>
    <w:rsid w:val="005D14EC"/>
    <w:rsid w:val="005D1850"/>
    <w:rsid w:val="005D1B5F"/>
    <w:rsid w:val="005D1D8E"/>
    <w:rsid w:val="005D211E"/>
    <w:rsid w:val="005D2731"/>
    <w:rsid w:val="005D2819"/>
    <w:rsid w:val="005D2D68"/>
    <w:rsid w:val="005D2DC5"/>
    <w:rsid w:val="005D2DD6"/>
    <w:rsid w:val="005D3097"/>
    <w:rsid w:val="005D33BA"/>
    <w:rsid w:val="005D36BB"/>
    <w:rsid w:val="005D3814"/>
    <w:rsid w:val="005D3C97"/>
    <w:rsid w:val="005D3D28"/>
    <w:rsid w:val="005D4029"/>
    <w:rsid w:val="005D4212"/>
    <w:rsid w:val="005D42CE"/>
    <w:rsid w:val="005D473A"/>
    <w:rsid w:val="005D4C31"/>
    <w:rsid w:val="005D4CB7"/>
    <w:rsid w:val="005D4ED7"/>
    <w:rsid w:val="005D4F7D"/>
    <w:rsid w:val="005D50C5"/>
    <w:rsid w:val="005D5332"/>
    <w:rsid w:val="005D5570"/>
    <w:rsid w:val="005D57AD"/>
    <w:rsid w:val="005D57F6"/>
    <w:rsid w:val="005D5932"/>
    <w:rsid w:val="005D5A7E"/>
    <w:rsid w:val="005D5E95"/>
    <w:rsid w:val="005D60F1"/>
    <w:rsid w:val="005D673F"/>
    <w:rsid w:val="005D6B7C"/>
    <w:rsid w:val="005D6B82"/>
    <w:rsid w:val="005D6D04"/>
    <w:rsid w:val="005D6F55"/>
    <w:rsid w:val="005D711F"/>
    <w:rsid w:val="005D7238"/>
    <w:rsid w:val="005D74C1"/>
    <w:rsid w:val="005D74FE"/>
    <w:rsid w:val="005D7564"/>
    <w:rsid w:val="005D77FC"/>
    <w:rsid w:val="005D7D21"/>
    <w:rsid w:val="005E0923"/>
    <w:rsid w:val="005E09A5"/>
    <w:rsid w:val="005E0F03"/>
    <w:rsid w:val="005E0F4D"/>
    <w:rsid w:val="005E1085"/>
    <w:rsid w:val="005E1108"/>
    <w:rsid w:val="005E169C"/>
    <w:rsid w:val="005E1FB8"/>
    <w:rsid w:val="005E214D"/>
    <w:rsid w:val="005E2306"/>
    <w:rsid w:val="005E2323"/>
    <w:rsid w:val="005E276A"/>
    <w:rsid w:val="005E2B07"/>
    <w:rsid w:val="005E2B6D"/>
    <w:rsid w:val="005E2B88"/>
    <w:rsid w:val="005E3045"/>
    <w:rsid w:val="005E3DCB"/>
    <w:rsid w:val="005E3FC4"/>
    <w:rsid w:val="005E409F"/>
    <w:rsid w:val="005E40D3"/>
    <w:rsid w:val="005E41E7"/>
    <w:rsid w:val="005E4401"/>
    <w:rsid w:val="005E4A47"/>
    <w:rsid w:val="005E4A6D"/>
    <w:rsid w:val="005E4AAD"/>
    <w:rsid w:val="005E4DF0"/>
    <w:rsid w:val="005E4E08"/>
    <w:rsid w:val="005E50A8"/>
    <w:rsid w:val="005E55CE"/>
    <w:rsid w:val="005E594B"/>
    <w:rsid w:val="005E5D0C"/>
    <w:rsid w:val="005E5E56"/>
    <w:rsid w:val="005E5E5D"/>
    <w:rsid w:val="005E73AB"/>
    <w:rsid w:val="005E7B63"/>
    <w:rsid w:val="005E7BFA"/>
    <w:rsid w:val="005E7FF1"/>
    <w:rsid w:val="005F0360"/>
    <w:rsid w:val="005F05ED"/>
    <w:rsid w:val="005F06D7"/>
    <w:rsid w:val="005F0A71"/>
    <w:rsid w:val="005F0A8D"/>
    <w:rsid w:val="005F0D7F"/>
    <w:rsid w:val="005F0F45"/>
    <w:rsid w:val="005F1274"/>
    <w:rsid w:val="005F14E5"/>
    <w:rsid w:val="005F1D4D"/>
    <w:rsid w:val="005F1F8E"/>
    <w:rsid w:val="005F2208"/>
    <w:rsid w:val="005F2466"/>
    <w:rsid w:val="005F251B"/>
    <w:rsid w:val="005F2602"/>
    <w:rsid w:val="005F2808"/>
    <w:rsid w:val="005F31B1"/>
    <w:rsid w:val="005F3201"/>
    <w:rsid w:val="005F3304"/>
    <w:rsid w:val="005F34B6"/>
    <w:rsid w:val="005F3816"/>
    <w:rsid w:val="005F39CC"/>
    <w:rsid w:val="005F3BB4"/>
    <w:rsid w:val="005F3F59"/>
    <w:rsid w:val="005F4534"/>
    <w:rsid w:val="005F478E"/>
    <w:rsid w:val="005F4842"/>
    <w:rsid w:val="005F4946"/>
    <w:rsid w:val="005F4B84"/>
    <w:rsid w:val="005F4D1F"/>
    <w:rsid w:val="005F4D68"/>
    <w:rsid w:val="005F4E2B"/>
    <w:rsid w:val="005F4F3C"/>
    <w:rsid w:val="005F4FA1"/>
    <w:rsid w:val="005F5121"/>
    <w:rsid w:val="005F54C6"/>
    <w:rsid w:val="005F5757"/>
    <w:rsid w:val="005F6682"/>
    <w:rsid w:val="005F67B6"/>
    <w:rsid w:val="005F6A53"/>
    <w:rsid w:val="005F6BDB"/>
    <w:rsid w:val="005F70FD"/>
    <w:rsid w:val="005F72B6"/>
    <w:rsid w:val="005F74CA"/>
    <w:rsid w:val="005F7765"/>
    <w:rsid w:val="005F7D4F"/>
    <w:rsid w:val="005F7F7A"/>
    <w:rsid w:val="00600071"/>
    <w:rsid w:val="00600205"/>
    <w:rsid w:val="006002CD"/>
    <w:rsid w:val="0060043D"/>
    <w:rsid w:val="0060067E"/>
    <w:rsid w:val="006009B2"/>
    <w:rsid w:val="00600AC6"/>
    <w:rsid w:val="00600C84"/>
    <w:rsid w:val="00600E13"/>
    <w:rsid w:val="00601226"/>
    <w:rsid w:val="006018BD"/>
    <w:rsid w:val="00601AB6"/>
    <w:rsid w:val="0060213A"/>
    <w:rsid w:val="0060220D"/>
    <w:rsid w:val="0060224F"/>
    <w:rsid w:val="006022A2"/>
    <w:rsid w:val="00602583"/>
    <w:rsid w:val="006028F4"/>
    <w:rsid w:val="00602A78"/>
    <w:rsid w:val="00602D33"/>
    <w:rsid w:val="00602E8C"/>
    <w:rsid w:val="00602F41"/>
    <w:rsid w:val="00602FCF"/>
    <w:rsid w:val="00603543"/>
    <w:rsid w:val="00603657"/>
    <w:rsid w:val="00603B81"/>
    <w:rsid w:val="00603CC7"/>
    <w:rsid w:val="0060471A"/>
    <w:rsid w:val="00604872"/>
    <w:rsid w:val="006048B7"/>
    <w:rsid w:val="00604AF6"/>
    <w:rsid w:val="00604BCE"/>
    <w:rsid w:val="00604C01"/>
    <w:rsid w:val="00604D79"/>
    <w:rsid w:val="00604E0C"/>
    <w:rsid w:val="00604F7E"/>
    <w:rsid w:val="0060506A"/>
    <w:rsid w:val="006050F2"/>
    <w:rsid w:val="00605908"/>
    <w:rsid w:val="006059FE"/>
    <w:rsid w:val="00605D0D"/>
    <w:rsid w:val="0060668C"/>
    <w:rsid w:val="00606BA2"/>
    <w:rsid w:val="00606C75"/>
    <w:rsid w:val="00606C9D"/>
    <w:rsid w:val="00606DD7"/>
    <w:rsid w:val="0060735D"/>
    <w:rsid w:val="00607371"/>
    <w:rsid w:val="006073FC"/>
    <w:rsid w:val="00607B21"/>
    <w:rsid w:val="00607F9B"/>
    <w:rsid w:val="00610354"/>
    <w:rsid w:val="00610355"/>
    <w:rsid w:val="00610404"/>
    <w:rsid w:val="006106B1"/>
    <w:rsid w:val="0061131C"/>
    <w:rsid w:val="0061187F"/>
    <w:rsid w:val="0061188D"/>
    <w:rsid w:val="00611BCF"/>
    <w:rsid w:val="006125A1"/>
    <w:rsid w:val="006129A5"/>
    <w:rsid w:val="00612AD8"/>
    <w:rsid w:val="00612C18"/>
    <w:rsid w:val="00612C46"/>
    <w:rsid w:val="00612DC6"/>
    <w:rsid w:val="00613178"/>
    <w:rsid w:val="0061325E"/>
    <w:rsid w:val="006132E4"/>
    <w:rsid w:val="0061359E"/>
    <w:rsid w:val="0061372C"/>
    <w:rsid w:val="00613C25"/>
    <w:rsid w:val="00613C78"/>
    <w:rsid w:val="006141D2"/>
    <w:rsid w:val="006146DF"/>
    <w:rsid w:val="00614DB6"/>
    <w:rsid w:val="00614DFD"/>
    <w:rsid w:val="006151E9"/>
    <w:rsid w:val="00615582"/>
    <w:rsid w:val="006158B3"/>
    <w:rsid w:val="0061596B"/>
    <w:rsid w:val="00615B83"/>
    <w:rsid w:val="0061612B"/>
    <w:rsid w:val="00616E3A"/>
    <w:rsid w:val="00616FAF"/>
    <w:rsid w:val="00617064"/>
    <w:rsid w:val="006170B8"/>
    <w:rsid w:val="006172B7"/>
    <w:rsid w:val="00617313"/>
    <w:rsid w:val="00617350"/>
    <w:rsid w:val="006173C2"/>
    <w:rsid w:val="006173D9"/>
    <w:rsid w:val="006174C3"/>
    <w:rsid w:val="006177B8"/>
    <w:rsid w:val="00617967"/>
    <w:rsid w:val="00617A4F"/>
    <w:rsid w:val="00617D89"/>
    <w:rsid w:val="00617F7D"/>
    <w:rsid w:val="00617F89"/>
    <w:rsid w:val="00617FC0"/>
    <w:rsid w:val="00620386"/>
    <w:rsid w:val="006209CB"/>
    <w:rsid w:val="00620A69"/>
    <w:rsid w:val="00620AD3"/>
    <w:rsid w:val="00620D18"/>
    <w:rsid w:val="00620D27"/>
    <w:rsid w:val="00620FD3"/>
    <w:rsid w:val="006210BD"/>
    <w:rsid w:val="00621186"/>
    <w:rsid w:val="00621514"/>
    <w:rsid w:val="00621E06"/>
    <w:rsid w:val="006224F3"/>
    <w:rsid w:val="006226AD"/>
    <w:rsid w:val="006226F9"/>
    <w:rsid w:val="006228DC"/>
    <w:rsid w:val="00623191"/>
    <w:rsid w:val="006232A0"/>
    <w:rsid w:val="006234DE"/>
    <w:rsid w:val="00623587"/>
    <w:rsid w:val="00623EB8"/>
    <w:rsid w:val="00623FCD"/>
    <w:rsid w:val="00624163"/>
    <w:rsid w:val="00624416"/>
    <w:rsid w:val="00624762"/>
    <w:rsid w:val="006247A9"/>
    <w:rsid w:val="00625170"/>
    <w:rsid w:val="006251E4"/>
    <w:rsid w:val="00625962"/>
    <w:rsid w:val="0062604B"/>
    <w:rsid w:val="006271B0"/>
    <w:rsid w:val="006275E1"/>
    <w:rsid w:val="0062768C"/>
    <w:rsid w:val="00627931"/>
    <w:rsid w:val="00627997"/>
    <w:rsid w:val="00627D1D"/>
    <w:rsid w:val="006303E4"/>
    <w:rsid w:val="006303E6"/>
    <w:rsid w:val="006306F8"/>
    <w:rsid w:val="00630E4E"/>
    <w:rsid w:val="00630F6A"/>
    <w:rsid w:val="00630FC3"/>
    <w:rsid w:val="00631449"/>
    <w:rsid w:val="006314C5"/>
    <w:rsid w:val="00631ED0"/>
    <w:rsid w:val="00631F08"/>
    <w:rsid w:val="00631F1E"/>
    <w:rsid w:val="0063235A"/>
    <w:rsid w:val="006323C4"/>
    <w:rsid w:val="006324D5"/>
    <w:rsid w:val="006325D0"/>
    <w:rsid w:val="006326AA"/>
    <w:rsid w:val="006327DA"/>
    <w:rsid w:val="006329DF"/>
    <w:rsid w:val="00632A46"/>
    <w:rsid w:val="00632AE3"/>
    <w:rsid w:val="00632B9B"/>
    <w:rsid w:val="00632DCB"/>
    <w:rsid w:val="00633343"/>
    <w:rsid w:val="00633499"/>
    <w:rsid w:val="00633573"/>
    <w:rsid w:val="00633670"/>
    <w:rsid w:val="006345DD"/>
    <w:rsid w:val="0063523B"/>
    <w:rsid w:val="00635255"/>
    <w:rsid w:val="00635359"/>
    <w:rsid w:val="006354DF"/>
    <w:rsid w:val="00635584"/>
    <w:rsid w:val="00635DF0"/>
    <w:rsid w:val="00635F90"/>
    <w:rsid w:val="00636772"/>
    <w:rsid w:val="006369A6"/>
    <w:rsid w:val="00636A67"/>
    <w:rsid w:val="00636B3F"/>
    <w:rsid w:val="00636BBF"/>
    <w:rsid w:val="00636E8C"/>
    <w:rsid w:val="0063770C"/>
    <w:rsid w:val="00637960"/>
    <w:rsid w:val="00637E6E"/>
    <w:rsid w:val="00640285"/>
    <w:rsid w:val="006408A6"/>
    <w:rsid w:val="006408AB"/>
    <w:rsid w:val="0064099C"/>
    <w:rsid w:val="00640AAC"/>
    <w:rsid w:val="00640B01"/>
    <w:rsid w:val="00640C0E"/>
    <w:rsid w:val="0064164A"/>
    <w:rsid w:val="00641716"/>
    <w:rsid w:val="00641B05"/>
    <w:rsid w:val="00641BC7"/>
    <w:rsid w:val="00641F9B"/>
    <w:rsid w:val="006421B6"/>
    <w:rsid w:val="0064243C"/>
    <w:rsid w:val="00642644"/>
    <w:rsid w:val="00642729"/>
    <w:rsid w:val="0064281B"/>
    <w:rsid w:val="00642B56"/>
    <w:rsid w:val="00642C3F"/>
    <w:rsid w:val="00642F2E"/>
    <w:rsid w:val="00642FAD"/>
    <w:rsid w:val="00643078"/>
    <w:rsid w:val="006434D1"/>
    <w:rsid w:val="0064367E"/>
    <w:rsid w:val="006436E6"/>
    <w:rsid w:val="0064384B"/>
    <w:rsid w:val="0064389A"/>
    <w:rsid w:val="0064393A"/>
    <w:rsid w:val="0064436B"/>
    <w:rsid w:val="0064440C"/>
    <w:rsid w:val="00644872"/>
    <w:rsid w:val="00644901"/>
    <w:rsid w:val="00644CFC"/>
    <w:rsid w:val="00644FE0"/>
    <w:rsid w:val="00645040"/>
    <w:rsid w:val="0064504D"/>
    <w:rsid w:val="0064556A"/>
    <w:rsid w:val="00645C19"/>
    <w:rsid w:val="00645F66"/>
    <w:rsid w:val="00646416"/>
    <w:rsid w:val="00646634"/>
    <w:rsid w:val="0064685A"/>
    <w:rsid w:val="00646919"/>
    <w:rsid w:val="00646B46"/>
    <w:rsid w:val="00646D4F"/>
    <w:rsid w:val="00647181"/>
    <w:rsid w:val="006472D9"/>
    <w:rsid w:val="00647423"/>
    <w:rsid w:val="006475FB"/>
    <w:rsid w:val="0064781A"/>
    <w:rsid w:val="0064788C"/>
    <w:rsid w:val="00647AE3"/>
    <w:rsid w:val="006509E7"/>
    <w:rsid w:val="00650BC0"/>
    <w:rsid w:val="00650C78"/>
    <w:rsid w:val="00650F1F"/>
    <w:rsid w:val="00651656"/>
    <w:rsid w:val="0065182B"/>
    <w:rsid w:val="006518F7"/>
    <w:rsid w:val="00651DDD"/>
    <w:rsid w:val="00652441"/>
    <w:rsid w:val="006525FA"/>
    <w:rsid w:val="00652721"/>
    <w:rsid w:val="006527C8"/>
    <w:rsid w:val="00652964"/>
    <w:rsid w:val="00652A70"/>
    <w:rsid w:val="00652C20"/>
    <w:rsid w:val="00652C60"/>
    <w:rsid w:val="00653081"/>
    <w:rsid w:val="0065343D"/>
    <w:rsid w:val="00653808"/>
    <w:rsid w:val="006538E0"/>
    <w:rsid w:val="00653953"/>
    <w:rsid w:val="00653FE4"/>
    <w:rsid w:val="00654788"/>
    <w:rsid w:val="00654977"/>
    <w:rsid w:val="00655106"/>
    <w:rsid w:val="00655195"/>
    <w:rsid w:val="0065574D"/>
    <w:rsid w:val="00655CA5"/>
    <w:rsid w:val="00655D7E"/>
    <w:rsid w:val="00655E86"/>
    <w:rsid w:val="00656B10"/>
    <w:rsid w:val="00656B53"/>
    <w:rsid w:val="00656E03"/>
    <w:rsid w:val="0065707F"/>
    <w:rsid w:val="006578E8"/>
    <w:rsid w:val="00657B9E"/>
    <w:rsid w:val="00657F54"/>
    <w:rsid w:val="0066006C"/>
    <w:rsid w:val="006604C5"/>
    <w:rsid w:val="006605A3"/>
    <w:rsid w:val="00660803"/>
    <w:rsid w:val="00661D77"/>
    <w:rsid w:val="00662365"/>
    <w:rsid w:val="00662549"/>
    <w:rsid w:val="00662B1D"/>
    <w:rsid w:val="00662BB0"/>
    <w:rsid w:val="00662C5A"/>
    <w:rsid w:val="00662DAB"/>
    <w:rsid w:val="00662DB3"/>
    <w:rsid w:val="00662E16"/>
    <w:rsid w:val="00662E7D"/>
    <w:rsid w:val="00663203"/>
    <w:rsid w:val="0066320A"/>
    <w:rsid w:val="006634B9"/>
    <w:rsid w:val="006639C8"/>
    <w:rsid w:val="00663F56"/>
    <w:rsid w:val="00663F92"/>
    <w:rsid w:val="00663FEA"/>
    <w:rsid w:val="00664503"/>
    <w:rsid w:val="00664548"/>
    <w:rsid w:val="00664618"/>
    <w:rsid w:val="00664BBD"/>
    <w:rsid w:val="00664BE3"/>
    <w:rsid w:val="00664CD4"/>
    <w:rsid w:val="00664F1F"/>
    <w:rsid w:val="0066501F"/>
    <w:rsid w:val="00665258"/>
    <w:rsid w:val="00665402"/>
    <w:rsid w:val="00665530"/>
    <w:rsid w:val="006660A1"/>
    <w:rsid w:val="0066635F"/>
    <w:rsid w:val="00666801"/>
    <w:rsid w:val="00666890"/>
    <w:rsid w:val="00666A4D"/>
    <w:rsid w:val="00666C79"/>
    <w:rsid w:val="0066713A"/>
    <w:rsid w:val="006673D7"/>
    <w:rsid w:val="0066794B"/>
    <w:rsid w:val="00667A4E"/>
    <w:rsid w:val="00667A9C"/>
    <w:rsid w:val="006703E1"/>
    <w:rsid w:val="0067044C"/>
    <w:rsid w:val="00670B45"/>
    <w:rsid w:val="00670B73"/>
    <w:rsid w:val="00670FFF"/>
    <w:rsid w:val="00671038"/>
    <w:rsid w:val="006711E0"/>
    <w:rsid w:val="00671232"/>
    <w:rsid w:val="00671260"/>
    <w:rsid w:val="00671545"/>
    <w:rsid w:val="0067174D"/>
    <w:rsid w:val="006717F6"/>
    <w:rsid w:val="00671857"/>
    <w:rsid w:val="00671BAE"/>
    <w:rsid w:val="00671EAD"/>
    <w:rsid w:val="006721F6"/>
    <w:rsid w:val="00672829"/>
    <w:rsid w:val="0067282B"/>
    <w:rsid w:val="006729E4"/>
    <w:rsid w:val="00672FEC"/>
    <w:rsid w:val="006730AF"/>
    <w:rsid w:val="00673139"/>
    <w:rsid w:val="006732B8"/>
    <w:rsid w:val="0067389F"/>
    <w:rsid w:val="00673953"/>
    <w:rsid w:val="00673AFB"/>
    <w:rsid w:val="00673B09"/>
    <w:rsid w:val="0067407E"/>
    <w:rsid w:val="0067443B"/>
    <w:rsid w:val="006744BB"/>
    <w:rsid w:val="0067459A"/>
    <w:rsid w:val="0067494E"/>
    <w:rsid w:val="00674A6E"/>
    <w:rsid w:val="006753D7"/>
    <w:rsid w:val="00675475"/>
    <w:rsid w:val="00675987"/>
    <w:rsid w:val="00675B09"/>
    <w:rsid w:val="00675BB5"/>
    <w:rsid w:val="00675CDD"/>
    <w:rsid w:val="00675DDE"/>
    <w:rsid w:val="00675EA3"/>
    <w:rsid w:val="00675EFB"/>
    <w:rsid w:val="00676550"/>
    <w:rsid w:val="00676592"/>
    <w:rsid w:val="006767B0"/>
    <w:rsid w:val="00676C02"/>
    <w:rsid w:val="00676D95"/>
    <w:rsid w:val="00676DF0"/>
    <w:rsid w:val="00676F3A"/>
    <w:rsid w:val="0067729F"/>
    <w:rsid w:val="006775C5"/>
    <w:rsid w:val="006777FB"/>
    <w:rsid w:val="00677E62"/>
    <w:rsid w:val="006803F7"/>
    <w:rsid w:val="0068050B"/>
    <w:rsid w:val="006807D1"/>
    <w:rsid w:val="0068080D"/>
    <w:rsid w:val="0068086A"/>
    <w:rsid w:val="0068090F"/>
    <w:rsid w:val="00680B75"/>
    <w:rsid w:val="00680E86"/>
    <w:rsid w:val="00680F09"/>
    <w:rsid w:val="00680F70"/>
    <w:rsid w:val="00681099"/>
    <w:rsid w:val="006815B1"/>
    <w:rsid w:val="006819C5"/>
    <w:rsid w:val="00681B63"/>
    <w:rsid w:val="00681E00"/>
    <w:rsid w:val="00682066"/>
    <w:rsid w:val="00682184"/>
    <w:rsid w:val="00682280"/>
    <w:rsid w:val="0068255E"/>
    <w:rsid w:val="006827D6"/>
    <w:rsid w:val="00682EAC"/>
    <w:rsid w:val="00683136"/>
    <w:rsid w:val="006833C2"/>
    <w:rsid w:val="006836E9"/>
    <w:rsid w:val="006838BB"/>
    <w:rsid w:val="00683CE5"/>
    <w:rsid w:val="00683D65"/>
    <w:rsid w:val="006840D6"/>
    <w:rsid w:val="00684461"/>
    <w:rsid w:val="006845A8"/>
    <w:rsid w:val="00685AD1"/>
    <w:rsid w:val="00685B1F"/>
    <w:rsid w:val="00685B29"/>
    <w:rsid w:val="00685D7A"/>
    <w:rsid w:val="00685E1C"/>
    <w:rsid w:val="006860AB"/>
    <w:rsid w:val="00686104"/>
    <w:rsid w:val="00686194"/>
    <w:rsid w:val="00686314"/>
    <w:rsid w:val="00686327"/>
    <w:rsid w:val="00686367"/>
    <w:rsid w:val="0068651E"/>
    <w:rsid w:val="006867E2"/>
    <w:rsid w:val="00686956"/>
    <w:rsid w:val="00686AD8"/>
    <w:rsid w:val="00686B79"/>
    <w:rsid w:val="00686BCD"/>
    <w:rsid w:val="00686BDB"/>
    <w:rsid w:val="006871A5"/>
    <w:rsid w:val="006873F3"/>
    <w:rsid w:val="00687863"/>
    <w:rsid w:val="00687CEB"/>
    <w:rsid w:val="00687D47"/>
    <w:rsid w:val="00690229"/>
    <w:rsid w:val="00690239"/>
    <w:rsid w:val="00690553"/>
    <w:rsid w:val="00690710"/>
    <w:rsid w:val="00690909"/>
    <w:rsid w:val="00690AC2"/>
    <w:rsid w:val="00690CFD"/>
    <w:rsid w:val="00690FB0"/>
    <w:rsid w:val="00691169"/>
    <w:rsid w:val="0069133B"/>
    <w:rsid w:val="006915B1"/>
    <w:rsid w:val="00691687"/>
    <w:rsid w:val="00691868"/>
    <w:rsid w:val="00691FEF"/>
    <w:rsid w:val="006923A8"/>
    <w:rsid w:val="006923E4"/>
    <w:rsid w:val="00692B7E"/>
    <w:rsid w:val="00692E72"/>
    <w:rsid w:val="00693148"/>
    <w:rsid w:val="006933E6"/>
    <w:rsid w:val="0069349F"/>
    <w:rsid w:val="00693EA0"/>
    <w:rsid w:val="00693EF6"/>
    <w:rsid w:val="0069403C"/>
    <w:rsid w:val="00694530"/>
    <w:rsid w:val="0069455B"/>
    <w:rsid w:val="0069474C"/>
    <w:rsid w:val="00694D74"/>
    <w:rsid w:val="00694DE9"/>
    <w:rsid w:val="00694EC5"/>
    <w:rsid w:val="0069571D"/>
    <w:rsid w:val="00695831"/>
    <w:rsid w:val="006959A6"/>
    <w:rsid w:val="00695A26"/>
    <w:rsid w:val="006960A9"/>
    <w:rsid w:val="0069613E"/>
    <w:rsid w:val="006963C0"/>
    <w:rsid w:val="0069676A"/>
    <w:rsid w:val="006967A8"/>
    <w:rsid w:val="00696843"/>
    <w:rsid w:val="0069688C"/>
    <w:rsid w:val="0069758A"/>
    <w:rsid w:val="00697912"/>
    <w:rsid w:val="00697A91"/>
    <w:rsid w:val="00697CF0"/>
    <w:rsid w:val="00697E8A"/>
    <w:rsid w:val="006A055F"/>
    <w:rsid w:val="006A1105"/>
    <w:rsid w:val="006A1106"/>
    <w:rsid w:val="006A1367"/>
    <w:rsid w:val="006A16D1"/>
    <w:rsid w:val="006A18B0"/>
    <w:rsid w:val="006A1D68"/>
    <w:rsid w:val="006A1E7D"/>
    <w:rsid w:val="006A27CC"/>
    <w:rsid w:val="006A2914"/>
    <w:rsid w:val="006A299F"/>
    <w:rsid w:val="006A29BA"/>
    <w:rsid w:val="006A3350"/>
    <w:rsid w:val="006A39BD"/>
    <w:rsid w:val="006A3B9E"/>
    <w:rsid w:val="006A3D2F"/>
    <w:rsid w:val="006A3D60"/>
    <w:rsid w:val="006A3F74"/>
    <w:rsid w:val="006A4315"/>
    <w:rsid w:val="006A4455"/>
    <w:rsid w:val="006A45B9"/>
    <w:rsid w:val="006A46B8"/>
    <w:rsid w:val="006A46EC"/>
    <w:rsid w:val="006A4A6D"/>
    <w:rsid w:val="006A4B30"/>
    <w:rsid w:val="006A4C77"/>
    <w:rsid w:val="006A4F77"/>
    <w:rsid w:val="006A51B8"/>
    <w:rsid w:val="006A54A2"/>
    <w:rsid w:val="006A59C5"/>
    <w:rsid w:val="006A5A8D"/>
    <w:rsid w:val="006A5D9E"/>
    <w:rsid w:val="006A5F55"/>
    <w:rsid w:val="006A6488"/>
    <w:rsid w:val="006A6A61"/>
    <w:rsid w:val="006A6A72"/>
    <w:rsid w:val="006A7105"/>
    <w:rsid w:val="006A7151"/>
    <w:rsid w:val="006A73E8"/>
    <w:rsid w:val="006A7B22"/>
    <w:rsid w:val="006B06AB"/>
    <w:rsid w:val="006B095F"/>
    <w:rsid w:val="006B0B0A"/>
    <w:rsid w:val="006B0C25"/>
    <w:rsid w:val="006B0FF2"/>
    <w:rsid w:val="006B1538"/>
    <w:rsid w:val="006B15CA"/>
    <w:rsid w:val="006B1625"/>
    <w:rsid w:val="006B1ABD"/>
    <w:rsid w:val="006B22D1"/>
    <w:rsid w:val="006B24D2"/>
    <w:rsid w:val="006B2660"/>
    <w:rsid w:val="006B2A4B"/>
    <w:rsid w:val="006B2A9B"/>
    <w:rsid w:val="006B30A2"/>
    <w:rsid w:val="006B314A"/>
    <w:rsid w:val="006B3882"/>
    <w:rsid w:val="006B3F07"/>
    <w:rsid w:val="006B3FE1"/>
    <w:rsid w:val="006B43FD"/>
    <w:rsid w:val="006B48E3"/>
    <w:rsid w:val="006B48E7"/>
    <w:rsid w:val="006B493F"/>
    <w:rsid w:val="006B4A40"/>
    <w:rsid w:val="006B4AD3"/>
    <w:rsid w:val="006B507A"/>
    <w:rsid w:val="006B52BD"/>
    <w:rsid w:val="006B5536"/>
    <w:rsid w:val="006B573E"/>
    <w:rsid w:val="006B5AA2"/>
    <w:rsid w:val="006B5FF8"/>
    <w:rsid w:val="006B6742"/>
    <w:rsid w:val="006B679A"/>
    <w:rsid w:val="006B7007"/>
    <w:rsid w:val="006B70F5"/>
    <w:rsid w:val="006B7D13"/>
    <w:rsid w:val="006B7FF3"/>
    <w:rsid w:val="006C0032"/>
    <w:rsid w:val="006C0148"/>
    <w:rsid w:val="006C070B"/>
    <w:rsid w:val="006C0DDC"/>
    <w:rsid w:val="006C135F"/>
    <w:rsid w:val="006C189F"/>
    <w:rsid w:val="006C1B1B"/>
    <w:rsid w:val="006C1C10"/>
    <w:rsid w:val="006C1EC6"/>
    <w:rsid w:val="006C236E"/>
    <w:rsid w:val="006C26ED"/>
    <w:rsid w:val="006C2788"/>
    <w:rsid w:val="006C2B2C"/>
    <w:rsid w:val="006C314E"/>
    <w:rsid w:val="006C3A88"/>
    <w:rsid w:val="006C3B79"/>
    <w:rsid w:val="006C3FBC"/>
    <w:rsid w:val="006C4107"/>
    <w:rsid w:val="006C415D"/>
    <w:rsid w:val="006C46DD"/>
    <w:rsid w:val="006C4A0F"/>
    <w:rsid w:val="006C4A14"/>
    <w:rsid w:val="006C5505"/>
    <w:rsid w:val="006C5983"/>
    <w:rsid w:val="006C5C93"/>
    <w:rsid w:val="006C5FE5"/>
    <w:rsid w:val="006C64E6"/>
    <w:rsid w:val="006C66FE"/>
    <w:rsid w:val="006C6B2E"/>
    <w:rsid w:val="006C6DF0"/>
    <w:rsid w:val="006C7456"/>
    <w:rsid w:val="006C748F"/>
    <w:rsid w:val="006C7793"/>
    <w:rsid w:val="006C7980"/>
    <w:rsid w:val="006C79F2"/>
    <w:rsid w:val="006C7D7E"/>
    <w:rsid w:val="006D05B7"/>
    <w:rsid w:val="006D0681"/>
    <w:rsid w:val="006D090C"/>
    <w:rsid w:val="006D0DDA"/>
    <w:rsid w:val="006D0E98"/>
    <w:rsid w:val="006D0F22"/>
    <w:rsid w:val="006D0FAC"/>
    <w:rsid w:val="006D1363"/>
    <w:rsid w:val="006D166A"/>
    <w:rsid w:val="006D18E9"/>
    <w:rsid w:val="006D1F59"/>
    <w:rsid w:val="006D2101"/>
    <w:rsid w:val="006D21C8"/>
    <w:rsid w:val="006D2358"/>
    <w:rsid w:val="006D2532"/>
    <w:rsid w:val="006D2621"/>
    <w:rsid w:val="006D3200"/>
    <w:rsid w:val="006D338A"/>
    <w:rsid w:val="006D3F2D"/>
    <w:rsid w:val="006D4705"/>
    <w:rsid w:val="006D472C"/>
    <w:rsid w:val="006D4B5F"/>
    <w:rsid w:val="006D4BB8"/>
    <w:rsid w:val="006D51C6"/>
    <w:rsid w:val="006D54CA"/>
    <w:rsid w:val="006D55CE"/>
    <w:rsid w:val="006D5C2A"/>
    <w:rsid w:val="006D5EDD"/>
    <w:rsid w:val="006D61A0"/>
    <w:rsid w:val="006D64A9"/>
    <w:rsid w:val="006D6569"/>
    <w:rsid w:val="006D6604"/>
    <w:rsid w:val="006D6BF7"/>
    <w:rsid w:val="006D6CE9"/>
    <w:rsid w:val="006D6DFF"/>
    <w:rsid w:val="006D6FC4"/>
    <w:rsid w:val="006D78DE"/>
    <w:rsid w:val="006D7CF7"/>
    <w:rsid w:val="006D7FC4"/>
    <w:rsid w:val="006E0127"/>
    <w:rsid w:val="006E01BE"/>
    <w:rsid w:val="006E0241"/>
    <w:rsid w:val="006E0490"/>
    <w:rsid w:val="006E0582"/>
    <w:rsid w:val="006E06F3"/>
    <w:rsid w:val="006E07A5"/>
    <w:rsid w:val="006E092B"/>
    <w:rsid w:val="006E0974"/>
    <w:rsid w:val="006E0F60"/>
    <w:rsid w:val="006E185A"/>
    <w:rsid w:val="006E1B08"/>
    <w:rsid w:val="006E1EB7"/>
    <w:rsid w:val="006E206D"/>
    <w:rsid w:val="006E228B"/>
    <w:rsid w:val="006E232B"/>
    <w:rsid w:val="006E243B"/>
    <w:rsid w:val="006E2733"/>
    <w:rsid w:val="006E289B"/>
    <w:rsid w:val="006E2995"/>
    <w:rsid w:val="006E2A7D"/>
    <w:rsid w:val="006E2BF7"/>
    <w:rsid w:val="006E2C22"/>
    <w:rsid w:val="006E30D0"/>
    <w:rsid w:val="006E3126"/>
    <w:rsid w:val="006E33EF"/>
    <w:rsid w:val="006E37E3"/>
    <w:rsid w:val="006E37F6"/>
    <w:rsid w:val="006E3D0A"/>
    <w:rsid w:val="006E3DF7"/>
    <w:rsid w:val="006E3E12"/>
    <w:rsid w:val="006E41DA"/>
    <w:rsid w:val="006E42DA"/>
    <w:rsid w:val="006E432D"/>
    <w:rsid w:val="006E4750"/>
    <w:rsid w:val="006E4C03"/>
    <w:rsid w:val="006E4F9C"/>
    <w:rsid w:val="006E548E"/>
    <w:rsid w:val="006E55E8"/>
    <w:rsid w:val="006E5658"/>
    <w:rsid w:val="006E5DF6"/>
    <w:rsid w:val="006E649C"/>
    <w:rsid w:val="006E67D6"/>
    <w:rsid w:val="006E6967"/>
    <w:rsid w:val="006E6A8A"/>
    <w:rsid w:val="006E6C8B"/>
    <w:rsid w:val="006E6D14"/>
    <w:rsid w:val="006E6DAD"/>
    <w:rsid w:val="006E72B9"/>
    <w:rsid w:val="006E74B2"/>
    <w:rsid w:val="006E77FC"/>
    <w:rsid w:val="006E7B7D"/>
    <w:rsid w:val="006E7CBD"/>
    <w:rsid w:val="006F00B5"/>
    <w:rsid w:val="006F00C3"/>
    <w:rsid w:val="006F0AFD"/>
    <w:rsid w:val="006F11B1"/>
    <w:rsid w:val="006F133D"/>
    <w:rsid w:val="006F18DC"/>
    <w:rsid w:val="006F1A64"/>
    <w:rsid w:val="006F1CEF"/>
    <w:rsid w:val="006F20C9"/>
    <w:rsid w:val="006F23C0"/>
    <w:rsid w:val="006F247C"/>
    <w:rsid w:val="006F2B3A"/>
    <w:rsid w:val="006F2E39"/>
    <w:rsid w:val="006F3640"/>
    <w:rsid w:val="006F3792"/>
    <w:rsid w:val="006F386D"/>
    <w:rsid w:val="006F3EC3"/>
    <w:rsid w:val="006F40D2"/>
    <w:rsid w:val="006F43E4"/>
    <w:rsid w:val="006F455D"/>
    <w:rsid w:val="006F47B0"/>
    <w:rsid w:val="006F4DFA"/>
    <w:rsid w:val="006F5947"/>
    <w:rsid w:val="006F5A1A"/>
    <w:rsid w:val="006F5B20"/>
    <w:rsid w:val="006F5D5A"/>
    <w:rsid w:val="006F5E8B"/>
    <w:rsid w:val="006F5EE8"/>
    <w:rsid w:val="006F5F2A"/>
    <w:rsid w:val="006F610E"/>
    <w:rsid w:val="006F6413"/>
    <w:rsid w:val="006F6796"/>
    <w:rsid w:val="006F6B25"/>
    <w:rsid w:val="006F6E3C"/>
    <w:rsid w:val="006F72F1"/>
    <w:rsid w:val="006F73AE"/>
    <w:rsid w:val="006F74C2"/>
    <w:rsid w:val="006F79B0"/>
    <w:rsid w:val="006F7DA4"/>
    <w:rsid w:val="006F7DA5"/>
    <w:rsid w:val="00700983"/>
    <w:rsid w:val="00700C39"/>
    <w:rsid w:val="00700EEF"/>
    <w:rsid w:val="007010A1"/>
    <w:rsid w:val="007012B9"/>
    <w:rsid w:val="00701511"/>
    <w:rsid w:val="007016A6"/>
    <w:rsid w:val="0070181B"/>
    <w:rsid w:val="00701905"/>
    <w:rsid w:val="0070193C"/>
    <w:rsid w:val="0070195E"/>
    <w:rsid w:val="00701C0A"/>
    <w:rsid w:val="00701C62"/>
    <w:rsid w:val="00701FB5"/>
    <w:rsid w:val="0070204A"/>
    <w:rsid w:val="0070244E"/>
    <w:rsid w:val="0070263C"/>
    <w:rsid w:val="00702B66"/>
    <w:rsid w:val="00702B8E"/>
    <w:rsid w:val="00702F10"/>
    <w:rsid w:val="00702F35"/>
    <w:rsid w:val="007030EE"/>
    <w:rsid w:val="0070339F"/>
    <w:rsid w:val="007038EE"/>
    <w:rsid w:val="00703AB4"/>
    <w:rsid w:val="00703EDE"/>
    <w:rsid w:val="00704161"/>
    <w:rsid w:val="007041C3"/>
    <w:rsid w:val="00704630"/>
    <w:rsid w:val="00704B84"/>
    <w:rsid w:val="0070542F"/>
    <w:rsid w:val="00705566"/>
    <w:rsid w:val="007057EF"/>
    <w:rsid w:val="00705D46"/>
    <w:rsid w:val="00706360"/>
    <w:rsid w:val="0070642D"/>
    <w:rsid w:val="00706496"/>
    <w:rsid w:val="00706633"/>
    <w:rsid w:val="0070670A"/>
    <w:rsid w:val="0070677D"/>
    <w:rsid w:val="007067C5"/>
    <w:rsid w:val="007068E8"/>
    <w:rsid w:val="00706A30"/>
    <w:rsid w:val="00706A8B"/>
    <w:rsid w:val="00706B91"/>
    <w:rsid w:val="00706BCF"/>
    <w:rsid w:val="00706FC3"/>
    <w:rsid w:val="00706FF0"/>
    <w:rsid w:val="00707085"/>
    <w:rsid w:val="0070714B"/>
    <w:rsid w:val="007071F5"/>
    <w:rsid w:val="0070742C"/>
    <w:rsid w:val="00707900"/>
    <w:rsid w:val="00707AFA"/>
    <w:rsid w:val="00707C61"/>
    <w:rsid w:val="0071006E"/>
    <w:rsid w:val="007101DC"/>
    <w:rsid w:val="0071033A"/>
    <w:rsid w:val="00710426"/>
    <w:rsid w:val="00710B89"/>
    <w:rsid w:val="00710C7B"/>
    <w:rsid w:val="00711354"/>
    <w:rsid w:val="007113E7"/>
    <w:rsid w:val="0071160E"/>
    <w:rsid w:val="0071189A"/>
    <w:rsid w:val="007119DD"/>
    <w:rsid w:val="00711CE5"/>
    <w:rsid w:val="00711E4B"/>
    <w:rsid w:val="00711FE9"/>
    <w:rsid w:val="0071208E"/>
    <w:rsid w:val="007120A4"/>
    <w:rsid w:val="007120E4"/>
    <w:rsid w:val="00712145"/>
    <w:rsid w:val="00712FE3"/>
    <w:rsid w:val="0071323E"/>
    <w:rsid w:val="007139A2"/>
    <w:rsid w:val="00713CB1"/>
    <w:rsid w:val="00713E01"/>
    <w:rsid w:val="00713E35"/>
    <w:rsid w:val="007140C3"/>
    <w:rsid w:val="00714187"/>
    <w:rsid w:val="0071448B"/>
    <w:rsid w:val="0071461B"/>
    <w:rsid w:val="00714CBD"/>
    <w:rsid w:val="00714D7D"/>
    <w:rsid w:val="00714E80"/>
    <w:rsid w:val="00715438"/>
    <w:rsid w:val="00715497"/>
    <w:rsid w:val="007157DD"/>
    <w:rsid w:val="007158B2"/>
    <w:rsid w:val="00715C3A"/>
    <w:rsid w:val="007161B1"/>
    <w:rsid w:val="00716222"/>
    <w:rsid w:val="0071636E"/>
    <w:rsid w:val="007166B4"/>
    <w:rsid w:val="00716730"/>
    <w:rsid w:val="00716BC6"/>
    <w:rsid w:val="00716C0C"/>
    <w:rsid w:val="00716F20"/>
    <w:rsid w:val="00717008"/>
    <w:rsid w:val="0071704C"/>
    <w:rsid w:val="00717166"/>
    <w:rsid w:val="00717257"/>
    <w:rsid w:val="00717276"/>
    <w:rsid w:val="007172DA"/>
    <w:rsid w:val="007172E8"/>
    <w:rsid w:val="00717397"/>
    <w:rsid w:val="0071745B"/>
    <w:rsid w:val="0071754A"/>
    <w:rsid w:val="0071786A"/>
    <w:rsid w:val="00717A36"/>
    <w:rsid w:val="00717DF8"/>
    <w:rsid w:val="007207B6"/>
    <w:rsid w:val="00720A2A"/>
    <w:rsid w:val="00720D93"/>
    <w:rsid w:val="007218D6"/>
    <w:rsid w:val="00721A29"/>
    <w:rsid w:val="00721C27"/>
    <w:rsid w:val="00721F7B"/>
    <w:rsid w:val="00722141"/>
    <w:rsid w:val="0072280C"/>
    <w:rsid w:val="00722A27"/>
    <w:rsid w:val="00722A59"/>
    <w:rsid w:val="00722B93"/>
    <w:rsid w:val="00722CD3"/>
    <w:rsid w:val="00722DB5"/>
    <w:rsid w:val="00722E52"/>
    <w:rsid w:val="0072338F"/>
    <w:rsid w:val="00723564"/>
    <w:rsid w:val="007235F5"/>
    <w:rsid w:val="0072363C"/>
    <w:rsid w:val="00723905"/>
    <w:rsid w:val="0072392F"/>
    <w:rsid w:val="00723BCE"/>
    <w:rsid w:val="00723BD1"/>
    <w:rsid w:val="00723EB6"/>
    <w:rsid w:val="00723EFE"/>
    <w:rsid w:val="00724065"/>
    <w:rsid w:val="0072419A"/>
    <w:rsid w:val="00724308"/>
    <w:rsid w:val="0072453B"/>
    <w:rsid w:val="007245C9"/>
    <w:rsid w:val="00724987"/>
    <w:rsid w:val="00724E8A"/>
    <w:rsid w:val="0072524B"/>
    <w:rsid w:val="007253B6"/>
    <w:rsid w:val="0072550B"/>
    <w:rsid w:val="00725705"/>
    <w:rsid w:val="00725889"/>
    <w:rsid w:val="00725907"/>
    <w:rsid w:val="00725CFC"/>
    <w:rsid w:val="00725F4F"/>
    <w:rsid w:val="007264AF"/>
    <w:rsid w:val="007268D6"/>
    <w:rsid w:val="007269BA"/>
    <w:rsid w:val="00726E76"/>
    <w:rsid w:val="00727107"/>
    <w:rsid w:val="0072772D"/>
    <w:rsid w:val="007277B5"/>
    <w:rsid w:val="00727D79"/>
    <w:rsid w:val="00727E4E"/>
    <w:rsid w:val="00730131"/>
    <w:rsid w:val="00730270"/>
    <w:rsid w:val="00730463"/>
    <w:rsid w:val="0073057E"/>
    <w:rsid w:val="0073095F"/>
    <w:rsid w:val="0073113E"/>
    <w:rsid w:val="007311B6"/>
    <w:rsid w:val="007319C8"/>
    <w:rsid w:val="00731A23"/>
    <w:rsid w:val="00731CD4"/>
    <w:rsid w:val="00731F3E"/>
    <w:rsid w:val="007323B4"/>
    <w:rsid w:val="00732466"/>
    <w:rsid w:val="007326F7"/>
    <w:rsid w:val="00732756"/>
    <w:rsid w:val="007327F0"/>
    <w:rsid w:val="00732A6C"/>
    <w:rsid w:val="00732E88"/>
    <w:rsid w:val="007331A8"/>
    <w:rsid w:val="0073329B"/>
    <w:rsid w:val="00733563"/>
    <w:rsid w:val="00733785"/>
    <w:rsid w:val="007339D7"/>
    <w:rsid w:val="00734291"/>
    <w:rsid w:val="007347D4"/>
    <w:rsid w:val="00734AD2"/>
    <w:rsid w:val="00734CC8"/>
    <w:rsid w:val="00734FDD"/>
    <w:rsid w:val="00735308"/>
    <w:rsid w:val="00735669"/>
    <w:rsid w:val="007356EB"/>
    <w:rsid w:val="00735A18"/>
    <w:rsid w:val="00735D44"/>
    <w:rsid w:val="00735EA3"/>
    <w:rsid w:val="00735F6C"/>
    <w:rsid w:val="007360B9"/>
    <w:rsid w:val="0073678F"/>
    <w:rsid w:val="007367AB"/>
    <w:rsid w:val="00736AFB"/>
    <w:rsid w:val="00736D30"/>
    <w:rsid w:val="00736FF8"/>
    <w:rsid w:val="007370F2"/>
    <w:rsid w:val="00737178"/>
    <w:rsid w:val="00737AAF"/>
    <w:rsid w:val="00737B50"/>
    <w:rsid w:val="00737D53"/>
    <w:rsid w:val="00740101"/>
    <w:rsid w:val="0074017B"/>
    <w:rsid w:val="00740208"/>
    <w:rsid w:val="0074064B"/>
    <w:rsid w:val="00740B0A"/>
    <w:rsid w:val="00740CC2"/>
    <w:rsid w:val="00740CD0"/>
    <w:rsid w:val="00740F49"/>
    <w:rsid w:val="00740F5E"/>
    <w:rsid w:val="00740FEA"/>
    <w:rsid w:val="007410F7"/>
    <w:rsid w:val="007416A9"/>
    <w:rsid w:val="00741B6D"/>
    <w:rsid w:val="00741F59"/>
    <w:rsid w:val="00741FD0"/>
    <w:rsid w:val="0074200C"/>
    <w:rsid w:val="007420EA"/>
    <w:rsid w:val="00742169"/>
    <w:rsid w:val="007422A2"/>
    <w:rsid w:val="00742B00"/>
    <w:rsid w:val="00742F00"/>
    <w:rsid w:val="00742F2A"/>
    <w:rsid w:val="00743610"/>
    <w:rsid w:val="00743937"/>
    <w:rsid w:val="00743D3F"/>
    <w:rsid w:val="00743DD1"/>
    <w:rsid w:val="007440A1"/>
    <w:rsid w:val="0074474E"/>
    <w:rsid w:val="00745182"/>
    <w:rsid w:val="00745320"/>
    <w:rsid w:val="0074535A"/>
    <w:rsid w:val="0074541A"/>
    <w:rsid w:val="00745525"/>
    <w:rsid w:val="007459BB"/>
    <w:rsid w:val="00745A44"/>
    <w:rsid w:val="00745B1E"/>
    <w:rsid w:val="00745C5E"/>
    <w:rsid w:val="007460FD"/>
    <w:rsid w:val="00746174"/>
    <w:rsid w:val="007467B2"/>
    <w:rsid w:val="00746B32"/>
    <w:rsid w:val="00746D57"/>
    <w:rsid w:val="00746DFD"/>
    <w:rsid w:val="00746F46"/>
    <w:rsid w:val="007472EB"/>
    <w:rsid w:val="00747338"/>
    <w:rsid w:val="00750034"/>
    <w:rsid w:val="007503C2"/>
    <w:rsid w:val="00750514"/>
    <w:rsid w:val="007505FD"/>
    <w:rsid w:val="0075060E"/>
    <w:rsid w:val="00750705"/>
    <w:rsid w:val="00750982"/>
    <w:rsid w:val="00750B47"/>
    <w:rsid w:val="00750BB3"/>
    <w:rsid w:val="00750CBC"/>
    <w:rsid w:val="00751236"/>
    <w:rsid w:val="0075133D"/>
    <w:rsid w:val="007515F4"/>
    <w:rsid w:val="0075163D"/>
    <w:rsid w:val="007517BD"/>
    <w:rsid w:val="007517E9"/>
    <w:rsid w:val="0075180B"/>
    <w:rsid w:val="00751AB9"/>
    <w:rsid w:val="00751B75"/>
    <w:rsid w:val="00751D18"/>
    <w:rsid w:val="00751E0E"/>
    <w:rsid w:val="00751E44"/>
    <w:rsid w:val="00751EBD"/>
    <w:rsid w:val="007523F3"/>
    <w:rsid w:val="00752400"/>
    <w:rsid w:val="007524DC"/>
    <w:rsid w:val="007526AB"/>
    <w:rsid w:val="007526DC"/>
    <w:rsid w:val="00752A5F"/>
    <w:rsid w:val="00752D6B"/>
    <w:rsid w:val="007532CD"/>
    <w:rsid w:val="007532D1"/>
    <w:rsid w:val="007532D4"/>
    <w:rsid w:val="00753412"/>
    <w:rsid w:val="007537CE"/>
    <w:rsid w:val="007538C3"/>
    <w:rsid w:val="00753A4E"/>
    <w:rsid w:val="00753D0A"/>
    <w:rsid w:val="0075402C"/>
    <w:rsid w:val="00754118"/>
    <w:rsid w:val="007543A2"/>
    <w:rsid w:val="007545CB"/>
    <w:rsid w:val="007545F8"/>
    <w:rsid w:val="0075460C"/>
    <w:rsid w:val="0075478A"/>
    <w:rsid w:val="007548B0"/>
    <w:rsid w:val="007548C7"/>
    <w:rsid w:val="00754964"/>
    <w:rsid w:val="007549BF"/>
    <w:rsid w:val="00754F76"/>
    <w:rsid w:val="007550D3"/>
    <w:rsid w:val="007553CF"/>
    <w:rsid w:val="00755A99"/>
    <w:rsid w:val="00755E57"/>
    <w:rsid w:val="00756830"/>
    <w:rsid w:val="00756894"/>
    <w:rsid w:val="00756F68"/>
    <w:rsid w:val="00756F9B"/>
    <w:rsid w:val="00756FB4"/>
    <w:rsid w:val="00757193"/>
    <w:rsid w:val="007571C0"/>
    <w:rsid w:val="007574D6"/>
    <w:rsid w:val="007574DF"/>
    <w:rsid w:val="00757982"/>
    <w:rsid w:val="007579D2"/>
    <w:rsid w:val="00757ABB"/>
    <w:rsid w:val="00757D49"/>
    <w:rsid w:val="00760260"/>
    <w:rsid w:val="00760459"/>
    <w:rsid w:val="00760544"/>
    <w:rsid w:val="0076058F"/>
    <w:rsid w:val="007607B5"/>
    <w:rsid w:val="00760899"/>
    <w:rsid w:val="007608B8"/>
    <w:rsid w:val="007609B4"/>
    <w:rsid w:val="007609FC"/>
    <w:rsid w:val="00760A08"/>
    <w:rsid w:val="00760AF8"/>
    <w:rsid w:val="00761498"/>
    <w:rsid w:val="007614DB"/>
    <w:rsid w:val="007617AF"/>
    <w:rsid w:val="00761ABF"/>
    <w:rsid w:val="00761BD2"/>
    <w:rsid w:val="00761C1B"/>
    <w:rsid w:val="00761D9F"/>
    <w:rsid w:val="00761E71"/>
    <w:rsid w:val="007620DF"/>
    <w:rsid w:val="007627E5"/>
    <w:rsid w:val="00762C94"/>
    <w:rsid w:val="00762D7C"/>
    <w:rsid w:val="00763211"/>
    <w:rsid w:val="007636C5"/>
    <w:rsid w:val="007636D5"/>
    <w:rsid w:val="00763A90"/>
    <w:rsid w:val="00763E12"/>
    <w:rsid w:val="00763EE1"/>
    <w:rsid w:val="007642F2"/>
    <w:rsid w:val="007648B6"/>
    <w:rsid w:val="00764D1B"/>
    <w:rsid w:val="007652D0"/>
    <w:rsid w:val="007652D3"/>
    <w:rsid w:val="007654EC"/>
    <w:rsid w:val="0076553E"/>
    <w:rsid w:val="00765748"/>
    <w:rsid w:val="007659F9"/>
    <w:rsid w:val="00765A7E"/>
    <w:rsid w:val="00765AAE"/>
    <w:rsid w:val="00765AE4"/>
    <w:rsid w:val="00765BCE"/>
    <w:rsid w:val="00766B0C"/>
    <w:rsid w:val="00766B44"/>
    <w:rsid w:val="00766D7F"/>
    <w:rsid w:val="007673F9"/>
    <w:rsid w:val="00767707"/>
    <w:rsid w:val="00767ABF"/>
    <w:rsid w:val="00767BF8"/>
    <w:rsid w:val="00767DDE"/>
    <w:rsid w:val="007701DD"/>
    <w:rsid w:val="0077020F"/>
    <w:rsid w:val="0077051B"/>
    <w:rsid w:val="00770536"/>
    <w:rsid w:val="00770887"/>
    <w:rsid w:val="00770B08"/>
    <w:rsid w:val="00770B96"/>
    <w:rsid w:val="00771242"/>
    <w:rsid w:val="0077128D"/>
    <w:rsid w:val="00771335"/>
    <w:rsid w:val="00771799"/>
    <w:rsid w:val="0077198E"/>
    <w:rsid w:val="0077201E"/>
    <w:rsid w:val="007720E5"/>
    <w:rsid w:val="00772638"/>
    <w:rsid w:val="0077264E"/>
    <w:rsid w:val="00772B62"/>
    <w:rsid w:val="00772B82"/>
    <w:rsid w:val="0077368C"/>
    <w:rsid w:val="007738C5"/>
    <w:rsid w:val="00773B5D"/>
    <w:rsid w:val="00773DF3"/>
    <w:rsid w:val="00773F34"/>
    <w:rsid w:val="007746DD"/>
    <w:rsid w:val="0077479B"/>
    <w:rsid w:val="00774E3B"/>
    <w:rsid w:val="00774EE1"/>
    <w:rsid w:val="00774F83"/>
    <w:rsid w:val="0077527D"/>
    <w:rsid w:val="007753B2"/>
    <w:rsid w:val="007753F5"/>
    <w:rsid w:val="0077573D"/>
    <w:rsid w:val="007757FB"/>
    <w:rsid w:val="0077582E"/>
    <w:rsid w:val="00775EE5"/>
    <w:rsid w:val="00776402"/>
    <w:rsid w:val="007764D0"/>
    <w:rsid w:val="00776891"/>
    <w:rsid w:val="00776898"/>
    <w:rsid w:val="007769E9"/>
    <w:rsid w:val="00776FB1"/>
    <w:rsid w:val="00777663"/>
    <w:rsid w:val="0077793E"/>
    <w:rsid w:val="00777BBD"/>
    <w:rsid w:val="007806BD"/>
    <w:rsid w:val="007807A7"/>
    <w:rsid w:val="0078087D"/>
    <w:rsid w:val="00780B98"/>
    <w:rsid w:val="00780D45"/>
    <w:rsid w:val="007813F7"/>
    <w:rsid w:val="007814FD"/>
    <w:rsid w:val="00781505"/>
    <w:rsid w:val="0078155E"/>
    <w:rsid w:val="00781794"/>
    <w:rsid w:val="007817A3"/>
    <w:rsid w:val="007818E1"/>
    <w:rsid w:val="00781B3C"/>
    <w:rsid w:val="00782087"/>
    <w:rsid w:val="0078216E"/>
    <w:rsid w:val="0078236E"/>
    <w:rsid w:val="00782643"/>
    <w:rsid w:val="00782661"/>
    <w:rsid w:val="0078287A"/>
    <w:rsid w:val="00782A18"/>
    <w:rsid w:val="00782F0A"/>
    <w:rsid w:val="00783353"/>
    <w:rsid w:val="007833AA"/>
    <w:rsid w:val="00783681"/>
    <w:rsid w:val="007838CD"/>
    <w:rsid w:val="00783B3B"/>
    <w:rsid w:val="00783D25"/>
    <w:rsid w:val="00783EDB"/>
    <w:rsid w:val="00783F69"/>
    <w:rsid w:val="00783F7F"/>
    <w:rsid w:val="0078405F"/>
    <w:rsid w:val="0078430C"/>
    <w:rsid w:val="00784955"/>
    <w:rsid w:val="00784B80"/>
    <w:rsid w:val="00784DCA"/>
    <w:rsid w:val="00784DCB"/>
    <w:rsid w:val="00785206"/>
    <w:rsid w:val="0078521F"/>
    <w:rsid w:val="00785467"/>
    <w:rsid w:val="007859B2"/>
    <w:rsid w:val="00785CE8"/>
    <w:rsid w:val="00785E4F"/>
    <w:rsid w:val="007867F5"/>
    <w:rsid w:val="00786D05"/>
    <w:rsid w:val="00786F96"/>
    <w:rsid w:val="00786FDC"/>
    <w:rsid w:val="007870B5"/>
    <w:rsid w:val="0078733E"/>
    <w:rsid w:val="0078751A"/>
    <w:rsid w:val="0078753A"/>
    <w:rsid w:val="007875BD"/>
    <w:rsid w:val="0078798E"/>
    <w:rsid w:val="00787B28"/>
    <w:rsid w:val="00787CF5"/>
    <w:rsid w:val="00787D30"/>
    <w:rsid w:val="0079021A"/>
    <w:rsid w:val="0079048F"/>
    <w:rsid w:val="007904B0"/>
    <w:rsid w:val="00790548"/>
    <w:rsid w:val="00790659"/>
    <w:rsid w:val="00791010"/>
    <w:rsid w:val="007910DA"/>
    <w:rsid w:val="007917B8"/>
    <w:rsid w:val="0079184D"/>
    <w:rsid w:val="007918C4"/>
    <w:rsid w:val="00791AA0"/>
    <w:rsid w:val="00791D87"/>
    <w:rsid w:val="00791DFF"/>
    <w:rsid w:val="00791F77"/>
    <w:rsid w:val="00792755"/>
    <w:rsid w:val="00792767"/>
    <w:rsid w:val="00792B7C"/>
    <w:rsid w:val="00792B8E"/>
    <w:rsid w:val="00792DB4"/>
    <w:rsid w:val="00793401"/>
    <w:rsid w:val="00793B4A"/>
    <w:rsid w:val="00793C37"/>
    <w:rsid w:val="007940CC"/>
    <w:rsid w:val="007944E7"/>
    <w:rsid w:val="00794AAB"/>
    <w:rsid w:val="00794D09"/>
    <w:rsid w:val="00794D6B"/>
    <w:rsid w:val="007955B8"/>
    <w:rsid w:val="00795604"/>
    <w:rsid w:val="007958CA"/>
    <w:rsid w:val="00795B7A"/>
    <w:rsid w:val="00796095"/>
    <w:rsid w:val="007960A2"/>
    <w:rsid w:val="0079613E"/>
    <w:rsid w:val="00796144"/>
    <w:rsid w:val="0079616D"/>
    <w:rsid w:val="007964AB"/>
    <w:rsid w:val="00796899"/>
    <w:rsid w:val="00796A9D"/>
    <w:rsid w:val="00796D7F"/>
    <w:rsid w:val="00796F86"/>
    <w:rsid w:val="00797522"/>
    <w:rsid w:val="007975B1"/>
    <w:rsid w:val="007975E3"/>
    <w:rsid w:val="007976EA"/>
    <w:rsid w:val="00797C7F"/>
    <w:rsid w:val="00797FB2"/>
    <w:rsid w:val="007A01BD"/>
    <w:rsid w:val="007A04CB"/>
    <w:rsid w:val="007A0794"/>
    <w:rsid w:val="007A0860"/>
    <w:rsid w:val="007A09E6"/>
    <w:rsid w:val="007A0B03"/>
    <w:rsid w:val="007A0EC0"/>
    <w:rsid w:val="007A102C"/>
    <w:rsid w:val="007A1574"/>
    <w:rsid w:val="007A182F"/>
    <w:rsid w:val="007A1AC3"/>
    <w:rsid w:val="007A1D0B"/>
    <w:rsid w:val="007A21A8"/>
    <w:rsid w:val="007A2249"/>
    <w:rsid w:val="007A2389"/>
    <w:rsid w:val="007A2917"/>
    <w:rsid w:val="007A299E"/>
    <w:rsid w:val="007A2A57"/>
    <w:rsid w:val="007A3222"/>
    <w:rsid w:val="007A33B4"/>
    <w:rsid w:val="007A3868"/>
    <w:rsid w:val="007A3926"/>
    <w:rsid w:val="007A3A45"/>
    <w:rsid w:val="007A3B53"/>
    <w:rsid w:val="007A3C07"/>
    <w:rsid w:val="007A3DBF"/>
    <w:rsid w:val="007A3ED0"/>
    <w:rsid w:val="007A3FB1"/>
    <w:rsid w:val="007A411F"/>
    <w:rsid w:val="007A4599"/>
    <w:rsid w:val="007A4845"/>
    <w:rsid w:val="007A4A21"/>
    <w:rsid w:val="007A51CC"/>
    <w:rsid w:val="007A5351"/>
    <w:rsid w:val="007A57DF"/>
    <w:rsid w:val="007A57E5"/>
    <w:rsid w:val="007A58B7"/>
    <w:rsid w:val="007A5C02"/>
    <w:rsid w:val="007A5FF0"/>
    <w:rsid w:val="007A60AF"/>
    <w:rsid w:val="007A63BC"/>
    <w:rsid w:val="007A6598"/>
    <w:rsid w:val="007A65AD"/>
    <w:rsid w:val="007A65D8"/>
    <w:rsid w:val="007A67D6"/>
    <w:rsid w:val="007A6AA6"/>
    <w:rsid w:val="007A6AE8"/>
    <w:rsid w:val="007A701F"/>
    <w:rsid w:val="007A71DC"/>
    <w:rsid w:val="007A76A0"/>
    <w:rsid w:val="007A78F9"/>
    <w:rsid w:val="007A7B34"/>
    <w:rsid w:val="007A7DFE"/>
    <w:rsid w:val="007A7EA7"/>
    <w:rsid w:val="007B0245"/>
    <w:rsid w:val="007B073E"/>
    <w:rsid w:val="007B0A6B"/>
    <w:rsid w:val="007B0D08"/>
    <w:rsid w:val="007B13BA"/>
    <w:rsid w:val="007B15D3"/>
    <w:rsid w:val="007B1683"/>
    <w:rsid w:val="007B1A10"/>
    <w:rsid w:val="007B1D3C"/>
    <w:rsid w:val="007B23F8"/>
    <w:rsid w:val="007B25C6"/>
    <w:rsid w:val="007B2736"/>
    <w:rsid w:val="007B2AB7"/>
    <w:rsid w:val="007B2D0E"/>
    <w:rsid w:val="007B309A"/>
    <w:rsid w:val="007B321A"/>
    <w:rsid w:val="007B3542"/>
    <w:rsid w:val="007B3563"/>
    <w:rsid w:val="007B35E9"/>
    <w:rsid w:val="007B36AD"/>
    <w:rsid w:val="007B3B8B"/>
    <w:rsid w:val="007B4158"/>
    <w:rsid w:val="007B438B"/>
    <w:rsid w:val="007B44C4"/>
    <w:rsid w:val="007B49DD"/>
    <w:rsid w:val="007B4CFA"/>
    <w:rsid w:val="007B4EC2"/>
    <w:rsid w:val="007B5412"/>
    <w:rsid w:val="007B562D"/>
    <w:rsid w:val="007B5AD7"/>
    <w:rsid w:val="007B5B47"/>
    <w:rsid w:val="007B5C12"/>
    <w:rsid w:val="007B5DB8"/>
    <w:rsid w:val="007B5F6A"/>
    <w:rsid w:val="007B6313"/>
    <w:rsid w:val="007B6375"/>
    <w:rsid w:val="007B7512"/>
    <w:rsid w:val="007B7561"/>
    <w:rsid w:val="007B790F"/>
    <w:rsid w:val="007B7B0D"/>
    <w:rsid w:val="007B7CB4"/>
    <w:rsid w:val="007B7CD5"/>
    <w:rsid w:val="007B7F8A"/>
    <w:rsid w:val="007B7FD1"/>
    <w:rsid w:val="007C038E"/>
    <w:rsid w:val="007C058E"/>
    <w:rsid w:val="007C0598"/>
    <w:rsid w:val="007C06BE"/>
    <w:rsid w:val="007C0776"/>
    <w:rsid w:val="007C0ABF"/>
    <w:rsid w:val="007C0C24"/>
    <w:rsid w:val="007C0F58"/>
    <w:rsid w:val="007C151D"/>
    <w:rsid w:val="007C1A94"/>
    <w:rsid w:val="007C1D28"/>
    <w:rsid w:val="007C2178"/>
    <w:rsid w:val="007C2C4A"/>
    <w:rsid w:val="007C2CF7"/>
    <w:rsid w:val="007C2EAF"/>
    <w:rsid w:val="007C3262"/>
    <w:rsid w:val="007C3463"/>
    <w:rsid w:val="007C3650"/>
    <w:rsid w:val="007C37B5"/>
    <w:rsid w:val="007C3AD4"/>
    <w:rsid w:val="007C3B15"/>
    <w:rsid w:val="007C3DFD"/>
    <w:rsid w:val="007C3E09"/>
    <w:rsid w:val="007C3E29"/>
    <w:rsid w:val="007C3F14"/>
    <w:rsid w:val="007C48AA"/>
    <w:rsid w:val="007C4E37"/>
    <w:rsid w:val="007C5669"/>
    <w:rsid w:val="007C572E"/>
    <w:rsid w:val="007C57C4"/>
    <w:rsid w:val="007C616A"/>
    <w:rsid w:val="007C6491"/>
    <w:rsid w:val="007C67BA"/>
    <w:rsid w:val="007C6F0E"/>
    <w:rsid w:val="007C702E"/>
    <w:rsid w:val="007C7067"/>
    <w:rsid w:val="007C723C"/>
    <w:rsid w:val="007C7747"/>
    <w:rsid w:val="007C7A37"/>
    <w:rsid w:val="007C7AC0"/>
    <w:rsid w:val="007D0510"/>
    <w:rsid w:val="007D06C6"/>
    <w:rsid w:val="007D0806"/>
    <w:rsid w:val="007D0B81"/>
    <w:rsid w:val="007D10AE"/>
    <w:rsid w:val="007D1268"/>
    <w:rsid w:val="007D126D"/>
    <w:rsid w:val="007D1484"/>
    <w:rsid w:val="007D1B7E"/>
    <w:rsid w:val="007D1E9D"/>
    <w:rsid w:val="007D1F2C"/>
    <w:rsid w:val="007D2426"/>
    <w:rsid w:val="007D2721"/>
    <w:rsid w:val="007D2E79"/>
    <w:rsid w:val="007D33D9"/>
    <w:rsid w:val="007D341F"/>
    <w:rsid w:val="007D36BC"/>
    <w:rsid w:val="007D3C33"/>
    <w:rsid w:val="007D42C5"/>
    <w:rsid w:val="007D4412"/>
    <w:rsid w:val="007D448C"/>
    <w:rsid w:val="007D48E8"/>
    <w:rsid w:val="007D49BC"/>
    <w:rsid w:val="007D4C77"/>
    <w:rsid w:val="007D5279"/>
    <w:rsid w:val="007D5784"/>
    <w:rsid w:val="007D57F1"/>
    <w:rsid w:val="007D592B"/>
    <w:rsid w:val="007D5B1D"/>
    <w:rsid w:val="007D5CA4"/>
    <w:rsid w:val="007D5F4E"/>
    <w:rsid w:val="007D63E5"/>
    <w:rsid w:val="007D682C"/>
    <w:rsid w:val="007D6B41"/>
    <w:rsid w:val="007D6C7D"/>
    <w:rsid w:val="007D71A0"/>
    <w:rsid w:val="007D7310"/>
    <w:rsid w:val="007D760F"/>
    <w:rsid w:val="007D76EE"/>
    <w:rsid w:val="007D7AB7"/>
    <w:rsid w:val="007D7E68"/>
    <w:rsid w:val="007D7ED8"/>
    <w:rsid w:val="007D7FDC"/>
    <w:rsid w:val="007E009D"/>
    <w:rsid w:val="007E05D3"/>
    <w:rsid w:val="007E0742"/>
    <w:rsid w:val="007E0C9D"/>
    <w:rsid w:val="007E1169"/>
    <w:rsid w:val="007E11D8"/>
    <w:rsid w:val="007E15D2"/>
    <w:rsid w:val="007E15E4"/>
    <w:rsid w:val="007E1A1D"/>
    <w:rsid w:val="007E1ADC"/>
    <w:rsid w:val="007E1ECC"/>
    <w:rsid w:val="007E207F"/>
    <w:rsid w:val="007E2235"/>
    <w:rsid w:val="007E22D0"/>
    <w:rsid w:val="007E27A0"/>
    <w:rsid w:val="007E2BA5"/>
    <w:rsid w:val="007E2BFD"/>
    <w:rsid w:val="007E2DF4"/>
    <w:rsid w:val="007E3518"/>
    <w:rsid w:val="007E429A"/>
    <w:rsid w:val="007E4628"/>
    <w:rsid w:val="007E4A25"/>
    <w:rsid w:val="007E4C1D"/>
    <w:rsid w:val="007E5184"/>
    <w:rsid w:val="007E51A4"/>
    <w:rsid w:val="007E54E9"/>
    <w:rsid w:val="007E5862"/>
    <w:rsid w:val="007E5B90"/>
    <w:rsid w:val="007E6008"/>
    <w:rsid w:val="007E63D6"/>
    <w:rsid w:val="007E6431"/>
    <w:rsid w:val="007E73F8"/>
    <w:rsid w:val="007E792F"/>
    <w:rsid w:val="007F0078"/>
    <w:rsid w:val="007F0B58"/>
    <w:rsid w:val="007F0F14"/>
    <w:rsid w:val="007F0F52"/>
    <w:rsid w:val="007F0F5B"/>
    <w:rsid w:val="007F11EC"/>
    <w:rsid w:val="007F12B6"/>
    <w:rsid w:val="007F1987"/>
    <w:rsid w:val="007F1D34"/>
    <w:rsid w:val="007F21E5"/>
    <w:rsid w:val="007F242B"/>
    <w:rsid w:val="007F2744"/>
    <w:rsid w:val="007F2756"/>
    <w:rsid w:val="007F2812"/>
    <w:rsid w:val="007F2BEA"/>
    <w:rsid w:val="007F2D4E"/>
    <w:rsid w:val="007F3060"/>
    <w:rsid w:val="007F311F"/>
    <w:rsid w:val="007F316E"/>
    <w:rsid w:val="007F37B3"/>
    <w:rsid w:val="007F395A"/>
    <w:rsid w:val="007F3B6B"/>
    <w:rsid w:val="007F3D08"/>
    <w:rsid w:val="007F43E4"/>
    <w:rsid w:val="007F4A07"/>
    <w:rsid w:val="007F4A0D"/>
    <w:rsid w:val="007F4AE4"/>
    <w:rsid w:val="007F4BE1"/>
    <w:rsid w:val="007F57A6"/>
    <w:rsid w:val="007F5801"/>
    <w:rsid w:val="007F5903"/>
    <w:rsid w:val="007F5F09"/>
    <w:rsid w:val="007F6089"/>
    <w:rsid w:val="007F636C"/>
    <w:rsid w:val="007F6838"/>
    <w:rsid w:val="007F69C2"/>
    <w:rsid w:val="007F6C1F"/>
    <w:rsid w:val="007F707B"/>
    <w:rsid w:val="007F7338"/>
    <w:rsid w:val="007F75AB"/>
    <w:rsid w:val="007F7726"/>
    <w:rsid w:val="007F7870"/>
    <w:rsid w:val="007F7DAF"/>
    <w:rsid w:val="007F7EF1"/>
    <w:rsid w:val="0080005B"/>
    <w:rsid w:val="008000F3"/>
    <w:rsid w:val="00800151"/>
    <w:rsid w:val="00800305"/>
    <w:rsid w:val="00800942"/>
    <w:rsid w:val="0080098D"/>
    <w:rsid w:val="00800B6C"/>
    <w:rsid w:val="00800B94"/>
    <w:rsid w:val="00800C97"/>
    <w:rsid w:val="00800EDD"/>
    <w:rsid w:val="00800F02"/>
    <w:rsid w:val="00800F22"/>
    <w:rsid w:val="008010C3"/>
    <w:rsid w:val="008011ED"/>
    <w:rsid w:val="00801A6E"/>
    <w:rsid w:val="00801F1B"/>
    <w:rsid w:val="0080271B"/>
    <w:rsid w:val="0080282F"/>
    <w:rsid w:val="00802BA5"/>
    <w:rsid w:val="008030AC"/>
    <w:rsid w:val="00803149"/>
    <w:rsid w:val="00803AA9"/>
    <w:rsid w:val="00803BD5"/>
    <w:rsid w:val="00803D83"/>
    <w:rsid w:val="00803D97"/>
    <w:rsid w:val="00804340"/>
    <w:rsid w:val="00804346"/>
    <w:rsid w:val="00804A4D"/>
    <w:rsid w:val="00804DB0"/>
    <w:rsid w:val="00804DE4"/>
    <w:rsid w:val="0080526B"/>
    <w:rsid w:val="00805516"/>
    <w:rsid w:val="008056AC"/>
    <w:rsid w:val="008056E7"/>
    <w:rsid w:val="008059A9"/>
    <w:rsid w:val="00805CD9"/>
    <w:rsid w:val="00805D12"/>
    <w:rsid w:val="00805E09"/>
    <w:rsid w:val="00805E93"/>
    <w:rsid w:val="00806C48"/>
    <w:rsid w:val="008070F2"/>
    <w:rsid w:val="00807127"/>
    <w:rsid w:val="00807840"/>
    <w:rsid w:val="00810088"/>
    <w:rsid w:val="0081057F"/>
    <w:rsid w:val="0081075B"/>
    <w:rsid w:val="0081083F"/>
    <w:rsid w:val="00810892"/>
    <w:rsid w:val="00810CE0"/>
    <w:rsid w:val="0081141E"/>
    <w:rsid w:val="008118E3"/>
    <w:rsid w:val="00812037"/>
    <w:rsid w:val="00812908"/>
    <w:rsid w:val="008129C6"/>
    <w:rsid w:val="00812AA8"/>
    <w:rsid w:val="00812BBF"/>
    <w:rsid w:val="0081359B"/>
    <w:rsid w:val="00813A31"/>
    <w:rsid w:val="00813F5C"/>
    <w:rsid w:val="008140FD"/>
    <w:rsid w:val="00814176"/>
    <w:rsid w:val="00814364"/>
    <w:rsid w:val="00814394"/>
    <w:rsid w:val="0081450B"/>
    <w:rsid w:val="00814FF0"/>
    <w:rsid w:val="0081513D"/>
    <w:rsid w:val="00815352"/>
    <w:rsid w:val="00815C7D"/>
    <w:rsid w:val="00815DAF"/>
    <w:rsid w:val="008160E2"/>
    <w:rsid w:val="008163BB"/>
    <w:rsid w:val="00816468"/>
    <w:rsid w:val="0081655A"/>
    <w:rsid w:val="00816841"/>
    <w:rsid w:val="008169F3"/>
    <w:rsid w:val="00816BF2"/>
    <w:rsid w:val="00816CB5"/>
    <w:rsid w:val="00816F65"/>
    <w:rsid w:val="00816FC9"/>
    <w:rsid w:val="00817167"/>
    <w:rsid w:val="00817192"/>
    <w:rsid w:val="0081726D"/>
    <w:rsid w:val="008175C7"/>
    <w:rsid w:val="0081764E"/>
    <w:rsid w:val="008176DF"/>
    <w:rsid w:val="008179AE"/>
    <w:rsid w:val="00817C7F"/>
    <w:rsid w:val="00817FDB"/>
    <w:rsid w:val="00820150"/>
    <w:rsid w:val="008203CF"/>
    <w:rsid w:val="008204FC"/>
    <w:rsid w:val="0082052E"/>
    <w:rsid w:val="008205E9"/>
    <w:rsid w:val="0082079D"/>
    <w:rsid w:val="00820871"/>
    <w:rsid w:val="00820D70"/>
    <w:rsid w:val="008210DF"/>
    <w:rsid w:val="0082133F"/>
    <w:rsid w:val="00821480"/>
    <w:rsid w:val="00821DE8"/>
    <w:rsid w:val="00822011"/>
    <w:rsid w:val="008221EE"/>
    <w:rsid w:val="0082272E"/>
    <w:rsid w:val="00822876"/>
    <w:rsid w:val="00822981"/>
    <w:rsid w:val="00823085"/>
    <w:rsid w:val="008230BF"/>
    <w:rsid w:val="00823151"/>
    <w:rsid w:val="00823222"/>
    <w:rsid w:val="008232E6"/>
    <w:rsid w:val="008233FB"/>
    <w:rsid w:val="00823700"/>
    <w:rsid w:val="0082387A"/>
    <w:rsid w:val="00823E80"/>
    <w:rsid w:val="008241B2"/>
    <w:rsid w:val="008246DD"/>
    <w:rsid w:val="00824E4E"/>
    <w:rsid w:val="00824E74"/>
    <w:rsid w:val="00824EBF"/>
    <w:rsid w:val="008254A4"/>
    <w:rsid w:val="0082577D"/>
    <w:rsid w:val="00825C8A"/>
    <w:rsid w:val="00826239"/>
    <w:rsid w:val="008265A6"/>
    <w:rsid w:val="00826689"/>
    <w:rsid w:val="00826754"/>
    <w:rsid w:val="00826913"/>
    <w:rsid w:val="008269F8"/>
    <w:rsid w:val="00827012"/>
    <w:rsid w:val="0082714A"/>
    <w:rsid w:val="00827A1D"/>
    <w:rsid w:val="00827A52"/>
    <w:rsid w:val="00827C5E"/>
    <w:rsid w:val="00827CFD"/>
    <w:rsid w:val="00827EA3"/>
    <w:rsid w:val="008300C2"/>
    <w:rsid w:val="008300FF"/>
    <w:rsid w:val="0083021B"/>
    <w:rsid w:val="0083052D"/>
    <w:rsid w:val="00830543"/>
    <w:rsid w:val="008305B4"/>
    <w:rsid w:val="00830A4B"/>
    <w:rsid w:val="00830CEA"/>
    <w:rsid w:val="008313AA"/>
    <w:rsid w:val="0083189F"/>
    <w:rsid w:val="00831C97"/>
    <w:rsid w:val="00831CA2"/>
    <w:rsid w:val="00832053"/>
    <w:rsid w:val="008322BE"/>
    <w:rsid w:val="008322DE"/>
    <w:rsid w:val="008326DC"/>
    <w:rsid w:val="00832A63"/>
    <w:rsid w:val="00832C44"/>
    <w:rsid w:val="00833631"/>
    <w:rsid w:val="008337A7"/>
    <w:rsid w:val="00833964"/>
    <w:rsid w:val="0083444A"/>
    <w:rsid w:val="0083454D"/>
    <w:rsid w:val="008346C8"/>
    <w:rsid w:val="00834741"/>
    <w:rsid w:val="00834A64"/>
    <w:rsid w:val="00834C4A"/>
    <w:rsid w:val="00834EC6"/>
    <w:rsid w:val="00835446"/>
    <w:rsid w:val="0083585A"/>
    <w:rsid w:val="008358CC"/>
    <w:rsid w:val="00835A2B"/>
    <w:rsid w:val="00835A7F"/>
    <w:rsid w:val="00835CC0"/>
    <w:rsid w:val="0083606A"/>
    <w:rsid w:val="008362A9"/>
    <w:rsid w:val="00836324"/>
    <w:rsid w:val="00836831"/>
    <w:rsid w:val="00836CDE"/>
    <w:rsid w:val="00836CFF"/>
    <w:rsid w:val="00836E48"/>
    <w:rsid w:val="00837589"/>
    <w:rsid w:val="00837AF0"/>
    <w:rsid w:val="00837BCE"/>
    <w:rsid w:val="0084058A"/>
    <w:rsid w:val="008407CA"/>
    <w:rsid w:val="008407F9"/>
    <w:rsid w:val="00840FFF"/>
    <w:rsid w:val="008410A3"/>
    <w:rsid w:val="008418E7"/>
    <w:rsid w:val="00841EA9"/>
    <w:rsid w:val="00841F01"/>
    <w:rsid w:val="008421FB"/>
    <w:rsid w:val="008422A7"/>
    <w:rsid w:val="008426AF"/>
    <w:rsid w:val="00842712"/>
    <w:rsid w:val="008427EB"/>
    <w:rsid w:val="00842975"/>
    <w:rsid w:val="00842A3E"/>
    <w:rsid w:val="00843762"/>
    <w:rsid w:val="0084388A"/>
    <w:rsid w:val="00843BBB"/>
    <w:rsid w:val="00844118"/>
    <w:rsid w:val="00844161"/>
    <w:rsid w:val="00844425"/>
    <w:rsid w:val="00844433"/>
    <w:rsid w:val="0084449B"/>
    <w:rsid w:val="00844FCC"/>
    <w:rsid w:val="008452A3"/>
    <w:rsid w:val="00845598"/>
    <w:rsid w:val="00845619"/>
    <w:rsid w:val="008457A2"/>
    <w:rsid w:val="008457C4"/>
    <w:rsid w:val="00845A67"/>
    <w:rsid w:val="00845CCB"/>
    <w:rsid w:val="00845D62"/>
    <w:rsid w:val="00846437"/>
    <w:rsid w:val="008465FF"/>
    <w:rsid w:val="00846852"/>
    <w:rsid w:val="00846DDF"/>
    <w:rsid w:val="00847235"/>
    <w:rsid w:val="00847635"/>
    <w:rsid w:val="008477DF"/>
    <w:rsid w:val="00847965"/>
    <w:rsid w:val="00847B70"/>
    <w:rsid w:val="00847F83"/>
    <w:rsid w:val="00850212"/>
    <w:rsid w:val="00850478"/>
    <w:rsid w:val="008505C5"/>
    <w:rsid w:val="00850A24"/>
    <w:rsid w:val="00850E70"/>
    <w:rsid w:val="008510EB"/>
    <w:rsid w:val="00851221"/>
    <w:rsid w:val="0085125A"/>
    <w:rsid w:val="008514B4"/>
    <w:rsid w:val="008517B4"/>
    <w:rsid w:val="008519EA"/>
    <w:rsid w:val="00851AAB"/>
    <w:rsid w:val="00851C05"/>
    <w:rsid w:val="00851CA0"/>
    <w:rsid w:val="008520D1"/>
    <w:rsid w:val="008526AF"/>
    <w:rsid w:val="00852773"/>
    <w:rsid w:val="008529CF"/>
    <w:rsid w:val="00852CCC"/>
    <w:rsid w:val="00853325"/>
    <w:rsid w:val="0085360C"/>
    <w:rsid w:val="0085367E"/>
    <w:rsid w:val="008541C4"/>
    <w:rsid w:val="008542E1"/>
    <w:rsid w:val="00854622"/>
    <w:rsid w:val="008547A4"/>
    <w:rsid w:val="0085487A"/>
    <w:rsid w:val="00854A50"/>
    <w:rsid w:val="00854BF5"/>
    <w:rsid w:val="00855328"/>
    <w:rsid w:val="008553FA"/>
    <w:rsid w:val="0085549B"/>
    <w:rsid w:val="0085560D"/>
    <w:rsid w:val="0085576B"/>
    <w:rsid w:val="00855874"/>
    <w:rsid w:val="0085597C"/>
    <w:rsid w:val="00855C41"/>
    <w:rsid w:val="00855E88"/>
    <w:rsid w:val="00855EF1"/>
    <w:rsid w:val="00856009"/>
    <w:rsid w:val="00856258"/>
    <w:rsid w:val="00856A5E"/>
    <w:rsid w:val="00856B58"/>
    <w:rsid w:val="00856EC1"/>
    <w:rsid w:val="008570EF"/>
    <w:rsid w:val="008571FF"/>
    <w:rsid w:val="008572D4"/>
    <w:rsid w:val="0085743D"/>
    <w:rsid w:val="00857C52"/>
    <w:rsid w:val="00857D4D"/>
    <w:rsid w:val="00860D1E"/>
    <w:rsid w:val="0086178A"/>
    <w:rsid w:val="008619DB"/>
    <w:rsid w:val="00861A34"/>
    <w:rsid w:val="008620CC"/>
    <w:rsid w:val="008621A8"/>
    <w:rsid w:val="008622AF"/>
    <w:rsid w:val="00862598"/>
    <w:rsid w:val="00862E37"/>
    <w:rsid w:val="00862E85"/>
    <w:rsid w:val="00862EF3"/>
    <w:rsid w:val="008631F9"/>
    <w:rsid w:val="008632D9"/>
    <w:rsid w:val="00863395"/>
    <w:rsid w:val="00863503"/>
    <w:rsid w:val="00863789"/>
    <w:rsid w:val="008638E0"/>
    <w:rsid w:val="00863A0A"/>
    <w:rsid w:val="00863A17"/>
    <w:rsid w:val="00863F5B"/>
    <w:rsid w:val="00864320"/>
    <w:rsid w:val="008645A4"/>
    <w:rsid w:val="00864698"/>
    <w:rsid w:val="00864878"/>
    <w:rsid w:val="008649F9"/>
    <w:rsid w:val="00864BBB"/>
    <w:rsid w:val="00865214"/>
    <w:rsid w:val="00865397"/>
    <w:rsid w:val="008654F5"/>
    <w:rsid w:val="00865AF9"/>
    <w:rsid w:val="00865C2B"/>
    <w:rsid w:val="0086610F"/>
    <w:rsid w:val="00866327"/>
    <w:rsid w:val="008666E6"/>
    <w:rsid w:val="00866C71"/>
    <w:rsid w:val="0086729C"/>
    <w:rsid w:val="0086769E"/>
    <w:rsid w:val="00867D60"/>
    <w:rsid w:val="008708E3"/>
    <w:rsid w:val="00870DBD"/>
    <w:rsid w:val="00870FAB"/>
    <w:rsid w:val="0087170A"/>
    <w:rsid w:val="00871BC5"/>
    <w:rsid w:val="008720B7"/>
    <w:rsid w:val="00872188"/>
    <w:rsid w:val="008721DF"/>
    <w:rsid w:val="008722EB"/>
    <w:rsid w:val="00872576"/>
    <w:rsid w:val="00872F71"/>
    <w:rsid w:val="00872F86"/>
    <w:rsid w:val="00872FDF"/>
    <w:rsid w:val="008732E2"/>
    <w:rsid w:val="00873476"/>
    <w:rsid w:val="008737BD"/>
    <w:rsid w:val="00873AF9"/>
    <w:rsid w:val="00873B67"/>
    <w:rsid w:val="00873D75"/>
    <w:rsid w:val="00873F2C"/>
    <w:rsid w:val="0087413A"/>
    <w:rsid w:val="008741E0"/>
    <w:rsid w:val="0087459E"/>
    <w:rsid w:val="0087488F"/>
    <w:rsid w:val="00874A33"/>
    <w:rsid w:val="00874C10"/>
    <w:rsid w:val="008750CF"/>
    <w:rsid w:val="008756E5"/>
    <w:rsid w:val="0087580E"/>
    <w:rsid w:val="0087593A"/>
    <w:rsid w:val="008761E5"/>
    <w:rsid w:val="00876231"/>
    <w:rsid w:val="0087671B"/>
    <w:rsid w:val="00876910"/>
    <w:rsid w:val="00876A63"/>
    <w:rsid w:val="00876B2D"/>
    <w:rsid w:val="00876B49"/>
    <w:rsid w:val="00876B62"/>
    <w:rsid w:val="008772D9"/>
    <w:rsid w:val="008775AC"/>
    <w:rsid w:val="00877C9B"/>
    <w:rsid w:val="00877D15"/>
    <w:rsid w:val="00877DB8"/>
    <w:rsid w:val="00877DF9"/>
    <w:rsid w:val="00877EA4"/>
    <w:rsid w:val="008809C9"/>
    <w:rsid w:val="00881681"/>
    <w:rsid w:val="008818AD"/>
    <w:rsid w:val="008819F6"/>
    <w:rsid w:val="00881A71"/>
    <w:rsid w:val="00881BF7"/>
    <w:rsid w:val="00882298"/>
    <w:rsid w:val="008823CF"/>
    <w:rsid w:val="00882672"/>
    <w:rsid w:val="00882989"/>
    <w:rsid w:val="00882B42"/>
    <w:rsid w:val="00883355"/>
    <w:rsid w:val="008833AF"/>
    <w:rsid w:val="00883919"/>
    <w:rsid w:val="00883A3C"/>
    <w:rsid w:val="00883E80"/>
    <w:rsid w:val="008840B4"/>
    <w:rsid w:val="008841E0"/>
    <w:rsid w:val="00884200"/>
    <w:rsid w:val="008844FB"/>
    <w:rsid w:val="00884D88"/>
    <w:rsid w:val="008850AA"/>
    <w:rsid w:val="008851DA"/>
    <w:rsid w:val="008857B9"/>
    <w:rsid w:val="008857D9"/>
    <w:rsid w:val="00885BBB"/>
    <w:rsid w:val="00885BE8"/>
    <w:rsid w:val="00885E34"/>
    <w:rsid w:val="00885E99"/>
    <w:rsid w:val="00885F96"/>
    <w:rsid w:val="008870EC"/>
    <w:rsid w:val="008875F7"/>
    <w:rsid w:val="00887DA4"/>
    <w:rsid w:val="00890154"/>
    <w:rsid w:val="008905A4"/>
    <w:rsid w:val="008905E8"/>
    <w:rsid w:val="0089066D"/>
    <w:rsid w:val="008906A7"/>
    <w:rsid w:val="00890B49"/>
    <w:rsid w:val="00890EB1"/>
    <w:rsid w:val="0089100D"/>
    <w:rsid w:val="00891098"/>
    <w:rsid w:val="008912F7"/>
    <w:rsid w:val="008916BC"/>
    <w:rsid w:val="00891BC7"/>
    <w:rsid w:val="00891EFF"/>
    <w:rsid w:val="00892334"/>
    <w:rsid w:val="0089236A"/>
    <w:rsid w:val="00892613"/>
    <w:rsid w:val="00892708"/>
    <w:rsid w:val="00892729"/>
    <w:rsid w:val="0089291A"/>
    <w:rsid w:val="008935C9"/>
    <w:rsid w:val="008938AD"/>
    <w:rsid w:val="00893913"/>
    <w:rsid w:val="00894091"/>
    <w:rsid w:val="00894111"/>
    <w:rsid w:val="008942C8"/>
    <w:rsid w:val="008949C4"/>
    <w:rsid w:val="00894D46"/>
    <w:rsid w:val="00894E32"/>
    <w:rsid w:val="008950AC"/>
    <w:rsid w:val="008956D4"/>
    <w:rsid w:val="008959CE"/>
    <w:rsid w:val="00895AB6"/>
    <w:rsid w:val="00895C90"/>
    <w:rsid w:val="00895D53"/>
    <w:rsid w:val="008961FD"/>
    <w:rsid w:val="008962C5"/>
    <w:rsid w:val="008963AD"/>
    <w:rsid w:val="0089651A"/>
    <w:rsid w:val="008967C7"/>
    <w:rsid w:val="00896970"/>
    <w:rsid w:val="00896BB2"/>
    <w:rsid w:val="00896C1B"/>
    <w:rsid w:val="00897183"/>
    <w:rsid w:val="00897295"/>
    <w:rsid w:val="008974D0"/>
    <w:rsid w:val="008979A1"/>
    <w:rsid w:val="008979A3"/>
    <w:rsid w:val="00897B5C"/>
    <w:rsid w:val="00897B69"/>
    <w:rsid w:val="00897B92"/>
    <w:rsid w:val="00897EE2"/>
    <w:rsid w:val="008A00D1"/>
    <w:rsid w:val="008A00F8"/>
    <w:rsid w:val="008A0155"/>
    <w:rsid w:val="008A02BC"/>
    <w:rsid w:val="008A0962"/>
    <w:rsid w:val="008A0D27"/>
    <w:rsid w:val="008A12EA"/>
    <w:rsid w:val="008A1599"/>
    <w:rsid w:val="008A1789"/>
    <w:rsid w:val="008A1A2F"/>
    <w:rsid w:val="008A1DC8"/>
    <w:rsid w:val="008A2433"/>
    <w:rsid w:val="008A2492"/>
    <w:rsid w:val="008A2533"/>
    <w:rsid w:val="008A26F8"/>
    <w:rsid w:val="008A285D"/>
    <w:rsid w:val="008A2CE8"/>
    <w:rsid w:val="008A3372"/>
    <w:rsid w:val="008A33B4"/>
    <w:rsid w:val="008A34F5"/>
    <w:rsid w:val="008A3761"/>
    <w:rsid w:val="008A3813"/>
    <w:rsid w:val="008A3CFA"/>
    <w:rsid w:val="008A3DA5"/>
    <w:rsid w:val="008A3E49"/>
    <w:rsid w:val="008A3E4D"/>
    <w:rsid w:val="008A4220"/>
    <w:rsid w:val="008A47FD"/>
    <w:rsid w:val="008A4E25"/>
    <w:rsid w:val="008A4EF0"/>
    <w:rsid w:val="008A53A2"/>
    <w:rsid w:val="008A5464"/>
    <w:rsid w:val="008A578B"/>
    <w:rsid w:val="008A5900"/>
    <w:rsid w:val="008A5A0A"/>
    <w:rsid w:val="008A5B8A"/>
    <w:rsid w:val="008A5DA0"/>
    <w:rsid w:val="008A6193"/>
    <w:rsid w:val="008A63A4"/>
    <w:rsid w:val="008A669C"/>
    <w:rsid w:val="008A6DB8"/>
    <w:rsid w:val="008A6EBA"/>
    <w:rsid w:val="008A6FD4"/>
    <w:rsid w:val="008A7325"/>
    <w:rsid w:val="008A7388"/>
    <w:rsid w:val="008A79AF"/>
    <w:rsid w:val="008A7B7D"/>
    <w:rsid w:val="008A7D3D"/>
    <w:rsid w:val="008A7D99"/>
    <w:rsid w:val="008A7F6D"/>
    <w:rsid w:val="008A7FD0"/>
    <w:rsid w:val="008B00DB"/>
    <w:rsid w:val="008B025F"/>
    <w:rsid w:val="008B034F"/>
    <w:rsid w:val="008B0A5F"/>
    <w:rsid w:val="008B0D8A"/>
    <w:rsid w:val="008B0DF4"/>
    <w:rsid w:val="008B0F83"/>
    <w:rsid w:val="008B1298"/>
    <w:rsid w:val="008B1665"/>
    <w:rsid w:val="008B1869"/>
    <w:rsid w:val="008B1E5D"/>
    <w:rsid w:val="008B22C9"/>
    <w:rsid w:val="008B252D"/>
    <w:rsid w:val="008B26C7"/>
    <w:rsid w:val="008B29FC"/>
    <w:rsid w:val="008B30D0"/>
    <w:rsid w:val="008B315C"/>
    <w:rsid w:val="008B3527"/>
    <w:rsid w:val="008B354E"/>
    <w:rsid w:val="008B355C"/>
    <w:rsid w:val="008B35F8"/>
    <w:rsid w:val="008B3AB0"/>
    <w:rsid w:val="008B3B22"/>
    <w:rsid w:val="008B3B9D"/>
    <w:rsid w:val="008B3CFD"/>
    <w:rsid w:val="008B3F4C"/>
    <w:rsid w:val="008B4534"/>
    <w:rsid w:val="008B4937"/>
    <w:rsid w:val="008B496E"/>
    <w:rsid w:val="008B4C68"/>
    <w:rsid w:val="008B5073"/>
    <w:rsid w:val="008B50BB"/>
    <w:rsid w:val="008B5238"/>
    <w:rsid w:val="008B53E0"/>
    <w:rsid w:val="008B56F4"/>
    <w:rsid w:val="008B575A"/>
    <w:rsid w:val="008B575B"/>
    <w:rsid w:val="008B5F07"/>
    <w:rsid w:val="008B60C8"/>
    <w:rsid w:val="008B61BA"/>
    <w:rsid w:val="008B6358"/>
    <w:rsid w:val="008B6385"/>
    <w:rsid w:val="008B6406"/>
    <w:rsid w:val="008B65FB"/>
    <w:rsid w:val="008B6A4A"/>
    <w:rsid w:val="008B7802"/>
    <w:rsid w:val="008B797C"/>
    <w:rsid w:val="008B7AF0"/>
    <w:rsid w:val="008C0212"/>
    <w:rsid w:val="008C0778"/>
    <w:rsid w:val="008C07A7"/>
    <w:rsid w:val="008C0B14"/>
    <w:rsid w:val="008C0CC6"/>
    <w:rsid w:val="008C0E6E"/>
    <w:rsid w:val="008C1024"/>
    <w:rsid w:val="008C142C"/>
    <w:rsid w:val="008C155E"/>
    <w:rsid w:val="008C1862"/>
    <w:rsid w:val="008C195B"/>
    <w:rsid w:val="008C1E79"/>
    <w:rsid w:val="008C1FAB"/>
    <w:rsid w:val="008C1FE0"/>
    <w:rsid w:val="008C208A"/>
    <w:rsid w:val="008C20DF"/>
    <w:rsid w:val="008C2233"/>
    <w:rsid w:val="008C22A1"/>
    <w:rsid w:val="008C22E2"/>
    <w:rsid w:val="008C22E8"/>
    <w:rsid w:val="008C28B5"/>
    <w:rsid w:val="008C2B11"/>
    <w:rsid w:val="008C2B30"/>
    <w:rsid w:val="008C2C1B"/>
    <w:rsid w:val="008C313F"/>
    <w:rsid w:val="008C318D"/>
    <w:rsid w:val="008C32D1"/>
    <w:rsid w:val="008C3D4F"/>
    <w:rsid w:val="008C46C3"/>
    <w:rsid w:val="008C48BB"/>
    <w:rsid w:val="008C49ED"/>
    <w:rsid w:val="008C4A75"/>
    <w:rsid w:val="008C4BBC"/>
    <w:rsid w:val="008C4C76"/>
    <w:rsid w:val="008C4F39"/>
    <w:rsid w:val="008C4F8B"/>
    <w:rsid w:val="008C527C"/>
    <w:rsid w:val="008C54EE"/>
    <w:rsid w:val="008C5638"/>
    <w:rsid w:val="008C56E8"/>
    <w:rsid w:val="008C57FA"/>
    <w:rsid w:val="008C597E"/>
    <w:rsid w:val="008C5C34"/>
    <w:rsid w:val="008C6350"/>
    <w:rsid w:val="008C685D"/>
    <w:rsid w:val="008C68CF"/>
    <w:rsid w:val="008C69AC"/>
    <w:rsid w:val="008C6CBE"/>
    <w:rsid w:val="008C6F91"/>
    <w:rsid w:val="008C72BA"/>
    <w:rsid w:val="008C763E"/>
    <w:rsid w:val="008C787F"/>
    <w:rsid w:val="008C7BDA"/>
    <w:rsid w:val="008C7D1A"/>
    <w:rsid w:val="008D01B6"/>
    <w:rsid w:val="008D073D"/>
    <w:rsid w:val="008D08DE"/>
    <w:rsid w:val="008D0DD9"/>
    <w:rsid w:val="008D102B"/>
    <w:rsid w:val="008D11BB"/>
    <w:rsid w:val="008D1249"/>
    <w:rsid w:val="008D13C0"/>
    <w:rsid w:val="008D1650"/>
    <w:rsid w:val="008D16B6"/>
    <w:rsid w:val="008D1807"/>
    <w:rsid w:val="008D1819"/>
    <w:rsid w:val="008D1953"/>
    <w:rsid w:val="008D1B20"/>
    <w:rsid w:val="008D280D"/>
    <w:rsid w:val="008D2C7F"/>
    <w:rsid w:val="008D2D0C"/>
    <w:rsid w:val="008D2E10"/>
    <w:rsid w:val="008D2F17"/>
    <w:rsid w:val="008D3114"/>
    <w:rsid w:val="008D32FB"/>
    <w:rsid w:val="008D3970"/>
    <w:rsid w:val="008D3A60"/>
    <w:rsid w:val="008D3ECD"/>
    <w:rsid w:val="008D4813"/>
    <w:rsid w:val="008D484F"/>
    <w:rsid w:val="008D48D1"/>
    <w:rsid w:val="008D4999"/>
    <w:rsid w:val="008D4A8E"/>
    <w:rsid w:val="008D4B4B"/>
    <w:rsid w:val="008D4DFC"/>
    <w:rsid w:val="008D52E9"/>
    <w:rsid w:val="008D5328"/>
    <w:rsid w:val="008D55A6"/>
    <w:rsid w:val="008D5F42"/>
    <w:rsid w:val="008D62FD"/>
    <w:rsid w:val="008D6536"/>
    <w:rsid w:val="008D6A4C"/>
    <w:rsid w:val="008D7D66"/>
    <w:rsid w:val="008D7E6F"/>
    <w:rsid w:val="008E0217"/>
    <w:rsid w:val="008E028D"/>
    <w:rsid w:val="008E0327"/>
    <w:rsid w:val="008E06AE"/>
    <w:rsid w:val="008E0796"/>
    <w:rsid w:val="008E0799"/>
    <w:rsid w:val="008E07DC"/>
    <w:rsid w:val="008E089B"/>
    <w:rsid w:val="008E0A2E"/>
    <w:rsid w:val="008E0AA4"/>
    <w:rsid w:val="008E0C28"/>
    <w:rsid w:val="008E0C5F"/>
    <w:rsid w:val="008E0DF6"/>
    <w:rsid w:val="008E0DFB"/>
    <w:rsid w:val="008E10A8"/>
    <w:rsid w:val="008E1432"/>
    <w:rsid w:val="008E18DE"/>
    <w:rsid w:val="008E214B"/>
    <w:rsid w:val="008E2182"/>
    <w:rsid w:val="008E2242"/>
    <w:rsid w:val="008E22BF"/>
    <w:rsid w:val="008E2F07"/>
    <w:rsid w:val="008E2F91"/>
    <w:rsid w:val="008E320C"/>
    <w:rsid w:val="008E345C"/>
    <w:rsid w:val="008E3795"/>
    <w:rsid w:val="008E3999"/>
    <w:rsid w:val="008E3AAF"/>
    <w:rsid w:val="008E3AEC"/>
    <w:rsid w:val="008E3B30"/>
    <w:rsid w:val="008E406C"/>
    <w:rsid w:val="008E40A0"/>
    <w:rsid w:val="008E44E9"/>
    <w:rsid w:val="008E4547"/>
    <w:rsid w:val="008E473F"/>
    <w:rsid w:val="008E4B49"/>
    <w:rsid w:val="008E4B7B"/>
    <w:rsid w:val="008E4D4E"/>
    <w:rsid w:val="008E4DAD"/>
    <w:rsid w:val="008E4FAE"/>
    <w:rsid w:val="008E5D5D"/>
    <w:rsid w:val="008E6301"/>
    <w:rsid w:val="008E6609"/>
    <w:rsid w:val="008E6829"/>
    <w:rsid w:val="008E6B92"/>
    <w:rsid w:val="008E6CEB"/>
    <w:rsid w:val="008E6D17"/>
    <w:rsid w:val="008E6EEB"/>
    <w:rsid w:val="008E703E"/>
    <w:rsid w:val="008E7194"/>
    <w:rsid w:val="008E7279"/>
    <w:rsid w:val="008E7457"/>
    <w:rsid w:val="008E7B65"/>
    <w:rsid w:val="008E7DAC"/>
    <w:rsid w:val="008E7FC3"/>
    <w:rsid w:val="008F001A"/>
    <w:rsid w:val="008F0305"/>
    <w:rsid w:val="008F0775"/>
    <w:rsid w:val="008F0F29"/>
    <w:rsid w:val="008F11FC"/>
    <w:rsid w:val="008F1632"/>
    <w:rsid w:val="008F17C1"/>
    <w:rsid w:val="008F17EF"/>
    <w:rsid w:val="008F194F"/>
    <w:rsid w:val="008F19D5"/>
    <w:rsid w:val="008F20AD"/>
    <w:rsid w:val="008F28D7"/>
    <w:rsid w:val="008F290A"/>
    <w:rsid w:val="008F2CBE"/>
    <w:rsid w:val="008F2EE7"/>
    <w:rsid w:val="008F349A"/>
    <w:rsid w:val="008F34F5"/>
    <w:rsid w:val="008F360F"/>
    <w:rsid w:val="008F373D"/>
    <w:rsid w:val="008F379F"/>
    <w:rsid w:val="008F3B60"/>
    <w:rsid w:val="008F3C9E"/>
    <w:rsid w:val="008F3F1E"/>
    <w:rsid w:val="008F40C3"/>
    <w:rsid w:val="008F462F"/>
    <w:rsid w:val="008F4782"/>
    <w:rsid w:val="008F4BE6"/>
    <w:rsid w:val="008F5438"/>
    <w:rsid w:val="008F5DA0"/>
    <w:rsid w:val="008F5E7C"/>
    <w:rsid w:val="008F6321"/>
    <w:rsid w:val="008F664B"/>
    <w:rsid w:val="008F66AA"/>
    <w:rsid w:val="008F6A40"/>
    <w:rsid w:val="008F6D6E"/>
    <w:rsid w:val="008F6E9E"/>
    <w:rsid w:val="008F6F55"/>
    <w:rsid w:val="008F7153"/>
    <w:rsid w:val="008F7162"/>
    <w:rsid w:val="008F7327"/>
    <w:rsid w:val="008F7812"/>
    <w:rsid w:val="008F78BB"/>
    <w:rsid w:val="008F7EC8"/>
    <w:rsid w:val="009000EE"/>
    <w:rsid w:val="009005F1"/>
    <w:rsid w:val="00900D1D"/>
    <w:rsid w:val="0090105C"/>
    <w:rsid w:val="00901913"/>
    <w:rsid w:val="0090199E"/>
    <w:rsid w:val="009019CF"/>
    <w:rsid w:val="00901F77"/>
    <w:rsid w:val="00901F86"/>
    <w:rsid w:val="00901FE1"/>
    <w:rsid w:val="0090260C"/>
    <w:rsid w:val="009027B1"/>
    <w:rsid w:val="00902868"/>
    <w:rsid w:val="00902BDE"/>
    <w:rsid w:val="00902E90"/>
    <w:rsid w:val="00903675"/>
    <w:rsid w:val="009038E7"/>
    <w:rsid w:val="00903A8C"/>
    <w:rsid w:val="00903EF3"/>
    <w:rsid w:val="009040B2"/>
    <w:rsid w:val="0090468B"/>
    <w:rsid w:val="0090488C"/>
    <w:rsid w:val="00904B90"/>
    <w:rsid w:val="00904B95"/>
    <w:rsid w:val="00904D4C"/>
    <w:rsid w:val="00904E06"/>
    <w:rsid w:val="00904F49"/>
    <w:rsid w:val="009055FE"/>
    <w:rsid w:val="00905872"/>
    <w:rsid w:val="00905A32"/>
    <w:rsid w:val="00905BE9"/>
    <w:rsid w:val="00905DEC"/>
    <w:rsid w:val="009062C2"/>
    <w:rsid w:val="009066C8"/>
    <w:rsid w:val="00906801"/>
    <w:rsid w:val="009068BC"/>
    <w:rsid w:val="009068BE"/>
    <w:rsid w:val="00906A73"/>
    <w:rsid w:val="00906ADC"/>
    <w:rsid w:val="00906B97"/>
    <w:rsid w:val="00906C99"/>
    <w:rsid w:val="00906EE9"/>
    <w:rsid w:val="00906EEC"/>
    <w:rsid w:val="00906F6D"/>
    <w:rsid w:val="00907013"/>
    <w:rsid w:val="00907493"/>
    <w:rsid w:val="00907534"/>
    <w:rsid w:val="00907A32"/>
    <w:rsid w:val="00907ABA"/>
    <w:rsid w:val="00907B58"/>
    <w:rsid w:val="00907BCC"/>
    <w:rsid w:val="00907BEB"/>
    <w:rsid w:val="00907D81"/>
    <w:rsid w:val="0091027B"/>
    <w:rsid w:val="009104E3"/>
    <w:rsid w:val="00910589"/>
    <w:rsid w:val="0091059E"/>
    <w:rsid w:val="00910601"/>
    <w:rsid w:val="0091080D"/>
    <w:rsid w:val="009109E5"/>
    <w:rsid w:val="00910D8D"/>
    <w:rsid w:val="0091144E"/>
    <w:rsid w:val="00911719"/>
    <w:rsid w:val="00911873"/>
    <w:rsid w:val="00912047"/>
    <w:rsid w:val="00912364"/>
    <w:rsid w:val="00912E9A"/>
    <w:rsid w:val="00912F17"/>
    <w:rsid w:val="00912F35"/>
    <w:rsid w:val="009130BE"/>
    <w:rsid w:val="009130D6"/>
    <w:rsid w:val="00913387"/>
    <w:rsid w:val="0091361B"/>
    <w:rsid w:val="009138CD"/>
    <w:rsid w:val="00913ABF"/>
    <w:rsid w:val="00913B0C"/>
    <w:rsid w:val="009142BC"/>
    <w:rsid w:val="00914589"/>
    <w:rsid w:val="00914B76"/>
    <w:rsid w:val="00914C38"/>
    <w:rsid w:val="00914D2D"/>
    <w:rsid w:val="00914EEB"/>
    <w:rsid w:val="00915345"/>
    <w:rsid w:val="009154E2"/>
    <w:rsid w:val="00915ABA"/>
    <w:rsid w:val="00915B13"/>
    <w:rsid w:val="00915E48"/>
    <w:rsid w:val="00915EBD"/>
    <w:rsid w:val="00915F09"/>
    <w:rsid w:val="00915FFD"/>
    <w:rsid w:val="00916432"/>
    <w:rsid w:val="009166A5"/>
    <w:rsid w:val="00916B9E"/>
    <w:rsid w:val="00917011"/>
    <w:rsid w:val="0091723B"/>
    <w:rsid w:val="009173DC"/>
    <w:rsid w:val="0091749A"/>
    <w:rsid w:val="00917974"/>
    <w:rsid w:val="00917990"/>
    <w:rsid w:val="00917DC1"/>
    <w:rsid w:val="00920163"/>
    <w:rsid w:val="00920392"/>
    <w:rsid w:val="00920457"/>
    <w:rsid w:val="009206FA"/>
    <w:rsid w:val="00920807"/>
    <w:rsid w:val="00920A21"/>
    <w:rsid w:val="00920A6D"/>
    <w:rsid w:val="009210F7"/>
    <w:rsid w:val="00921203"/>
    <w:rsid w:val="009212E0"/>
    <w:rsid w:val="009213BF"/>
    <w:rsid w:val="00921588"/>
    <w:rsid w:val="00921E84"/>
    <w:rsid w:val="00921EE7"/>
    <w:rsid w:val="00921F3E"/>
    <w:rsid w:val="00921F4A"/>
    <w:rsid w:val="00921FFC"/>
    <w:rsid w:val="009220C0"/>
    <w:rsid w:val="009222A6"/>
    <w:rsid w:val="009226D9"/>
    <w:rsid w:val="00922803"/>
    <w:rsid w:val="00922A8C"/>
    <w:rsid w:val="00922E7D"/>
    <w:rsid w:val="00922E81"/>
    <w:rsid w:val="0092320A"/>
    <w:rsid w:val="00923217"/>
    <w:rsid w:val="00923B40"/>
    <w:rsid w:val="00923C1B"/>
    <w:rsid w:val="009243AA"/>
    <w:rsid w:val="00924618"/>
    <w:rsid w:val="009249D0"/>
    <w:rsid w:val="00924DA1"/>
    <w:rsid w:val="00924E8A"/>
    <w:rsid w:val="00924FD5"/>
    <w:rsid w:val="00924FF9"/>
    <w:rsid w:val="0092501F"/>
    <w:rsid w:val="00925260"/>
    <w:rsid w:val="00925898"/>
    <w:rsid w:val="009258BE"/>
    <w:rsid w:val="00925B43"/>
    <w:rsid w:val="0092606A"/>
    <w:rsid w:val="00926191"/>
    <w:rsid w:val="00926288"/>
    <w:rsid w:val="009264A6"/>
    <w:rsid w:val="009266ED"/>
    <w:rsid w:val="00926B50"/>
    <w:rsid w:val="00926D55"/>
    <w:rsid w:val="00926D83"/>
    <w:rsid w:val="00926D85"/>
    <w:rsid w:val="00927122"/>
    <w:rsid w:val="009274F9"/>
    <w:rsid w:val="009276CF"/>
    <w:rsid w:val="00927CD5"/>
    <w:rsid w:val="00927CD6"/>
    <w:rsid w:val="0093007A"/>
    <w:rsid w:val="0093021C"/>
    <w:rsid w:val="0093024C"/>
    <w:rsid w:val="0093035D"/>
    <w:rsid w:val="0093055A"/>
    <w:rsid w:val="00930662"/>
    <w:rsid w:val="00930F0F"/>
    <w:rsid w:val="00930F54"/>
    <w:rsid w:val="00930F83"/>
    <w:rsid w:val="00930F86"/>
    <w:rsid w:val="009311E4"/>
    <w:rsid w:val="00931638"/>
    <w:rsid w:val="009316C9"/>
    <w:rsid w:val="0093184F"/>
    <w:rsid w:val="00931CE3"/>
    <w:rsid w:val="00931DB0"/>
    <w:rsid w:val="0093211A"/>
    <w:rsid w:val="00932383"/>
    <w:rsid w:val="00932E51"/>
    <w:rsid w:val="00933517"/>
    <w:rsid w:val="009336B0"/>
    <w:rsid w:val="0093376F"/>
    <w:rsid w:val="00933831"/>
    <w:rsid w:val="00933A41"/>
    <w:rsid w:val="00933A6F"/>
    <w:rsid w:val="00933B85"/>
    <w:rsid w:val="00933CE1"/>
    <w:rsid w:val="00933D8F"/>
    <w:rsid w:val="00933D96"/>
    <w:rsid w:val="00934202"/>
    <w:rsid w:val="00934209"/>
    <w:rsid w:val="0093423F"/>
    <w:rsid w:val="00934271"/>
    <w:rsid w:val="00934463"/>
    <w:rsid w:val="00934676"/>
    <w:rsid w:val="0093477E"/>
    <w:rsid w:val="00934A86"/>
    <w:rsid w:val="00934E76"/>
    <w:rsid w:val="00935657"/>
    <w:rsid w:val="00935C86"/>
    <w:rsid w:val="00935D5A"/>
    <w:rsid w:val="00935D7E"/>
    <w:rsid w:val="009360C6"/>
    <w:rsid w:val="00936351"/>
    <w:rsid w:val="00936653"/>
    <w:rsid w:val="009366AE"/>
    <w:rsid w:val="009369C5"/>
    <w:rsid w:val="00936A1D"/>
    <w:rsid w:val="00936C2D"/>
    <w:rsid w:val="00936EC5"/>
    <w:rsid w:val="00936F3B"/>
    <w:rsid w:val="0093733A"/>
    <w:rsid w:val="00937513"/>
    <w:rsid w:val="009375C8"/>
    <w:rsid w:val="009376DF"/>
    <w:rsid w:val="009377F6"/>
    <w:rsid w:val="00937A96"/>
    <w:rsid w:val="00937B1D"/>
    <w:rsid w:val="00937C38"/>
    <w:rsid w:val="00937D9C"/>
    <w:rsid w:val="00940490"/>
    <w:rsid w:val="0094063B"/>
    <w:rsid w:val="00940751"/>
    <w:rsid w:val="009408C8"/>
    <w:rsid w:val="00940AE5"/>
    <w:rsid w:val="00940EE4"/>
    <w:rsid w:val="0094129A"/>
    <w:rsid w:val="00941394"/>
    <w:rsid w:val="00942018"/>
    <w:rsid w:val="009420EB"/>
    <w:rsid w:val="00942108"/>
    <w:rsid w:val="009421C2"/>
    <w:rsid w:val="00942504"/>
    <w:rsid w:val="009428DF"/>
    <w:rsid w:val="0094370D"/>
    <w:rsid w:val="00943FFF"/>
    <w:rsid w:val="0094411C"/>
    <w:rsid w:val="009442C4"/>
    <w:rsid w:val="0094435D"/>
    <w:rsid w:val="009444C0"/>
    <w:rsid w:val="00944ABD"/>
    <w:rsid w:val="00944CF0"/>
    <w:rsid w:val="00944E4C"/>
    <w:rsid w:val="00944E74"/>
    <w:rsid w:val="0094557F"/>
    <w:rsid w:val="00945786"/>
    <w:rsid w:val="00945A50"/>
    <w:rsid w:val="00945DF3"/>
    <w:rsid w:val="00946212"/>
    <w:rsid w:val="009462AF"/>
    <w:rsid w:val="009464BC"/>
    <w:rsid w:val="009466BB"/>
    <w:rsid w:val="00946B22"/>
    <w:rsid w:val="00947807"/>
    <w:rsid w:val="00947998"/>
    <w:rsid w:val="009479C6"/>
    <w:rsid w:val="009479E4"/>
    <w:rsid w:val="00947B64"/>
    <w:rsid w:val="00947C59"/>
    <w:rsid w:val="00947DF3"/>
    <w:rsid w:val="00947E32"/>
    <w:rsid w:val="00950168"/>
    <w:rsid w:val="00950483"/>
    <w:rsid w:val="00950704"/>
    <w:rsid w:val="00950845"/>
    <w:rsid w:val="00950932"/>
    <w:rsid w:val="00950C61"/>
    <w:rsid w:val="00950D9A"/>
    <w:rsid w:val="00951389"/>
    <w:rsid w:val="00951474"/>
    <w:rsid w:val="00952057"/>
    <w:rsid w:val="0095217B"/>
    <w:rsid w:val="00952186"/>
    <w:rsid w:val="009528E9"/>
    <w:rsid w:val="00952980"/>
    <w:rsid w:val="00952E4D"/>
    <w:rsid w:val="00952F89"/>
    <w:rsid w:val="00952FA2"/>
    <w:rsid w:val="0095302D"/>
    <w:rsid w:val="0095323D"/>
    <w:rsid w:val="00953259"/>
    <w:rsid w:val="0095399E"/>
    <w:rsid w:val="00953BC0"/>
    <w:rsid w:val="00954242"/>
    <w:rsid w:val="009548FC"/>
    <w:rsid w:val="00954B94"/>
    <w:rsid w:val="00954CAF"/>
    <w:rsid w:val="00954D3F"/>
    <w:rsid w:val="00954DDC"/>
    <w:rsid w:val="009550CD"/>
    <w:rsid w:val="0095511C"/>
    <w:rsid w:val="00955581"/>
    <w:rsid w:val="00955A90"/>
    <w:rsid w:val="00955B1A"/>
    <w:rsid w:val="00955F21"/>
    <w:rsid w:val="009565DB"/>
    <w:rsid w:val="009565EB"/>
    <w:rsid w:val="009567D9"/>
    <w:rsid w:val="009569E2"/>
    <w:rsid w:val="00956A8F"/>
    <w:rsid w:val="00956C7B"/>
    <w:rsid w:val="00956F1C"/>
    <w:rsid w:val="0095708D"/>
    <w:rsid w:val="0095744E"/>
    <w:rsid w:val="00957487"/>
    <w:rsid w:val="00960102"/>
    <w:rsid w:val="0096072A"/>
    <w:rsid w:val="0096073E"/>
    <w:rsid w:val="00960961"/>
    <w:rsid w:val="00960A01"/>
    <w:rsid w:val="00960FB1"/>
    <w:rsid w:val="00961095"/>
    <w:rsid w:val="0096111F"/>
    <w:rsid w:val="00961191"/>
    <w:rsid w:val="00961376"/>
    <w:rsid w:val="009619F9"/>
    <w:rsid w:val="00961E02"/>
    <w:rsid w:val="00962085"/>
    <w:rsid w:val="009623EC"/>
    <w:rsid w:val="0096265F"/>
    <w:rsid w:val="009628A9"/>
    <w:rsid w:val="009628C5"/>
    <w:rsid w:val="00962B02"/>
    <w:rsid w:val="0096334F"/>
    <w:rsid w:val="0096347E"/>
    <w:rsid w:val="00963C49"/>
    <w:rsid w:val="00963F20"/>
    <w:rsid w:val="009641AC"/>
    <w:rsid w:val="0096458C"/>
    <w:rsid w:val="0096475B"/>
    <w:rsid w:val="00964EB1"/>
    <w:rsid w:val="0096537E"/>
    <w:rsid w:val="0096538B"/>
    <w:rsid w:val="00965BD1"/>
    <w:rsid w:val="00965C59"/>
    <w:rsid w:val="00965F1E"/>
    <w:rsid w:val="009661D8"/>
    <w:rsid w:val="009662A9"/>
    <w:rsid w:val="00966C4F"/>
    <w:rsid w:val="00966DBD"/>
    <w:rsid w:val="00966EF4"/>
    <w:rsid w:val="00966FCC"/>
    <w:rsid w:val="009676FC"/>
    <w:rsid w:val="009677D0"/>
    <w:rsid w:val="00967CE8"/>
    <w:rsid w:val="00967E1F"/>
    <w:rsid w:val="009701A4"/>
    <w:rsid w:val="0097031F"/>
    <w:rsid w:val="009705D4"/>
    <w:rsid w:val="009707A5"/>
    <w:rsid w:val="009709DD"/>
    <w:rsid w:val="00970ADD"/>
    <w:rsid w:val="00970E84"/>
    <w:rsid w:val="00970EBD"/>
    <w:rsid w:val="00971169"/>
    <w:rsid w:val="009712A5"/>
    <w:rsid w:val="009712CF"/>
    <w:rsid w:val="009715B7"/>
    <w:rsid w:val="009717D6"/>
    <w:rsid w:val="0097198E"/>
    <w:rsid w:val="00971BDB"/>
    <w:rsid w:val="00971E3C"/>
    <w:rsid w:val="00971FDF"/>
    <w:rsid w:val="00972320"/>
    <w:rsid w:val="00972BA1"/>
    <w:rsid w:val="00972CB6"/>
    <w:rsid w:val="00972D17"/>
    <w:rsid w:val="00972E26"/>
    <w:rsid w:val="00972E95"/>
    <w:rsid w:val="00972ED9"/>
    <w:rsid w:val="00973555"/>
    <w:rsid w:val="00973561"/>
    <w:rsid w:val="00973C58"/>
    <w:rsid w:val="009740A6"/>
    <w:rsid w:val="0097441B"/>
    <w:rsid w:val="009744E9"/>
    <w:rsid w:val="00974627"/>
    <w:rsid w:val="00974D66"/>
    <w:rsid w:val="00974E44"/>
    <w:rsid w:val="009755F8"/>
    <w:rsid w:val="009756A3"/>
    <w:rsid w:val="0097576F"/>
    <w:rsid w:val="00975CF1"/>
    <w:rsid w:val="00975FCE"/>
    <w:rsid w:val="00975FFB"/>
    <w:rsid w:val="00976052"/>
    <w:rsid w:val="009762EC"/>
    <w:rsid w:val="009767B5"/>
    <w:rsid w:val="00976D0B"/>
    <w:rsid w:val="00976DB9"/>
    <w:rsid w:val="00976EAF"/>
    <w:rsid w:val="0097728F"/>
    <w:rsid w:val="009773D5"/>
    <w:rsid w:val="00977490"/>
    <w:rsid w:val="00977544"/>
    <w:rsid w:val="0097759D"/>
    <w:rsid w:val="009779F6"/>
    <w:rsid w:val="00977FA3"/>
    <w:rsid w:val="0098003C"/>
    <w:rsid w:val="00980251"/>
    <w:rsid w:val="009804F0"/>
    <w:rsid w:val="00980546"/>
    <w:rsid w:val="00980A55"/>
    <w:rsid w:val="00981A70"/>
    <w:rsid w:val="00981A82"/>
    <w:rsid w:val="00981F07"/>
    <w:rsid w:val="00982207"/>
    <w:rsid w:val="00982416"/>
    <w:rsid w:val="0098299A"/>
    <w:rsid w:val="00982B6D"/>
    <w:rsid w:val="00982F3C"/>
    <w:rsid w:val="00983442"/>
    <w:rsid w:val="009834D5"/>
    <w:rsid w:val="00983869"/>
    <w:rsid w:val="009838B5"/>
    <w:rsid w:val="009838C3"/>
    <w:rsid w:val="00983BC0"/>
    <w:rsid w:val="00984236"/>
    <w:rsid w:val="00984392"/>
    <w:rsid w:val="009844AD"/>
    <w:rsid w:val="009844DE"/>
    <w:rsid w:val="00984A3F"/>
    <w:rsid w:val="00984FFE"/>
    <w:rsid w:val="0098523E"/>
    <w:rsid w:val="00985492"/>
    <w:rsid w:val="0098555A"/>
    <w:rsid w:val="00985B29"/>
    <w:rsid w:val="009860F9"/>
    <w:rsid w:val="009869AC"/>
    <w:rsid w:val="009869FE"/>
    <w:rsid w:val="00986AFA"/>
    <w:rsid w:val="00986B39"/>
    <w:rsid w:val="00986B48"/>
    <w:rsid w:val="00986DE7"/>
    <w:rsid w:val="00987273"/>
    <w:rsid w:val="009872C9"/>
    <w:rsid w:val="009877F8"/>
    <w:rsid w:val="00990645"/>
    <w:rsid w:val="00990B4C"/>
    <w:rsid w:val="00990C4E"/>
    <w:rsid w:val="00990DDA"/>
    <w:rsid w:val="0099112F"/>
    <w:rsid w:val="00991201"/>
    <w:rsid w:val="0099130A"/>
    <w:rsid w:val="0099146F"/>
    <w:rsid w:val="009914EA"/>
    <w:rsid w:val="00991573"/>
    <w:rsid w:val="00991756"/>
    <w:rsid w:val="009918FC"/>
    <w:rsid w:val="0099190D"/>
    <w:rsid w:val="00991A80"/>
    <w:rsid w:val="00991DC3"/>
    <w:rsid w:val="009920B1"/>
    <w:rsid w:val="009920FB"/>
    <w:rsid w:val="00992177"/>
    <w:rsid w:val="00992464"/>
    <w:rsid w:val="0099248D"/>
    <w:rsid w:val="009924FE"/>
    <w:rsid w:val="009926EE"/>
    <w:rsid w:val="00992F2A"/>
    <w:rsid w:val="0099321E"/>
    <w:rsid w:val="0099337A"/>
    <w:rsid w:val="0099374B"/>
    <w:rsid w:val="009938E0"/>
    <w:rsid w:val="0099398D"/>
    <w:rsid w:val="00993E50"/>
    <w:rsid w:val="00993EE8"/>
    <w:rsid w:val="009940AA"/>
    <w:rsid w:val="0099423D"/>
    <w:rsid w:val="0099425D"/>
    <w:rsid w:val="00994320"/>
    <w:rsid w:val="00994483"/>
    <w:rsid w:val="009944BC"/>
    <w:rsid w:val="009944C7"/>
    <w:rsid w:val="009946D4"/>
    <w:rsid w:val="009947F8"/>
    <w:rsid w:val="009948A0"/>
    <w:rsid w:val="009949D4"/>
    <w:rsid w:val="00994DB8"/>
    <w:rsid w:val="00994E06"/>
    <w:rsid w:val="009955C8"/>
    <w:rsid w:val="0099569A"/>
    <w:rsid w:val="00995984"/>
    <w:rsid w:val="00995A4A"/>
    <w:rsid w:val="009968D6"/>
    <w:rsid w:val="009973EE"/>
    <w:rsid w:val="009979B6"/>
    <w:rsid w:val="00997A82"/>
    <w:rsid w:val="009A0272"/>
    <w:rsid w:val="009A036D"/>
    <w:rsid w:val="009A045C"/>
    <w:rsid w:val="009A09EF"/>
    <w:rsid w:val="009A0F6D"/>
    <w:rsid w:val="009A1A34"/>
    <w:rsid w:val="009A1E45"/>
    <w:rsid w:val="009A1FE5"/>
    <w:rsid w:val="009A23EF"/>
    <w:rsid w:val="009A242C"/>
    <w:rsid w:val="009A2507"/>
    <w:rsid w:val="009A2B7E"/>
    <w:rsid w:val="009A2C0A"/>
    <w:rsid w:val="009A2D5B"/>
    <w:rsid w:val="009A2D7F"/>
    <w:rsid w:val="009A385A"/>
    <w:rsid w:val="009A3A84"/>
    <w:rsid w:val="009A3AB5"/>
    <w:rsid w:val="009A3C7F"/>
    <w:rsid w:val="009A41DB"/>
    <w:rsid w:val="009A4230"/>
    <w:rsid w:val="009A441C"/>
    <w:rsid w:val="009A465A"/>
    <w:rsid w:val="009A49A5"/>
    <w:rsid w:val="009A4A8E"/>
    <w:rsid w:val="009A4B08"/>
    <w:rsid w:val="009A4B76"/>
    <w:rsid w:val="009A4CF6"/>
    <w:rsid w:val="009A4D6B"/>
    <w:rsid w:val="009A4F52"/>
    <w:rsid w:val="009A5356"/>
    <w:rsid w:val="009A5791"/>
    <w:rsid w:val="009A586C"/>
    <w:rsid w:val="009A58AD"/>
    <w:rsid w:val="009A5A8D"/>
    <w:rsid w:val="009A5F2F"/>
    <w:rsid w:val="009A604F"/>
    <w:rsid w:val="009A64DC"/>
    <w:rsid w:val="009A6B1C"/>
    <w:rsid w:val="009A6B29"/>
    <w:rsid w:val="009A6BE8"/>
    <w:rsid w:val="009A6D5B"/>
    <w:rsid w:val="009A6DA9"/>
    <w:rsid w:val="009A6FD5"/>
    <w:rsid w:val="009A73F1"/>
    <w:rsid w:val="009A73FE"/>
    <w:rsid w:val="009A74C4"/>
    <w:rsid w:val="009A7727"/>
    <w:rsid w:val="009A7AFC"/>
    <w:rsid w:val="009A7E01"/>
    <w:rsid w:val="009B001B"/>
    <w:rsid w:val="009B03FD"/>
    <w:rsid w:val="009B058C"/>
    <w:rsid w:val="009B0988"/>
    <w:rsid w:val="009B09CF"/>
    <w:rsid w:val="009B0F60"/>
    <w:rsid w:val="009B0F75"/>
    <w:rsid w:val="009B114B"/>
    <w:rsid w:val="009B12DF"/>
    <w:rsid w:val="009B1351"/>
    <w:rsid w:val="009B1358"/>
    <w:rsid w:val="009B1586"/>
    <w:rsid w:val="009B1838"/>
    <w:rsid w:val="009B1AA4"/>
    <w:rsid w:val="009B1AE1"/>
    <w:rsid w:val="009B1FDA"/>
    <w:rsid w:val="009B22AA"/>
    <w:rsid w:val="009B2819"/>
    <w:rsid w:val="009B2C4E"/>
    <w:rsid w:val="009B343A"/>
    <w:rsid w:val="009B36E6"/>
    <w:rsid w:val="009B373A"/>
    <w:rsid w:val="009B3E06"/>
    <w:rsid w:val="009B3F23"/>
    <w:rsid w:val="009B3F86"/>
    <w:rsid w:val="009B3FAE"/>
    <w:rsid w:val="009B444C"/>
    <w:rsid w:val="009B475B"/>
    <w:rsid w:val="009B4AA7"/>
    <w:rsid w:val="009B562D"/>
    <w:rsid w:val="009B5A44"/>
    <w:rsid w:val="009B5B64"/>
    <w:rsid w:val="009B5EFE"/>
    <w:rsid w:val="009B6667"/>
    <w:rsid w:val="009B69CD"/>
    <w:rsid w:val="009B7383"/>
    <w:rsid w:val="009B743B"/>
    <w:rsid w:val="009B7492"/>
    <w:rsid w:val="009B74DD"/>
    <w:rsid w:val="009B757F"/>
    <w:rsid w:val="009B7A50"/>
    <w:rsid w:val="009B7B3E"/>
    <w:rsid w:val="009C035F"/>
    <w:rsid w:val="009C03D2"/>
    <w:rsid w:val="009C0492"/>
    <w:rsid w:val="009C1290"/>
    <w:rsid w:val="009C13F7"/>
    <w:rsid w:val="009C1747"/>
    <w:rsid w:val="009C1946"/>
    <w:rsid w:val="009C195E"/>
    <w:rsid w:val="009C1B27"/>
    <w:rsid w:val="009C1C5B"/>
    <w:rsid w:val="009C1D8C"/>
    <w:rsid w:val="009C1E75"/>
    <w:rsid w:val="009C2169"/>
    <w:rsid w:val="009C223C"/>
    <w:rsid w:val="009C229F"/>
    <w:rsid w:val="009C2377"/>
    <w:rsid w:val="009C2532"/>
    <w:rsid w:val="009C27A3"/>
    <w:rsid w:val="009C2A18"/>
    <w:rsid w:val="009C2CFB"/>
    <w:rsid w:val="009C2EB0"/>
    <w:rsid w:val="009C30F1"/>
    <w:rsid w:val="009C31E7"/>
    <w:rsid w:val="009C33DC"/>
    <w:rsid w:val="009C3563"/>
    <w:rsid w:val="009C3665"/>
    <w:rsid w:val="009C3BB5"/>
    <w:rsid w:val="009C3D31"/>
    <w:rsid w:val="009C42DD"/>
    <w:rsid w:val="009C46D2"/>
    <w:rsid w:val="009C4848"/>
    <w:rsid w:val="009C4DA9"/>
    <w:rsid w:val="009C5491"/>
    <w:rsid w:val="009C5B26"/>
    <w:rsid w:val="009C5E60"/>
    <w:rsid w:val="009C5F65"/>
    <w:rsid w:val="009C6307"/>
    <w:rsid w:val="009C6350"/>
    <w:rsid w:val="009C662C"/>
    <w:rsid w:val="009C69FA"/>
    <w:rsid w:val="009C6AE6"/>
    <w:rsid w:val="009C6B09"/>
    <w:rsid w:val="009C6C34"/>
    <w:rsid w:val="009C6FDA"/>
    <w:rsid w:val="009C711F"/>
    <w:rsid w:val="009C74B8"/>
    <w:rsid w:val="009C7637"/>
    <w:rsid w:val="009C77A0"/>
    <w:rsid w:val="009C77FA"/>
    <w:rsid w:val="009C79B3"/>
    <w:rsid w:val="009C7CBB"/>
    <w:rsid w:val="009C7DCD"/>
    <w:rsid w:val="009D0349"/>
    <w:rsid w:val="009D0702"/>
    <w:rsid w:val="009D0A98"/>
    <w:rsid w:val="009D0C5B"/>
    <w:rsid w:val="009D0EEA"/>
    <w:rsid w:val="009D1171"/>
    <w:rsid w:val="009D1517"/>
    <w:rsid w:val="009D15F1"/>
    <w:rsid w:val="009D162F"/>
    <w:rsid w:val="009D1B3D"/>
    <w:rsid w:val="009D1D55"/>
    <w:rsid w:val="009D1D98"/>
    <w:rsid w:val="009D1F3C"/>
    <w:rsid w:val="009D2119"/>
    <w:rsid w:val="009D2316"/>
    <w:rsid w:val="009D2389"/>
    <w:rsid w:val="009D24C8"/>
    <w:rsid w:val="009D2AE9"/>
    <w:rsid w:val="009D2CA0"/>
    <w:rsid w:val="009D2D27"/>
    <w:rsid w:val="009D2DA2"/>
    <w:rsid w:val="009D3105"/>
    <w:rsid w:val="009D3251"/>
    <w:rsid w:val="009D35B8"/>
    <w:rsid w:val="009D35F4"/>
    <w:rsid w:val="009D37C5"/>
    <w:rsid w:val="009D3CEF"/>
    <w:rsid w:val="009D40A4"/>
    <w:rsid w:val="009D4393"/>
    <w:rsid w:val="009D43E3"/>
    <w:rsid w:val="009D46E5"/>
    <w:rsid w:val="009D46EA"/>
    <w:rsid w:val="009D4793"/>
    <w:rsid w:val="009D480C"/>
    <w:rsid w:val="009D5039"/>
    <w:rsid w:val="009D519A"/>
    <w:rsid w:val="009D5BD6"/>
    <w:rsid w:val="009D5D80"/>
    <w:rsid w:val="009D5FE5"/>
    <w:rsid w:val="009D6698"/>
    <w:rsid w:val="009D6AD3"/>
    <w:rsid w:val="009D6C23"/>
    <w:rsid w:val="009D6C45"/>
    <w:rsid w:val="009D6F72"/>
    <w:rsid w:val="009D7003"/>
    <w:rsid w:val="009D7059"/>
    <w:rsid w:val="009D7305"/>
    <w:rsid w:val="009D7A38"/>
    <w:rsid w:val="009D7AE0"/>
    <w:rsid w:val="009D7B55"/>
    <w:rsid w:val="009E0049"/>
    <w:rsid w:val="009E0507"/>
    <w:rsid w:val="009E0D80"/>
    <w:rsid w:val="009E1402"/>
    <w:rsid w:val="009E1583"/>
    <w:rsid w:val="009E1594"/>
    <w:rsid w:val="009E1727"/>
    <w:rsid w:val="009E1766"/>
    <w:rsid w:val="009E1924"/>
    <w:rsid w:val="009E1D97"/>
    <w:rsid w:val="009E1DC4"/>
    <w:rsid w:val="009E28EB"/>
    <w:rsid w:val="009E2F49"/>
    <w:rsid w:val="009E3214"/>
    <w:rsid w:val="009E3262"/>
    <w:rsid w:val="009E33F6"/>
    <w:rsid w:val="009E34C5"/>
    <w:rsid w:val="009E3C6B"/>
    <w:rsid w:val="009E3DF6"/>
    <w:rsid w:val="009E451B"/>
    <w:rsid w:val="009E495C"/>
    <w:rsid w:val="009E4F31"/>
    <w:rsid w:val="009E4F78"/>
    <w:rsid w:val="009E52C9"/>
    <w:rsid w:val="009E5351"/>
    <w:rsid w:val="009E537A"/>
    <w:rsid w:val="009E579C"/>
    <w:rsid w:val="009E580D"/>
    <w:rsid w:val="009E586B"/>
    <w:rsid w:val="009E5A8B"/>
    <w:rsid w:val="009E5BC6"/>
    <w:rsid w:val="009E6695"/>
    <w:rsid w:val="009E6955"/>
    <w:rsid w:val="009E6AC7"/>
    <w:rsid w:val="009E6E58"/>
    <w:rsid w:val="009E7037"/>
    <w:rsid w:val="009E709B"/>
    <w:rsid w:val="009E7533"/>
    <w:rsid w:val="009E7569"/>
    <w:rsid w:val="009E7A3D"/>
    <w:rsid w:val="009E7AC7"/>
    <w:rsid w:val="009F0555"/>
    <w:rsid w:val="009F05D6"/>
    <w:rsid w:val="009F0789"/>
    <w:rsid w:val="009F08B4"/>
    <w:rsid w:val="009F08BE"/>
    <w:rsid w:val="009F0AA4"/>
    <w:rsid w:val="009F0E55"/>
    <w:rsid w:val="009F0F36"/>
    <w:rsid w:val="009F10A7"/>
    <w:rsid w:val="009F1685"/>
    <w:rsid w:val="009F1EAA"/>
    <w:rsid w:val="009F1EBE"/>
    <w:rsid w:val="009F235A"/>
    <w:rsid w:val="009F25F1"/>
    <w:rsid w:val="009F25FB"/>
    <w:rsid w:val="009F2B2F"/>
    <w:rsid w:val="009F2BBC"/>
    <w:rsid w:val="009F2F28"/>
    <w:rsid w:val="009F32A9"/>
    <w:rsid w:val="009F36CD"/>
    <w:rsid w:val="009F3942"/>
    <w:rsid w:val="009F3B00"/>
    <w:rsid w:val="009F3B14"/>
    <w:rsid w:val="009F3EFA"/>
    <w:rsid w:val="009F4188"/>
    <w:rsid w:val="009F4290"/>
    <w:rsid w:val="009F4BD7"/>
    <w:rsid w:val="009F4E35"/>
    <w:rsid w:val="009F4E9F"/>
    <w:rsid w:val="009F5324"/>
    <w:rsid w:val="009F539A"/>
    <w:rsid w:val="009F53A9"/>
    <w:rsid w:val="009F5602"/>
    <w:rsid w:val="009F581F"/>
    <w:rsid w:val="009F5976"/>
    <w:rsid w:val="009F59EA"/>
    <w:rsid w:val="009F5B1B"/>
    <w:rsid w:val="009F5B4F"/>
    <w:rsid w:val="009F6093"/>
    <w:rsid w:val="009F6366"/>
    <w:rsid w:val="009F6889"/>
    <w:rsid w:val="009F6893"/>
    <w:rsid w:val="009F6B9E"/>
    <w:rsid w:val="009F6F76"/>
    <w:rsid w:val="009F7273"/>
    <w:rsid w:val="009F7582"/>
    <w:rsid w:val="009F7CDA"/>
    <w:rsid w:val="009F7F36"/>
    <w:rsid w:val="00A00562"/>
    <w:rsid w:val="00A00802"/>
    <w:rsid w:val="00A00D4D"/>
    <w:rsid w:val="00A0133F"/>
    <w:rsid w:val="00A016A5"/>
    <w:rsid w:val="00A01A24"/>
    <w:rsid w:val="00A01CB1"/>
    <w:rsid w:val="00A01CD6"/>
    <w:rsid w:val="00A0216D"/>
    <w:rsid w:val="00A02175"/>
    <w:rsid w:val="00A0224D"/>
    <w:rsid w:val="00A024AF"/>
    <w:rsid w:val="00A02796"/>
    <w:rsid w:val="00A02A8B"/>
    <w:rsid w:val="00A02E7B"/>
    <w:rsid w:val="00A0358E"/>
    <w:rsid w:val="00A037BB"/>
    <w:rsid w:val="00A039BC"/>
    <w:rsid w:val="00A03A54"/>
    <w:rsid w:val="00A03BF1"/>
    <w:rsid w:val="00A03C4F"/>
    <w:rsid w:val="00A04225"/>
    <w:rsid w:val="00A04AFE"/>
    <w:rsid w:val="00A04B64"/>
    <w:rsid w:val="00A051DF"/>
    <w:rsid w:val="00A053A0"/>
    <w:rsid w:val="00A05CEC"/>
    <w:rsid w:val="00A05D13"/>
    <w:rsid w:val="00A0614B"/>
    <w:rsid w:val="00A06151"/>
    <w:rsid w:val="00A064EE"/>
    <w:rsid w:val="00A0659D"/>
    <w:rsid w:val="00A069BE"/>
    <w:rsid w:val="00A07031"/>
    <w:rsid w:val="00A07133"/>
    <w:rsid w:val="00A0761B"/>
    <w:rsid w:val="00A077D0"/>
    <w:rsid w:val="00A07877"/>
    <w:rsid w:val="00A07FB5"/>
    <w:rsid w:val="00A1009D"/>
    <w:rsid w:val="00A103C3"/>
    <w:rsid w:val="00A106E9"/>
    <w:rsid w:val="00A10AE1"/>
    <w:rsid w:val="00A10C1A"/>
    <w:rsid w:val="00A10F75"/>
    <w:rsid w:val="00A111F7"/>
    <w:rsid w:val="00A113A6"/>
    <w:rsid w:val="00A11E25"/>
    <w:rsid w:val="00A11F6B"/>
    <w:rsid w:val="00A122B2"/>
    <w:rsid w:val="00A1248D"/>
    <w:rsid w:val="00A12536"/>
    <w:rsid w:val="00A125B5"/>
    <w:rsid w:val="00A125D6"/>
    <w:rsid w:val="00A12939"/>
    <w:rsid w:val="00A129D2"/>
    <w:rsid w:val="00A12A46"/>
    <w:rsid w:val="00A12AEE"/>
    <w:rsid w:val="00A12BBB"/>
    <w:rsid w:val="00A12DBB"/>
    <w:rsid w:val="00A12F63"/>
    <w:rsid w:val="00A130BF"/>
    <w:rsid w:val="00A1316D"/>
    <w:rsid w:val="00A13D10"/>
    <w:rsid w:val="00A147B9"/>
    <w:rsid w:val="00A14D02"/>
    <w:rsid w:val="00A14E29"/>
    <w:rsid w:val="00A152A8"/>
    <w:rsid w:val="00A15526"/>
    <w:rsid w:val="00A15ED2"/>
    <w:rsid w:val="00A161CE"/>
    <w:rsid w:val="00A16991"/>
    <w:rsid w:val="00A16A5C"/>
    <w:rsid w:val="00A17994"/>
    <w:rsid w:val="00A17A77"/>
    <w:rsid w:val="00A20581"/>
    <w:rsid w:val="00A21108"/>
    <w:rsid w:val="00A21278"/>
    <w:rsid w:val="00A21537"/>
    <w:rsid w:val="00A21724"/>
    <w:rsid w:val="00A21D4D"/>
    <w:rsid w:val="00A2233E"/>
    <w:rsid w:val="00A226D3"/>
    <w:rsid w:val="00A228E4"/>
    <w:rsid w:val="00A228F9"/>
    <w:rsid w:val="00A22F2C"/>
    <w:rsid w:val="00A22FB8"/>
    <w:rsid w:val="00A231A4"/>
    <w:rsid w:val="00A231B8"/>
    <w:rsid w:val="00A23278"/>
    <w:rsid w:val="00A236C7"/>
    <w:rsid w:val="00A23774"/>
    <w:rsid w:val="00A23C2C"/>
    <w:rsid w:val="00A23EA9"/>
    <w:rsid w:val="00A23F07"/>
    <w:rsid w:val="00A23F84"/>
    <w:rsid w:val="00A2414D"/>
    <w:rsid w:val="00A2441B"/>
    <w:rsid w:val="00A24EB7"/>
    <w:rsid w:val="00A24EC9"/>
    <w:rsid w:val="00A24FC8"/>
    <w:rsid w:val="00A250B3"/>
    <w:rsid w:val="00A251FF"/>
    <w:rsid w:val="00A25714"/>
    <w:rsid w:val="00A25978"/>
    <w:rsid w:val="00A26242"/>
    <w:rsid w:val="00A26409"/>
    <w:rsid w:val="00A267D5"/>
    <w:rsid w:val="00A26DD4"/>
    <w:rsid w:val="00A26E34"/>
    <w:rsid w:val="00A27325"/>
    <w:rsid w:val="00A274A7"/>
    <w:rsid w:val="00A27751"/>
    <w:rsid w:val="00A27760"/>
    <w:rsid w:val="00A279D2"/>
    <w:rsid w:val="00A27A0E"/>
    <w:rsid w:val="00A27F7E"/>
    <w:rsid w:val="00A30129"/>
    <w:rsid w:val="00A30152"/>
    <w:rsid w:val="00A303EC"/>
    <w:rsid w:val="00A3097B"/>
    <w:rsid w:val="00A30F45"/>
    <w:rsid w:val="00A310DA"/>
    <w:rsid w:val="00A313F2"/>
    <w:rsid w:val="00A315AC"/>
    <w:rsid w:val="00A31647"/>
    <w:rsid w:val="00A31843"/>
    <w:rsid w:val="00A31A1A"/>
    <w:rsid w:val="00A31D43"/>
    <w:rsid w:val="00A321E4"/>
    <w:rsid w:val="00A3224E"/>
    <w:rsid w:val="00A32332"/>
    <w:rsid w:val="00A324B1"/>
    <w:rsid w:val="00A332BF"/>
    <w:rsid w:val="00A332EA"/>
    <w:rsid w:val="00A33309"/>
    <w:rsid w:val="00A33BF5"/>
    <w:rsid w:val="00A34138"/>
    <w:rsid w:val="00A34737"/>
    <w:rsid w:val="00A34E4E"/>
    <w:rsid w:val="00A34F6D"/>
    <w:rsid w:val="00A34FBA"/>
    <w:rsid w:val="00A3508E"/>
    <w:rsid w:val="00A3539E"/>
    <w:rsid w:val="00A35C7D"/>
    <w:rsid w:val="00A35E22"/>
    <w:rsid w:val="00A35E65"/>
    <w:rsid w:val="00A35EE0"/>
    <w:rsid w:val="00A3608F"/>
    <w:rsid w:val="00A36319"/>
    <w:rsid w:val="00A36615"/>
    <w:rsid w:val="00A366D2"/>
    <w:rsid w:val="00A36C17"/>
    <w:rsid w:val="00A36F23"/>
    <w:rsid w:val="00A37317"/>
    <w:rsid w:val="00A3768A"/>
    <w:rsid w:val="00A403D7"/>
    <w:rsid w:val="00A41108"/>
    <w:rsid w:val="00A41263"/>
    <w:rsid w:val="00A41714"/>
    <w:rsid w:val="00A417F0"/>
    <w:rsid w:val="00A41AC9"/>
    <w:rsid w:val="00A41DC1"/>
    <w:rsid w:val="00A423E7"/>
    <w:rsid w:val="00A425E4"/>
    <w:rsid w:val="00A4260A"/>
    <w:rsid w:val="00A42AB8"/>
    <w:rsid w:val="00A42D08"/>
    <w:rsid w:val="00A442CA"/>
    <w:rsid w:val="00A442D6"/>
    <w:rsid w:val="00A444CC"/>
    <w:rsid w:val="00A448EA"/>
    <w:rsid w:val="00A44ADE"/>
    <w:rsid w:val="00A44B4A"/>
    <w:rsid w:val="00A44EA2"/>
    <w:rsid w:val="00A45046"/>
    <w:rsid w:val="00A4517C"/>
    <w:rsid w:val="00A45428"/>
    <w:rsid w:val="00A4566E"/>
    <w:rsid w:val="00A4581B"/>
    <w:rsid w:val="00A45CF8"/>
    <w:rsid w:val="00A46033"/>
    <w:rsid w:val="00A46464"/>
    <w:rsid w:val="00A464BB"/>
    <w:rsid w:val="00A4688B"/>
    <w:rsid w:val="00A469D1"/>
    <w:rsid w:val="00A46B08"/>
    <w:rsid w:val="00A46B4F"/>
    <w:rsid w:val="00A4740A"/>
    <w:rsid w:val="00A4752D"/>
    <w:rsid w:val="00A475FD"/>
    <w:rsid w:val="00A47F16"/>
    <w:rsid w:val="00A50168"/>
    <w:rsid w:val="00A50221"/>
    <w:rsid w:val="00A502C2"/>
    <w:rsid w:val="00A506FC"/>
    <w:rsid w:val="00A50785"/>
    <w:rsid w:val="00A511B7"/>
    <w:rsid w:val="00A51548"/>
    <w:rsid w:val="00A51BC7"/>
    <w:rsid w:val="00A51C6D"/>
    <w:rsid w:val="00A51E0C"/>
    <w:rsid w:val="00A51F19"/>
    <w:rsid w:val="00A51FF8"/>
    <w:rsid w:val="00A52081"/>
    <w:rsid w:val="00A5236E"/>
    <w:rsid w:val="00A52A7E"/>
    <w:rsid w:val="00A52C6F"/>
    <w:rsid w:val="00A52D52"/>
    <w:rsid w:val="00A52DB4"/>
    <w:rsid w:val="00A52E73"/>
    <w:rsid w:val="00A53059"/>
    <w:rsid w:val="00A53134"/>
    <w:rsid w:val="00A53296"/>
    <w:rsid w:val="00A539DE"/>
    <w:rsid w:val="00A53B86"/>
    <w:rsid w:val="00A54011"/>
    <w:rsid w:val="00A5409A"/>
    <w:rsid w:val="00A541F6"/>
    <w:rsid w:val="00A5428C"/>
    <w:rsid w:val="00A5435C"/>
    <w:rsid w:val="00A54492"/>
    <w:rsid w:val="00A54950"/>
    <w:rsid w:val="00A54A0C"/>
    <w:rsid w:val="00A54C14"/>
    <w:rsid w:val="00A54C59"/>
    <w:rsid w:val="00A54C6C"/>
    <w:rsid w:val="00A54D19"/>
    <w:rsid w:val="00A54E71"/>
    <w:rsid w:val="00A54F74"/>
    <w:rsid w:val="00A551C5"/>
    <w:rsid w:val="00A5528D"/>
    <w:rsid w:val="00A55450"/>
    <w:rsid w:val="00A55571"/>
    <w:rsid w:val="00A5589B"/>
    <w:rsid w:val="00A55DB0"/>
    <w:rsid w:val="00A56201"/>
    <w:rsid w:val="00A56BF3"/>
    <w:rsid w:val="00A56F37"/>
    <w:rsid w:val="00A573F1"/>
    <w:rsid w:val="00A57764"/>
    <w:rsid w:val="00A57F0B"/>
    <w:rsid w:val="00A60077"/>
    <w:rsid w:val="00A601D2"/>
    <w:rsid w:val="00A603A1"/>
    <w:rsid w:val="00A60704"/>
    <w:rsid w:val="00A6089D"/>
    <w:rsid w:val="00A609C5"/>
    <w:rsid w:val="00A60AAD"/>
    <w:rsid w:val="00A60D33"/>
    <w:rsid w:val="00A6138F"/>
    <w:rsid w:val="00A61457"/>
    <w:rsid w:val="00A6176E"/>
    <w:rsid w:val="00A621D0"/>
    <w:rsid w:val="00A62526"/>
    <w:rsid w:val="00A626CA"/>
    <w:rsid w:val="00A62D7D"/>
    <w:rsid w:val="00A62EED"/>
    <w:rsid w:val="00A63157"/>
    <w:rsid w:val="00A632AF"/>
    <w:rsid w:val="00A63598"/>
    <w:rsid w:val="00A6388D"/>
    <w:rsid w:val="00A63E13"/>
    <w:rsid w:val="00A63F94"/>
    <w:rsid w:val="00A64005"/>
    <w:rsid w:val="00A64221"/>
    <w:rsid w:val="00A64258"/>
    <w:rsid w:val="00A64327"/>
    <w:rsid w:val="00A6469B"/>
    <w:rsid w:val="00A64753"/>
    <w:rsid w:val="00A647D0"/>
    <w:rsid w:val="00A64BEB"/>
    <w:rsid w:val="00A64FF1"/>
    <w:rsid w:val="00A65106"/>
    <w:rsid w:val="00A652E2"/>
    <w:rsid w:val="00A65389"/>
    <w:rsid w:val="00A6539A"/>
    <w:rsid w:val="00A6552E"/>
    <w:rsid w:val="00A65639"/>
    <w:rsid w:val="00A6594B"/>
    <w:rsid w:val="00A65BE7"/>
    <w:rsid w:val="00A65CCE"/>
    <w:rsid w:val="00A660DE"/>
    <w:rsid w:val="00A66444"/>
    <w:rsid w:val="00A66458"/>
    <w:rsid w:val="00A66648"/>
    <w:rsid w:val="00A6676D"/>
    <w:rsid w:val="00A66FE5"/>
    <w:rsid w:val="00A67231"/>
    <w:rsid w:val="00A67305"/>
    <w:rsid w:val="00A67E35"/>
    <w:rsid w:val="00A67EDA"/>
    <w:rsid w:val="00A7042F"/>
    <w:rsid w:val="00A7044C"/>
    <w:rsid w:val="00A70480"/>
    <w:rsid w:val="00A704D7"/>
    <w:rsid w:val="00A70709"/>
    <w:rsid w:val="00A711A4"/>
    <w:rsid w:val="00A714A3"/>
    <w:rsid w:val="00A7176F"/>
    <w:rsid w:val="00A718E1"/>
    <w:rsid w:val="00A71B5B"/>
    <w:rsid w:val="00A71C9A"/>
    <w:rsid w:val="00A71CA9"/>
    <w:rsid w:val="00A72317"/>
    <w:rsid w:val="00A72406"/>
    <w:rsid w:val="00A7260F"/>
    <w:rsid w:val="00A72745"/>
    <w:rsid w:val="00A727EB"/>
    <w:rsid w:val="00A72A72"/>
    <w:rsid w:val="00A72C39"/>
    <w:rsid w:val="00A73099"/>
    <w:rsid w:val="00A73673"/>
    <w:rsid w:val="00A73B68"/>
    <w:rsid w:val="00A7408F"/>
    <w:rsid w:val="00A74D07"/>
    <w:rsid w:val="00A74FB2"/>
    <w:rsid w:val="00A75511"/>
    <w:rsid w:val="00A75A45"/>
    <w:rsid w:val="00A75D0E"/>
    <w:rsid w:val="00A7608A"/>
    <w:rsid w:val="00A767A1"/>
    <w:rsid w:val="00A7683A"/>
    <w:rsid w:val="00A76D79"/>
    <w:rsid w:val="00A76DBD"/>
    <w:rsid w:val="00A76F5E"/>
    <w:rsid w:val="00A7702F"/>
    <w:rsid w:val="00A77103"/>
    <w:rsid w:val="00A77A1B"/>
    <w:rsid w:val="00A77E3F"/>
    <w:rsid w:val="00A77FB7"/>
    <w:rsid w:val="00A80337"/>
    <w:rsid w:val="00A803F5"/>
    <w:rsid w:val="00A8096E"/>
    <w:rsid w:val="00A80A65"/>
    <w:rsid w:val="00A80FD7"/>
    <w:rsid w:val="00A81185"/>
    <w:rsid w:val="00A81DCE"/>
    <w:rsid w:val="00A82117"/>
    <w:rsid w:val="00A82254"/>
    <w:rsid w:val="00A82516"/>
    <w:rsid w:val="00A828D3"/>
    <w:rsid w:val="00A82AEC"/>
    <w:rsid w:val="00A82BA9"/>
    <w:rsid w:val="00A82DD8"/>
    <w:rsid w:val="00A82F4D"/>
    <w:rsid w:val="00A83080"/>
    <w:rsid w:val="00A830EC"/>
    <w:rsid w:val="00A834B2"/>
    <w:rsid w:val="00A8379A"/>
    <w:rsid w:val="00A83869"/>
    <w:rsid w:val="00A842C9"/>
    <w:rsid w:val="00A84B06"/>
    <w:rsid w:val="00A84C4A"/>
    <w:rsid w:val="00A84C98"/>
    <w:rsid w:val="00A84DF0"/>
    <w:rsid w:val="00A84F04"/>
    <w:rsid w:val="00A850A8"/>
    <w:rsid w:val="00A850E5"/>
    <w:rsid w:val="00A852D4"/>
    <w:rsid w:val="00A8532F"/>
    <w:rsid w:val="00A8560C"/>
    <w:rsid w:val="00A857CB"/>
    <w:rsid w:val="00A85906"/>
    <w:rsid w:val="00A85B35"/>
    <w:rsid w:val="00A86042"/>
    <w:rsid w:val="00A86427"/>
    <w:rsid w:val="00A86548"/>
    <w:rsid w:val="00A867C7"/>
    <w:rsid w:val="00A8680C"/>
    <w:rsid w:val="00A86B05"/>
    <w:rsid w:val="00A87392"/>
    <w:rsid w:val="00A87611"/>
    <w:rsid w:val="00A87810"/>
    <w:rsid w:val="00A87947"/>
    <w:rsid w:val="00A901E2"/>
    <w:rsid w:val="00A903F9"/>
    <w:rsid w:val="00A90C32"/>
    <w:rsid w:val="00A90D5D"/>
    <w:rsid w:val="00A90ECE"/>
    <w:rsid w:val="00A90F7F"/>
    <w:rsid w:val="00A910FB"/>
    <w:rsid w:val="00A9114A"/>
    <w:rsid w:val="00A914B3"/>
    <w:rsid w:val="00A919EC"/>
    <w:rsid w:val="00A91A64"/>
    <w:rsid w:val="00A91EE2"/>
    <w:rsid w:val="00A92032"/>
    <w:rsid w:val="00A921A8"/>
    <w:rsid w:val="00A9237B"/>
    <w:rsid w:val="00A92448"/>
    <w:rsid w:val="00A9256F"/>
    <w:rsid w:val="00A925A7"/>
    <w:rsid w:val="00A92736"/>
    <w:rsid w:val="00A92787"/>
    <w:rsid w:val="00A92B08"/>
    <w:rsid w:val="00A92F15"/>
    <w:rsid w:val="00A93329"/>
    <w:rsid w:val="00A93391"/>
    <w:rsid w:val="00A933C8"/>
    <w:rsid w:val="00A93991"/>
    <w:rsid w:val="00A93A38"/>
    <w:rsid w:val="00A94683"/>
    <w:rsid w:val="00A94A03"/>
    <w:rsid w:val="00A94A56"/>
    <w:rsid w:val="00A94D53"/>
    <w:rsid w:val="00A9552B"/>
    <w:rsid w:val="00A95EBD"/>
    <w:rsid w:val="00A9628F"/>
    <w:rsid w:val="00A9677B"/>
    <w:rsid w:val="00A96988"/>
    <w:rsid w:val="00A96CC0"/>
    <w:rsid w:val="00A96D39"/>
    <w:rsid w:val="00A96D48"/>
    <w:rsid w:val="00A96DA2"/>
    <w:rsid w:val="00A96E35"/>
    <w:rsid w:val="00A97228"/>
    <w:rsid w:val="00A97465"/>
    <w:rsid w:val="00A974F0"/>
    <w:rsid w:val="00A97BD2"/>
    <w:rsid w:val="00A97E86"/>
    <w:rsid w:val="00AA0801"/>
    <w:rsid w:val="00AA090E"/>
    <w:rsid w:val="00AA0C2A"/>
    <w:rsid w:val="00AA0D6E"/>
    <w:rsid w:val="00AA0D92"/>
    <w:rsid w:val="00AA0E67"/>
    <w:rsid w:val="00AA0F12"/>
    <w:rsid w:val="00AA0F5B"/>
    <w:rsid w:val="00AA19C9"/>
    <w:rsid w:val="00AA19D1"/>
    <w:rsid w:val="00AA1AAB"/>
    <w:rsid w:val="00AA1ADE"/>
    <w:rsid w:val="00AA1D3C"/>
    <w:rsid w:val="00AA214A"/>
    <w:rsid w:val="00AA217A"/>
    <w:rsid w:val="00AA21DE"/>
    <w:rsid w:val="00AA229D"/>
    <w:rsid w:val="00AA23B1"/>
    <w:rsid w:val="00AA24C4"/>
    <w:rsid w:val="00AA29A8"/>
    <w:rsid w:val="00AA2B0E"/>
    <w:rsid w:val="00AA2D0D"/>
    <w:rsid w:val="00AA2D26"/>
    <w:rsid w:val="00AA3165"/>
    <w:rsid w:val="00AA3476"/>
    <w:rsid w:val="00AA4029"/>
    <w:rsid w:val="00AA4217"/>
    <w:rsid w:val="00AA42E4"/>
    <w:rsid w:val="00AA4761"/>
    <w:rsid w:val="00AA4B22"/>
    <w:rsid w:val="00AA4C73"/>
    <w:rsid w:val="00AA4FCE"/>
    <w:rsid w:val="00AA507C"/>
    <w:rsid w:val="00AA51FC"/>
    <w:rsid w:val="00AA55ED"/>
    <w:rsid w:val="00AA57A0"/>
    <w:rsid w:val="00AA58A4"/>
    <w:rsid w:val="00AA5AE4"/>
    <w:rsid w:val="00AA5D7B"/>
    <w:rsid w:val="00AA628B"/>
    <w:rsid w:val="00AA640C"/>
    <w:rsid w:val="00AA7134"/>
    <w:rsid w:val="00AA724A"/>
    <w:rsid w:val="00AA7509"/>
    <w:rsid w:val="00AA7AB1"/>
    <w:rsid w:val="00AA7DC6"/>
    <w:rsid w:val="00AA7E97"/>
    <w:rsid w:val="00AB020D"/>
    <w:rsid w:val="00AB0316"/>
    <w:rsid w:val="00AB038A"/>
    <w:rsid w:val="00AB0417"/>
    <w:rsid w:val="00AB0729"/>
    <w:rsid w:val="00AB0BCE"/>
    <w:rsid w:val="00AB0BF1"/>
    <w:rsid w:val="00AB1173"/>
    <w:rsid w:val="00AB1200"/>
    <w:rsid w:val="00AB1603"/>
    <w:rsid w:val="00AB16CA"/>
    <w:rsid w:val="00AB1836"/>
    <w:rsid w:val="00AB202F"/>
    <w:rsid w:val="00AB2043"/>
    <w:rsid w:val="00AB256A"/>
    <w:rsid w:val="00AB267C"/>
    <w:rsid w:val="00AB26BD"/>
    <w:rsid w:val="00AB2B13"/>
    <w:rsid w:val="00AB2EE6"/>
    <w:rsid w:val="00AB2F56"/>
    <w:rsid w:val="00AB30B7"/>
    <w:rsid w:val="00AB371D"/>
    <w:rsid w:val="00AB3A73"/>
    <w:rsid w:val="00AB3ACC"/>
    <w:rsid w:val="00AB3E74"/>
    <w:rsid w:val="00AB4275"/>
    <w:rsid w:val="00AB42C7"/>
    <w:rsid w:val="00AB43D9"/>
    <w:rsid w:val="00AB4523"/>
    <w:rsid w:val="00AB461C"/>
    <w:rsid w:val="00AB461F"/>
    <w:rsid w:val="00AB49D5"/>
    <w:rsid w:val="00AB4F0F"/>
    <w:rsid w:val="00AB4F80"/>
    <w:rsid w:val="00AB59A1"/>
    <w:rsid w:val="00AB5DC0"/>
    <w:rsid w:val="00AB6049"/>
    <w:rsid w:val="00AB6096"/>
    <w:rsid w:val="00AB61A4"/>
    <w:rsid w:val="00AB636C"/>
    <w:rsid w:val="00AB6465"/>
    <w:rsid w:val="00AB71D5"/>
    <w:rsid w:val="00AB7486"/>
    <w:rsid w:val="00AB74AF"/>
    <w:rsid w:val="00AB77B4"/>
    <w:rsid w:val="00AC0002"/>
    <w:rsid w:val="00AC023D"/>
    <w:rsid w:val="00AC0399"/>
    <w:rsid w:val="00AC0830"/>
    <w:rsid w:val="00AC158A"/>
    <w:rsid w:val="00AC1708"/>
    <w:rsid w:val="00AC18CF"/>
    <w:rsid w:val="00AC1920"/>
    <w:rsid w:val="00AC1A0A"/>
    <w:rsid w:val="00AC1C57"/>
    <w:rsid w:val="00AC1CF2"/>
    <w:rsid w:val="00AC1CFC"/>
    <w:rsid w:val="00AC1F8C"/>
    <w:rsid w:val="00AC1FE0"/>
    <w:rsid w:val="00AC20E3"/>
    <w:rsid w:val="00AC23B8"/>
    <w:rsid w:val="00AC23BA"/>
    <w:rsid w:val="00AC2E82"/>
    <w:rsid w:val="00AC302E"/>
    <w:rsid w:val="00AC3138"/>
    <w:rsid w:val="00AC36F0"/>
    <w:rsid w:val="00AC3A15"/>
    <w:rsid w:val="00AC3C7E"/>
    <w:rsid w:val="00AC405B"/>
    <w:rsid w:val="00AC43F7"/>
    <w:rsid w:val="00AC4443"/>
    <w:rsid w:val="00AC49AD"/>
    <w:rsid w:val="00AC4B02"/>
    <w:rsid w:val="00AC4F54"/>
    <w:rsid w:val="00AC4F6D"/>
    <w:rsid w:val="00AC5335"/>
    <w:rsid w:val="00AC54E5"/>
    <w:rsid w:val="00AC55EA"/>
    <w:rsid w:val="00AC5924"/>
    <w:rsid w:val="00AC5A4B"/>
    <w:rsid w:val="00AC5CD3"/>
    <w:rsid w:val="00AC5CE7"/>
    <w:rsid w:val="00AC6244"/>
    <w:rsid w:val="00AC63C9"/>
    <w:rsid w:val="00AC6400"/>
    <w:rsid w:val="00AC641D"/>
    <w:rsid w:val="00AC679D"/>
    <w:rsid w:val="00AC68A9"/>
    <w:rsid w:val="00AC6B6E"/>
    <w:rsid w:val="00AC6D88"/>
    <w:rsid w:val="00AD0483"/>
    <w:rsid w:val="00AD0831"/>
    <w:rsid w:val="00AD08BC"/>
    <w:rsid w:val="00AD0AA8"/>
    <w:rsid w:val="00AD0CCE"/>
    <w:rsid w:val="00AD0D57"/>
    <w:rsid w:val="00AD124E"/>
    <w:rsid w:val="00AD179A"/>
    <w:rsid w:val="00AD1838"/>
    <w:rsid w:val="00AD1D13"/>
    <w:rsid w:val="00AD1EF6"/>
    <w:rsid w:val="00AD20D0"/>
    <w:rsid w:val="00AD23DA"/>
    <w:rsid w:val="00AD25CB"/>
    <w:rsid w:val="00AD26F6"/>
    <w:rsid w:val="00AD362C"/>
    <w:rsid w:val="00AD3992"/>
    <w:rsid w:val="00AD3A71"/>
    <w:rsid w:val="00AD3AE5"/>
    <w:rsid w:val="00AD44DF"/>
    <w:rsid w:val="00AD45DB"/>
    <w:rsid w:val="00AD4A0F"/>
    <w:rsid w:val="00AD4F7C"/>
    <w:rsid w:val="00AD5079"/>
    <w:rsid w:val="00AD50B2"/>
    <w:rsid w:val="00AD51C7"/>
    <w:rsid w:val="00AD556E"/>
    <w:rsid w:val="00AD5994"/>
    <w:rsid w:val="00AD5A21"/>
    <w:rsid w:val="00AD5F0C"/>
    <w:rsid w:val="00AD61D2"/>
    <w:rsid w:val="00AD641E"/>
    <w:rsid w:val="00AD6693"/>
    <w:rsid w:val="00AD6836"/>
    <w:rsid w:val="00AD6923"/>
    <w:rsid w:val="00AD703C"/>
    <w:rsid w:val="00AD71AF"/>
    <w:rsid w:val="00AD71D1"/>
    <w:rsid w:val="00AD7252"/>
    <w:rsid w:val="00AD7307"/>
    <w:rsid w:val="00AD74AA"/>
    <w:rsid w:val="00AD74B8"/>
    <w:rsid w:val="00AD74C0"/>
    <w:rsid w:val="00AD761D"/>
    <w:rsid w:val="00AD786F"/>
    <w:rsid w:val="00AE026F"/>
    <w:rsid w:val="00AE043C"/>
    <w:rsid w:val="00AE0623"/>
    <w:rsid w:val="00AE1965"/>
    <w:rsid w:val="00AE2442"/>
    <w:rsid w:val="00AE2518"/>
    <w:rsid w:val="00AE2590"/>
    <w:rsid w:val="00AE2879"/>
    <w:rsid w:val="00AE2A7B"/>
    <w:rsid w:val="00AE2AE4"/>
    <w:rsid w:val="00AE2AFC"/>
    <w:rsid w:val="00AE2DC8"/>
    <w:rsid w:val="00AE3242"/>
    <w:rsid w:val="00AE36BA"/>
    <w:rsid w:val="00AE3E3B"/>
    <w:rsid w:val="00AE3F2B"/>
    <w:rsid w:val="00AE46F9"/>
    <w:rsid w:val="00AE486B"/>
    <w:rsid w:val="00AE48C0"/>
    <w:rsid w:val="00AE4A62"/>
    <w:rsid w:val="00AE4C3C"/>
    <w:rsid w:val="00AE569D"/>
    <w:rsid w:val="00AE56A8"/>
    <w:rsid w:val="00AE57B9"/>
    <w:rsid w:val="00AE5B86"/>
    <w:rsid w:val="00AE5BA7"/>
    <w:rsid w:val="00AE5E61"/>
    <w:rsid w:val="00AE5F22"/>
    <w:rsid w:val="00AE6618"/>
    <w:rsid w:val="00AE662A"/>
    <w:rsid w:val="00AE66A2"/>
    <w:rsid w:val="00AE6762"/>
    <w:rsid w:val="00AE678D"/>
    <w:rsid w:val="00AE6AE4"/>
    <w:rsid w:val="00AE6F8C"/>
    <w:rsid w:val="00AE7157"/>
    <w:rsid w:val="00AE74EF"/>
    <w:rsid w:val="00AE7516"/>
    <w:rsid w:val="00AE79E0"/>
    <w:rsid w:val="00AE7AD5"/>
    <w:rsid w:val="00AF00D3"/>
    <w:rsid w:val="00AF00DA"/>
    <w:rsid w:val="00AF0166"/>
    <w:rsid w:val="00AF01BD"/>
    <w:rsid w:val="00AF0815"/>
    <w:rsid w:val="00AF086B"/>
    <w:rsid w:val="00AF08BC"/>
    <w:rsid w:val="00AF094F"/>
    <w:rsid w:val="00AF0961"/>
    <w:rsid w:val="00AF0D98"/>
    <w:rsid w:val="00AF13A6"/>
    <w:rsid w:val="00AF13C5"/>
    <w:rsid w:val="00AF1576"/>
    <w:rsid w:val="00AF17AE"/>
    <w:rsid w:val="00AF1B35"/>
    <w:rsid w:val="00AF1F6F"/>
    <w:rsid w:val="00AF2279"/>
    <w:rsid w:val="00AF2591"/>
    <w:rsid w:val="00AF285B"/>
    <w:rsid w:val="00AF2A26"/>
    <w:rsid w:val="00AF2DE7"/>
    <w:rsid w:val="00AF3003"/>
    <w:rsid w:val="00AF32F4"/>
    <w:rsid w:val="00AF339C"/>
    <w:rsid w:val="00AF360A"/>
    <w:rsid w:val="00AF36B5"/>
    <w:rsid w:val="00AF3B3F"/>
    <w:rsid w:val="00AF3C46"/>
    <w:rsid w:val="00AF4183"/>
    <w:rsid w:val="00AF4254"/>
    <w:rsid w:val="00AF4398"/>
    <w:rsid w:val="00AF4B03"/>
    <w:rsid w:val="00AF4C3F"/>
    <w:rsid w:val="00AF4CA2"/>
    <w:rsid w:val="00AF5992"/>
    <w:rsid w:val="00AF6758"/>
    <w:rsid w:val="00AF69FD"/>
    <w:rsid w:val="00AF6F16"/>
    <w:rsid w:val="00AF7103"/>
    <w:rsid w:val="00AF746E"/>
    <w:rsid w:val="00AF76E8"/>
    <w:rsid w:val="00AF7ADC"/>
    <w:rsid w:val="00AF7DA4"/>
    <w:rsid w:val="00B00462"/>
    <w:rsid w:val="00B00554"/>
    <w:rsid w:val="00B0081F"/>
    <w:rsid w:val="00B00C8C"/>
    <w:rsid w:val="00B00DD0"/>
    <w:rsid w:val="00B01339"/>
    <w:rsid w:val="00B016DC"/>
    <w:rsid w:val="00B01C6C"/>
    <w:rsid w:val="00B02032"/>
    <w:rsid w:val="00B02085"/>
    <w:rsid w:val="00B026D1"/>
    <w:rsid w:val="00B027A0"/>
    <w:rsid w:val="00B027A3"/>
    <w:rsid w:val="00B0285D"/>
    <w:rsid w:val="00B02A84"/>
    <w:rsid w:val="00B02B25"/>
    <w:rsid w:val="00B02CB4"/>
    <w:rsid w:val="00B02DB9"/>
    <w:rsid w:val="00B02F5B"/>
    <w:rsid w:val="00B0311D"/>
    <w:rsid w:val="00B03424"/>
    <w:rsid w:val="00B03502"/>
    <w:rsid w:val="00B036B7"/>
    <w:rsid w:val="00B04032"/>
    <w:rsid w:val="00B0440B"/>
    <w:rsid w:val="00B04427"/>
    <w:rsid w:val="00B04F17"/>
    <w:rsid w:val="00B05255"/>
    <w:rsid w:val="00B052C2"/>
    <w:rsid w:val="00B05911"/>
    <w:rsid w:val="00B05E17"/>
    <w:rsid w:val="00B05E32"/>
    <w:rsid w:val="00B060F0"/>
    <w:rsid w:val="00B0642D"/>
    <w:rsid w:val="00B06828"/>
    <w:rsid w:val="00B068C5"/>
    <w:rsid w:val="00B06A02"/>
    <w:rsid w:val="00B06A5E"/>
    <w:rsid w:val="00B06C5D"/>
    <w:rsid w:val="00B06DCC"/>
    <w:rsid w:val="00B06FE9"/>
    <w:rsid w:val="00B07049"/>
    <w:rsid w:val="00B0718A"/>
    <w:rsid w:val="00B07786"/>
    <w:rsid w:val="00B07A48"/>
    <w:rsid w:val="00B07D28"/>
    <w:rsid w:val="00B07FF3"/>
    <w:rsid w:val="00B10162"/>
    <w:rsid w:val="00B101A3"/>
    <w:rsid w:val="00B103CD"/>
    <w:rsid w:val="00B1053E"/>
    <w:rsid w:val="00B106F6"/>
    <w:rsid w:val="00B107DA"/>
    <w:rsid w:val="00B10BBB"/>
    <w:rsid w:val="00B10CBD"/>
    <w:rsid w:val="00B10CFC"/>
    <w:rsid w:val="00B11292"/>
    <w:rsid w:val="00B11609"/>
    <w:rsid w:val="00B12275"/>
    <w:rsid w:val="00B123B0"/>
    <w:rsid w:val="00B12800"/>
    <w:rsid w:val="00B12C7C"/>
    <w:rsid w:val="00B12D15"/>
    <w:rsid w:val="00B12D95"/>
    <w:rsid w:val="00B12DF7"/>
    <w:rsid w:val="00B13631"/>
    <w:rsid w:val="00B1388E"/>
    <w:rsid w:val="00B139AE"/>
    <w:rsid w:val="00B13DF3"/>
    <w:rsid w:val="00B1429C"/>
    <w:rsid w:val="00B14355"/>
    <w:rsid w:val="00B1503D"/>
    <w:rsid w:val="00B154CE"/>
    <w:rsid w:val="00B157EF"/>
    <w:rsid w:val="00B159ED"/>
    <w:rsid w:val="00B165AD"/>
    <w:rsid w:val="00B16BB4"/>
    <w:rsid w:val="00B17353"/>
    <w:rsid w:val="00B1746E"/>
    <w:rsid w:val="00B17500"/>
    <w:rsid w:val="00B17868"/>
    <w:rsid w:val="00B17876"/>
    <w:rsid w:val="00B17892"/>
    <w:rsid w:val="00B17974"/>
    <w:rsid w:val="00B17CEC"/>
    <w:rsid w:val="00B17F5B"/>
    <w:rsid w:val="00B2022C"/>
    <w:rsid w:val="00B20AEF"/>
    <w:rsid w:val="00B20FFA"/>
    <w:rsid w:val="00B2116E"/>
    <w:rsid w:val="00B2124E"/>
    <w:rsid w:val="00B21703"/>
    <w:rsid w:val="00B218E0"/>
    <w:rsid w:val="00B21B23"/>
    <w:rsid w:val="00B21C3B"/>
    <w:rsid w:val="00B21D6B"/>
    <w:rsid w:val="00B21E0C"/>
    <w:rsid w:val="00B22490"/>
    <w:rsid w:val="00B2262A"/>
    <w:rsid w:val="00B226D8"/>
    <w:rsid w:val="00B22C98"/>
    <w:rsid w:val="00B22D13"/>
    <w:rsid w:val="00B23611"/>
    <w:rsid w:val="00B23AEB"/>
    <w:rsid w:val="00B23BA7"/>
    <w:rsid w:val="00B23BB9"/>
    <w:rsid w:val="00B24338"/>
    <w:rsid w:val="00B243BA"/>
    <w:rsid w:val="00B24ACE"/>
    <w:rsid w:val="00B24EBC"/>
    <w:rsid w:val="00B25139"/>
    <w:rsid w:val="00B2526A"/>
    <w:rsid w:val="00B252F6"/>
    <w:rsid w:val="00B253C3"/>
    <w:rsid w:val="00B254A3"/>
    <w:rsid w:val="00B257DD"/>
    <w:rsid w:val="00B258DC"/>
    <w:rsid w:val="00B25B38"/>
    <w:rsid w:val="00B25B91"/>
    <w:rsid w:val="00B25C96"/>
    <w:rsid w:val="00B261A2"/>
    <w:rsid w:val="00B26293"/>
    <w:rsid w:val="00B262E5"/>
    <w:rsid w:val="00B263E4"/>
    <w:rsid w:val="00B264D4"/>
    <w:rsid w:val="00B26692"/>
    <w:rsid w:val="00B26A43"/>
    <w:rsid w:val="00B26B14"/>
    <w:rsid w:val="00B26E7D"/>
    <w:rsid w:val="00B26EE6"/>
    <w:rsid w:val="00B27058"/>
    <w:rsid w:val="00B27787"/>
    <w:rsid w:val="00B27CD1"/>
    <w:rsid w:val="00B3037B"/>
    <w:rsid w:val="00B3085A"/>
    <w:rsid w:val="00B30900"/>
    <w:rsid w:val="00B30DE1"/>
    <w:rsid w:val="00B30EE9"/>
    <w:rsid w:val="00B31012"/>
    <w:rsid w:val="00B314AE"/>
    <w:rsid w:val="00B315DC"/>
    <w:rsid w:val="00B3190B"/>
    <w:rsid w:val="00B31B79"/>
    <w:rsid w:val="00B31EDB"/>
    <w:rsid w:val="00B32D76"/>
    <w:rsid w:val="00B33070"/>
    <w:rsid w:val="00B335E4"/>
    <w:rsid w:val="00B338B4"/>
    <w:rsid w:val="00B33979"/>
    <w:rsid w:val="00B33A90"/>
    <w:rsid w:val="00B34458"/>
    <w:rsid w:val="00B34525"/>
    <w:rsid w:val="00B348AB"/>
    <w:rsid w:val="00B34CB8"/>
    <w:rsid w:val="00B34D5E"/>
    <w:rsid w:val="00B35139"/>
    <w:rsid w:val="00B3536B"/>
    <w:rsid w:val="00B35384"/>
    <w:rsid w:val="00B35433"/>
    <w:rsid w:val="00B357B6"/>
    <w:rsid w:val="00B357DF"/>
    <w:rsid w:val="00B35A49"/>
    <w:rsid w:val="00B35CFC"/>
    <w:rsid w:val="00B364E6"/>
    <w:rsid w:val="00B36A5C"/>
    <w:rsid w:val="00B36C65"/>
    <w:rsid w:val="00B3712B"/>
    <w:rsid w:val="00B3725E"/>
    <w:rsid w:val="00B37440"/>
    <w:rsid w:val="00B376F0"/>
    <w:rsid w:val="00B37E06"/>
    <w:rsid w:val="00B37E36"/>
    <w:rsid w:val="00B40108"/>
    <w:rsid w:val="00B40758"/>
    <w:rsid w:val="00B40795"/>
    <w:rsid w:val="00B40E57"/>
    <w:rsid w:val="00B410CD"/>
    <w:rsid w:val="00B41111"/>
    <w:rsid w:val="00B41611"/>
    <w:rsid w:val="00B419C0"/>
    <w:rsid w:val="00B41D44"/>
    <w:rsid w:val="00B424DB"/>
    <w:rsid w:val="00B42B17"/>
    <w:rsid w:val="00B42DC4"/>
    <w:rsid w:val="00B42E02"/>
    <w:rsid w:val="00B42E18"/>
    <w:rsid w:val="00B42E34"/>
    <w:rsid w:val="00B42F35"/>
    <w:rsid w:val="00B42FF3"/>
    <w:rsid w:val="00B4368D"/>
    <w:rsid w:val="00B44056"/>
    <w:rsid w:val="00B441C6"/>
    <w:rsid w:val="00B44280"/>
    <w:rsid w:val="00B442B3"/>
    <w:rsid w:val="00B44577"/>
    <w:rsid w:val="00B44695"/>
    <w:rsid w:val="00B447FD"/>
    <w:rsid w:val="00B44958"/>
    <w:rsid w:val="00B44D5D"/>
    <w:rsid w:val="00B45104"/>
    <w:rsid w:val="00B45933"/>
    <w:rsid w:val="00B45BBC"/>
    <w:rsid w:val="00B45DE5"/>
    <w:rsid w:val="00B45EFC"/>
    <w:rsid w:val="00B46203"/>
    <w:rsid w:val="00B462E7"/>
    <w:rsid w:val="00B46467"/>
    <w:rsid w:val="00B46575"/>
    <w:rsid w:val="00B46697"/>
    <w:rsid w:val="00B46A46"/>
    <w:rsid w:val="00B47500"/>
    <w:rsid w:val="00B47584"/>
    <w:rsid w:val="00B47665"/>
    <w:rsid w:val="00B47873"/>
    <w:rsid w:val="00B47890"/>
    <w:rsid w:val="00B47E84"/>
    <w:rsid w:val="00B47EBC"/>
    <w:rsid w:val="00B500B1"/>
    <w:rsid w:val="00B5011D"/>
    <w:rsid w:val="00B50466"/>
    <w:rsid w:val="00B50673"/>
    <w:rsid w:val="00B50872"/>
    <w:rsid w:val="00B50878"/>
    <w:rsid w:val="00B50949"/>
    <w:rsid w:val="00B50B1C"/>
    <w:rsid w:val="00B512A5"/>
    <w:rsid w:val="00B51F90"/>
    <w:rsid w:val="00B52158"/>
    <w:rsid w:val="00B52564"/>
    <w:rsid w:val="00B5275B"/>
    <w:rsid w:val="00B527B3"/>
    <w:rsid w:val="00B530E6"/>
    <w:rsid w:val="00B53355"/>
    <w:rsid w:val="00B533C1"/>
    <w:rsid w:val="00B535AA"/>
    <w:rsid w:val="00B53667"/>
    <w:rsid w:val="00B539FA"/>
    <w:rsid w:val="00B53D40"/>
    <w:rsid w:val="00B53E69"/>
    <w:rsid w:val="00B5433B"/>
    <w:rsid w:val="00B54A86"/>
    <w:rsid w:val="00B54FA3"/>
    <w:rsid w:val="00B55076"/>
    <w:rsid w:val="00B553B1"/>
    <w:rsid w:val="00B55421"/>
    <w:rsid w:val="00B55A07"/>
    <w:rsid w:val="00B55AB3"/>
    <w:rsid w:val="00B55F07"/>
    <w:rsid w:val="00B56108"/>
    <w:rsid w:val="00B5645B"/>
    <w:rsid w:val="00B564DD"/>
    <w:rsid w:val="00B5654F"/>
    <w:rsid w:val="00B565B6"/>
    <w:rsid w:val="00B569A0"/>
    <w:rsid w:val="00B56B78"/>
    <w:rsid w:val="00B56FE6"/>
    <w:rsid w:val="00B5702B"/>
    <w:rsid w:val="00B57390"/>
    <w:rsid w:val="00B57779"/>
    <w:rsid w:val="00B57834"/>
    <w:rsid w:val="00B57A3E"/>
    <w:rsid w:val="00B602CD"/>
    <w:rsid w:val="00B603FA"/>
    <w:rsid w:val="00B6044F"/>
    <w:rsid w:val="00B61205"/>
    <w:rsid w:val="00B61EAA"/>
    <w:rsid w:val="00B620BB"/>
    <w:rsid w:val="00B62160"/>
    <w:rsid w:val="00B623D2"/>
    <w:rsid w:val="00B6260D"/>
    <w:rsid w:val="00B62679"/>
    <w:rsid w:val="00B628E3"/>
    <w:rsid w:val="00B62D22"/>
    <w:rsid w:val="00B62D8E"/>
    <w:rsid w:val="00B62F8A"/>
    <w:rsid w:val="00B63870"/>
    <w:rsid w:val="00B63A4D"/>
    <w:rsid w:val="00B63C16"/>
    <w:rsid w:val="00B63E51"/>
    <w:rsid w:val="00B64027"/>
    <w:rsid w:val="00B6424B"/>
    <w:rsid w:val="00B6435A"/>
    <w:rsid w:val="00B6435E"/>
    <w:rsid w:val="00B64463"/>
    <w:rsid w:val="00B64C5D"/>
    <w:rsid w:val="00B64C76"/>
    <w:rsid w:val="00B655A6"/>
    <w:rsid w:val="00B657BB"/>
    <w:rsid w:val="00B6585B"/>
    <w:rsid w:val="00B65942"/>
    <w:rsid w:val="00B65974"/>
    <w:rsid w:val="00B6598C"/>
    <w:rsid w:val="00B65C91"/>
    <w:rsid w:val="00B660D2"/>
    <w:rsid w:val="00B66A32"/>
    <w:rsid w:val="00B66FCA"/>
    <w:rsid w:val="00B670BF"/>
    <w:rsid w:val="00B67123"/>
    <w:rsid w:val="00B672AB"/>
    <w:rsid w:val="00B67329"/>
    <w:rsid w:val="00B67A1E"/>
    <w:rsid w:val="00B67A23"/>
    <w:rsid w:val="00B67B7D"/>
    <w:rsid w:val="00B67C4B"/>
    <w:rsid w:val="00B702F5"/>
    <w:rsid w:val="00B70473"/>
    <w:rsid w:val="00B70530"/>
    <w:rsid w:val="00B7060C"/>
    <w:rsid w:val="00B70B5A"/>
    <w:rsid w:val="00B7163D"/>
    <w:rsid w:val="00B716F7"/>
    <w:rsid w:val="00B719CD"/>
    <w:rsid w:val="00B71BE8"/>
    <w:rsid w:val="00B721B3"/>
    <w:rsid w:val="00B723BA"/>
    <w:rsid w:val="00B7241C"/>
    <w:rsid w:val="00B7247F"/>
    <w:rsid w:val="00B7262C"/>
    <w:rsid w:val="00B72894"/>
    <w:rsid w:val="00B72BC3"/>
    <w:rsid w:val="00B72E50"/>
    <w:rsid w:val="00B72F5F"/>
    <w:rsid w:val="00B73596"/>
    <w:rsid w:val="00B7374E"/>
    <w:rsid w:val="00B738DC"/>
    <w:rsid w:val="00B7393A"/>
    <w:rsid w:val="00B739AF"/>
    <w:rsid w:val="00B73AA8"/>
    <w:rsid w:val="00B73C0D"/>
    <w:rsid w:val="00B73FD8"/>
    <w:rsid w:val="00B7460F"/>
    <w:rsid w:val="00B748A6"/>
    <w:rsid w:val="00B74A61"/>
    <w:rsid w:val="00B74C97"/>
    <w:rsid w:val="00B74ECD"/>
    <w:rsid w:val="00B74F15"/>
    <w:rsid w:val="00B755D1"/>
    <w:rsid w:val="00B7560D"/>
    <w:rsid w:val="00B75816"/>
    <w:rsid w:val="00B75A8E"/>
    <w:rsid w:val="00B75F06"/>
    <w:rsid w:val="00B760B4"/>
    <w:rsid w:val="00B76523"/>
    <w:rsid w:val="00B767DF"/>
    <w:rsid w:val="00B76FDD"/>
    <w:rsid w:val="00B7705C"/>
    <w:rsid w:val="00B7709D"/>
    <w:rsid w:val="00B776DD"/>
    <w:rsid w:val="00B77B95"/>
    <w:rsid w:val="00B77D64"/>
    <w:rsid w:val="00B77EB9"/>
    <w:rsid w:val="00B77F20"/>
    <w:rsid w:val="00B80543"/>
    <w:rsid w:val="00B80A1C"/>
    <w:rsid w:val="00B80DCC"/>
    <w:rsid w:val="00B8112D"/>
    <w:rsid w:val="00B814DD"/>
    <w:rsid w:val="00B81830"/>
    <w:rsid w:val="00B818B5"/>
    <w:rsid w:val="00B81A0C"/>
    <w:rsid w:val="00B81B00"/>
    <w:rsid w:val="00B821CE"/>
    <w:rsid w:val="00B8238B"/>
    <w:rsid w:val="00B8278F"/>
    <w:rsid w:val="00B82AE2"/>
    <w:rsid w:val="00B82F81"/>
    <w:rsid w:val="00B83687"/>
    <w:rsid w:val="00B83829"/>
    <w:rsid w:val="00B8392B"/>
    <w:rsid w:val="00B83A41"/>
    <w:rsid w:val="00B84439"/>
    <w:rsid w:val="00B844C0"/>
    <w:rsid w:val="00B8476F"/>
    <w:rsid w:val="00B849B9"/>
    <w:rsid w:val="00B84C24"/>
    <w:rsid w:val="00B84C52"/>
    <w:rsid w:val="00B84D17"/>
    <w:rsid w:val="00B85591"/>
    <w:rsid w:val="00B85997"/>
    <w:rsid w:val="00B85BC7"/>
    <w:rsid w:val="00B85C6C"/>
    <w:rsid w:val="00B85CB1"/>
    <w:rsid w:val="00B85D3D"/>
    <w:rsid w:val="00B85FA0"/>
    <w:rsid w:val="00B86549"/>
    <w:rsid w:val="00B866C3"/>
    <w:rsid w:val="00B867ED"/>
    <w:rsid w:val="00B86842"/>
    <w:rsid w:val="00B87095"/>
    <w:rsid w:val="00B875EA"/>
    <w:rsid w:val="00B878D2"/>
    <w:rsid w:val="00B8799A"/>
    <w:rsid w:val="00B87C5E"/>
    <w:rsid w:val="00B900A5"/>
    <w:rsid w:val="00B90269"/>
    <w:rsid w:val="00B904B9"/>
    <w:rsid w:val="00B9054A"/>
    <w:rsid w:val="00B9078D"/>
    <w:rsid w:val="00B90B39"/>
    <w:rsid w:val="00B90B4B"/>
    <w:rsid w:val="00B90C78"/>
    <w:rsid w:val="00B9147A"/>
    <w:rsid w:val="00B91566"/>
    <w:rsid w:val="00B91704"/>
    <w:rsid w:val="00B91A93"/>
    <w:rsid w:val="00B91B48"/>
    <w:rsid w:val="00B91F14"/>
    <w:rsid w:val="00B92118"/>
    <w:rsid w:val="00B92510"/>
    <w:rsid w:val="00B928C7"/>
    <w:rsid w:val="00B92CBD"/>
    <w:rsid w:val="00B930BA"/>
    <w:rsid w:val="00B937FC"/>
    <w:rsid w:val="00B93961"/>
    <w:rsid w:val="00B93C3D"/>
    <w:rsid w:val="00B93C9C"/>
    <w:rsid w:val="00B93F51"/>
    <w:rsid w:val="00B940B6"/>
    <w:rsid w:val="00B9455D"/>
    <w:rsid w:val="00B94596"/>
    <w:rsid w:val="00B94640"/>
    <w:rsid w:val="00B9467F"/>
    <w:rsid w:val="00B94704"/>
    <w:rsid w:val="00B947C9"/>
    <w:rsid w:val="00B94954"/>
    <w:rsid w:val="00B94989"/>
    <w:rsid w:val="00B94FB0"/>
    <w:rsid w:val="00B951BE"/>
    <w:rsid w:val="00B953E0"/>
    <w:rsid w:val="00B957B2"/>
    <w:rsid w:val="00B9595F"/>
    <w:rsid w:val="00B959AA"/>
    <w:rsid w:val="00B95E0B"/>
    <w:rsid w:val="00B960CC"/>
    <w:rsid w:val="00B96125"/>
    <w:rsid w:val="00B961EE"/>
    <w:rsid w:val="00B96401"/>
    <w:rsid w:val="00B9648E"/>
    <w:rsid w:val="00B964DF"/>
    <w:rsid w:val="00B96828"/>
    <w:rsid w:val="00B96931"/>
    <w:rsid w:val="00B96941"/>
    <w:rsid w:val="00B969F0"/>
    <w:rsid w:val="00B96CC8"/>
    <w:rsid w:val="00B96F59"/>
    <w:rsid w:val="00B97219"/>
    <w:rsid w:val="00B97412"/>
    <w:rsid w:val="00B978A3"/>
    <w:rsid w:val="00B97A60"/>
    <w:rsid w:val="00B97C2E"/>
    <w:rsid w:val="00BA02A4"/>
    <w:rsid w:val="00BA02A8"/>
    <w:rsid w:val="00BA05A1"/>
    <w:rsid w:val="00BA07C0"/>
    <w:rsid w:val="00BA0BD4"/>
    <w:rsid w:val="00BA0D74"/>
    <w:rsid w:val="00BA1047"/>
    <w:rsid w:val="00BA1525"/>
    <w:rsid w:val="00BA1576"/>
    <w:rsid w:val="00BA16E3"/>
    <w:rsid w:val="00BA1763"/>
    <w:rsid w:val="00BA1A45"/>
    <w:rsid w:val="00BA1DA8"/>
    <w:rsid w:val="00BA2696"/>
    <w:rsid w:val="00BA2758"/>
    <w:rsid w:val="00BA2AEE"/>
    <w:rsid w:val="00BA2F3C"/>
    <w:rsid w:val="00BA32DB"/>
    <w:rsid w:val="00BA3A49"/>
    <w:rsid w:val="00BA443D"/>
    <w:rsid w:val="00BA44C3"/>
    <w:rsid w:val="00BA48F0"/>
    <w:rsid w:val="00BA4A11"/>
    <w:rsid w:val="00BA4AAC"/>
    <w:rsid w:val="00BA4C9D"/>
    <w:rsid w:val="00BA4C9F"/>
    <w:rsid w:val="00BA561F"/>
    <w:rsid w:val="00BA5796"/>
    <w:rsid w:val="00BA583F"/>
    <w:rsid w:val="00BA616F"/>
    <w:rsid w:val="00BA64CB"/>
    <w:rsid w:val="00BA659E"/>
    <w:rsid w:val="00BA6826"/>
    <w:rsid w:val="00BA68D0"/>
    <w:rsid w:val="00BA6CFE"/>
    <w:rsid w:val="00BA7101"/>
    <w:rsid w:val="00BA71B5"/>
    <w:rsid w:val="00BA7259"/>
    <w:rsid w:val="00BA72FF"/>
    <w:rsid w:val="00BA75F8"/>
    <w:rsid w:val="00BA786B"/>
    <w:rsid w:val="00BA7A3E"/>
    <w:rsid w:val="00BA7C96"/>
    <w:rsid w:val="00BB004F"/>
    <w:rsid w:val="00BB05C8"/>
    <w:rsid w:val="00BB0613"/>
    <w:rsid w:val="00BB06CB"/>
    <w:rsid w:val="00BB0B68"/>
    <w:rsid w:val="00BB1192"/>
    <w:rsid w:val="00BB1367"/>
    <w:rsid w:val="00BB1475"/>
    <w:rsid w:val="00BB16EA"/>
    <w:rsid w:val="00BB1ED3"/>
    <w:rsid w:val="00BB21F6"/>
    <w:rsid w:val="00BB246E"/>
    <w:rsid w:val="00BB2497"/>
    <w:rsid w:val="00BB24F6"/>
    <w:rsid w:val="00BB2543"/>
    <w:rsid w:val="00BB3098"/>
    <w:rsid w:val="00BB34B5"/>
    <w:rsid w:val="00BB38E9"/>
    <w:rsid w:val="00BB3A28"/>
    <w:rsid w:val="00BB3B0F"/>
    <w:rsid w:val="00BB3C36"/>
    <w:rsid w:val="00BB405F"/>
    <w:rsid w:val="00BB44ED"/>
    <w:rsid w:val="00BB45FF"/>
    <w:rsid w:val="00BB4814"/>
    <w:rsid w:val="00BB4932"/>
    <w:rsid w:val="00BB4936"/>
    <w:rsid w:val="00BB4D4D"/>
    <w:rsid w:val="00BB4E09"/>
    <w:rsid w:val="00BB5367"/>
    <w:rsid w:val="00BB563D"/>
    <w:rsid w:val="00BB565E"/>
    <w:rsid w:val="00BB56A3"/>
    <w:rsid w:val="00BB5811"/>
    <w:rsid w:val="00BB5860"/>
    <w:rsid w:val="00BB5885"/>
    <w:rsid w:val="00BB596F"/>
    <w:rsid w:val="00BB59B1"/>
    <w:rsid w:val="00BB59CC"/>
    <w:rsid w:val="00BB6511"/>
    <w:rsid w:val="00BB6766"/>
    <w:rsid w:val="00BB6C6A"/>
    <w:rsid w:val="00BB6DEE"/>
    <w:rsid w:val="00BB71B4"/>
    <w:rsid w:val="00BB744D"/>
    <w:rsid w:val="00BB76BA"/>
    <w:rsid w:val="00BB7AAB"/>
    <w:rsid w:val="00BB7DAE"/>
    <w:rsid w:val="00BB7DF8"/>
    <w:rsid w:val="00BB7EF1"/>
    <w:rsid w:val="00BC03E8"/>
    <w:rsid w:val="00BC06C1"/>
    <w:rsid w:val="00BC0837"/>
    <w:rsid w:val="00BC0AF7"/>
    <w:rsid w:val="00BC0B30"/>
    <w:rsid w:val="00BC0C2D"/>
    <w:rsid w:val="00BC0CF5"/>
    <w:rsid w:val="00BC0DD8"/>
    <w:rsid w:val="00BC1266"/>
    <w:rsid w:val="00BC17D3"/>
    <w:rsid w:val="00BC1ADD"/>
    <w:rsid w:val="00BC1BCC"/>
    <w:rsid w:val="00BC1EF6"/>
    <w:rsid w:val="00BC1F9F"/>
    <w:rsid w:val="00BC24A8"/>
    <w:rsid w:val="00BC29AB"/>
    <w:rsid w:val="00BC2DF6"/>
    <w:rsid w:val="00BC2FEF"/>
    <w:rsid w:val="00BC3069"/>
    <w:rsid w:val="00BC30E3"/>
    <w:rsid w:val="00BC31B1"/>
    <w:rsid w:val="00BC32B7"/>
    <w:rsid w:val="00BC3869"/>
    <w:rsid w:val="00BC39A1"/>
    <w:rsid w:val="00BC3C10"/>
    <w:rsid w:val="00BC3C1F"/>
    <w:rsid w:val="00BC3C32"/>
    <w:rsid w:val="00BC43CF"/>
    <w:rsid w:val="00BC4BF0"/>
    <w:rsid w:val="00BC4C3C"/>
    <w:rsid w:val="00BC4C46"/>
    <w:rsid w:val="00BC4D23"/>
    <w:rsid w:val="00BC4D9C"/>
    <w:rsid w:val="00BC50A2"/>
    <w:rsid w:val="00BC5674"/>
    <w:rsid w:val="00BC5D6A"/>
    <w:rsid w:val="00BC6299"/>
    <w:rsid w:val="00BC6340"/>
    <w:rsid w:val="00BC6354"/>
    <w:rsid w:val="00BC63B6"/>
    <w:rsid w:val="00BC64C0"/>
    <w:rsid w:val="00BC66D2"/>
    <w:rsid w:val="00BC6743"/>
    <w:rsid w:val="00BC6D80"/>
    <w:rsid w:val="00BC72AA"/>
    <w:rsid w:val="00BC745E"/>
    <w:rsid w:val="00BC78F9"/>
    <w:rsid w:val="00BC7C0E"/>
    <w:rsid w:val="00BD0044"/>
    <w:rsid w:val="00BD0123"/>
    <w:rsid w:val="00BD06E5"/>
    <w:rsid w:val="00BD0706"/>
    <w:rsid w:val="00BD09CA"/>
    <w:rsid w:val="00BD0C40"/>
    <w:rsid w:val="00BD0CD4"/>
    <w:rsid w:val="00BD0F37"/>
    <w:rsid w:val="00BD1066"/>
    <w:rsid w:val="00BD1319"/>
    <w:rsid w:val="00BD187A"/>
    <w:rsid w:val="00BD19CF"/>
    <w:rsid w:val="00BD1FBF"/>
    <w:rsid w:val="00BD1FDA"/>
    <w:rsid w:val="00BD2017"/>
    <w:rsid w:val="00BD2503"/>
    <w:rsid w:val="00BD264E"/>
    <w:rsid w:val="00BD2B66"/>
    <w:rsid w:val="00BD2D4C"/>
    <w:rsid w:val="00BD2E07"/>
    <w:rsid w:val="00BD3704"/>
    <w:rsid w:val="00BD377E"/>
    <w:rsid w:val="00BD39BB"/>
    <w:rsid w:val="00BD3C2D"/>
    <w:rsid w:val="00BD40FA"/>
    <w:rsid w:val="00BD475B"/>
    <w:rsid w:val="00BD47D7"/>
    <w:rsid w:val="00BD4A32"/>
    <w:rsid w:val="00BD4A9A"/>
    <w:rsid w:val="00BD4C28"/>
    <w:rsid w:val="00BD53AD"/>
    <w:rsid w:val="00BD543F"/>
    <w:rsid w:val="00BD5468"/>
    <w:rsid w:val="00BD54E1"/>
    <w:rsid w:val="00BD5ADD"/>
    <w:rsid w:val="00BD5C57"/>
    <w:rsid w:val="00BD6383"/>
    <w:rsid w:val="00BD65F0"/>
    <w:rsid w:val="00BD6B58"/>
    <w:rsid w:val="00BD6B6A"/>
    <w:rsid w:val="00BD6DA0"/>
    <w:rsid w:val="00BD7181"/>
    <w:rsid w:val="00BD72F2"/>
    <w:rsid w:val="00BD73B0"/>
    <w:rsid w:val="00BD7585"/>
    <w:rsid w:val="00BD77F5"/>
    <w:rsid w:val="00BD7AE5"/>
    <w:rsid w:val="00BD7F6A"/>
    <w:rsid w:val="00BE0180"/>
    <w:rsid w:val="00BE0487"/>
    <w:rsid w:val="00BE08A9"/>
    <w:rsid w:val="00BE0933"/>
    <w:rsid w:val="00BE0B70"/>
    <w:rsid w:val="00BE0B81"/>
    <w:rsid w:val="00BE0E57"/>
    <w:rsid w:val="00BE10B9"/>
    <w:rsid w:val="00BE1131"/>
    <w:rsid w:val="00BE1725"/>
    <w:rsid w:val="00BE1B5C"/>
    <w:rsid w:val="00BE1D83"/>
    <w:rsid w:val="00BE20F5"/>
    <w:rsid w:val="00BE2124"/>
    <w:rsid w:val="00BE2215"/>
    <w:rsid w:val="00BE25D1"/>
    <w:rsid w:val="00BE295B"/>
    <w:rsid w:val="00BE2CB4"/>
    <w:rsid w:val="00BE2D05"/>
    <w:rsid w:val="00BE2DF4"/>
    <w:rsid w:val="00BE2E0C"/>
    <w:rsid w:val="00BE3037"/>
    <w:rsid w:val="00BE328B"/>
    <w:rsid w:val="00BE34D1"/>
    <w:rsid w:val="00BE3670"/>
    <w:rsid w:val="00BE3EA2"/>
    <w:rsid w:val="00BE3FA2"/>
    <w:rsid w:val="00BE4349"/>
    <w:rsid w:val="00BE43B5"/>
    <w:rsid w:val="00BE4BB8"/>
    <w:rsid w:val="00BE4D54"/>
    <w:rsid w:val="00BE4F83"/>
    <w:rsid w:val="00BE50CA"/>
    <w:rsid w:val="00BE539B"/>
    <w:rsid w:val="00BE56B7"/>
    <w:rsid w:val="00BE60BA"/>
    <w:rsid w:val="00BE625D"/>
    <w:rsid w:val="00BE62F4"/>
    <w:rsid w:val="00BE63B4"/>
    <w:rsid w:val="00BE640E"/>
    <w:rsid w:val="00BE698D"/>
    <w:rsid w:val="00BE6BDA"/>
    <w:rsid w:val="00BE6C03"/>
    <w:rsid w:val="00BE7017"/>
    <w:rsid w:val="00BE717E"/>
    <w:rsid w:val="00BE754F"/>
    <w:rsid w:val="00BE768A"/>
    <w:rsid w:val="00BE7E54"/>
    <w:rsid w:val="00BF0053"/>
    <w:rsid w:val="00BF02DC"/>
    <w:rsid w:val="00BF07D2"/>
    <w:rsid w:val="00BF0804"/>
    <w:rsid w:val="00BF0827"/>
    <w:rsid w:val="00BF0AA2"/>
    <w:rsid w:val="00BF1008"/>
    <w:rsid w:val="00BF10DB"/>
    <w:rsid w:val="00BF12AB"/>
    <w:rsid w:val="00BF12D2"/>
    <w:rsid w:val="00BF13F1"/>
    <w:rsid w:val="00BF1767"/>
    <w:rsid w:val="00BF1F6B"/>
    <w:rsid w:val="00BF2268"/>
    <w:rsid w:val="00BF2274"/>
    <w:rsid w:val="00BF22FB"/>
    <w:rsid w:val="00BF236B"/>
    <w:rsid w:val="00BF23DE"/>
    <w:rsid w:val="00BF2456"/>
    <w:rsid w:val="00BF24CA"/>
    <w:rsid w:val="00BF2550"/>
    <w:rsid w:val="00BF2C68"/>
    <w:rsid w:val="00BF2E09"/>
    <w:rsid w:val="00BF3353"/>
    <w:rsid w:val="00BF3367"/>
    <w:rsid w:val="00BF34D2"/>
    <w:rsid w:val="00BF36C0"/>
    <w:rsid w:val="00BF3799"/>
    <w:rsid w:val="00BF4B1D"/>
    <w:rsid w:val="00BF4B99"/>
    <w:rsid w:val="00BF4CAC"/>
    <w:rsid w:val="00BF52EA"/>
    <w:rsid w:val="00BF569E"/>
    <w:rsid w:val="00BF56C1"/>
    <w:rsid w:val="00BF5BE2"/>
    <w:rsid w:val="00BF5D3C"/>
    <w:rsid w:val="00BF5D4B"/>
    <w:rsid w:val="00BF614F"/>
    <w:rsid w:val="00BF6214"/>
    <w:rsid w:val="00BF67D0"/>
    <w:rsid w:val="00BF6AD6"/>
    <w:rsid w:val="00BF6CF5"/>
    <w:rsid w:val="00BF6D6E"/>
    <w:rsid w:val="00BF70E0"/>
    <w:rsid w:val="00BF7112"/>
    <w:rsid w:val="00BF71CB"/>
    <w:rsid w:val="00C000B7"/>
    <w:rsid w:val="00C002D6"/>
    <w:rsid w:val="00C00597"/>
    <w:rsid w:val="00C0060B"/>
    <w:rsid w:val="00C007AB"/>
    <w:rsid w:val="00C00AD3"/>
    <w:rsid w:val="00C00D1F"/>
    <w:rsid w:val="00C0161A"/>
    <w:rsid w:val="00C01E03"/>
    <w:rsid w:val="00C01F5A"/>
    <w:rsid w:val="00C01FE8"/>
    <w:rsid w:val="00C02223"/>
    <w:rsid w:val="00C0236F"/>
    <w:rsid w:val="00C02E00"/>
    <w:rsid w:val="00C0392B"/>
    <w:rsid w:val="00C03BD3"/>
    <w:rsid w:val="00C03D1C"/>
    <w:rsid w:val="00C040DC"/>
    <w:rsid w:val="00C0480C"/>
    <w:rsid w:val="00C05135"/>
    <w:rsid w:val="00C05202"/>
    <w:rsid w:val="00C05308"/>
    <w:rsid w:val="00C053F3"/>
    <w:rsid w:val="00C054B5"/>
    <w:rsid w:val="00C05728"/>
    <w:rsid w:val="00C057BF"/>
    <w:rsid w:val="00C057F4"/>
    <w:rsid w:val="00C05DC0"/>
    <w:rsid w:val="00C06043"/>
    <w:rsid w:val="00C0648D"/>
    <w:rsid w:val="00C0654D"/>
    <w:rsid w:val="00C0659E"/>
    <w:rsid w:val="00C0665B"/>
    <w:rsid w:val="00C06735"/>
    <w:rsid w:val="00C068D7"/>
    <w:rsid w:val="00C06AA3"/>
    <w:rsid w:val="00C06B7D"/>
    <w:rsid w:val="00C06ED5"/>
    <w:rsid w:val="00C072D4"/>
    <w:rsid w:val="00C07381"/>
    <w:rsid w:val="00C07932"/>
    <w:rsid w:val="00C07B9D"/>
    <w:rsid w:val="00C07F49"/>
    <w:rsid w:val="00C10120"/>
    <w:rsid w:val="00C101A4"/>
    <w:rsid w:val="00C102A0"/>
    <w:rsid w:val="00C10A48"/>
    <w:rsid w:val="00C10D47"/>
    <w:rsid w:val="00C111A8"/>
    <w:rsid w:val="00C1148F"/>
    <w:rsid w:val="00C1159D"/>
    <w:rsid w:val="00C11AAA"/>
    <w:rsid w:val="00C11CA5"/>
    <w:rsid w:val="00C11CE8"/>
    <w:rsid w:val="00C11EF2"/>
    <w:rsid w:val="00C1271D"/>
    <w:rsid w:val="00C12D01"/>
    <w:rsid w:val="00C12F6D"/>
    <w:rsid w:val="00C12F9D"/>
    <w:rsid w:val="00C13201"/>
    <w:rsid w:val="00C13267"/>
    <w:rsid w:val="00C13471"/>
    <w:rsid w:val="00C13560"/>
    <w:rsid w:val="00C137F8"/>
    <w:rsid w:val="00C139A1"/>
    <w:rsid w:val="00C139EE"/>
    <w:rsid w:val="00C14175"/>
    <w:rsid w:val="00C14597"/>
    <w:rsid w:val="00C14709"/>
    <w:rsid w:val="00C14A68"/>
    <w:rsid w:val="00C14C2F"/>
    <w:rsid w:val="00C15556"/>
    <w:rsid w:val="00C1589F"/>
    <w:rsid w:val="00C15A75"/>
    <w:rsid w:val="00C15AA4"/>
    <w:rsid w:val="00C15C08"/>
    <w:rsid w:val="00C15C8E"/>
    <w:rsid w:val="00C15CE4"/>
    <w:rsid w:val="00C15E64"/>
    <w:rsid w:val="00C15F14"/>
    <w:rsid w:val="00C16668"/>
    <w:rsid w:val="00C1699B"/>
    <w:rsid w:val="00C16CD6"/>
    <w:rsid w:val="00C16D1B"/>
    <w:rsid w:val="00C1701C"/>
    <w:rsid w:val="00C1702E"/>
    <w:rsid w:val="00C171F5"/>
    <w:rsid w:val="00C1765B"/>
    <w:rsid w:val="00C17892"/>
    <w:rsid w:val="00C179D8"/>
    <w:rsid w:val="00C17A5D"/>
    <w:rsid w:val="00C17B8B"/>
    <w:rsid w:val="00C17BF9"/>
    <w:rsid w:val="00C17F67"/>
    <w:rsid w:val="00C2006A"/>
    <w:rsid w:val="00C2015D"/>
    <w:rsid w:val="00C20221"/>
    <w:rsid w:val="00C203AC"/>
    <w:rsid w:val="00C20605"/>
    <w:rsid w:val="00C207BA"/>
    <w:rsid w:val="00C208C4"/>
    <w:rsid w:val="00C20AF0"/>
    <w:rsid w:val="00C20B37"/>
    <w:rsid w:val="00C20F77"/>
    <w:rsid w:val="00C21591"/>
    <w:rsid w:val="00C21697"/>
    <w:rsid w:val="00C21894"/>
    <w:rsid w:val="00C21EC2"/>
    <w:rsid w:val="00C220EF"/>
    <w:rsid w:val="00C22430"/>
    <w:rsid w:val="00C22812"/>
    <w:rsid w:val="00C228E7"/>
    <w:rsid w:val="00C22944"/>
    <w:rsid w:val="00C22D2E"/>
    <w:rsid w:val="00C22EA1"/>
    <w:rsid w:val="00C2320C"/>
    <w:rsid w:val="00C23324"/>
    <w:rsid w:val="00C2398F"/>
    <w:rsid w:val="00C23EAC"/>
    <w:rsid w:val="00C23F54"/>
    <w:rsid w:val="00C24242"/>
    <w:rsid w:val="00C24339"/>
    <w:rsid w:val="00C243B4"/>
    <w:rsid w:val="00C24EE9"/>
    <w:rsid w:val="00C24F06"/>
    <w:rsid w:val="00C250F1"/>
    <w:rsid w:val="00C25832"/>
    <w:rsid w:val="00C25913"/>
    <w:rsid w:val="00C25DCB"/>
    <w:rsid w:val="00C25FCC"/>
    <w:rsid w:val="00C262B6"/>
    <w:rsid w:val="00C2676E"/>
    <w:rsid w:val="00C2693D"/>
    <w:rsid w:val="00C2694F"/>
    <w:rsid w:val="00C26D10"/>
    <w:rsid w:val="00C2716B"/>
    <w:rsid w:val="00C271FA"/>
    <w:rsid w:val="00C27287"/>
    <w:rsid w:val="00C273B2"/>
    <w:rsid w:val="00C27638"/>
    <w:rsid w:val="00C27BF7"/>
    <w:rsid w:val="00C27F0A"/>
    <w:rsid w:val="00C30176"/>
    <w:rsid w:val="00C302F7"/>
    <w:rsid w:val="00C305C7"/>
    <w:rsid w:val="00C308B9"/>
    <w:rsid w:val="00C30BDB"/>
    <w:rsid w:val="00C310F4"/>
    <w:rsid w:val="00C31B45"/>
    <w:rsid w:val="00C31C76"/>
    <w:rsid w:val="00C32378"/>
    <w:rsid w:val="00C3294C"/>
    <w:rsid w:val="00C329D3"/>
    <w:rsid w:val="00C32AB1"/>
    <w:rsid w:val="00C32DBB"/>
    <w:rsid w:val="00C337E3"/>
    <w:rsid w:val="00C33E08"/>
    <w:rsid w:val="00C33FA0"/>
    <w:rsid w:val="00C34038"/>
    <w:rsid w:val="00C34044"/>
    <w:rsid w:val="00C347DC"/>
    <w:rsid w:val="00C348E9"/>
    <w:rsid w:val="00C34C3D"/>
    <w:rsid w:val="00C3516E"/>
    <w:rsid w:val="00C356E4"/>
    <w:rsid w:val="00C3572E"/>
    <w:rsid w:val="00C35C47"/>
    <w:rsid w:val="00C36229"/>
    <w:rsid w:val="00C363AD"/>
    <w:rsid w:val="00C366C1"/>
    <w:rsid w:val="00C368DD"/>
    <w:rsid w:val="00C36CBC"/>
    <w:rsid w:val="00C36D3B"/>
    <w:rsid w:val="00C36DD4"/>
    <w:rsid w:val="00C37202"/>
    <w:rsid w:val="00C372A2"/>
    <w:rsid w:val="00C372A7"/>
    <w:rsid w:val="00C374A7"/>
    <w:rsid w:val="00C3759B"/>
    <w:rsid w:val="00C37AD7"/>
    <w:rsid w:val="00C37DAE"/>
    <w:rsid w:val="00C403C5"/>
    <w:rsid w:val="00C40568"/>
    <w:rsid w:val="00C40584"/>
    <w:rsid w:val="00C40674"/>
    <w:rsid w:val="00C407B7"/>
    <w:rsid w:val="00C40DE3"/>
    <w:rsid w:val="00C40E19"/>
    <w:rsid w:val="00C41019"/>
    <w:rsid w:val="00C41988"/>
    <w:rsid w:val="00C41EAB"/>
    <w:rsid w:val="00C42512"/>
    <w:rsid w:val="00C425D3"/>
    <w:rsid w:val="00C4264C"/>
    <w:rsid w:val="00C427A6"/>
    <w:rsid w:val="00C43400"/>
    <w:rsid w:val="00C43A51"/>
    <w:rsid w:val="00C43AA4"/>
    <w:rsid w:val="00C43B89"/>
    <w:rsid w:val="00C43D30"/>
    <w:rsid w:val="00C443F1"/>
    <w:rsid w:val="00C443FD"/>
    <w:rsid w:val="00C449A6"/>
    <w:rsid w:val="00C44B67"/>
    <w:rsid w:val="00C44CCE"/>
    <w:rsid w:val="00C44F05"/>
    <w:rsid w:val="00C44F27"/>
    <w:rsid w:val="00C44F2C"/>
    <w:rsid w:val="00C44F9D"/>
    <w:rsid w:val="00C451FF"/>
    <w:rsid w:val="00C45472"/>
    <w:rsid w:val="00C454CD"/>
    <w:rsid w:val="00C4560B"/>
    <w:rsid w:val="00C45B0C"/>
    <w:rsid w:val="00C45C9F"/>
    <w:rsid w:val="00C45FC3"/>
    <w:rsid w:val="00C462A3"/>
    <w:rsid w:val="00C46436"/>
    <w:rsid w:val="00C467D0"/>
    <w:rsid w:val="00C467DA"/>
    <w:rsid w:val="00C46A2D"/>
    <w:rsid w:val="00C46CF7"/>
    <w:rsid w:val="00C472A6"/>
    <w:rsid w:val="00C473BE"/>
    <w:rsid w:val="00C474B5"/>
    <w:rsid w:val="00C476B5"/>
    <w:rsid w:val="00C47A85"/>
    <w:rsid w:val="00C47E66"/>
    <w:rsid w:val="00C47F5B"/>
    <w:rsid w:val="00C50119"/>
    <w:rsid w:val="00C50B49"/>
    <w:rsid w:val="00C51324"/>
    <w:rsid w:val="00C51393"/>
    <w:rsid w:val="00C51620"/>
    <w:rsid w:val="00C51689"/>
    <w:rsid w:val="00C51755"/>
    <w:rsid w:val="00C518AB"/>
    <w:rsid w:val="00C51CD7"/>
    <w:rsid w:val="00C51D02"/>
    <w:rsid w:val="00C51E3A"/>
    <w:rsid w:val="00C52207"/>
    <w:rsid w:val="00C523F5"/>
    <w:rsid w:val="00C5243B"/>
    <w:rsid w:val="00C524A6"/>
    <w:rsid w:val="00C525C6"/>
    <w:rsid w:val="00C529E6"/>
    <w:rsid w:val="00C529E9"/>
    <w:rsid w:val="00C52B43"/>
    <w:rsid w:val="00C52C41"/>
    <w:rsid w:val="00C52C5F"/>
    <w:rsid w:val="00C53628"/>
    <w:rsid w:val="00C53709"/>
    <w:rsid w:val="00C53765"/>
    <w:rsid w:val="00C53906"/>
    <w:rsid w:val="00C539B4"/>
    <w:rsid w:val="00C53A8C"/>
    <w:rsid w:val="00C540CA"/>
    <w:rsid w:val="00C54798"/>
    <w:rsid w:val="00C5487E"/>
    <w:rsid w:val="00C5493E"/>
    <w:rsid w:val="00C54B5D"/>
    <w:rsid w:val="00C553B2"/>
    <w:rsid w:val="00C554EE"/>
    <w:rsid w:val="00C55501"/>
    <w:rsid w:val="00C55544"/>
    <w:rsid w:val="00C55C54"/>
    <w:rsid w:val="00C55CF5"/>
    <w:rsid w:val="00C560FE"/>
    <w:rsid w:val="00C56108"/>
    <w:rsid w:val="00C5634E"/>
    <w:rsid w:val="00C563AF"/>
    <w:rsid w:val="00C56944"/>
    <w:rsid w:val="00C572E8"/>
    <w:rsid w:val="00C57849"/>
    <w:rsid w:val="00C578B3"/>
    <w:rsid w:val="00C57ABA"/>
    <w:rsid w:val="00C57C1F"/>
    <w:rsid w:val="00C57DF4"/>
    <w:rsid w:val="00C601A4"/>
    <w:rsid w:val="00C605EE"/>
    <w:rsid w:val="00C607B0"/>
    <w:rsid w:val="00C60AB8"/>
    <w:rsid w:val="00C61204"/>
    <w:rsid w:val="00C61263"/>
    <w:rsid w:val="00C618A3"/>
    <w:rsid w:val="00C61A8F"/>
    <w:rsid w:val="00C62158"/>
    <w:rsid w:val="00C621A8"/>
    <w:rsid w:val="00C62357"/>
    <w:rsid w:val="00C6311E"/>
    <w:rsid w:val="00C63435"/>
    <w:rsid w:val="00C63604"/>
    <w:rsid w:val="00C6372F"/>
    <w:rsid w:val="00C6395C"/>
    <w:rsid w:val="00C63A24"/>
    <w:rsid w:val="00C63CFE"/>
    <w:rsid w:val="00C64117"/>
    <w:rsid w:val="00C64412"/>
    <w:rsid w:val="00C64F50"/>
    <w:rsid w:val="00C653F1"/>
    <w:rsid w:val="00C654AF"/>
    <w:rsid w:val="00C6592A"/>
    <w:rsid w:val="00C65BF4"/>
    <w:rsid w:val="00C65E81"/>
    <w:rsid w:val="00C65F17"/>
    <w:rsid w:val="00C66187"/>
    <w:rsid w:val="00C6652B"/>
    <w:rsid w:val="00C66E87"/>
    <w:rsid w:val="00C670B6"/>
    <w:rsid w:val="00C700FF"/>
    <w:rsid w:val="00C7077F"/>
    <w:rsid w:val="00C7081D"/>
    <w:rsid w:val="00C708D3"/>
    <w:rsid w:val="00C718FA"/>
    <w:rsid w:val="00C719EB"/>
    <w:rsid w:val="00C71DA2"/>
    <w:rsid w:val="00C720E6"/>
    <w:rsid w:val="00C726F1"/>
    <w:rsid w:val="00C7298F"/>
    <w:rsid w:val="00C72CCA"/>
    <w:rsid w:val="00C72F98"/>
    <w:rsid w:val="00C732BE"/>
    <w:rsid w:val="00C733B1"/>
    <w:rsid w:val="00C734A9"/>
    <w:rsid w:val="00C73513"/>
    <w:rsid w:val="00C73B79"/>
    <w:rsid w:val="00C73BB4"/>
    <w:rsid w:val="00C73C34"/>
    <w:rsid w:val="00C73CFC"/>
    <w:rsid w:val="00C73E52"/>
    <w:rsid w:val="00C7414A"/>
    <w:rsid w:val="00C74304"/>
    <w:rsid w:val="00C743C4"/>
    <w:rsid w:val="00C74488"/>
    <w:rsid w:val="00C7458C"/>
    <w:rsid w:val="00C74653"/>
    <w:rsid w:val="00C74A27"/>
    <w:rsid w:val="00C74CFC"/>
    <w:rsid w:val="00C74E09"/>
    <w:rsid w:val="00C75234"/>
    <w:rsid w:val="00C753A2"/>
    <w:rsid w:val="00C75526"/>
    <w:rsid w:val="00C75720"/>
    <w:rsid w:val="00C75858"/>
    <w:rsid w:val="00C7591C"/>
    <w:rsid w:val="00C75926"/>
    <w:rsid w:val="00C75A72"/>
    <w:rsid w:val="00C75C1D"/>
    <w:rsid w:val="00C75E6B"/>
    <w:rsid w:val="00C760C8"/>
    <w:rsid w:val="00C762D1"/>
    <w:rsid w:val="00C7637A"/>
    <w:rsid w:val="00C76468"/>
    <w:rsid w:val="00C76BEA"/>
    <w:rsid w:val="00C76C54"/>
    <w:rsid w:val="00C77199"/>
    <w:rsid w:val="00C7744C"/>
    <w:rsid w:val="00C7771B"/>
    <w:rsid w:val="00C777D0"/>
    <w:rsid w:val="00C778C0"/>
    <w:rsid w:val="00C77EE9"/>
    <w:rsid w:val="00C77F3E"/>
    <w:rsid w:val="00C809C9"/>
    <w:rsid w:val="00C80C0E"/>
    <w:rsid w:val="00C80EDC"/>
    <w:rsid w:val="00C80FD0"/>
    <w:rsid w:val="00C81465"/>
    <w:rsid w:val="00C815F0"/>
    <w:rsid w:val="00C81615"/>
    <w:rsid w:val="00C818F2"/>
    <w:rsid w:val="00C81E0D"/>
    <w:rsid w:val="00C82380"/>
    <w:rsid w:val="00C82939"/>
    <w:rsid w:val="00C82AFE"/>
    <w:rsid w:val="00C82BA4"/>
    <w:rsid w:val="00C83448"/>
    <w:rsid w:val="00C8351B"/>
    <w:rsid w:val="00C8388E"/>
    <w:rsid w:val="00C838ED"/>
    <w:rsid w:val="00C83A43"/>
    <w:rsid w:val="00C83B28"/>
    <w:rsid w:val="00C843E7"/>
    <w:rsid w:val="00C843E9"/>
    <w:rsid w:val="00C8458C"/>
    <w:rsid w:val="00C8461C"/>
    <w:rsid w:val="00C84A3B"/>
    <w:rsid w:val="00C84BEF"/>
    <w:rsid w:val="00C84CF6"/>
    <w:rsid w:val="00C84FFC"/>
    <w:rsid w:val="00C85104"/>
    <w:rsid w:val="00C851D0"/>
    <w:rsid w:val="00C85823"/>
    <w:rsid w:val="00C86071"/>
    <w:rsid w:val="00C8608A"/>
    <w:rsid w:val="00C861C6"/>
    <w:rsid w:val="00C8626D"/>
    <w:rsid w:val="00C8627F"/>
    <w:rsid w:val="00C86331"/>
    <w:rsid w:val="00C867AC"/>
    <w:rsid w:val="00C86895"/>
    <w:rsid w:val="00C868B3"/>
    <w:rsid w:val="00C86991"/>
    <w:rsid w:val="00C86DFC"/>
    <w:rsid w:val="00C86F6A"/>
    <w:rsid w:val="00C86FF4"/>
    <w:rsid w:val="00C871E0"/>
    <w:rsid w:val="00C874C0"/>
    <w:rsid w:val="00C87783"/>
    <w:rsid w:val="00C87EF1"/>
    <w:rsid w:val="00C900C1"/>
    <w:rsid w:val="00C9042B"/>
    <w:rsid w:val="00C904AB"/>
    <w:rsid w:val="00C9052A"/>
    <w:rsid w:val="00C9054A"/>
    <w:rsid w:val="00C907C4"/>
    <w:rsid w:val="00C9088F"/>
    <w:rsid w:val="00C90C5B"/>
    <w:rsid w:val="00C90C7C"/>
    <w:rsid w:val="00C91194"/>
    <w:rsid w:val="00C9124C"/>
    <w:rsid w:val="00C9141B"/>
    <w:rsid w:val="00C91605"/>
    <w:rsid w:val="00C91613"/>
    <w:rsid w:val="00C91844"/>
    <w:rsid w:val="00C91A98"/>
    <w:rsid w:val="00C91C91"/>
    <w:rsid w:val="00C9212A"/>
    <w:rsid w:val="00C926D8"/>
    <w:rsid w:val="00C92934"/>
    <w:rsid w:val="00C929B7"/>
    <w:rsid w:val="00C92CE6"/>
    <w:rsid w:val="00C930A3"/>
    <w:rsid w:val="00C93370"/>
    <w:rsid w:val="00C9370A"/>
    <w:rsid w:val="00C9392F"/>
    <w:rsid w:val="00C93C85"/>
    <w:rsid w:val="00C93CF4"/>
    <w:rsid w:val="00C93D9B"/>
    <w:rsid w:val="00C93F21"/>
    <w:rsid w:val="00C94477"/>
    <w:rsid w:val="00C94503"/>
    <w:rsid w:val="00C945A5"/>
    <w:rsid w:val="00C94BCC"/>
    <w:rsid w:val="00C94CB8"/>
    <w:rsid w:val="00C94CF6"/>
    <w:rsid w:val="00C9507C"/>
    <w:rsid w:val="00C95375"/>
    <w:rsid w:val="00C953EC"/>
    <w:rsid w:val="00C959DC"/>
    <w:rsid w:val="00C95DB2"/>
    <w:rsid w:val="00C95FFC"/>
    <w:rsid w:val="00C9660C"/>
    <w:rsid w:val="00C96799"/>
    <w:rsid w:val="00C9698B"/>
    <w:rsid w:val="00C96A6E"/>
    <w:rsid w:val="00C96FE6"/>
    <w:rsid w:val="00C97117"/>
    <w:rsid w:val="00C97297"/>
    <w:rsid w:val="00C972F7"/>
    <w:rsid w:val="00C9734E"/>
    <w:rsid w:val="00C9742D"/>
    <w:rsid w:val="00C97BD2"/>
    <w:rsid w:val="00C97C44"/>
    <w:rsid w:val="00C97DE4"/>
    <w:rsid w:val="00C97E4E"/>
    <w:rsid w:val="00CA0626"/>
    <w:rsid w:val="00CA0A0F"/>
    <w:rsid w:val="00CA0A1A"/>
    <w:rsid w:val="00CA0CBB"/>
    <w:rsid w:val="00CA0F41"/>
    <w:rsid w:val="00CA1278"/>
    <w:rsid w:val="00CA1329"/>
    <w:rsid w:val="00CA13D6"/>
    <w:rsid w:val="00CA1521"/>
    <w:rsid w:val="00CA186E"/>
    <w:rsid w:val="00CA1BA1"/>
    <w:rsid w:val="00CA1D0C"/>
    <w:rsid w:val="00CA23BB"/>
    <w:rsid w:val="00CA2561"/>
    <w:rsid w:val="00CA264E"/>
    <w:rsid w:val="00CA281C"/>
    <w:rsid w:val="00CA2B09"/>
    <w:rsid w:val="00CA3B10"/>
    <w:rsid w:val="00CA3D70"/>
    <w:rsid w:val="00CA3E29"/>
    <w:rsid w:val="00CA496B"/>
    <w:rsid w:val="00CA4D04"/>
    <w:rsid w:val="00CA5482"/>
    <w:rsid w:val="00CA5F61"/>
    <w:rsid w:val="00CA653E"/>
    <w:rsid w:val="00CA672B"/>
    <w:rsid w:val="00CA6F1A"/>
    <w:rsid w:val="00CA7033"/>
    <w:rsid w:val="00CA715E"/>
    <w:rsid w:val="00CA7279"/>
    <w:rsid w:val="00CA751E"/>
    <w:rsid w:val="00CA76E4"/>
    <w:rsid w:val="00CA794F"/>
    <w:rsid w:val="00CA7BB7"/>
    <w:rsid w:val="00CA7CDB"/>
    <w:rsid w:val="00CB041F"/>
    <w:rsid w:val="00CB0A44"/>
    <w:rsid w:val="00CB0CE5"/>
    <w:rsid w:val="00CB11D1"/>
    <w:rsid w:val="00CB17E9"/>
    <w:rsid w:val="00CB204B"/>
    <w:rsid w:val="00CB216F"/>
    <w:rsid w:val="00CB24DB"/>
    <w:rsid w:val="00CB26C3"/>
    <w:rsid w:val="00CB27E4"/>
    <w:rsid w:val="00CB286A"/>
    <w:rsid w:val="00CB28C1"/>
    <w:rsid w:val="00CB2EC6"/>
    <w:rsid w:val="00CB39A9"/>
    <w:rsid w:val="00CB3A4D"/>
    <w:rsid w:val="00CB3CCC"/>
    <w:rsid w:val="00CB3EB8"/>
    <w:rsid w:val="00CB3F95"/>
    <w:rsid w:val="00CB43C5"/>
    <w:rsid w:val="00CB44A0"/>
    <w:rsid w:val="00CB44CC"/>
    <w:rsid w:val="00CB4603"/>
    <w:rsid w:val="00CB4ABE"/>
    <w:rsid w:val="00CB4C1A"/>
    <w:rsid w:val="00CB4E52"/>
    <w:rsid w:val="00CB5172"/>
    <w:rsid w:val="00CB5252"/>
    <w:rsid w:val="00CB573D"/>
    <w:rsid w:val="00CB5CC5"/>
    <w:rsid w:val="00CB5CC6"/>
    <w:rsid w:val="00CB5E19"/>
    <w:rsid w:val="00CB5E79"/>
    <w:rsid w:val="00CB5EAC"/>
    <w:rsid w:val="00CB710B"/>
    <w:rsid w:val="00CB710D"/>
    <w:rsid w:val="00CB730B"/>
    <w:rsid w:val="00CB779A"/>
    <w:rsid w:val="00CB79BA"/>
    <w:rsid w:val="00CB7B7A"/>
    <w:rsid w:val="00CC02A6"/>
    <w:rsid w:val="00CC0352"/>
    <w:rsid w:val="00CC08E0"/>
    <w:rsid w:val="00CC0D77"/>
    <w:rsid w:val="00CC1313"/>
    <w:rsid w:val="00CC1519"/>
    <w:rsid w:val="00CC1747"/>
    <w:rsid w:val="00CC1762"/>
    <w:rsid w:val="00CC1E88"/>
    <w:rsid w:val="00CC22F5"/>
    <w:rsid w:val="00CC238E"/>
    <w:rsid w:val="00CC26CE"/>
    <w:rsid w:val="00CC2705"/>
    <w:rsid w:val="00CC27A3"/>
    <w:rsid w:val="00CC288F"/>
    <w:rsid w:val="00CC3225"/>
    <w:rsid w:val="00CC36AD"/>
    <w:rsid w:val="00CC36CF"/>
    <w:rsid w:val="00CC37DC"/>
    <w:rsid w:val="00CC3BCB"/>
    <w:rsid w:val="00CC3F1D"/>
    <w:rsid w:val="00CC4658"/>
    <w:rsid w:val="00CC4FA5"/>
    <w:rsid w:val="00CC504F"/>
    <w:rsid w:val="00CC5165"/>
    <w:rsid w:val="00CC519B"/>
    <w:rsid w:val="00CC5265"/>
    <w:rsid w:val="00CC5465"/>
    <w:rsid w:val="00CC5564"/>
    <w:rsid w:val="00CC58FD"/>
    <w:rsid w:val="00CC5D89"/>
    <w:rsid w:val="00CC603E"/>
    <w:rsid w:val="00CC6120"/>
    <w:rsid w:val="00CC6243"/>
    <w:rsid w:val="00CC647F"/>
    <w:rsid w:val="00CC6B8D"/>
    <w:rsid w:val="00CC6E07"/>
    <w:rsid w:val="00CC79B1"/>
    <w:rsid w:val="00CC7CB4"/>
    <w:rsid w:val="00CD0571"/>
    <w:rsid w:val="00CD0928"/>
    <w:rsid w:val="00CD099F"/>
    <w:rsid w:val="00CD0C95"/>
    <w:rsid w:val="00CD0D0C"/>
    <w:rsid w:val="00CD0DA6"/>
    <w:rsid w:val="00CD0EBA"/>
    <w:rsid w:val="00CD0FD6"/>
    <w:rsid w:val="00CD122D"/>
    <w:rsid w:val="00CD13C7"/>
    <w:rsid w:val="00CD15C9"/>
    <w:rsid w:val="00CD178F"/>
    <w:rsid w:val="00CD1C48"/>
    <w:rsid w:val="00CD1C7C"/>
    <w:rsid w:val="00CD1E5A"/>
    <w:rsid w:val="00CD1F65"/>
    <w:rsid w:val="00CD23F0"/>
    <w:rsid w:val="00CD2408"/>
    <w:rsid w:val="00CD2567"/>
    <w:rsid w:val="00CD2929"/>
    <w:rsid w:val="00CD2D87"/>
    <w:rsid w:val="00CD3674"/>
    <w:rsid w:val="00CD370C"/>
    <w:rsid w:val="00CD3ACD"/>
    <w:rsid w:val="00CD3E3B"/>
    <w:rsid w:val="00CD3FA0"/>
    <w:rsid w:val="00CD4006"/>
    <w:rsid w:val="00CD41AE"/>
    <w:rsid w:val="00CD4257"/>
    <w:rsid w:val="00CD496C"/>
    <w:rsid w:val="00CD4995"/>
    <w:rsid w:val="00CD4AFF"/>
    <w:rsid w:val="00CD5192"/>
    <w:rsid w:val="00CD5555"/>
    <w:rsid w:val="00CD567E"/>
    <w:rsid w:val="00CD59D5"/>
    <w:rsid w:val="00CD5FE4"/>
    <w:rsid w:val="00CD61D6"/>
    <w:rsid w:val="00CD6957"/>
    <w:rsid w:val="00CD6DC8"/>
    <w:rsid w:val="00CD736A"/>
    <w:rsid w:val="00CD7624"/>
    <w:rsid w:val="00CD789D"/>
    <w:rsid w:val="00CD7C7A"/>
    <w:rsid w:val="00CD7EF4"/>
    <w:rsid w:val="00CE014B"/>
    <w:rsid w:val="00CE042A"/>
    <w:rsid w:val="00CE08AE"/>
    <w:rsid w:val="00CE0ADA"/>
    <w:rsid w:val="00CE120C"/>
    <w:rsid w:val="00CE1850"/>
    <w:rsid w:val="00CE1C5C"/>
    <w:rsid w:val="00CE1EF6"/>
    <w:rsid w:val="00CE209A"/>
    <w:rsid w:val="00CE217F"/>
    <w:rsid w:val="00CE21B6"/>
    <w:rsid w:val="00CE25E1"/>
    <w:rsid w:val="00CE28C8"/>
    <w:rsid w:val="00CE2951"/>
    <w:rsid w:val="00CE29E8"/>
    <w:rsid w:val="00CE2F8C"/>
    <w:rsid w:val="00CE332E"/>
    <w:rsid w:val="00CE4223"/>
    <w:rsid w:val="00CE45C8"/>
    <w:rsid w:val="00CE4CDD"/>
    <w:rsid w:val="00CE4EBC"/>
    <w:rsid w:val="00CE53F8"/>
    <w:rsid w:val="00CE543E"/>
    <w:rsid w:val="00CE56F9"/>
    <w:rsid w:val="00CE62EA"/>
    <w:rsid w:val="00CE66A6"/>
    <w:rsid w:val="00CE6CD0"/>
    <w:rsid w:val="00CE6DA2"/>
    <w:rsid w:val="00CE6E27"/>
    <w:rsid w:val="00CE710F"/>
    <w:rsid w:val="00CE71F9"/>
    <w:rsid w:val="00CE7242"/>
    <w:rsid w:val="00CF0077"/>
    <w:rsid w:val="00CF008A"/>
    <w:rsid w:val="00CF0172"/>
    <w:rsid w:val="00CF0A88"/>
    <w:rsid w:val="00CF0AD6"/>
    <w:rsid w:val="00CF0CD9"/>
    <w:rsid w:val="00CF0DA4"/>
    <w:rsid w:val="00CF1209"/>
    <w:rsid w:val="00CF122A"/>
    <w:rsid w:val="00CF1554"/>
    <w:rsid w:val="00CF15B3"/>
    <w:rsid w:val="00CF186C"/>
    <w:rsid w:val="00CF1D30"/>
    <w:rsid w:val="00CF219E"/>
    <w:rsid w:val="00CF2890"/>
    <w:rsid w:val="00CF2B60"/>
    <w:rsid w:val="00CF2BFF"/>
    <w:rsid w:val="00CF2DC1"/>
    <w:rsid w:val="00CF2FA1"/>
    <w:rsid w:val="00CF4246"/>
    <w:rsid w:val="00CF4464"/>
    <w:rsid w:val="00CF4558"/>
    <w:rsid w:val="00CF4739"/>
    <w:rsid w:val="00CF51A7"/>
    <w:rsid w:val="00CF5587"/>
    <w:rsid w:val="00CF56AA"/>
    <w:rsid w:val="00CF56BA"/>
    <w:rsid w:val="00CF5B5A"/>
    <w:rsid w:val="00CF5F88"/>
    <w:rsid w:val="00CF667D"/>
    <w:rsid w:val="00CF6736"/>
    <w:rsid w:val="00CF6F9E"/>
    <w:rsid w:val="00CF71FF"/>
    <w:rsid w:val="00CF7678"/>
    <w:rsid w:val="00CF78C5"/>
    <w:rsid w:val="00CF7CFA"/>
    <w:rsid w:val="00D00301"/>
    <w:rsid w:val="00D00874"/>
    <w:rsid w:val="00D00F8B"/>
    <w:rsid w:val="00D01136"/>
    <w:rsid w:val="00D01603"/>
    <w:rsid w:val="00D019AD"/>
    <w:rsid w:val="00D01BCA"/>
    <w:rsid w:val="00D02143"/>
    <w:rsid w:val="00D02296"/>
    <w:rsid w:val="00D0254F"/>
    <w:rsid w:val="00D026F8"/>
    <w:rsid w:val="00D027EE"/>
    <w:rsid w:val="00D02A67"/>
    <w:rsid w:val="00D02C8B"/>
    <w:rsid w:val="00D03059"/>
    <w:rsid w:val="00D031DA"/>
    <w:rsid w:val="00D032A8"/>
    <w:rsid w:val="00D0383C"/>
    <w:rsid w:val="00D03B22"/>
    <w:rsid w:val="00D03F50"/>
    <w:rsid w:val="00D04158"/>
    <w:rsid w:val="00D04579"/>
    <w:rsid w:val="00D04607"/>
    <w:rsid w:val="00D05190"/>
    <w:rsid w:val="00D05573"/>
    <w:rsid w:val="00D05714"/>
    <w:rsid w:val="00D05EFF"/>
    <w:rsid w:val="00D0734A"/>
    <w:rsid w:val="00D07650"/>
    <w:rsid w:val="00D10041"/>
    <w:rsid w:val="00D101AD"/>
    <w:rsid w:val="00D10219"/>
    <w:rsid w:val="00D10537"/>
    <w:rsid w:val="00D10822"/>
    <w:rsid w:val="00D10A04"/>
    <w:rsid w:val="00D10E1B"/>
    <w:rsid w:val="00D11171"/>
    <w:rsid w:val="00D115A0"/>
    <w:rsid w:val="00D1187A"/>
    <w:rsid w:val="00D11ADA"/>
    <w:rsid w:val="00D11FAF"/>
    <w:rsid w:val="00D120D8"/>
    <w:rsid w:val="00D1277D"/>
    <w:rsid w:val="00D12795"/>
    <w:rsid w:val="00D127C9"/>
    <w:rsid w:val="00D12D38"/>
    <w:rsid w:val="00D12EDE"/>
    <w:rsid w:val="00D1302C"/>
    <w:rsid w:val="00D1308F"/>
    <w:rsid w:val="00D13569"/>
    <w:rsid w:val="00D13AD4"/>
    <w:rsid w:val="00D13C4E"/>
    <w:rsid w:val="00D13EB8"/>
    <w:rsid w:val="00D142EB"/>
    <w:rsid w:val="00D14641"/>
    <w:rsid w:val="00D154C7"/>
    <w:rsid w:val="00D156A0"/>
    <w:rsid w:val="00D156E1"/>
    <w:rsid w:val="00D15725"/>
    <w:rsid w:val="00D15CFC"/>
    <w:rsid w:val="00D16540"/>
    <w:rsid w:val="00D1663D"/>
    <w:rsid w:val="00D167FE"/>
    <w:rsid w:val="00D1686C"/>
    <w:rsid w:val="00D16A6A"/>
    <w:rsid w:val="00D16B95"/>
    <w:rsid w:val="00D16D1C"/>
    <w:rsid w:val="00D17039"/>
    <w:rsid w:val="00D174DD"/>
    <w:rsid w:val="00D178AA"/>
    <w:rsid w:val="00D17A68"/>
    <w:rsid w:val="00D17B97"/>
    <w:rsid w:val="00D17BDE"/>
    <w:rsid w:val="00D17BE0"/>
    <w:rsid w:val="00D17C08"/>
    <w:rsid w:val="00D17C0B"/>
    <w:rsid w:val="00D17F56"/>
    <w:rsid w:val="00D20067"/>
    <w:rsid w:val="00D20453"/>
    <w:rsid w:val="00D2054B"/>
    <w:rsid w:val="00D206F5"/>
    <w:rsid w:val="00D2099B"/>
    <w:rsid w:val="00D20A67"/>
    <w:rsid w:val="00D20B57"/>
    <w:rsid w:val="00D20BAB"/>
    <w:rsid w:val="00D21116"/>
    <w:rsid w:val="00D2136A"/>
    <w:rsid w:val="00D21413"/>
    <w:rsid w:val="00D21416"/>
    <w:rsid w:val="00D2141C"/>
    <w:rsid w:val="00D215CF"/>
    <w:rsid w:val="00D218DD"/>
    <w:rsid w:val="00D22139"/>
    <w:rsid w:val="00D221DF"/>
    <w:rsid w:val="00D22835"/>
    <w:rsid w:val="00D22A69"/>
    <w:rsid w:val="00D23024"/>
    <w:rsid w:val="00D23166"/>
    <w:rsid w:val="00D23415"/>
    <w:rsid w:val="00D23AA8"/>
    <w:rsid w:val="00D23B1A"/>
    <w:rsid w:val="00D23C72"/>
    <w:rsid w:val="00D249F4"/>
    <w:rsid w:val="00D24CD2"/>
    <w:rsid w:val="00D25062"/>
    <w:rsid w:val="00D2530B"/>
    <w:rsid w:val="00D2555D"/>
    <w:rsid w:val="00D25AA6"/>
    <w:rsid w:val="00D25C3A"/>
    <w:rsid w:val="00D25CD9"/>
    <w:rsid w:val="00D25D4C"/>
    <w:rsid w:val="00D25E0B"/>
    <w:rsid w:val="00D25EB8"/>
    <w:rsid w:val="00D26260"/>
    <w:rsid w:val="00D26384"/>
    <w:rsid w:val="00D26638"/>
    <w:rsid w:val="00D26D82"/>
    <w:rsid w:val="00D27059"/>
    <w:rsid w:val="00D27474"/>
    <w:rsid w:val="00D2779A"/>
    <w:rsid w:val="00D27875"/>
    <w:rsid w:val="00D27992"/>
    <w:rsid w:val="00D279B3"/>
    <w:rsid w:val="00D27AF0"/>
    <w:rsid w:val="00D27EC6"/>
    <w:rsid w:val="00D27ED4"/>
    <w:rsid w:val="00D27F7C"/>
    <w:rsid w:val="00D30151"/>
    <w:rsid w:val="00D30294"/>
    <w:rsid w:val="00D30607"/>
    <w:rsid w:val="00D30B38"/>
    <w:rsid w:val="00D30DBD"/>
    <w:rsid w:val="00D314F9"/>
    <w:rsid w:val="00D3179F"/>
    <w:rsid w:val="00D317F1"/>
    <w:rsid w:val="00D32098"/>
    <w:rsid w:val="00D32348"/>
    <w:rsid w:val="00D32662"/>
    <w:rsid w:val="00D32678"/>
    <w:rsid w:val="00D32A08"/>
    <w:rsid w:val="00D32AD6"/>
    <w:rsid w:val="00D32CD9"/>
    <w:rsid w:val="00D3334D"/>
    <w:rsid w:val="00D334CD"/>
    <w:rsid w:val="00D33558"/>
    <w:rsid w:val="00D337D2"/>
    <w:rsid w:val="00D33D76"/>
    <w:rsid w:val="00D345F2"/>
    <w:rsid w:val="00D34696"/>
    <w:rsid w:val="00D3478D"/>
    <w:rsid w:val="00D34823"/>
    <w:rsid w:val="00D34901"/>
    <w:rsid w:val="00D34CC8"/>
    <w:rsid w:val="00D350FF"/>
    <w:rsid w:val="00D35554"/>
    <w:rsid w:val="00D35669"/>
    <w:rsid w:val="00D35767"/>
    <w:rsid w:val="00D36340"/>
    <w:rsid w:val="00D363BD"/>
    <w:rsid w:val="00D363F2"/>
    <w:rsid w:val="00D36527"/>
    <w:rsid w:val="00D367F8"/>
    <w:rsid w:val="00D36B42"/>
    <w:rsid w:val="00D36E74"/>
    <w:rsid w:val="00D36EB2"/>
    <w:rsid w:val="00D37206"/>
    <w:rsid w:val="00D3793F"/>
    <w:rsid w:val="00D37C1B"/>
    <w:rsid w:val="00D400FC"/>
    <w:rsid w:val="00D401B4"/>
    <w:rsid w:val="00D403C5"/>
    <w:rsid w:val="00D40790"/>
    <w:rsid w:val="00D40900"/>
    <w:rsid w:val="00D40C33"/>
    <w:rsid w:val="00D40CBD"/>
    <w:rsid w:val="00D40F3C"/>
    <w:rsid w:val="00D40F7A"/>
    <w:rsid w:val="00D41597"/>
    <w:rsid w:val="00D41CE9"/>
    <w:rsid w:val="00D41DB5"/>
    <w:rsid w:val="00D42186"/>
    <w:rsid w:val="00D42356"/>
    <w:rsid w:val="00D42552"/>
    <w:rsid w:val="00D427CB"/>
    <w:rsid w:val="00D429D7"/>
    <w:rsid w:val="00D42F0B"/>
    <w:rsid w:val="00D4352B"/>
    <w:rsid w:val="00D435AF"/>
    <w:rsid w:val="00D4380E"/>
    <w:rsid w:val="00D43ACB"/>
    <w:rsid w:val="00D43C61"/>
    <w:rsid w:val="00D44626"/>
    <w:rsid w:val="00D447DF"/>
    <w:rsid w:val="00D44B2D"/>
    <w:rsid w:val="00D44C8A"/>
    <w:rsid w:val="00D45049"/>
    <w:rsid w:val="00D453F2"/>
    <w:rsid w:val="00D4549A"/>
    <w:rsid w:val="00D454D6"/>
    <w:rsid w:val="00D455AF"/>
    <w:rsid w:val="00D45BA5"/>
    <w:rsid w:val="00D46240"/>
    <w:rsid w:val="00D464AC"/>
    <w:rsid w:val="00D46576"/>
    <w:rsid w:val="00D46AC1"/>
    <w:rsid w:val="00D46CA5"/>
    <w:rsid w:val="00D47174"/>
    <w:rsid w:val="00D47198"/>
    <w:rsid w:val="00D471C7"/>
    <w:rsid w:val="00D472E4"/>
    <w:rsid w:val="00D47803"/>
    <w:rsid w:val="00D478D8"/>
    <w:rsid w:val="00D4791F"/>
    <w:rsid w:val="00D47A9C"/>
    <w:rsid w:val="00D50716"/>
    <w:rsid w:val="00D50ADB"/>
    <w:rsid w:val="00D50B8F"/>
    <w:rsid w:val="00D510D7"/>
    <w:rsid w:val="00D511FC"/>
    <w:rsid w:val="00D514DF"/>
    <w:rsid w:val="00D514FB"/>
    <w:rsid w:val="00D51642"/>
    <w:rsid w:val="00D51884"/>
    <w:rsid w:val="00D51936"/>
    <w:rsid w:val="00D519CA"/>
    <w:rsid w:val="00D51B02"/>
    <w:rsid w:val="00D51BE7"/>
    <w:rsid w:val="00D527BD"/>
    <w:rsid w:val="00D52A96"/>
    <w:rsid w:val="00D52E81"/>
    <w:rsid w:val="00D52E89"/>
    <w:rsid w:val="00D531F1"/>
    <w:rsid w:val="00D532E2"/>
    <w:rsid w:val="00D53950"/>
    <w:rsid w:val="00D53E80"/>
    <w:rsid w:val="00D54398"/>
    <w:rsid w:val="00D545D5"/>
    <w:rsid w:val="00D5472C"/>
    <w:rsid w:val="00D54A28"/>
    <w:rsid w:val="00D550C5"/>
    <w:rsid w:val="00D55771"/>
    <w:rsid w:val="00D55928"/>
    <w:rsid w:val="00D55E8A"/>
    <w:rsid w:val="00D5636A"/>
    <w:rsid w:val="00D563A1"/>
    <w:rsid w:val="00D56B5F"/>
    <w:rsid w:val="00D56BCF"/>
    <w:rsid w:val="00D56E76"/>
    <w:rsid w:val="00D57AE7"/>
    <w:rsid w:val="00D57DD2"/>
    <w:rsid w:val="00D57E1F"/>
    <w:rsid w:val="00D60965"/>
    <w:rsid w:val="00D60BC9"/>
    <w:rsid w:val="00D60C6C"/>
    <w:rsid w:val="00D610D2"/>
    <w:rsid w:val="00D61672"/>
    <w:rsid w:val="00D616C4"/>
    <w:rsid w:val="00D61B4C"/>
    <w:rsid w:val="00D61C67"/>
    <w:rsid w:val="00D61FA3"/>
    <w:rsid w:val="00D62915"/>
    <w:rsid w:val="00D629A7"/>
    <w:rsid w:val="00D62AAB"/>
    <w:rsid w:val="00D62E9A"/>
    <w:rsid w:val="00D62FBE"/>
    <w:rsid w:val="00D62FE9"/>
    <w:rsid w:val="00D63037"/>
    <w:rsid w:val="00D6326A"/>
    <w:rsid w:val="00D6327A"/>
    <w:rsid w:val="00D6335F"/>
    <w:rsid w:val="00D63DC6"/>
    <w:rsid w:val="00D63E42"/>
    <w:rsid w:val="00D640B5"/>
    <w:rsid w:val="00D641CE"/>
    <w:rsid w:val="00D64662"/>
    <w:rsid w:val="00D64E51"/>
    <w:rsid w:val="00D64F51"/>
    <w:rsid w:val="00D6501F"/>
    <w:rsid w:val="00D6523E"/>
    <w:rsid w:val="00D652C3"/>
    <w:rsid w:val="00D65492"/>
    <w:rsid w:val="00D654AF"/>
    <w:rsid w:val="00D6557C"/>
    <w:rsid w:val="00D65AF6"/>
    <w:rsid w:val="00D65EC0"/>
    <w:rsid w:val="00D662AE"/>
    <w:rsid w:val="00D6670A"/>
    <w:rsid w:val="00D6674A"/>
    <w:rsid w:val="00D66853"/>
    <w:rsid w:val="00D66AE4"/>
    <w:rsid w:val="00D670DD"/>
    <w:rsid w:val="00D67482"/>
    <w:rsid w:val="00D70339"/>
    <w:rsid w:val="00D70735"/>
    <w:rsid w:val="00D70808"/>
    <w:rsid w:val="00D70AE8"/>
    <w:rsid w:val="00D70C95"/>
    <w:rsid w:val="00D71078"/>
    <w:rsid w:val="00D711A0"/>
    <w:rsid w:val="00D712B9"/>
    <w:rsid w:val="00D71B07"/>
    <w:rsid w:val="00D71D18"/>
    <w:rsid w:val="00D71DCB"/>
    <w:rsid w:val="00D71E91"/>
    <w:rsid w:val="00D7217D"/>
    <w:rsid w:val="00D724FD"/>
    <w:rsid w:val="00D726BF"/>
    <w:rsid w:val="00D7280F"/>
    <w:rsid w:val="00D728AD"/>
    <w:rsid w:val="00D73255"/>
    <w:rsid w:val="00D73792"/>
    <w:rsid w:val="00D73C28"/>
    <w:rsid w:val="00D73E74"/>
    <w:rsid w:val="00D73F0D"/>
    <w:rsid w:val="00D741C4"/>
    <w:rsid w:val="00D74554"/>
    <w:rsid w:val="00D74575"/>
    <w:rsid w:val="00D746D8"/>
    <w:rsid w:val="00D748C8"/>
    <w:rsid w:val="00D74A0B"/>
    <w:rsid w:val="00D74F21"/>
    <w:rsid w:val="00D74F9C"/>
    <w:rsid w:val="00D75163"/>
    <w:rsid w:val="00D75235"/>
    <w:rsid w:val="00D75930"/>
    <w:rsid w:val="00D75ACF"/>
    <w:rsid w:val="00D75CEF"/>
    <w:rsid w:val="00D764D6"/>
    <w:rsid w:val="00D76E55"/>
    <w:rsid w:val="00D7744F"/>
    <w:rsid w:val="00D779C9"/>
    <w:rsid w:val="00D77E06"/>
    <w:rsid w:val="00D8020F"/>
    <w:rsid w:val="00D80414"/>
    <w:rsid w:val="00D80422"/>
    <w:rsid w:val="00D8071A"/>
    <w:rsid w:val="00D8091F"/>
    <w:rsid w:val="00D80D3C"/>
    <w:rsid w:val="00D8110D"/>
    <w:rsid w:val="00D812F2"/>
    <w:rsid w:val="00D81322"/>
    <w:rsid w:val="00D81536"/>
    <w:rsid w:val="00D816F7"/>
    <w:rsid w:val="00D818A2"/>
    <w:rsid w:val="00D818C2"/>
    <w:rsid w:val="00D81BD5"/>
    <w:rsid w:val="00D820A2"/>
    <w:rsid w:val="00D82115"/>
    <w:rsid w:val="00D8211E"/>
    <w:rsid w:val="00D8238F"/>
    <w:rsid w:val="00D82395"/>
    <w:rsid w:val="00D8250C"/>
    <w:rsid w:val="00D829EF"/>
    <w:rsid w:val="00D82A39"/>
    <w:rsid w:val="00D82A5E"/>
    <w:rsid w:val="00D830E9"/>
    <w:rsid w:val="00D837B4"/>
    <w:rsid w:val="00D83DF3"/>
    <w:rsid w:val="00D84274"/>
    <w:rsid w:val="00D84584"/>
    <w:rsid w:val="00D846AB"/>
    <w:rsid w:val="00D84D66"/>
    <w:rsid w:val="00D84E00"/>
    <w:rsid w:val="00D853C3"/>
    <w:rsid w:val="00D85458"/>
    <w:rsid w:val="00D85A4C"/>
    <w:rsid w:val="00D85B84"/>
    <w:rsid w:val="00D85C3D"/>
    <w:rsid w:val="00D85EB6"/>
    <w:rsid w:val="00D85F77"/>
    <w:rsid w:val="00D85FC9"/>
    <w:rsid w:val="00D86495"/>
    <w:rsid w:val="00D865A4"/>
    <w:rsid w:val="00D866BF"/>
    <w:rsid w:val="00D86D7A"/>
    <w:rsid w:val="00D86DFA"/>
    <w:rsid w:val="00D86FCE"/>
    <w:rsid w:val="00D878AE"/>
    <w:rsid w:val="00D879BE"/>
    <w:rsid w:val="00D90164"/>
    <w:rsid w:val="00D901A2"/>
    <w:rsid w:val="00D908E5"/>
    <w:rsid w:val="00D90935"/>
    <w:rsid w:val="00D90A39"/>
    <w:rsid w:val="00D90B8F"/>
    <w:rsid w:val="00D915C0"/>
    <w:rsid w:val="00D927C2"/>
    <w:rsid w:val="00D92926"/>
    <w:rsid w:val="00D92E28"/>
    <w:rsid w:val="00D92F0E"/>
    <w:rsid w:val="00D930AF"/>
    <w:rsid w:val="00D932F9"/>
    <w:rsid w:val="00D93D14"/>
    <w:rsid w:val="00D93DA1"/>
    <w:rsid w:val="00D94037"/>
    <w:rsid w:val="00D9416D"/>
    <w:rsid w:val="00D941C3"/>
    <w:rsid w:val="00D945C1"/>
    <w:rsid w:val="00D94602"/>
    <w:rsid w:val="00D949DD"/>
    <w:rsid w:val="00D94BB5"/>
    <w:rsid w:val="00D94DE9"/>
    <w:rsid w:val="00D95180"/>
    <w:rsid w:val="00D951FB"/>
    <w:rsid w:val="00D953C8"/>
    <w:rsid w:val="00D95BAF"/>
    <w:rsid w:val="00D95D87"/>
    <w:rsid w:val="00D961D1"/>
    <w:rsid w:val="00D96541"/>
    <w:rsid w:val="00D96554"/>
    <w:rsid w:val="00D9677B"/>
    <w:rsid w:val="00D97059"/>
    <w:rsid w:val="00D972B7"/>
    <w:rsid w:val="00D97498"/>
    <w:rsid w:val="00D974A2"/>
    <w:rsid w:val="00D97608"/>
    <w:rsid w:val="00D97804"/>
    <w:rsid w:val="00D97988"/>
    <w:rsid w:val="00D97A5E"/>
    <w:rsid w:val="00D97AE9"/>
    <w:rsid w:val="00DA01E3"/>
    <w:rsid w:val="00DA0200"/>
    <w:rsid w:val="00DA025F"/>
    <w:rsid w:val="00DA03D9"/>
    <w:rsid w:val="00DA0614"/>
    <w:rsid w:val="00DA07D7"/>
    <w:rsid w:val="00DA085C"/>
    <w:rsid w:val="00DA0B0B"/>
    <w:rsid w:val="00DA0B7C"/>
    <w:rsid w:val="00DA0BE8"/>
    <w:rsid w:val="00DA0E6C"/>
    <w:rsid w:val="00DA130F"/>
    <w:rsid w:val="00DA167A"/>
    <w:rsid w:val="00DA1B72"/>
    <w:rsid w:val="00DA1CE7"/>
    <w:rsid w:val="00DA1DE9"/>
    <w:rsid w:val="00DA1E22"/>
    <w:rsid w:val="00DA1E2D"/>
    <w:rsid w:val="00DA1EA4"/>
    <w:rsid w:val="00DA29A0"/>
    <w:rsid w:val="00DA2D9D"/>
    <w:rsid w:val="00DA3364"/>
    <w:rsid w:val="00DA3426"/>
    <w:rsid w:val="00DA3691"/>
    <w:rsid w:val="00DA36AA"/>
    <w:rsid w:val="00DA397A"/>
    <w:rsid w:val="00DA3AB3"/>
    <w:rsid w:val="00DA4584"/>
    <w:rsid w:val="00DA4876"/>
    <w:rsid w:val="00DA498F"/>
    <w:rsid w:val="00DA49E2"/>
    <w:rsid w:val="00DA4F06"/>
    <w:rsid w:val="00DA504C"/>
    <w:rsid w:val="00DA54F4"/>
    <w:rsid w:val="00DA6150"/>
    <w:rsid w:val="00DA6174"/>
    <w:rsid w:val="00DA66C9"/>
    <w:rsid w:val="00DA68D2"/>
    <w:rsid w:val="00DA69FE"/>
    <w:rsid w:val="00DA6C3C"/>
    <w:rsid w:val="00DA6D16"/>
    <w:rsid w:val="00DA6ED6"/>
    <w:rsid w:val="00DA7302"/>
    <w:rsid w:val="00DA7389"/>
    <w:rsid w:val="00DA746D"/>
    <w:rsid w:val="00DA7CD1"/>
    <w:rsid w:val="00DA7F62"/>
    <w:rsid w:val="00DB0522"/>
    <w:rsid w:val="00DB09F2"/>
    <w:rsid w:val="00DB1211"/>
    <w:rsid w:val="00DB162B"/>
    <w:rsid w:val="00DB1DA1"/>
    <w:rsid w:val="00DB21A0"/>
    <w:rsid w:val="00DB239A"/>
    <w:rsid w:val="00DB2B59"/>
    <w:rsid w:val="00DB2CD5"/>
    <w:rsid w:val="00DB356D"/>
    <w:rsid w:val="00DB369D"/>
    <w:rsid w:val="00DB383C"/>
    <w:rsid w:val="00DB39EB"/>
    <w:rsid w:val="00DB3A64"/>
    <w:rsid w:val="00DB3CFE"/>
    <w:rsid w:val="00DB5087"/>
    <w:rsid w:val="00DB5740"/>
    <w:rsid w:val="00DB5A44"/>
    <w:rsid w:val="00DB64B3"/>
    <w:rsid w:val="00DB67FE"/>
    <w:rsid w:val="00DB6E85"/>
    <w:rsid w:val="00DB709D"/>
    <w:rsid w:val="00DB7376"/>
    <w:rsid w:val="00DB744A"/>
    <w:rsid w:val="00DB785D"/>
    <w:rsid w:val="00DB7AAC"/>
    <w:rsid w:val="00DB7D04"/>
    <w:rsid w:val="00DB7DCC"/>
    <w:rsid w:val="00DB7FBB"/>
    <w:rsid w:val="00DC016D"/>
    <w:rsid w:val="00DC0305"/>
    <w:rsid w:val="00DC0369"/>
    <w:rsid w:val="00DC046D"/>
    <w:rsid w:val="00DC0AB2"/>
    <w:rsid w:val="00DC0D86"/>
    <w:rsid w:val="00DC13F3"/>
    <w:rsid w:val="00DC17D2"/>
    <w:rsid w:val="00DC18A2"/>
    <w:rsid w:val="00DC19DD"/>
    <w:rsid w:val="00DC1C31"/>
    <w:rsid w:val="00DC1D53"/>
    <w:rsid w:val="00DC2341"/>
    <w:rsid w:val="00DC24AC"/>
    <w:rsid w:val="00DC2A76"/>
    <w:rsid w:val="00DC2B98"/>
    <w:rsid w:val="00DC2CE5"/>
    <w:rsid w:val="00DC2F7C"/>
    <w:rsid w:val="00DC30A4"/>
    <w:rsid w:val="00DC313F"/>
    <w:rsid w:val="00DC31B1"/>
    <w:rsid w:val="00DC3272"/>
    <w:rsid w:val="00DC32D5"/>
    <w:rsid w:val="00DC343F"/>
    <w:rsid w:val="00DC3463"/>
    <w:rsid w:val="00DC350F"/>
    <w:rsid w:val="00DC3E10"/>
    <w:rsid w:val="00DC3F57"/>
    <w:rsid w:val="00DC3F5D"/>
    <w:rsid w:val="00DC41AE"/>
    <w:rsid w:val="00DC420A"/>
    <w:rsid w:val="00DC4259"/>
    <w:rsid w:val="00DC45AF"/>
    <w:rsid w:val="00DC47B7"/>
    <w:rsid w:val="00DC49D2"/>
    <w:rsid w:val="00DC5202"/>
    <w:rsid w:val="00DC5366"/>
    <w:rsid w:val="00DC5E08"/>
    <w:rsid w:val="00DC5F46"/>
    <w:rsid w:val="00DC5FA3"/>
    <w:rsid w:val="00DC6001"/>
    <w:rsid w:val="00DC629F"/>
    <w:rsid w:val="00DC63B8"/>
    <w:rsid w:val="00DC66D2"/>
    <w:rsid w:val="00DC670A"/>
    <w:rsid w:val="00DC69EF"/>
    <w:rsid w:val="00DC6B6C"/>
    <w:rsid w:val="00DC6DA9"/>
    <w:rsid w:val="00DC6F76"/>
    <w:rsid w:val="00DC6FA4"/>
    <w:rsid w:val="00DC736F"/>
    <w:rsid w:val="00DC73B1"/>
    <w:rsid w:val="00DC79C0"/>
    <w:rsid w:val="00DC7A35"/>
    <w:rsid w:val="00DC7C9C"/>
    <w:rsid w:val="00DC7E38"/>
    <w:rsid w:val="00DC7EF5"/>
    <w:rsid w:val="00DD09CF"/>
    <w:rsid w:val="00DD0ACF"/>
    <w:rsid w:val="00DD0B6A"/>
    <w:rsid w:val="00DD0C37"/>
    <w:rsid w:val="00DD0D14"/>
    <w:rsid w:val="00DD0E1F"/>
    <w:rsid w:val="00DD0F53"/>
    <w:rsid w:val="00DD1323"/>
    <w:rsid w:val="00DD193C"/>
    <w:rsid w:val="00DD1D1F"/>
    <w:rsid w:val="00DD1D28"/>
    <w:rsid w:val="00DD1EB6"/>
    <w:rsid w:val="00DD1FB6"/>
    <w:rsid w:val="00DD2558"/>
    <w:rsid w:val="00DD264A"/>
    <w:rsid w:val="00DD2CEB"/>
    <w:rsid w:val="00DD3270"/>
    <w:rsid w:val="00DD3439"/>
    <w:rsid w:val="00DD3659"/>
    <w:rsid w:val="00DD36C8"/>
    <w:rsid w:val="00DD3A90"/>
    <w:rsid w:val="00DD3EF9"/>
    <w:rsid w:val="00DD4104"/>
    <w:rsid w:val="00DD494E"/>
    <w:rsid w:val="00DD4C74"/>
    <w:rsid w:val="00DD4E6C"/>
    <w:rsid w:val="00DD536D"/>
    <w:rsid w:val="00DD5473"/>
    <w:rsid w:val="00DD554D"/>
    <w:rsid w:val="00DD5769"/>
    <w:rsid w:val="00DD59C5"/>
    <w:rsid w:val="00DD5CC7"/>
    <w:rsid w:val="00DD5EB9"/>
    <w:rsid w:val="00DD5FBA"/>
    <w:rsid w:val="00DD6206"/>
    <w:rsid w:val="00DD6550"/>
    <w:rsid w:val="00DD6E45"/>
    <w:rsid w:val="00DD7187"/>
    <w:rsid w:val="00DD71ED"/>
    <w:rsid w:val="00DD7798"/>
    <w:rsid w:val="00DD77EF"/>
    <w:rsid w:val="00DD7FEE"/>
    <w:rsid w:val="00DE03A4"/>
    <w:rsid w:val="00DE0528"/>
    <w:rsid w:val="00DE0539"/>
    <w:rsid w:val="00DE08CE"/>
    <w:rsid w:val="00DE0AE4"/>
    <w:rsid w:val="00DE0CB7"/>
    <w:rsid w:val="00DE1109"/>
    <w:rsid w:val="00DE116A"/>
    <w:rsid w:val="00DE11C8"/>
    <w:rsid w:val="00DE1847"/>
    <w:rsid w:val="00DE185A"/>
    <w:rsid w:val="00DE213C"/>
    <w:rsid w:val="00DE24D5"/>
    <w:rsid w:val="00DE258C"/>
    <w:rsid w:val="00DE2788"/>
    <w:rsid w:val="00DE29B6"/>
    <w:rsid w:val="00DE29F9"/>
    <w:rsid w:val="00DE2A53"/>
    <w:rsid w:val="00DE2CEC"/>
    <w:rsid w:val="00DE2FCF"/>
    <w:rsid w:val="00DE31A7"/>
    <w:rsid w:val="00DE333B"/>
    <w:rsid w:val="00DE3DB0"/>
    <w:rsid w:val="00DE3E0A"/>
    <w:rsid w:val="00DE3F2E"/>
    <w:rsid w:val="00DE4067"/>
    <w:rsid w:val="00DE425F"/>
    <w:rsid w:val="00DE4435"/>
    <w:rsid w:val="00DE4729"/>
    <w:rsid w:val="00DE488E"/>
    <w:rsid w:val="00DE54EA"/>
    <w:rsid w:val="00DE59FB"/>
    <w:rsid w:val="00DE5C67"/>
    <w:rsid w:val="00DE5CD5"/>
    <w:rsid w:val="00DE6209"/>
    <w:rsid w:val="00DE6808"/>
    <w:rsid w:val="00DE6A2C"/>
    <w:rsid w:val="00DE6D16"/>
    <w:rsid w:val="00DE6DE2"/>
    <w:rsid w:val="00DE7C0C"/>
    <w:rsid w:val="00DF02A2"/>
    <w:rsid w:val="00DF0763"/>
    <w:rsid w:val="00DF0ADD"/>
    <w:rsid w:val="00DF17F8"/>
    <w:rsid w:val="00DF22F0"/>
    <w:rsid w:val="00DF238A"/>
    <w:rsid w:val="00DF2634"/>
    <w:rsid w:val="00DF270B"/>
    <w:rsid w:val="00DF2CB6"/>
    <w:rsid w:val="00DF2D71"/>
    <w:rsid w:val="00DF2E9D"/>
    <w:rsid w:val="00DF372F"/>
    <w:rsid w:val="00DF382D"/>
    <w:rsid w:val="00DF4490"/>
    <w:rsid w:val="00DF44CA"/>
    <w:rsid w:val="00DF4540"/>
    <w:rsid w:val="00DF45BA"/>
    <w:rsid w:val="00DF45CD"/>
    <w:rsid w:val="00DF46D8"/>
    <w:rsid w:val="00DF487A"/>
    <w:rsid w:val="00DF4BD3"/>
    <w:rsid w:val="00DF5164"/>
    <w:rsid w:val="00DF51BB"/>
    <w:rsid w:val="00DF5628"/>
    <w:rsid w:val="00DF575F"/>
    <w:rsid w:val="00DF590A"/>
    <w:rsid w:val="00DF5B82"/>
    <w:rsid w:val="00DF5F46"/>
    <w:rsid w:val="00DF644A"/>
    <w:rsid w:val="00DF69F9"/>
    <w:rsid w:val="00DF6CDB"/>
    <w:rsid w:val="00E00006"/>
    <w:rsid w:val="00E00118"/>
    <w:rsid w:val="00E00587"/>
    <w:rsid w:val="00E008E8"/>
    <w:rsid w:val="00E00A0B"/>
    <w:rsid w:val="00E00E32"/>
    <w:rsid w:val="00E00F66"/>
    <w:rsid w:val="00E011C2"/>
    <w:rsid w:val="00E01306"/>
    <w:rsid w:val="00E0173E"/>
    <w:rsid w:val="00E0190E"/>
    <w:rsid w:val="00E01BCA"/>
    <w:rsid w:val="00E01F1B"/>
    <w:rsid w:val="00E02535"/>
    <w:rsid w:val="00E0350A"/>
    <w:rsid w:val="00E03A49"/>
    <w:rsid w:val="00E04023"/>
    <w:rsid w:val="00E04046"/>
    <w:rsid w:val="00E0409B"/>
    <w:rsid w:val="00E043AF"/>
    <w:rsid w:val="00E0468E"/>
    <w:rsid w:val="00E04716"/>
    <w:rsid w:val="00E04929"/>
    <w:rsid w:val="00E04B86"/>
    <w:rsid w:val="00E04D20"/>
    <w:rsid w:val="00E04EEE"/>
    <w:rsid w:val="00E05AE6"/>
    <w:rsid w:val="00E05C67"/>
    <w:rsid w:val="00E05C6F"/>
    <w:rsid w:val="00E05F0D"/>
    <w:rsid w:val="00E06632"/>
    <w:rsid w:val="00E06699"/>
    <w:rsid w:val="00E06AF8"/>
    <w:rsid w:val="00E06B17"/>
    <w:rsid w:val="00E06B26"/>
    <w:rsid w:val="00E06D87"/>
    <w:rsid w:val="00E06D8B"/>
    <w:rsid w:val="00E06F04"/>
    <w:rsid w:val="00E07EB2"/>
    <w:rsid w:val="00E10545"/>
    <w:rsid w:val="00E10AB5"/>
    <w:rsid w:val="00E10D2E"/>
    <w:rsid w:val="00E12375"/>
    <w:rsid w:val="00E124AC"/>
    <w:rsid w:val="00E125A1"/>
    <w:rsid w:val="00E1317D"/>
    <w:rsid w:val="00E1343F"/>
    <w:rsid w:val="00E139D8"/>
    <w:rsid w:val="00E13AC0"/>
    <w:rsid w:val="00E13BC2"/>
    <w:rsid w:val="00E13E14"/>
    <w:rsid w:val="00E14161"/>
    <w:rsid w:val="00E1446E"/>
    <w:rsid w:val="00E147D1"/>
    <w:rsid w:val="00E148FA"/>
    <w:rsid w:val="00E15107"/>
    <w:rsid w:val="00E151E6"/>
    <w:rsid w:val="00E15B79"/>
    <w:rsid w:val="00E15BC0"/>
    <w:rsid w:val="00E15CEE"/>
    <w:rsid w:val="00E15D1E"/>
    <w:rsid w:val="00E15E03"/>
    <w:rsid w:val="00E16009"/>
    <w:rsid w:val="00E16016"/>
    <w:rsid w:val="00E1606C"/>
    <w:rsid w:val="00E163D2"/>
    <w:rsid w:val="00E16612"/>
    <w:rsid w:val="00E1670A"/>
    <w:rsid w:val="00E16757"/>
    <w:rsid w:val="00E16990"/>
    <w:rsid w:val="00E16C9F"/>
    <w:rsid w:val="00E17355"/>
    <w:rsid w:val="00E17392"/>
    <w:rsid w:val="00E17913"/>
    <w:rsid w:val="00E17933"/>
    <w:rsid w:val="00E17AA5"/>
    <w:rsid w:val="00E17C5E"/>
    <w:rsid w:val="00E2024C"/>
    <w:rsid w:val="00E20603"/>
    <w:rsid w:val="00E2085B"/>
    <w:rsid w:val="00E208C3"/>
    <w:rsid w:val="00E20988"/>
    <w:rsid w:val="00E20AFC"/>
    <w:rsid w:val="00E20C62"/>
    <w:rsid w:val="00E21139"/>
    <w:rsid w:val="00E214DC"/>
    <w:rsid w:val="00E21593"/>
    <w:rsid w:val="00E21670"/>
    <w:rsid w:val="00E21A18"/>
    <w:rsid w:val="00E21B80"/>
    <w:rsid w:val="00E21C0B"/>
    <w:rsid w:val="00E21C4F"/>
    <w:rsid w:val="00E21C54"/>
    <w:rsid w:val="00E21E84"/>
    <w:rsid w:val="00E22441"/>
    <w:rsid w:val="00E22857"/>
    <w:rsid w:val="00E229B5"/>
    <w:rsid w:val="00E22AAC"/>
    <w:rsid w:val="00E22BF4"/>
    <w:rsid w:val="00E22DA9"/>
    <w:rsid w:val="00E23035"/>
    <w:rsid w:val="00E23843"/>
    <w:rsid w:val="00E2385F"/>
    <w:rsid w:val="00E23A8D"/>
    <w:rsid w:val="00E23CB9"/>
    <w:rsid w:val="00E23D87"/>
    <w:rsid w:val="00E241CF"/>
    <w:rsid w:val="00E2429D"/>
    <w:rsid w:val="00E246B9"/>
    <w:rsid w:val="00E249AA"/>
    <w:rsid w:val="00E24E1E"/>
    <w:rsid w:val="00E25304"/>
    <w:rsid w:val="00E25525"/>
    <w:rsid w:val="00E255D8"/>
    <w:rsid w:val="00E2579F"/>
    <w:rsid w:val="00E257C8"/>
    <w:rsid w:val="00E25984"/>
    <w:rsid w:val="00E25A52"/>
    <w:rsid w:val="00E25A69"/>
    <w:rsid w:val="00E25BDE"/>
    <w:rsid w:val="00E25E5C"/>
    <w:rsid w:val="00E26009"/>
    <w:rsid w:val="00E26159"/>
    <w:rsid w:val="00E266F6"/>
    <w:rsid w:val="00E26D99"/>
    <w:rsid w:val="00E27020"/>
    <w:rsid w:val="00E27143"/>
    <w:rsid w:val="00E27689"/>
    <w:rsid w:val="00E279C9"/>
    <w:rsid w:val="00E27A8B"/>
    <w:rsid w:val="00E27B10"/>
    <w:rsid w:val="00E27B2F"/>
    <w:rsid w:val="00E27C08"/>
    <w:rsid w:val="00E27C99"/>
    <w:rsid w:val="00E27CDF"/>
    <w:rsid w:val="00E27F81"/>
    <w:rsid w:val="00E3001C"/>
    <w:rsid w:val="00E3010E"/>
    <w:rsid w:val="00E3028A"/>
    <w:rsid w:val="00E308EF"/>
    <w:rsid w:val="00E30A78"/>
    <w:rsid w:val="00E30E4C"/>
    <w:rsid w:val="00E31302"/>
    <w:rsid w:val="00E3142C"/>
    <w:rsid w:val="00E3178B"/>
    <w:rsid w:val="00E319F2"/>
    <w:rsid w:val="00E32279"/>
    <w:rsid w:val="00E324A0"/>
    <w:rsid w:val="00E3265A"/>
    <w:rsid w:val="00E32694"/>
    <w:rsid w:val="00E3303D"/>
    <w:rsid w:val="00E331D4"/>
    <w:rsid w:val="00E334E7"/>
    <w:rsid w:val="00E336C1"/>
    <w:rsid w:val="00E33C53"/>
    <w:rsid w:val="00E34014"/>
    <w:rsid w:val="00E340AC"/>
    <w:rsid w:val="00E345A6"/>
    <w:rsid w:val="00E34624"/>
    <w:rsid w:val="00E347D3"/>
    <w:rsid w:val="00E34851"/>
    <w:rsid w:val="00E348AD"/>
    <w:rsid w:val="00E348CE"/>
    <w:rsid w:val="00E349F9"/>
    <w:rsid w:val="00E34AA9"/>
    <w:rsid w:val="00E34B53"/>
    <w:rsid w:val="00E34D8D"/>
    <w:rsid w:val="00E34DE8"/>
    <w:rsid w:val="00E34F70"/>
    <w:rsid w:val="00E35089"/>
    <w:rsid w:val="00E351C3"/>
    <w:rsid w:val="00E353B5"/>
    <w:rsid w:val="00E35515"/>
    <w:rsid w:val="00E35641"/>
    <w:rsid w:val="00E35A83"/>
    <w:rsid w:val="00E35DE4"/>
    <w:rsid w:val="00E363FC"/>
    <w:rsid w:val="00E36418"/>
    <w:rsid w:val="00E36838"/>
    <w:rsid w:val="00E369B7"/>
    <w:rsid w:val="00E36A5C"/>
    <w:rsid w:val="00E36A73"/>
    <w:rsid w:val="00E36CC5"/>
    <w:rsid w:val="00E36DE6"/>
    <w:rsid w:val="00E37531"/>
    <w:rsid w:val="00E37940"/>
    <w:rsid w:val="00E37D74"/>
    <w:rsid w:val="00E400DF"/>
    <w:rsid w:val="00E4039C"/>
    <w:rsid w:val="00E405DB"/>
    <w:rsid w:val="00E40611"/>
    <w:rsid w:val="00E408C3"/>
    <w:rsid w:val="00E40AF4"/>
    <w:rsid w:val="00E40CA1"/>
    <w:rsid w:val="00E40E88"/>
    <w:rsid w:val="00E41782"/>
    <w:rsid w:val="00E41819"/>
    <w:rsid w:val="00E41B9D"/>
    <w:rsid w:val="00E41E41"/>
    <w:rsid w:val="00E41E69"/>
    <w:rsid w:val="00E42229"/>
    <w:rsid w:val="00E42319"/>
    <w:rsid w:val="00E42707"/>
    <w:rsid w:val="00E42B70"/>
    <w:rsid w:val="00E42CB2"/>
    <w:rsid w:val="00E42D33"/>
    <w:rsid w:val="00E42E48"/>
    <w:rsid w:val="00E42EF0"/>
    <w:rsid w:val="00E42FB6"/>
    <w:rsid w:val="00E432B7"/>
    <w:rsid w:val="00E43769"/>
    <w:rsid w:val="00E43F34"/>
    <w:rsid w:val="00E44040"/>
    <w:rsid w:val="00E444AD"/>
    <w:rsid w:val="00E446C8"/>
    <w:rsid w:val="00E44A59"/>
    <w:rsid w:val="00E44ACE"/>
    <w:rsid w:val="00E44B04"/>
    <w:rsid w:val="00E44B0A"/>
    <w:rsid w:val="00E44BD1"/>
    <w:rsid w:val="00E44D84"/>
    <w:rsid w:val="00E45043"/>
    <w:rsid w:val="00E4526E"/>
    <w:rsid w:val="00E4539D"/>
    <w:rsid w:val="00E45761"/>
    <w:rsid w:val="00E45768"/>
    <w:rsid w:val="00E45B81"/>
    <w:rsid w:val="00E460CE"/>
    <w:rsid w:val="00E4678A"/>
    <w:rsid w:val="00E46AB7"/>
    <w:rsid w:val="00E46DEF"/>
    <w:rsid w:val="00E46E32"/>
    <w:rsid w:val="00E47306"/>
    <w:rsid w:val="00E47339"/>
    <w:rsid w:val="00E4760E"/>
    <w:rsid w:val="00E47B63"/>
    <w:rsid w:val="00E47C8F"/>
    <w:rsid w:val="00E47D24"/>
    <w:rsid w:val="00E47FCA"/>
    <w:rsid w:val="00E504CB"/>
    <w:rsid w:val="00E50683"/>
    <w:rsid w:val="00E50E8D"/>
    <w:rsid w:val="00E51195"/>
    <w:rsid w:val="00E51662"/>
    <w:rsid w:val="00E51CD1"/>
    <w:rsid w:val="00E52A15"/>
    <w:rsid w:val="00E52B86"/>
    <w:rsid w:val="00E53839"/>
    <w:rsid w:val="00E54314"/>
    <w:rsid w:val="00E543D8"/>
    <w:rsid w:val="00E54695"/>
    <w:rsid w:val="00E547AC"/>
    <w:rsid w:val="00E548FE"/>
    <w:rsid w:val="00E54CE1"/>
    <w:rsid w:val="00E54D2E"/>
    <w:rsid w:val="00E55180"/>
    <w:rsid w:val="00E554B5"/>
    <w:rsid w:val="00E554FC"/>
    <w:rsid w:val="00E55877"/>
    <w:rsid w:val="00E55D48"/>
    <w:rsid w:val="00E560D6"/>
    <w:rsid w:val="00E56CEA"/>
    <w:rsid w:val="00E5729E"/>
    <w:rsid w:val="00E57399"/>
    <w:rsid w:val="00E57547"/>
    <w:rsid w:val="00E57683"/>
    <w:rsid w:val="00E57D03"/>
    <w:rsid w:val="00E57D09"/>
    <w:rsid w:val="00E57DAF"/>
    <w:rsid w:val="00E60089"/>
    <w:rsid w:val="00E60285"/>
    <w:rsid w:val="00E6066B"/>
    <w:rsid w:val="00E60898"/>
    <w:rsid w:val="00E60983"/>
    <w:rsid w:val="00E609FD"/>
    <w:rsid w:val="00E60D3D"/>
    <w:rsid w:val="00E60E3B"/>
    <w:rsid w:val="00E6100F"/>
    <w:rsid w:val="00E617EB"/>
    <w:rsid w:val="00E6187C"/>
    <w:rsid w:val="00E619D9"/>
    <w:rsid w:val="00E61FAE"/>
    <w:rsid w:val="00E6248D"/>
    <w:rsid w:val="00E62589"/>
    <w:rsid w:val="00E62C48"/>
    <w:rsid w:val="00E635B6"/>
    <w:rsid w:val="00E63F8F"/>
    <w:rsid w:val="00E64254"/>
    <w:rsid w:val="00E642AC"/>
    <w:rsid w:val="00E64772"/>
    <w:rsid w:val="00E647A4"/>
    <w:rsid w:val="00E64D1F"/>
    <w:rsid w:val="00E64FEC"/>
    <w:rsid w:val="00E651E0"/>
    <w:rsid w:val="00E65398"/>
    <w:rsid w:val="00E654AF"/>
    <w:rsid w:val="00E659E5"/>
    <w:rsid w:val="00E65E54"/>
    <w:rsid w:val="00E65E64"/>
    <w:rsid w:val="00E65F5E"/>
    <w:rsid w:val="00E664C7"/>
    <w:rsid w:val="00E66504"/>
    <w:rsid w:val="00E665F7"/>
    <w:rsid w:val="00E6660B"/>
    <w:rsid w:val="00E66805"/>
    <w:rsid w:val="00E668FF"/>
    <w:rsid w:val="00E66A2E"/>
    <w:rsid w:val="00E66D04"/>
    <w:rsid w:val="00E66E2C"/>
    <w:rsid w:val="00E67100"/>
    <w:rsid w:val="00E67249"/>
    <w:rsid w:val="00E673F9"/>
    <w:rsid w:val="00E6742D"/>
    <w:rsid w:val="00E674E1"/>
    <w:rsid w:val="00E6751D"/>
    <w:rsid w:val="00E676E1"/>
    <w:rsid w:val="00E67B7D"/>
    <w:rsid w:val="00E67BB4"/>
    <w:rsid w:val="00E67BB5"/>
    <w:rsid w:val="00E67C03"/>
    <w:rsid w:val="00E67D03"/>
    <w:rsid w:val="00E67DDD"/>
    <w:rsid w:val="00E67EC1"/>
    <w:rsid w:val="00E7009E"/>
    <w:rsid w:val="00E70165"/>
    <w:rsid w:val="00E708F1"/>
    <w:rsid w:val="00E70C2D"/>
    <w:rsid w:val="00E70E11"/>
    <w:rsid w:val="00E711C4"/>
    <w:rsid w:val="00E71337"/>
    <w:rsid w:val="00E714F6"/>
    <w:rsid w:val="00E72081"/>
    <w:rsid w:val="00E720ED"/>
    <w:rsid w:val="00E72387"/>
    <w:rsid w:val="00E7245C"/>
    <w:rsid w:val="00E72954"/>
    <w:rsid w:val="00E72C5E"/>
    <w:rsid w:val="00E73432"/>
    <w:rsid w:val="00E73605"/>
    <w:rsid w:val="00E7366F"/>
    <w:rsid w:val="00E736F6"/>
    <w:rsid w:val="00E73A28"/>
    <w:rsid w:val="00E73AE4"/>
    <w:rsid w:val="00E73E40"/>
    <w:rsid w:val="00E74427"/>
    <w:rsid w:val="00E745A8"/>
    <w:rsid w:val="00E745BE"/>
    <w:rsid w:val="00E74668"/>
    <w:rsid w:val="00E74B33"/>
    <w:rsid w:val="00E74B3F"/>
    <w:rsid w:val="00E74FEB"/>
    <w:rsid w:val="00E751C3"/>
    <w:rsid w:val="00E75A22"/>
    <w:rsid w:val="00E75A96"/>
    <w:rsid w:val="00E75C48"/>
    <w:rsid w:val="00E75DA0"/>
    <w:rsid w:val="00E75E8D"/>
    <w:rsid w:val="00E760C0"/>
    <w:rsid w:val="00E76D00"/>
    <w:rsid w:val="00E76DA4"/>
    <w:rsid w:val="00E7764F"/>
    <w:rsid w:val="00E7776A"/>
    <w:rsid w:val="00E777E6"/>
    <w:rsid w:val="00E77C60"/>
    <w:rsid w:val="00E77FA3"/>
    <w:rsid w:val="00E801CE"/>
    <w:rsid w:val="00E802FA"/>
    <w:rsid w:val="00E80628"/>
    <w:rsid w:val="00E80B20"/>
    <w:rsid w:val="00E80D76"/>
    <w:rsid w:val="00E80D9A"/>
    <w:rsid w:val="00E80F1B"/>
    <w:rsid w:val="00E81405"/>
    <w:rsid w:val="00E814BB"/>
    <w:rsid w:val="00E81598"/>
    <w:rsid w:val="00E818B6"/>
    <w:rsid w:val="00E81A1D"/>
    <w:rsid w:val="00E81C6C"/>
    <w:rsid w:val="00E82471"/>
    <w:rsid w:val="00E82CC6"/>
    <w:rsid w:val="00E82CCD"/>
    <w:rsid w:val="00E82FF2"/>
    <w:rsid w:val="00E83024"/>
    <w:rsid w:val="00E8319A"/>
    <w:rsid w:val="00E8325F"/>
    <w:rsid w:val="00E8333D"/>
    <w:rsid w:val="00E8397C"/>
    <w:rsid w:val="00E83C00"/>
    <w:rsid w:val="00E83DCA"/>
    <w:rsid w:val="00E83F18"/>
    <w:rsid w:val="00E83F52"/>
    <w:rsid w:val="00E8407A"/>
    <w:rsid w:val="00E84127"/>
    <w:rsid w:val="00E842B9"/>
    <w:rsid w:val="00E84638"/>
    <w:rsid w:val="00E84857"/>
    <w:rsid w:val="00E84860"/>
    <w:rsid w:val="00E84949"/>
    <w:rsid w:val="00E84CBB"/>
    <w:rsid w:val="00E85150"/>
    <w:rsid w:val="00E8515B"/>
    <w:rsid w:val="00E85532"/>
    <w:rsid w:val="00E8556C"/>
    <w:rsid w:val="00E85841"/>
    <w:rsid w:val="00E85852"/>
    <w:rsid w:val="00E85970"/>
    <w:rsid w:val="00E8598D"/>
    <w:rsid w:val="00E85A05"/>
    <w:rsid w:val="00E85CF8"/>
    <w:rsid w:val="00E85E6D"/>
    <w:rsid w:val="00E86280"/>
    <w:rsid w:val="00E86289"/>
    <w:rsid w:val="00E862D0"/>
    <w:rsid w:val="00E86B31"/>
    <w:rsid w:val="00E87305"/>
    <w:rsid w:val="00E87AC8"/>
    <w:rsid w:val="00E87AE0"/>
    <w:rsid w:val="00E903A0"/>
    <w:rsid w:val="00E907E7"/>
    <w:rsid w:val="00E90EC0"/>
    <w:rsid w:val="00E91291"/>
    <w:rsid w:val="00E9162D"/>
    <w:rsid w:val="00E91C71"/>
    <w:rsid w:val="00E91CFF"/>
    <w:rsid w:val="00E91E66"/>
    <w:rsid w:val="00E9286C"/>
    <w:rsid w:val="00E929E2"/>
    <w:rsid w:val="00E92B7C"/>
    <w:rsid w:val="00E931BA"/>
    <w:rsid w:val="00E933CF"/>
    <w:rsid w:val="00E93853"/>
    <w:rsid w:val="00E93994"/>
    <w:rsid w:val="00E93C79"/>
    <w:rsid w:val="00E93DD0"/>
    <w:rsid w:val="00E93E1F"/>
    <w:rsid w:val="00E942A7"/>
    <w:rsid w:val="00E94412"/>
    <w:rsid w:val="00E9453B"/>
    <w:rsid w:val="00E94620"/>
    <w:rsid w:val="00E949A8"/>
    <w:rsid w:val="00E949DC"/>
    <w:rsid w:val="00E94C81"/>
    <w:rsid w:val="00E951CF"/>
    <w:rsid w:val="00E95297"/>
    <w:rsid w:val="00E9547C"/>
    <w:rsid w:val="00E95611"/>
    <w:rsid w:val="00E9568A"/>
    <w:rsid w:val="00E9578B"/>
    <w:rsid w:val="00E9596E"/>
    <w:rsid w:val="00E959FF"/>
    <w:rsid w:val="00E95A0F"/>
    <w:rsid w:val="00E95BE8"/>
    <w:rsid w:val="00E95CAA"/>
    <w:rsid w:val="00E96958"/>
    <w:rsid w:val="00E969BF"/>
    <w:rsid w:val="00E96B2F"/>
    <w:rsid w:val="00E96B5C"/>
    <w:rsid w:val="00E96BB8"/>
    <w:rsid w:val="00E96E4B"/>
    <w:rsid w:val="00E96F6F"/>
    <w:rsid w:val="00E96FAA"/>
    <w:rsid w:val="00E97251"/>
    <w:rsid w:val="00E974F2"/>
    <w:rsid w:val="00E97C58"/>
    <w:rsid w:val="00E97C81"/>
    <w:rsid w:val="00E97D30"/>
    <w:rsid w:val="00E97E0C"/>
    <w:rsid w:val="00EA010D"/>
    <w:rsid w:val="00EA01B2"/>
    <w:rsid w:val="00EA048B"/>
    <w:rsid w:val="00EA0675"/>
    <w:rsid w:val="00EA0792"/>
    <w:rsid w:val="00EA0AB6"/>
    <w:rsid w:val="00EA0D9E"/>
    <w:rsid w:val="00EA0F88"/>
    <w:rsid w:val="00EA1273"/>
    <w:rsid w:val="00EA24C0"/>
    <w:rsid w:val="00EA27C2"/>
    <w:rsid w:val="00EA293E"/>
    <w:rsid w:val="00EA2975"/>
    <w:rsid w:val="00EA2982"/>
    <w:rsid w:val="00EA2B16"/>
    <w:rsid w:val="00EA2DF3"/>
    <w:rsid w:val="00EA2E97"/>
    <w:rsid w:val="00EA2FA8"/>
    <w:rsid w:val="00EA3A28"/>
    <w:rsid w:val="00EA3A54"/>
    <w:rsid w:val="00EA3D55"/>
    <w:rsid w:val="00EA3E0C"/>
    <w:rsid w:val="00EA403E"/>
    <w:rsid w:val="00EA4269"/>
    <w:rsid w:val="00EA434E"/>
    <w:rsid w:val="00EA52DA"/>
    <w:rsid w:val="00EA5323"/>
    <w:rsid w:val="00EA5783"/>
    <w:rsid w:val="00EA5994"/>
    <w:rsid w:val="00EA60B9"/>
    <w:rsid w:val="00EA6217"/>
    <w:rsid w:val="00EA661D"/>
    <w:rsid w:val="00EA66B4"/>
    <w:rsid w:val="00EA68BC"/>
    <w:rsid w:val="00EA68EF"/>
    <w:rsid w:val="00EA6ABA"/>
    <w:rsid w:val="00EA6F04"/>
    <w:rsid w:val="00EA7704"/>
    <w:rsid w:val="00EA7705"/>
    <w:rsid w:val="00EA7796"/>
    <w:rsid w:val="00EA7973"/>
    <w:rsid w:val="00EA7B9D"/>
    <w:rsid w:val="00EA7C59"/>
    <w:rsid w:val="00EB0043"/>
    <w:rsid w:val="00EB0DE1"/>
    <w:rsid w:val="00EB0F64"/>
    <w:rsid w:val="00EB0FA9"/>
    <w:rsid w:val="00EB10D3"/>
    <w:rsid w:val="00EB1246"/>
    <w:rsid w:val="00EB1363"/>
    <w:rsid w:val="00EB1A9A"/>
    <w:rsid w:val="00EB1AEF"/>
    <w:rsid w:val="00EB1DF3"/>
    <w:rsid w:val="00EB1F18"/>
    <w:rsid w:val="00EB1FCF"/>
    <w:rsid w:val="00EB22D5"/>
    <w:rsid w:val="00EB233E"/>
    <w:rsid w:val="00EB24FE"/>
    <w:rsid w:val="00EB2611"/>
    <w:rsid w:val="00EB26F6"/>
    <w:rsid w:val="00EB27CB"/>
    <w:rsid w:val="00EB28AC"/>
    <w:rsid w:val="00EB28D2"/>
    <w:rsid w:val="00EB2E1F"/>
    <w:rsid w:val="00EB3379"/>
    <w:rsid w:val="00EB359F"/>
    <w:rsid w:val="00EB3B3A"/>
    <w:rsid w:val="00EB3FC1"/>
    <w:rsid w:val="00EB430E"/>
    <w:rsid w:val="00EB434D"/>
    <w:rsid w:val="00EB439A"/>
    <w:rsid w:val="00EB44C0"/>
    <w:rsid w:val="00EB46E8"/>
    <w:rsid w:val="00EB4E0E"/>
    <w:rsid w:val="00EB511B"/>
    <w:rsid w:val="00EB543B"/>
    <w:rsid w:val="00EB602D"/>
    <w:rsid w:val="00EB61ED"/>
    <w:rsid w:val="00EB62E2"/>
    <w:rsid w:val="00EB64F6"/>
    <w:rsid w:val="00EB69DC"/>
    <w:rsid w:val="00EB6C7C"/>
    <w:rsid w:val="00EB745D"/>
    <w:rsid w:val="00EB74D9"/>
    <w:rsid w:val="00EB7585"/>
    <w:rsid w:val="00EB7AAB"/>
    <w:rsid w:val="00EB7D29"/>
    <w:rsid w:val="00EB7F3E"/>
    <w:rsid w:val="00EB7FFE"/>
    <w:rsid w:val="00EC02F2"/>
    <w:rsid w:val="00EC0B8E"/>
    <w:rsid w:val="00EC0E56"/>
    <w:rsid w:val="00EC0F20"/>
    <w:rsid w:val="00EC15B0"/>
    <w:rsid w:val="00EC161C"/>
    <w:rsid w:val="00EC1737"/>
    <w:rsid w:val="00EC18DB"/>
    <w:rsid w:val="00EC1A09"/>
    <w:rsid w:val="00EC1B02"/>
    <w:rsid w:val="00EC1B31"/>
    <w:rsid w:val="00EC230A"/>
    <w:rsid w:val="00EC2CCC"/>
    <w:rsid w:val="00EC2FDA"/>
    <w:rsid w:val="00EC346F"/>
    <w:rsid w:val="00EC3643"/>
    <w:rsid w:val="00EC3973"/>
    <w:rsid w:val="00EC39A1"/>
    <w:rsid w:val="00EC3BB0"/>
    <w:rsid w:val="00EC40CC"/>
    <w:rsid w:val="00EC448A"/>
    <w:rsid w:val="00EC47CD"/>
    <w:rsid w:val="00EC4934"/>
    <w:rsid w:val="00EC4A9C"/>
    <w:rsid w:val="00EC4F93"/>
    <w:rsid w:val="00EC5090"/>
    <w:rsid w:val="00EC5409"/>
    <w:rsid w:val="00EC56E8"/>
    <w:rsid w:val="00EC5843"/>
    <w:rsid w:val="00EC5A22"/>
    <w:rsid w:val="00EC5D96"/>
    <w:rsid w:val="00EC5F9E"/>
    <w:rsid w:val="00EC61DB"/>
    <w:rsid w:val="00EC62AB"/>
    <w:rsid w:val="00EC66C4"/>
    <w:rsid w:val="00EC6D2B"/>
    <w:rsid w:val="00EC727B"/>
    <w:rsid w:val="00EC783D"/>
    <w:rsid w:val="00EC7A4E"/>
    <w:rsid w:val="00EC7E8A"/>
    <w:rsid w:val="00EC7FB6"/>
    <w:rsid w:val="00ED08B1"/>
    <w:rsid w:val="00ED0981"/>
    <w:rsid w:val="00ED0D05"/>
    <w:rsid w:val="00ED0DCD"/>
    <w:rsid w:val="00ED0F78"/>
    <w:rsid w:val="00ED10D6"/>
    <w:rsid w:val="00ED1207"/>
    <w:rsid w:val="00ED13D0"/>
    <w:rsid w:val="00ED1A84"/>
    <w:rsid w:val="00ED1AB7"/>
    <w:rsid w:val="00ED1BAB"/>
    <w:rsid w:val="00ED1D1D"/>
    <w:rsid w:val="00ED1EDF"/>
    <w:rsid w:val="00ED2130"/>
    <w:rsid w:val="00ED22FF"/>
    <w:rsid w:val="00ED2336"/>
    <w:rsid w:val="00ED2601"/>
    <w:rsid w:val="00ED266E"/>
    <w:rsid w:val="00ED26C4"/>
    <w:rsid w:val="00ED26DA"/>
    <w:rsid w:val="00ED27E8"/>
    <w:rsid w:val="00ED2866"/>
    <w:rsid w:val="00ED3044"/>
    <w:rsid w:val="00ED358A"/>
    <w:rsid w:val="00ED35A1"/>
    <w:rsid w:val="00ED35EB"/>
    <w:rsid w:val="00ED371C"/>
    <w:rsid w:val="00ED3754"/>
    <w:rsid w:val="00ED3D50"/>
    <w:rsid w:val="00ED45FC"/>
    <w:rsid w:val="00ED476D"/>
    <w:rsid w:val="00ED477D"/>
    <w:rsid w:val="00ED4EF9"/>
    <w:rsid w:val="00ED507C"/>
    <w:rsid w:val="00ED52CF"/>
    <w:rsid w:val="00ED5895"/>
    <w:rsid w:val="00ED599E"/>
    <w:rsid w:val="00ED5B9A"/>
    <w:rsid w:val="00ED5EC8"/>
    <w:rsid w:val="00ED5F6D"/>
    <w:rsid w:val="00ED5FFD"/>
    <w:rsid w:val="00ED604F"/>
    <w:rsid w:val="00ED605B"/>
    <w:rsid w:val="00ED63A8"/>
    <w:rsid w:val="00ED63B8"/>
    <w:rsid w:val="00ED644B"/>
    <w:rsid w:val="00ED70AD"/>
    <w:rsid w:val="00ED7438"/>
    <w:rsid w:val="00ED74FF"/>
    <w:rsid w:val="00ED7A4A"/>
    <w:rsid w:val="00ED7DC7"/>
    <w:rsid w:val="00ED7EBF"/>
    <w:rsid w:val="00EE04CE"/>
    <w:rsid w:val="00EE0877"/>
    <w:rsid w:val="00EE08FB"/>
    <w:rsid w:val="00EE09AF"/>
    <w:rsid w:val="00EE1165"/>
    <w:rsid w:val="00EE1177"/>
    <w:rsid w:val="00EE148B"/>
    <w:rsid w:val="00EE18B2"/>
    <w:rsid w:val="00EE1D01"/>
    <w:rsid w:val="00EE2300"/>
    <w:rsid w:val="00EE254E"/>
    <w:rsid w:val="00EE28B0"/>
    <w:rsid w:val="00EE2A9C"/>
    <w:rsid w:val="00EE2AAD"/>
    <w:rsid w:val="00EE2ADF"/>
    <w:rsid w:val="00EE2E46"/>
    <w:rsid w:val="00EE2FDA"/>
    <w:rsid w:val="00EE32F6"/>
    <w:rsid w:val="00EE3439"/>
    <w:rsid w:val="00EE3536"/>
    <w:rsid w:val="00EE370C"/>
    <w:rsid w:val="00EE399C"/>
    <w:rsid w:val="00EE3A51"/>
    <w:rsid w:val="00EE3A9A"/>
    <w:rsid w:val="00EE3C1F"/>
    <w:rsid w:val="00EE3E87"/>
    <w:rsid w:val="00EE3FC8"/>
    <w:rsid w:val="00EE4024"/>
    <w:rsid w:val="00EE41EB"/>
    <w:rsid w:val="00EE43AB"/>
    <w:rsid w:val="00EE461B"/>
    <w:rsid w:val="00EE4745"/>
    <w:rsid w:val="00EE4878"/>
    <w:rsid w:val="00EE5597"/>
    <w:rsid w:val="00EE5AE2"/>
    <w:rsid w:val="00EE5B5B"/>
    <w:rsid w:val="00EE5B6D"/>
    <w:rsid w:val="00EE5BA7"/>
    <w:rsid w:val="00EE5C59"/>
    <w:rsid w:val="00EE6287"/>
    <w:rsid w:val="00EE6663"/>
    <w:rsid w:val="00EE6EB3"/>
    <w:rsid w:val="00EE733C"/>
    <w:rsid w:val="00EE75C1"/>
    <w:rsid w:val="00EE7747"/>
    <w:rsid w:val="00EF01CA"/>
    <w:rsid w:val="00EF03BD"/>
    <w:rsid w:val="00EF03F1"/>
    <w:rsid w:val="00EF0886"/>
    <w:rsid w:val="00EF0BBA"/>
    <w:rsid w:val="00EF0C53"/>
    <w:rsid w:val="00EF0C68"/>
    <w:rsid w:val="00EF0DE2"/>
    <w:rsid w:val="00EF0E5D"/>
    <w:rsid w:val="00EF166F"/>
    <w:rsid w:val="00EF1998"/>
    <w:rsid w:val="00EF19A3"/>
    <w:rsid w:val="00EF1A7E"/>
    <w:rsid w:val="00EF1B2B"/>
    <w:rsid w:val="00EF1BAC"/>
    <w:rsid w:val="00EF1BC8"/>
    <w:rsid w:val="00EF1D71"/>
    <w:rsid w:val="00EF21D7"/>
    <w:rsid w:val="00EF262E"/>
    <w:rsid w:val="00EF270E"/>
    <w:rsid w:val="00EF27C6"/>
    <w:rsid w:val="00EF2C1B"/>
    <w:rsid w:val="00EF2D12"/>
    <w:rsid w:val="00EF302F"/>
    <w:rsid w:val="00EF3105"/>
    <w:rsid w:val="00EF33E4"/>
    <w:rsid w:val="00EF34E1"/>
    <w:rsid w:val="00EF34E5"/>
    <w:rsid w:val="00EF3819"/>
    <w:rsid w:val="00EF3B4E"/>
    <w:rsid w:val="00EF3ECA"/>
    <w:rsid w:val="00EF4380"/>
    <w:rsid w:val="00EF43A8"/>
    <w:rsid w:val="00EF43E7"/>
    <w:rsid w:val="00EF4487"/>
    <w:rsid w:val="00EF450A"/>
    <w:rsid w:val="00EF4796"/>
    <w:rsid w:val="00EF47BC"/>
    <w:rsid w:val="00EF48CD"/>
    <w:rsid w:val="00EF4D29"/>
    <w:rsid w:val="00EF4E08"/>
    <w:rsid w:val="00EF4F26"/>
    <w:rsid w:val="00EF55B1"/>
    <w:rsid w:val="00EF5D8E"/>
    <w:rsid w:val="00EF5E26"/>
    <w:rsid w:val="00EF6459"/>
    <w:rsid w:val="00EF683D"/>
    <w:rsid w:val="00EF684B"/>
    <w:rsid w:val="00EF690D"/>
    <w:rsid w:val="00EF6B10"/>
    <w:rsid w:val="00EF6C6F"/>
    <w:rsid w:val="00EF6EDB"/>
    <w:rsid w:val="00EF7082"/>
    <w:rsid w:val="00EF74AD"/>
    <w:rsid w:val="00EF75BA"/>
    <w:rsid w:val="00EF777A"/>
    <w:rsid w:val="00F00023"/>
    <w:rsid w:val="00F00049"/>
    <w:rsid w:val="00F000A2"/>
    <w:rsid w:val="00F000BF"/>
    <w:rsid w:val="00F003AD"/>
    <w:rsid w:val="00F006E7"/>
    <w:rsid w:val="00F00818"/>
    <w:rsid w:val="00F009AA"/>
    <w:rsid w:val="00F00A9B"/>
    <w:rsid w:val="00F00AC7"/>
    <w:rsid w:val="00F00B4E"/>
    <w:rsid w:val="00F00E90"/>
    <w:rsid w:val="00F011A1"/>
    <w:rsid w:val="00F01490"/>
    <w:rsid w:val="00F01612"/>
    <w:rsid w:val="00F0161B"/>
    <w:rsid w:val="00F01C51"/>
    <w:rsid w:val="00F021EB"/>
    <w:rsid w:val="00F0228C"/>
    <w:rsid w:val="00F02E6A"/>
    <w:rsid w:val="00F02F01"/>
    <w:rsid w:val="00F03287"/>
    <w:rsid w:val="00F033A3"/>
    <w:rsid w:val="00F033F4"/>
    <w:rsid w:val="00F0349E"/>
    <w:rsid w:val="00F035BC"/>
    <w:rsid w:val="00F035F8"/>
    <w:rsid w:val="00F03780"/>
    <w:rsid w:val="00F038FB"/>
    <w:rsid w:val="00F03EEB"/>
    <w:rsid w:val="00F04572"/>
    <w:rsid w:val="00F04AA0"/>
    <w:rsid w:val="00F04DCE"/>
    <w:rsid w:val="00F04FA4"/>
    <w:rsid w:val="00F0507E"/>
    <w:rsid w:val="00F05181"/>
    <w:rsid w:val="00F05196"/>
    <w:rsid w:val="00F05773"/>
    <w:rsid w:val="00F057EB"/>
    <w:rsid w:val="00F0589F"/>
    <w:rsid w:val="00F05BAC"/>
    <w:rsid w:val="00F05BFD"/>
    <w:rsid w:val="00F05EE2"/>
    <w:rsid w:val="00F06BA1"/>
    <w:rsid w:val="00F06BBE"/>
    <w:rsid w:val="00F0705D"/>
    <w:rsid w:val="00F0706A"/>
    <w:rsid w:val="00F071D2"/>
    <w:rsid w:val="00F07361"/>
    <w:rsid w:val="00F07826"/>
    <w:rsid w:val="00F07935"/>
    <w:rsid w:val="00F0798D"/>
    <w:rsid w:val="00F079A7"/>
    <w:rsid w:val="00F101AA"/>
    <w:rsid w:val="00F105AC"/>
    <w:rsid w:val="00F10824"/>
    <w:rsid w:val="00F1083E"/>
    <w:rsid w:val="00F108D5"/>
    <w:rsid w:val="00F1098D"/>
    <w:rsid w:val="00F10B3F"/>
    <w:rsid w:val="00F10B93"/>
    <w:rsid w:val="00F10CB6"/>
    <w:rsid w:val="00F1107F"/>
    <w:rsid w:val="00F110C2"/>
    <w:rsid w:val="00F113B5"/>
    <w:rsid w:val="00F11420"/>
    <w:rsid w:val="00F11499"/>
    <w:rsid w:val="00F114ED"/>
    <w:rsid w:val="00F11AC7"/>
    <w:rsid w:val="00F11E0B"/>
    <w:rsid w:val="00F11F51"/>
    <w:rsid w:val="00F11FFA"/>
    <w:rsid w:val="00F12175"/>
    <w:rsid w:val="00F127DF"/>
    <w:rsid w:val="00F12A23"/>
    <w:rsid w:val="00F1308F"/>
    <w:rsid w:val="00F1321F"/>
    <w:rsid w:val="00F13866"/>
    <w:rsid w:val="00F13D58"/>
    <w:rsid w:val="00F14177"/>
    <w:rsid w:val="00F1438B"/>
    <w:rsid w:val="00F1442D"/>
    <w:rsid w:val="00F144A4"/>
    <w:rsid w:val="00F14951"/>
    <w:rsid w:val="00F149B2"/>
    <w:rsid w:val="00F14B16"/>
    <w:rsid w:val="00F14B44"/>
    <w:rsid w:val="00F14E51"/>
    <w:rsid w:val="00F15394"/>
    <w:rsid w:val="00F1555A"/>
    <w:rsid w:val="00F15BBB"/>
    <w:rsid w:val="00F15BE9"/>
    <w:rsid w:val="00F15F7F"/>
    <w:rsid w:val="00F15FF9"/>
    <w:rsid w:val="00F16228"/>
    <w:rsid w:val="00F163C4"/>
    <w:rsid w:val="00F16483"/>
    <w:rsid w:val="00F16FA3"/>
    <w:rsid w:val="00F17005"/>
    <w:rsid w:val="00F17185"/>
    <w:rsid w:val="00F176DD"/>
    <w:rsid w:val="00F178AF"/>
    <w:rsid w:val="00F17C43"/>
    <w:rsid w:val="00F17CDF"/>
    <w:rsid w:val="00F17EEC"/>
    <w:rsid w:val="00F20A1A"/>
    <w:rsid w:val="00F20D5E"/>
    <w:rsid w:val="00F212F2"/>
    <w:rsid w:val="00F215EB"/>
    <w:rsid w:val="00F2162D"/>
    <w:rsid w:val="00F21802"/>
    <w:rsid w:val="00F21C2E"/>
    <w:rsid w:val="00F21FC8"/>
    <w:rsid w:val="00F22043"/>
    <w:rsid w:val="00F224F6"/>
    <w:rsid w:val="00F22593"/>
    <w:rsid w:val="00F225E3"/>
    <w:rsid w:val="00F22808"/>
    <w:rsid w:val="00F22FB6"/>
    <w:rsid w:val="00F23A78"/>
    <w:rsid w:val="00F2407A"/>
    <w:rsid w:val="00F241EF"/>
    <w:rsid w:val="00F245BB"/>
    <w:rsid w:val="00F246D0"/>
    <w:rsid w:val="00F24793"/>
    <w:rsid w:val="00F247A6"/>
    <w:rsid w:val="00F2508B"/>
    <w:rsid w:val="00F254FC"/>
    <w:rsid w:val="00F25C13"/>
    <w:rsid w:val="00F260AE"/>
    <w:rsid w:val="00F2618D"/>
    <w:rsid w:val="00F261A3"/>
    <w:rsid w:val="00F26396"/>
    <w:rsid w:val="00F265C0"/>
    <w:rsid w:val="00F2662D"/>
    <w:rsid w:val="00F26F66"/>
    <w:rsid w:val="00F270A7"/>
    <w:rsid w:val="00F27336"/>
    <w:rsid w:val="00F2753B"/>
    <w:rsid w:val="00F27551"/>
    <w:rsid w:val="00F277A3"/>
    <w:rsid w:val="00F27D80"/>
    <w:rsid w:val="00F30315"/>
    <w:rsid w:val="00F30357"/>
    <w:rsid w:val="00F30856"/>
    <w:rsid w:val="00F308C8"/>
    <w:rsid w:val="00F30DDF"/>
    <w:rsid w:val="00F30FD6"/>
    <w:rsid w:val="00F31091"/>
    <w:rsid w:val="00F31369"/>
    <w:rsid w:val="00F313FF"/>
    <w:rsid w:val="00F3262C"/>
    <w:rsid w:val="00F3263B"/>
    <w:rsid w:val="00F32782"/>
    <w:rsid w:val="00F3289C"/>
    <w:rsid w:val="00F33367"/>
    <w:rsid w:val="00F33564"/>
    <w:rsid w:val="00F33756"/>
    <w:rsid w:val="00F33D6E"/>
    <w:rsid w:val="00F33E98"/>
    <w:rsid w:val="00F342A2"/>
    <w:rsid w:val="00F343DB"/>
    <w:rsid w:val="00F34630"/>
    <w:rsid w:val="00F3468F"/>
    <w:rsid w:val="00F34AF8"/>
    <w:rsid w:val="00F34E55"/>
    <w:rsid w:val="00F34F97"/>
    <w:rsid w:val="00F356E9"/>
    <w:rsid w:val="00F35717"/>
    <w:rsid w:val="00F35B0C"/>
    <w:rsid w:val="00F35C24"/>
    <w:rsid w:val="00F35C40"/>
    <w:rsid w:val="00F35D3C"/>
    <w:rsid w:val="00F360F0"/>
    <w:rsid w:val="00F366E6"/>
    <w:rsid w:val="00F36803"/>
    <w:rsid w:val="00F3689E"/>
    <w:rsid w:val="00F36BE6"/>
    <w:rsid w:val="00F36C0D"/>
    <w:rsid w:val="00F36C47"/>
    <w:rsid w:val="00F36C71"/>
    <w:rsid w:val="00F36D90"/>
    <w:rsid w:val="00F36E6A"/>
    <w:rsid w:val="00F36E6E"/>
    <w:rsid w:val="00F3730E"/>
    <w:rsid w:val="00F3756C"/>
    <w:rsid w:val="00F37594"/>
    <w:rsid w:val="00F37611"/>
    <w:rsid w:val="00F3777D"/>
    <w:rsid w:val="00F379FE"/>
    <w:rsid w:val="00F37A04"/>
    <w:rsid w:val="00F4007E"/>
    <w:rsid w:val="00F401E1"/>
    <w:rsid w:val="00F407AE"/>
    <w:rsid w:val="00F409F5"/>
    <w:rsid w:val="00F40E2A"/>
    <w:rsid w:val="00F40F67"/>
    <w:rsid w:val="00F4123E"/>
    <w:rsid w:val="00F41246"/>
    <w:rsid w:val="00F416E9"/>
    <w:rsid w:val="00F4172C"/>
    <w:rsid w:val="00F418C4"/>
    <w:rsid w:val="00F41D7B"/>
    <w:rsid w:val="00F41FDF"/>
    <w:rsid w:val="00F423A7"/>
    <w:rsid w:val="00F424B6"/>
    <w:rsid w:val="00F4290D"/>
    <w:rsid w:val="00F429EF"/>
    <w:rsid w:val="00F42A50"/>
    <w:rsid w:val="00F42B07"/>
    <w:rsid w:val="00F42B69"/>
    <w:rsid w:val="00F42D90"/>
    <w:rsid w:val="00F42EE0"/>
    <w:rsid w:val="00F42F97"/>
    <w:rsid w:val="00F43018"/>
    <w:rsid w:val="00F43182"/>
    <w:rsid w:val="00F4348F"/>
    <w:rsid w:val="00F4349D"/>
    <w:rsid w:val="00F435AB"/>
    <w:rsid w:val="00F436B3"/>
    <w:rsid w:val="00F43D0D"/>
    <w:rsid w:val="00F440B4"/>
    <w:rsid w:val="00F443B1"/>
    <w:rsid w:val="00F44480"/>
    <w:rsid w:val="00F4469F"/>
    <w:rsid w:val="00F44F1B"/>
    <w:rsid w:val="00F44F36"/>
    <w:rsid w:val="00F44FC3"/>
    <w:rsid w:val="00F451E8"/>
    <w:rsid w:val="00F4553D"/>
    <w:rsid w:val="00F45A9D"/>
    <w:rsid w:val="00F45C18"/>
    <w:rsid w:val="00F45C38"/>
    <w:rsid w:val="00F46521"/>
    <w:rsid w:val="00F4653A"/>
    <w:rsid w:val="00F4673D"/>
    <w:rsid w:val="00F46939"/>
    <w:rsid w:val="00F469DE"/>
    <w:rsid w:val="00F46D35"/>
    <w:rsid w:val="00F4736F"/>
    <w:rsid w:val="00F4749C"/>
    <w:rsid w:val="00F50952"/>
    <w:rsid w:val="00F50AE6"/>
    <w:rsid w:val="00F512F1"/>
    <w:rsid w:val="00F5179D"/>
    <w:rsid w:val="00F522A4"/>
    <w:rsid w:val="00F5232C"/>
    <w:rsid w:val="00F52C90"/>
    <w:rsid w:val="00F52E6B"/>
    <w:rsid w:val="00F52F62"/>
    <w:rsid w:val="00F530CD"/>
    <w:rsid w:val="00F530F0"/>
    <w:rsid w:val="00F5315B"/>
    <w:rsid w:val="00F53403"/>
    <w:rsid w:val="00F535F8"/>
    <w:rsid w:val="00F536BA"/>
    <w:rsid w:val="00F53A7F"/>
    <w:rsid w:val="00F53B79"/>
    <w:rsid w:val="00F53E86"/>
    <w:rsid w:val="00F5451D"/>
    <w:rsid w:val="00F5452F"/>
    <w:rsid w:val="00F545AE"/>
    <w:rsid w:val="00F549F6"/>
    <w:rsid w:val="00F54B04"/>
    <w:rsid w:val="00F54D67"/>
    <w:rsid w:val="00F55273"/>
    <w:rsid w:val="00F554E1"/>
    <w:rsid w:val="00F556E9"/>
    <w:rsid w:val="00F5591B"/>
    <w:rsid w:val="00F55996"/>
    <w:rsid w:val="00F55F86"/>
    <w:rsid w:val="00F5628C"/>
    <w:rsid w:val="00F564C1"/>
    <w:rsid w:val="00F5699A"/>
    <w:rsid w:val="00F56A2D"/>
    <w:rsid w:val="00F56B3A"/>
    <w:rsid w:val="00F56C8B"/>
    <w:rsid w:val="00F56EDD"/>
    <w:rsid w:val="00F57153"/>
    <w:rsid w:val="00F57193"/>
    <w:rsid w:val="00F572B5"/>
    <w:rsid w:val="00F57337"/>
    <w:rsid w:val="00F574C1"/>
    <w:rsid w:val="00F57906"/>
    <w:rsid w:val="00F57E75"/>
    <w:rsid w:val="00F57FCA"/>
    <w:rsid w:val="00F601F9"/>
    <w:rsid w:val="00F605E3"/>
    <w:rsid w:val="00F60D65"/>
    <w:rsid w:val="00F61E18"/>
    <w:rsid w:val="00F627D4"/>
    <w:rsid w:val="00F62A4D"/>
    <w:rsid w:val="00F62B5F"/>
    <w:rsid w:val="00F62DE1"/>
    <w:rsid w:val="00F6329A"/>
    <w:rsid w:val="00F632DA"/>
    <w:rsid w:val="00F63487"/>
    <w:rsid w:val="00F6354B"/>
    <w:rsid w:val="00F63B07"/>
    <w:rsid w:val="00F63B88"/>
    <w:rsid w:val="00F63DB2"/>
    <w:rsid w:val="00F642DB"/>
    <w:rsid w:val="00F64983"/>
    <w:rsid w:val="00F649AC"/>
    <w:rsid w:val="00F64A30"/>
    <w:rsid w:val="00F64B50"/>
    <w:rsid w:val="00F64E16"/>
    <w:rsid w:val="00F64F09"/>
    <w:rsid w:val="00F652DF"/>
    <w:rsid w:val="00F65307"/>
    <w:rsid w:val="00F65368"/>
    <w:rsid w:val="00F6546B"/>
    <w:rsid w:val="00F65785"/>
    <w:rsid w:val="00F657AF"/>
    <w:rsid w:val="00F65E9B"/>
    <w:rsid w:val="00F65E9E"/>
    <w:rsid w:val="00F66360"/>
    <w:rsid w:val="00F663CE"/>
    <w:rsid w:val="00F66B02"/>
    <w:rsid w:val="00F67091"/>
    <w:rsid w:val="00F6729E"/>
    <w:rsid w:val="00F67A0B"/>
    <w:rsid w:val="00F67A13"/>
    <w:rsid w:val="00F70022"/>
    <w:rsid w:val="00F7010E"/>
    <w:rsid w:val="00F702D8"/>
    <w:rsid w:val="00F703CF"/>
    <w:rsid w:val="00F70477"/>
    <w:rsid w:val="00F70C0A"/>
    <w:rsid w:val="00F70DC1"/>
    <w:rsid w:val="00F71397"/>
    <w:rsid w:val="00F71828"/>
    <w:rsid w:val="00F7189B"/>
    <w:rsid w:val="00F71999"/>
    <w:rsid w:val="00F719BB"/>
    <w:rsid w:val="00F71D20"/>
    <w:rsid w:val="00F71DDC"/>
    <w:rsid w:val="00F71E20"/>
    <w:rsid w:val="00F72513"/>
    <w:rsid w:val="00F72A9E"/>
    <w:rsid w:val="00F72B3E"/>
    <w:rsid w:val="00F72C2D"/>
    <w:rsid w:val="00F72CCB"/>
    <w:rsid w:val="00F72F59"/>
    <w:rsid w:val="00F73651"/>
    <w:rsid w:val="00F738B8"/>
    <w:rsid w:val="00F73A2E"/>
    <w:rsid w:val="00F73C22"/>
    <w:rsid w:val="00F73EC4"/>
    <w:rsid w:val="00F742A8"/>
    <w:rsid w:val="00F747B1"/>
    <w:rsid w:val="00F74A29"/>
    <w:rsid w:val="00F74EFF"/>
    <w:rsid w:val="00F7539A"/>
    <w:rsid w:val="00F75728"/>
    <w:rsid w:val="00F758C5"/>
    <w:rsid w:val="00F759C4"/>
    <w:rsid w:val="00F75A25"/>
    <w:rsid w:val="00F75AA1"/>
    <w:rsid w:val="00F7609D"/>
    <w:rsid w:val="00F76263"/>
    <w:rsid w:val="00F766C4"/>
    <w:rsid w:val="00F769AE"/>
    <w:rsid w:val="00F77C54"/>
    <w:rsid w:val="00F804B9"/>
    <w:rsid w:val="00F8089D"/>
    <w:rsid w:val="00F8096F"/>
    <w:rsid w:val="00F809C3"/>
    <w:rsid w:val="00F815C5"/>
    <w:rsid w:val="00F81887"/>
    <w:rsid w:val="00F81B47"/>
    <w:rsid w:val="00F82220"/>
    <w:rsid w:val="00F82310"/>
    <w:rsid w:val="00F82A57"/>
    <w:rsid w:val="00F83208"/>
    <w:rsid w:val="00F8321C"/>
    <w:rsid w:val="00F833E0"/>
    <w:rsid w:val="00F833E8"/>
    <w:rsid w:val="00F8364F"/>
    <w:rsid w:val="00F83B2E"/>
    <w:rsid w:val="00F83B96"/>
    <w:rsid w:val="00F83FA0"/>
    <w:rsid w:val="00F84702"/>
    <w:rsid w:val="00F849C8"/>
    <w:rsid w:val="00F84A21"/>
    <w:rsid w:val="00F84D0A"/>
    <w:rsid w:val="00F84FFF"/>
    <w:rsid w:val="00F855FB"/>
    <w:rsid w:val="00F8577E"/>
    <w:rsid w:val="00F85ACE"/>
    <w:rsid w:val="00F85CDD"/>
    <w:rsid w:val="00F860C1"/>
    <w:rsid w:val="00F86344"/>
    <w:rsid w:val="00F86366"/>
    <w:rsid w:val="00F86636"/>
    <w:rsid w:val="00F866EE"/>
    <w:rsid w:val="00F867EF"/>
    <w:rsid w:val="00F86D7B"/>
    <w:rsid w:val="00F86DF6"/>
    <w:rsid w:val="00F870D2"/>
    <w:rsid w:val="00F873C1"/>
    <w:rsid w:val="00F87F33"/>
    <w:rsid w:val="00F9001A"/>
    <w:rsid w:val="00F902A6"/>
    <w:rsid w:val="00F90A7D"/>
    <w:rsid w:val="00F90DD4"/>
    <w:rsid w:val="00F914D6"/>
    <w:rsid w:val="00F9167C"/>
    <w:rsid w:val="00F91890"/>
    <w:rsid w:val="00F91E64"/>
    <w:rsid w:val="00F92457"/>
    <w:rsid w:val="00F9277B"/>
    <w:rsid w:val="00F92D4A"/>
    <w:rsid w:val="00F92D4F"/>
    <w:rsid w:val="00F92DF7"/>
    <w:rsid w:val="00F93067"/>
    <w:rsid w:val="00F9342B"/>
    <w:rsid w:val="00F9398C"/>
    <w:rsid w:val="00F939D2"/>
    <w:rsid w:val="00F93A2C"/>
    <w:rsid w:val="00F93E63"/>
    <w:rsid w:val="00F93FB7"/>
    <w:rsid w:val="00F9440F"/>
    <w:rsid w:val="00F947A5"/>
    <w:rsid w:val="00F947CE"/>
    <w:rsid w:val="00F948C5"/>
    <w:rsid w:val="00F94939"/>
    <w:rsid w:val="00F94A6B"/>
    <w:rsid w:val="00F94AE0"/>
    <w:rsid w:val="00F94CC8"/>
    <w:rsid w:val="00F95453"/>
    <w:rsid w:val="00F9565E"/>
    <w:rsid w:val="00F95711"/>
    <w:rsid w:val="00F958C6"/>
    <w:rsid w:val="00F95B02"/>
    <w:rsid w:val="00F95BEB"/>
    <w:rsid w:val="00F95CB4"/>
    <w:rsid w:val="00F95E68"/>
    <w:rsid w:val="00F95F51"/>
    <w:rsid w:val="00F9673A"/>
    <w:rsid w:val="00F967D1"/>
    <w:rsid w:val="00F96C83"/>
    <w:rsid w:val="00F96E2C"/>
    <w:rsid w:val="00F97035"/>
    <w:rsid w:val="00F973A5"/>
    <w:rsid w:val="00F97948"/>
    <w:rsid w:val="00F97B1B"/>
    <w:rsid w:val="00F97B87"/>
    <w:rsid w:val="00F97FD0"/>
    <w:rsid w:val="00F97FE7"/>
    <w:rsid w:val="00FA00AB"/>
    <w:rsid w:val="00FA02E6"/>
    <w:rsid w:val="00FA02F7"/>
    <w:rsid w:val="00FA0605"/>
    <w:rsid w:val="00FA0620"/>
    <w:rsid w:val="00FA0833"/>
    <w:rsid w:val="00FA09C9"/>
    <w:rsid w:val="00FA10FA"/>
    <w:rsid w:val="00FA1C2F"/>
    <w:rsid w:val="00FA1F59"/>
    <w:rsid w:val="00FA2354"/>
    <w:rsid w:val="00FA24CD"/>
    <w:rsid w:val="00FA2945"/>
    <w:rsid w:val="00FA3054"/>
    <w:rsid w:val="00FA37E3"/>
    <w:rsid w:val="00FA3B39"/>
    <w:rsid w:val="00FA3C7A"/>
    <w:rsid w:val="00FA3DED"/>
    <w:rsid w:val="00FA3EDF"/>
    <w:rsid w:val="00FA40B1"/>
    <w:rsid w:val="00FA47D7"/>
    <w:rsid w:val="00FA4A6F"/>
    <w:rsid w:val="00FA5237"/>
    <w:rsid w:val="00FA5D28"/>
    <w:rsid w:val="00FA618C"/>
    <w:rsid w:val="00FA6441"/>
    <w:rsid w:val="00FA651A"/>
    <w:rsid w:val="00FA6620"/>
    <w:rsid w:val="00FA6867"/>
    <w:rsid w:val="00FA6BDD"/>
    <w:rsid w:val="00FA6D90"/>
    <w:rsid w:val="00FA6F7F"/>
    <w:rsid w:val="00FA705A"/>
    <w:rsid w:val="00FA74B4"/>
    <w:rsid w:val="00FA77EE"/>
    <w:rsid w:val="00FA7AEE"/>
    <w:rsid w:val="00FA7BCB"/>
    <w:rsid w:val="00FA7D62"/>
    <w:rsid w:val="00FA7DEE"/>
    <w:rsid w:val="00FB054A"/>
    <w:rsid w:val="00FB0644"/>
    <w:rsid w:val="00FB0791"/>
    <w:rsid w:val="00FB08D9"/>
    <w:rsid w:val="00FB0B72"/>
    <w:rsid w:val="00FB0CE3"/>
    <w:rsid w:val="00FB0D52"/>
    <w:rsid w:val="00FB115C"/>
    <w:rsid w:val="00FB117B"/>
    <w:rsid w:val="00FB1216"/>
    <w:rsid w:val="00FB12FD"/>
    <w:rsid w:val="00FB1542"/>
    <w:rsid w:val="00FB1867"/>
    <w:rsid w:val="00FB1BBE"/>
    <w:rsid w:val="00FB20AA"/>
    <w:rsid w:val="00FB261F"/>
    <w:rsid w:val="00FB2952"/>
    <w:rsid w:val="00FB2C02"/>
    <w:rsid w:val="00FB2E8D"/>
    <w:rsid w:val="00FB2F4B"/>
    <w:rsid w:val="00FB3299"/>
    <w:rsid w:val="00FB35B6"/>
    <w:rsid w:val="00FB367F"/>
    <w:rsid w:val="00FB3767"/>
    <w:rsid w:val="00FB3981"/>
    <w:rsid w:val="00FB41C5"/>
    <w:rsid w:val="00FB44A9"/>
    <w:rsid w:val="00FB4DF3"/>
    <w:rsid w:val="00FB5126"/>
    <w:rsid w:val="00FB54C2"/>
    <w:rsid w:val="00FB5C74"/>
    <w:rsid w:val="00FB5D98"/>
    <w:rsid w:val="00FB5E2F"/>
    <w:rsid w:val="00FB5FC7"/>
    <w:rsid w:val="00FB6257"/>
    <w:rsid w:val="00FB62BC"/>
    <w:rsid w:val="00FB6499"/>
    <w:rsid w:val="00FB6550"/>
    <w:rsid w:val="00FB6822"/>
    <w:rsid w:val="00FB6C05"/>
    <w:rsid w:val="00FB6D0C"/>
    <w:rsid w:val="00FB6E17"/>
    <w:rsid w:val="00FB6EB8"/>
    <w:rsid w:val="00FB710F"/>
    <w:rsid w:val="00FB73BD"/>
    <w:rsid w:val="00FC0147"/>
    <w:rsid w:val="00FC0181"/>
    <w:rsid w:val="00FC01FF"/>
    <w:rsid w:val="00FC023A"/>
    <w:rsid w:val="00FC06C6"/>
    <w:rsid w:val="00FC08B0"/>
    <w:rsid w:val="00FC095F"/>
    <w:rsid w:val="00FC0982"/>
    <w:rsid w:val="00FC17FD"/>
    <w:rsid w:val="00FC1AC2"/>
    <w:rsid w:val="00FC1BC3"/>
    <w:rsid w:val="00FC1C72"/>
    <w:rsid w:val="00FC20D1"/>
    <w:rsid w:val="00FC21D2"/>
    <w:rsid w:val="00FC240B"/>
    <w:rsid w:val="00FC248A"/>
    <w:rsid w:val="00FC24DF"/>
    <w:rsid w:val="00FC2814"/>
    <w:rsid w:val="00FC285A"/>
    <w:rsid w:val="00FC2931"/>
    <w:rsid w:val="00FC2F8E"/>
    <w:rsid w:val="00FC3039"/>
    <w:rsid w:val="00FC3951"/>
    <w:rsid w:val="00FC3F3D"/>
    <w:rsid w:val="00FC3FBA"/>
    <w:rsid w:val="00FC4125"/>
    <w:rsid w:val="00FC4242"/>
    <w:rsid w:val="00FC4268"/>
    <w:rsid w:val="00FC429C"/>
    <w:rsid w:val="00FC42DC"/>
    <w:rsid w:val="00FC4C14"/>
    <w:rsid w:val="00FC4C36"/>
    <w:rsid w:val="00FC4D4E"/>
    <w:rsid w:val="00FC4E7A"/>
    <w:rsid w:val="00FC53C0"/>
    <w:rsid w:val="00FC5611"/>
    <w:rsid w:val="00FC5649"/>
    <w:rsid w:val="00FC595A"/>
    <w:rsid w:val="00FC5C8F"/>
    <w:rsid w:val="00FC600D"/>
    <w:rsid w:val="00FC67D5"/>
    <w:rsid w:val="00FC6B89"/>
    <w:rsid w:val="00FC70A4"/>
    <w:rsid w:val="00FC745C"/>
    <w:rsid w:val="00FC74F9"/>
    <w:rsid w:val="00FC7905"/>
    <w:rsid w:val="00FC79B3"/>
    <w:rsid w:val="00FC7A2E"/>
    <w:rsid w:val="00FC7B3A"/>
    <w:rsid w:val="00FD0ADD"/>
    <w:rsid w:val="00FD0CF5"/>
    <w:rsid w:val="00FD0DB0"/>
    <w:rsid w:val="00FD1650"/>
    <w:rsid w:val="00FD18AC"/>
    <w:rsid w:val="00FD231D"/>
    <w:rsid w:val="00FD320E"/>
    <w:rsid w:val="00FD32C3"/>
    <w:rsid w:val="00FD3C64"/>
    <w:rsid w:val="00FD40B6"/>
    <w:rsid w:val="00FD4889"/>
    <w:rsid w:val="00FD50B9"/>
    <w:rsid w:val="00FD54B6"/>
    <w:rsid w:val="00FD59B0"/>
    <w:rsid w:val="00FD5A10"/>
    <w:rsid w:val="00FD5E50"/>
    <w:rsid w:val="00FD5F68"/>
    <w:rsid w:val="00FD6003"/>
    <w:rsid w:val="00FD619B"/>
    <w:rsid w:val="00FD66A8"/>
    <w:rsid w:val="00FD73A6"/>
    <w:rsid w:val="00FD74DC"/>
    <w:rsid w:val="00FD7A79"/>
    <w:rsid w:val="00FD7C19"/>
    <w:rsid w:val="00FD7CFA"/>
    <w:rsid w:val="00FD7D9C"/>
    <w:rsid w:val="00FE013B"/>
    <w:rsid w:val="00FE0533"/>
    <w:rsid w:val="00FE07FD"/>
    <w:rsid w:val="00FE0A57"/>
    <w:rsid w:val="00FE0A7C"/>
    <w:rsid w:val="00FE0B43"/>
    <w:rsid w:val="00FE0BF3"/>
    <w:rsid w:val="00FE159E"/>
    <w:rsid w:val="00FE1BBD"/>
    <w:rsid w:val="00FE1E0F"/>
    <w:rsid w:val="00FE23F2"/>
    <w:rsid w:val="00FE26A3"/>
    <w:rsid w:val="00FE27CB"/>
    <w:rsid w:val="00FE2C28"/>
    <w:rsid w:val="00FE2CD4"/>
    <w:rsid w:val="00FE3006"/>
    <w:rsid w:val="00FE3033"/>
    <w:rsid w:val="00FE38F4"/>
    <w:rsid w:val="00FE3B83"/>
    <w:rsid w:val="00FE3EDC"/>
    <w:rsid w:val="00FE418F"/>
    <w:rsid w:val="00FE41B6"/>
    <w:rsid w:val="00FE43DC"/>
    <w:rsid w:val="00FE48BD"/>
    <w:rsid w:val="00FE4BEA"/>
    <w:rsid w:val="00FE4DA0"/>
    <w:rsid w:val="00FE50D6"/>
    <w:rsid w:val="00FE52D6"/>
    <w:rsid w:val="00FE5765"/>
    <w:rsid w:val="00FE5FBD"/>
    <w:rsid w:val="00FE5FCB"/>
    <w:rsid w:val="00FE6A16"/>
    <w:rsid w:val="00FE6D70"/>
    <w:rsid w:val="00FE7AE7"/>
    <w:rsid w:val="00FE7AF2"/>
    <w:rsid w:val="00FE7B09"/>
    <w:rsid w:val="00FE7D33"/>
    <w:rsid w:val="00FE7E8C"/>
    <w:rsid w:val="00FE7F9D"/>
    <w:rsid w:val="00FF0173"/>
    <w:rsid w:val="00FF04C1"/>
    <w:rsid w:val="00FF0750"/>
    <w:rsid w:val="00FF0B06"/>
    <w:rsid w:val="00FF0E73"/>
    <w:rsid w:val="00FF11A1"/>
    <w:rsid w:val="00FF1355"/>
    <w:rsid w:val="00FF1448"/>
    <w:rsid w:val="00FF1773"/>
    <w:rsid w:val="00FF1798"/>
    <w:rsid w:val="00FF17B0"/>
    <w:rsid w:val="00FF1937"/>
    <w:rsid w:val="00FF1BD2"/>
    <w:rsid w:val="00FF1FCE"/>
    <w:rsid w:val="00FF20A2"/>
    <w:rsid w:val="00FF2260"/>
    <w:rsid w:val="00FF22E5"/>
    <w:rsid w:val="00FF2913"/>
    <w:rsid w:val="00FF2A45"/>
    <w:rsid w:val="00FF37BB"/>
    <w:rsid w:val="00FF38EB"/>
    <w:rsid w:val="00FF43D2"/>
    <w:rsid w:val="00FF4542"/>
    <w:rsid w:val="00FF4686"/>
    <w:rsid w:val="00FF4F14"/>
    <w:rsid w:val="00FF51B4"/>
    <w:rsid w:val="00FF5A58"/>
    <w:rsid w:val="00FF6073"/>
    <w:rsid w:val="00FF62B5"/>
    <w:rsid w:val="00FF64DA"/>
    <w:rsid w:val="00FF656D"/>
    <w:rsid w:val="00FF67F0"/>
    <w:rsid w:val="00FF6BEE"/>
    <w:rsid w:val="00FF7198"/>
    <w:rsid w:val="00FF7210"/>
    <w:rsid w:val="00FF7291"/>
    <w:rsid w:val="00FF72D8"/>
    <w:rsid w:val="00FF7525"/>
    <w:rsid w:val="00FF7817"/>
    <w:rsid w:val="00FF7D8F"/>
    <w:rsid w:val="00FF7D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7fa8cc"/>
    </o:shapedefaults>
    <o:shapelayout v:ext="edit">
      <o:idmap v:ext="edit" data="1"/>
    </o:shapelayout>
  </w:shapeDefaults>
  <w:decimalSymbol w:val="."/>
  <w:listSeparator w:val=","/>
  <w14:docId w14:val="115246F5"/>
  <w15:chartTrackingRefBased/>
  <w15:docId w15:val="{D16CFDA6-8A17-41AF-A007-BB102AC51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entury Gothic" w:eastAsia="Times New Roman" w:hAnsi="Century Gothic"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annotation text" w:uiPriority="99"/>
    <w:lsdException w:name="header" w:uiPriority="99"/>
    <w:lsdException w:name="footer" w:uiPriority="99"/>
    <w:lsdException w:name="caption" w:uiPriority="99" w:qFormat="1"/>
    <w:lsdException w:name="annotation reference" w:uiPriority="99"/>
    <w:lsdException w:name="List" w:uiPriority="99"/>
    <w:lsdException w:name="List Bullet" w:uiPriority="99"/>
    <w:lsdException w:name="Title" w:uiPriority="99" w:qFormat="1"/>
    <w:lsdException w:name="Body Text Indent" w:uiPriority="99"/>
    <w:lsdException w:name="Subtitle" w:qFormat="1"/>
    <w:lsdException w:name="Body Text 2" w:uiPriority="99"/>
    <w:lsdException w:name="Body Text 3" w:uiPriority="99"/>
    <w:lsdException w:name="Body Text Indent 2" w:uiPriority="99"/>
    <w:lsdException w:name="Body Text Indent 3" w:uiPriority="99"/>
    <w:lsdException w:name="Block Text" w:uiPriority="99"/>
    <w:lsdException w:name="Hyperlink" w:uiPriority="99"/>
    <w:lsdException w:name="FollowedHyperlink" w:uiPriority="99"/>
    <w:lsdException w:name="Strong" w:uiPriority="22" w:qFormat="1"/>
    <w:lsdException w:name="Emphasis" w:qFormat="1"/>
    <w:lsdException w:name="Document Map" w:uiPriority="99"/>
    <w:lsdException w:name="Plain Text" w:uiPriority="99"/>
    <w:lsdException w:name="Normal (Web)" w:uiPriority="99"/>
    <w:lsdException w:name="HTML Variable" w:semiHidden="1" w:unhideWhenUsed="1"/>
    <w:lsdException w:name="Normal Table" w:semiHidden="1" w:unhideWhenUsed="1"/>
    <w:lsdException w:name="annotation subject" w:uiPriority="99"/>
    <w:lsdException w:name="No List" w:uiPriority="99"/>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D7D49"/>
    <w:pPr>
      <w:tabs>
        <w:tab w:val="left" w:pos="360"/>
      </w:tabs>
    </w:pPr>
    <w:rPr>
      <w:lang w:val="en-SG" w:eastAsia="en-SG"/>
    </w:rPr>
  </w:style>
  <w:style w:type="paragraph" w:styleId="Heading1">
    <w:name w:val="heading 1"/>
    <w:aliases w:val="Heading 1 Char,H1,1.0 Heading 1,(L1),(L1)1,(L1)2,(L1)3,(L1)11,(L1)4,(L1)12,(L1)21,(L1)31,(L1)111,Heading A,Heading1,H1-Heading 1,1,h1,Header 1,l1,Legal Line 1,head 1,list 1,II+,I,Head 1 (Chapter heading),Heading No. L1,hd 1,Section,Heading 1 ("/>
    <w:basedOn w:val="Normal"/>
    <w:next w:val="Normal"/>
    <w:link w:val="Heading1Char1"/>
    <w:uiPriority w:val="99"/>
    <w:qFormat/>
    <w:rsid w:val="00FA651A"/>
    <w:pPr>
      <w:keepNext/>
      <w:shd w:val="solid" w:color="C00000" w:fill="FFFFFF"/>
      <w:spacing w:before="240" w:after="60"/>
      <w:outlineLvl w:val="0"/>
    </w:pPr>
    <w:rPr>
      <w:b/>
      <w:smallCaps/>
      <w:color w:val="FFFFFF"/>
      <w:kern w:val="28"/>
      <w:sz w:val="28"/>
    </w:rPr>
  </w:style>
  <w:style w:type="paragraph" w:styleId="Heading2">
    <w:name w:val="heading 2"/>
    <w:aliases w:val="H2,ISIS H2,h2,Heading 2 Hidden,HD2,PA Major Section,heading 2,(L2),(L2)1,(L2)2,(L2)3,(L2)11,(L2)4,(L2)12,(L2)21,(L2)31,(L2)111,2,hd 2,Heading Two,headi,heading2,h21,h22,21,sl2,1st Level Head,หัวเรื่อง 2 อักขระ,Topic Heading,Reset numbering,L2"/>
    <w:basedOn w:val="Normal"/>
    <w:next w:val="Normal"/>
    <w:link w:val="Heading2Char"/>
    <w:qFormat/>
    <w:rsid w:val="00FA651A"/>
    <w:pPr>
      <w:keepNext/>
      <w:numPr>
        <w:ilvl w:val="1"/>
        <w:numId w:val="1"/>
      </w:numPr>
      <w:shd w:val="solid" w:color="FBE4D5" w:fill="auto"/>
      <w:tabs>
        <w:tab w:val="clear" w:pos="360"/>
      </w:tabs>
      <w:spacing w:before="120" w:after="60"/>
      <w:outlineLvl w:val="1"/>
    </w:pPr>
    <w:rPr>
      <w:b/>
      <w:smallCaps/>
      <w:color w:val="000000"/>
      <w:lang w:val="x-none" w:eastAsia="x-none"/>
    </w:rPr>
  </w:style>
  <w:style w:type="paragraph" w:styleId="Heading3">
    <w:name w:val="heading 3"/>
    <w:basedOn w:val="Normal"/>
    <w:next w:val="Normal"/>
    <w:link w:val="Heading3Char"/>
    <w:uiPriority w:val="9"/>
    <w:qFormat/>
    <w:rsid w:val="00FA651A"/>
    <w:pPr>
      <w:keepNext/>
      <w:shd w:val="solid" w:color="FBE4D5" w:fill="auto"/>
      <w:spacing w:before="60" w:after="60"/>
      <w:outlineLvl w:val="2"/>
    </w:pPr>
    <w:rPr>
      <w:b/>
      <w:lang w:val="x-none" w:eastAsia="x-none"/>
    </w:rPr>
  </w:style>
  <w:style w:type="paragraph" w:styleId="Heading4">
    <w:name w:val="heading 4"/>
    <w:basedOn w:val="Normal"/>
    <w:next w:val="Normal"/>
    <w:link w:val="Heading4Char"/>
    <w:uiPriority w:val="9"/>
    <w:qFormat/>
    <w:rsid w:val="00AE7AD5"/>
    <w:pPr>
      <w:keepNext/>
      <w:numPr>
        <w:ilvl w:val="3"/>
        <w:numId w:val="1"/>
      </w:numPr>
      <w:shd w:val="solid" w:color="FBE4D5" w:fill="FFFFFF"/>
      <w:outlineLvl w:val="3"/>
    </w:pPr>
    <w:rPr>
      <w:b/>
      <w:lang w:val="x-none" w:eastAsia="x-none"/>
    </w:rPr>
  </w:style>
  <w:style w:type="paragraph" w:styleId="Heading5">
    <w:name w:val="heading 5"/>
    <w:basedOn w:val="Normal"/>
    <w:next w:val="Normal"/>
    <w:link w:val="Heading5Char"/>
    <w:uiPriority w:val="9"/>
    <w:qFormat/>
    <w:pPr>
      <w:numPr>
        <w:ilvl w:val="4"/>
        <w:numId w:val="1"/>
      </w:numPr>
      <w:spacing w:before="240" w:after="60"/>
      <w:outlineLvl w:val="4"/>
    </w:pPr>
    <w:rPr>
      <w:rFonts w:ascii="Arial" w:hAnsi="Arial"/>
      <w:sz w:val="22"/>
      <w:lang w:val="x-none" w:eastAsia="x-none"/>
    </w:rPr>
  </w:style>
  <w:style w:type="paragraph" w:styleId="Heading6">
    <w:name w:val="heading 6"/>
    <w:basedOn w:val="Normal"/>
    <w:next w:val="Normal"/>
    <w:link w:val="Heading6Char"/>
    <w:uiPriority w:val="9"/>
    <w:qFormat/>
    <w:pPr>
      <w:numPr>
        <w:ilvl w:val="5"/>
        <w:numId w:val="1"/>
      </w:numPr>
      <w:spacing w:before="240" w:after="60"/>
      <w:outlineLvl w:val="5"/>
    </w:pPr>
    <w:rPr>
      <w:rFonts w:ascii="Arial" w:hAnsi="Arial"/>
      <w:i/>
      <w:sz w:val="22"/>
      <w:lang w:val="x-none" w:eastAsia="x-none"/>
    </w:rPr>
  </w:style>
  <w:style w:type="paragraph" w:styleId="Heading7">
    <w:name w:val="heading 7"/>
    <w:basedOn w:val="Normal"/>
    <w:next w:val="Normal"/>
    <w:link w:val="Heading7Char"/>
    <w:uiPriority w:val="9"/>
    <w:qFormat/>
    <w:pPr>
      <w:numPr>
        <w:ilvl w:val="6"/>
        <w:numId w:val="1"/>
      </w:numPr>
      <w:spacing w:before="240" w:after="60"/>
      <w:outlineLvl w:val="6"/>
    </w:pPr>
    <w:rPr>
      <w:rFonts w:ascii="Arial" w:hAnsi="Arial"/>
      <w:lang w:val="x-none" w:eastAsia="x-none"/>
    </w:rPr>
  </w:style>
  <w:style w:type="paragraph" w:styleId="Heading8">
    <w:name w:val="heading 8"/>
    <w:basedOn w:val="Normal"/>
    <w:next w:val="Normal"/>
    <w:link w:val="Heading8Char"/>
    <w:uiPriority w:val="9"/>
    <w:qFormat/>
    <w:pPr>
      <w:numPr>
        <w:ilvl w:val="7"/>
        <w:numId w:val="1"/>
      </w:numPr>
      <w:spacing w:before="240" w:after="60"/>
      <w:outlineLvl w:val="7"/>
    </w:pPr>
    <w:rPr>
      <w:rFonts w:ascii="Arial" w:hAnsi="Arial"/>
      <w:i/>
      <w:lang w:val="x-none" w:eastAsia="x-none"/>
    </w:rPr>
  </w:style>
  <w:style w:type="paragraph" w:styleId="Heading9">
    <w:name w:val="heading 9"/>
    <w:basedOn w:val="Normal"/>
    <w:next w:val="Normal"/>
    <w:link w:val="Heading9Char"/>
    <w:uiPriority w:val="9"/>
    <w:qFormat/>
    <w:pPr>
      <w:numPr>
        <w:ilvl w:val="8"/>
        <w:numId w:val="1"/>
      </w:numPr>
      <w:spacing w:before="240" w:after="60"/>
      <w:outlineLvl w:val="8"/>
    </w:pPr>
    <w:rPr>
      <w:rFonts w:ascii="Arial" w:hAnsi="Arial"/>
      <w:i/>
      <w:sz w:val="18"/>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aliases w:val="Heading 1 Char Char,H1 Char,1.0 Heading 1 Char,(L1) Char,(L1)1 Char,(L1)2 Char,(L1)3 Char,(L1)11 Char,(L1)4 Char,(L1)12 Char,(L1)21 Char,(L1)31 Char,(L1)111 Char,Heading A Char,Heading1 Char,H1-Heading 1 Char,1 Char,h1 Char,Header 1 Char"/>
    <w:link w:val="Heading1"/>
    <w:uiPriority w:val="99"/>
    <w:rsid w:val="00FA651A"/>
    <w:rPr>
      <w:b/>
      <w:smallCaps/>
      <w:color w:val="FFFFFF"/>
      <w:kern w:val="28"/>
      <w:sz w:val="28"/>
      <w:shd w:val="solid" w:color="C00000" w:fill="FFFFFF"/>
      <w:lang w:val="en-SG" w:eastAsia="en-SG"/>
    </w:rPr>
  </w:style>
  <w:style w:type="character" w:customStyle="1" w:styleId="Heading2Char">
    <w:name w:val="Heading 2 Char"/>
    <w:aliases w:val="H2 Char,ISIS H2 Char,h2 Char,Heading 2 Hidden Char,HD2 Char,PA Major Section Char,heading 2 Char,(L2) Char,(L2)1 Char,(L2)2 Char,(L2)3 Char,(L2)11 Char,(L2)4 Char,(L2)12 Char,(L2)21 Char,(L2)31 Char,(L2)111 Char,2 Char,hd 2 Char,h21 Char"/>
    <w:link w:val="Heading2"/>
    <w:rsid w:val="00FA651A"/>
    <w:rPr>
      <w:b/>
      <w:smallCaps/>
      <w:color w:val="000000"/>
      <w:shd w:val="solid" w:color="FBE4D5" w:fill="auto"/>
      <w:lang w:val="x-none" w:eastAsia="x-none"/>
    </w:rPr>
  </w:style>
  <w:style w:type="character" w:customStyle="1" w:styleId="Heading3Char">
    <w:name w:val="Heading 3 Char"/>
    <w:link w:val="Heading3"/>
    <w:uiPriority w:val="9"/>
    <w:rsid w:val="00FA651A"/>
    <w:rPr>
      <w:b/>
      <w:shd w:val="solid" w:color="FBE4D5" w:fill="auto"/>
      <w:lang w:val="x-none" w:eastAsia="x-none"/>
    </w:rPr>
  </w:style>
  <w:style w:type="character" w:customStyle="1" w:styleId="Heading4Char">
    <w:name w:val="Heading 4 Char"/>
    <w:link w:val="Heading4"/>
    <w:uiPriority w:val="9"/>
    <w:rsid w:val="00AE7AD5"/>
    <w:rPr>
      <w:b/>
      <w:shd w:val="solid" w:color="FBE4D5" w:fill="FFFFFF"/>
      <w:lang w:val="x-none" w:eastAsia="x-none"/>
    </w:rPr>
  </w:style>
  <w:style w:type="character" w:customStyle="1" w:styleId="Heading5Char">
    <w:name w:val="Heading 5 Char"/>
    <w:link w:val="Heading5"/>
    <w:uiPriority w:val="9"/>
    <w:rsid w:val="00B7705C"/>
    <w:rPr>
      <w:rFonts w:ascii="Arial" w:hAnsi="Arial"/>
      <w:sz w:val="22"/>
      <w:lang w:val="x-none" w:eastAsia="x-none"/>
    </w:rPr>
  </w:style>
  <w:style w:type="character" w:customStyle="1" w:styleId="Heading6Char">
    <w:name w:val="Heading 6 Char"/>
    <w:link w:val="Heading6"/>
    <w:uiPriority w:val="9"/>
    <w:rsid w:val="00B7705C"/>
    <w:rPr>
      <w:rFonts w:ascii="Arial" w:hAnsi="Arial"/>
      <w:i/>
      <w:sz w:val="22"/>
      <w:lang w:val="x-none" w:eastAsia="x-none"/>
    </w:rPr>
  </w:style>
  <w:style w:type="character" w:customStyle="1" w:styleId="Heading7Char">
    <w:name w:val="Heading 7 Char"/>
    <w:link w:val="Heading7"/>
    <w:uiPriority w:val="9"/>
    <w:rsid w:val="00B7705C"/>
    <w:rPr>
      <w:rFonts w:ascii="Arial" w:hAnsi="Arial"/>
      <w:lang w:val="x-none" w:eastAsia="x-none"/>
    </w:rPr>
  </w:style>
  <w:style w:type="character" w:customStyle="1" w:styleId="Heading8Char">
    <w:name w:val="Heading 8 Char"/>
    <w:link w:val="Heading8"/>
    <w:uiPriority w:val="9"/>
    <w:rsid w:val="00B7705C"/>
    <w:rPr>
      <w:rFonts w:ascii="Arial" w:hAnsi="Arial"/>
      <w:i/>
      <w:lang w:val="x-none" w:eastAsia="x-none"/>
    </w:rPr>
  </w:style>
  <w:style w:type="character" w:customStyle="1" w:styleId="Heading9Char">
    <w:name w:val="Heading 9 Char"/>
    <w:link w:val="Heading9"/>
    <w:uiPriority w:val="9"/>
    <w:rsid w:val="00B7705C"/>
    <w:rPr>
      <w:rFonts w:ascii="Arial" w:hAnsi="Arial"/>
      <w:i/>
      <w:sz w:val="18"/>
      <w:lang w:val="x-none" w:eastAsia="x-none"/>
    </w:rPr>
  </w:style>
  <w:style w:type="paragraph" w:customStyle="1" w:styleId="CharCharChar1CharCharCharCharCharCharCharCharCharCharCharCharCharCharChar1Char">
    <w:name w:val="Char Char Char1 Char Char Char Char Char Char Char Char Char Char Char Char Char Char Char1 Char"/>
    <w:basedOn w:val="Normal"/>
    <w:rsid w:val="00C208C4"/>
    <w:pPr>
      <w:tabs>
        <w:tab w:val="clear" w:pos="360"/>
      </w:tabs>
      <w:spacing w:after="160" w:line="240" w:lineRule="exact"/>
    </w:pPr>
    <w:rPr>
      <w:rFonts w:ascii="Verdana" w:hAnsi="Verdana"/>
    </w:rPr>
  </w:style>
  <w:style w:type="paragraph" w:styleId="Header">
    <w:name w:val="header"/>
    <w:basedOn w:val="Normal"/>
    <w:link w:val="HeaderChar"/>
    <w:uiPriority w:val="99"/>
    <w:pPr>
      <w:tabs>
        <w:tab w:val="center" w:pos="4320"/>
        <w:tab w:val="right" w:pos="8640"/>
      </w:tabs>
    </w:pPr>
    <w:rPr>
      <w:lang w:val="x-none" w:eastAsia="x-none"/>
    </w:rPr>
  </w:style>
  <w:style w:type="character" w:customStyle="1" w:styleId="HeaderChar">
    <w:name w:val="Header Char"/>
    <w:link w:val="Header"/>
    <w:uiPriority w:val="99"/>
    <w:rsid w:val="00B7705C"/>
    <w:rPr>
      <w:sz w:val="24"/>
    </w:rPr>
  </w:style>
  <w:style w:type="paragraph" w:styleId="Footer">
    <w:name w:val="footer"/>
    <w:basedOn w:val="Normal"/>
    <w:link w:val="FooterChar"/>
    <w:uiPriority w:val="99"/>
    <w:pPr>
      <w:tabs>
        <w:tab w:val="center" w:pos="4320"/>
        <w:tab w:val="right" w:pos="8640"/>
      </w:tabs>
    </w:pPr>
    <w:rPr>
      <w:lang w:val="x-none" w:eastAsia="x-none"/>
    </w:rPr>
  </w:style>
  <w:style w:type="character" w:customStyle="1" w:styleId="FooterChar">
    <w:name w:val="Footer Char"/>
    <w:link w:val="Footer"/>
    <w:uiPriority w:val="99"/>
    <w:rsid w:val="00B7705C"/>
    <w:rPr>
      <w:sz w:val="24"/>
    </w:rPr>
  </w:style>
  <w:style w:type="character" w:styleId="PageNumber">
    <w:name w:val="page number"/>
    <w:basedOn w:val="DefaultParagraphFont"/>
  </w:style>
  <w:style w:type="paragraph" w:customStyle="1" w:styleId="NormList">
    <w:name w:val="NormList"/>
    <w:basedOn w:val="Normal"/>
    <w:uiPriority w:val="99"/>
    <w:pPr>
      <w:spacing w:after="40"/>
      <w:ind w:left="1080" w:hanging="360"/>
    </w:pPr>
    <w:rPr>
      <w:sz w:val="22"/>
    </w:rPr>
  </w:style>
  <w:style w:type="paragraph" w:styleId="BodyText">
    <w:name w:val="Body Text"/>
    <w:basedOn w:val="Normal"/>
    <w:link w:val="BodyTextChar"/>
    <w:pPr>
      <w:tabs>
        <w:tab w:val="clear" w:pos="360"/>
      </w:tabs>
    </w:pPr>
    <w:rPr>
      <w:i/>
      <w:color w:val="0000FF"/>
      <w:lang w:val="x-none" w:eastAsia="x-none"/>
    </w:rPr>
  </w:style>
  <w:style w:type="character" w:customStyle="1" w:styleId="BodyTextChar">
    <w:name w:val="Body Text Char"/>
    <w:link w:val="BodyText"/>
    <w:rsid w:val="00B7705C"/>
    <w:rPr>
      <w:i/>
      <w:color w:val="0000FF"/>
      <w:sz w:val="24"/>
    </w:rPr>
  </w:style>
  <w:style w:type="paragraph" w:customStyle="1" w:styleId="Heading15">
    <w:name w:val="Heading 1.5"/>
    <w:basedOn w:val="Heading1"/>
    <w:next w:val="Normal"/>
    <w:uiPriority w:val="99"/>
    <w:pPr>
      <w:outlineLvl w:val="9"/>
    </w:pPr>
  </w:style>
  <w:style w:type="paragraph" w:customStyle="1" w:styleId="Heading25">
    <w:name w:val="Heading 2.5"/>
    <w:basedOn w:val="Heading2"/>
    <w:next w:val="Normal"/>
    <w:uiPriority w:val="99"/>
    <w:pPr>
      <w:outlineLvl w:val="9"/>
    </w:pPr>
  </w:style>
  <w:style w:type="paragraph" w:styleId="TOC1">
    <w:name w:val="toc 1"/>
    <w:aliases w:val="TOC 1 Char"/>
    <w:basedOn w:val="Normal"/>
    <w:next w:val="Normal"/>
    <w:link w:val="TOC1Char1"/>
    <w:autoRedefine/>
    <w:uiPriority w:val="39"/>
    <w:rsid w:val="00ED35A1"/>
    <w:pPr>
      <w:tabs>
        <w:tab w:val="clear" w:pos="360"/>
        <w:tab w:val="left" w:pos="480"/>
        <w:tab w:val="right" w:leader="dot" w:pos="8640"/>
      </w:tabs>
      <w:spacing w:before="120" w:after="120"/>
    </w:pPr>
    <w:rPr>
      <w:b/>
      <w:caps/>
      <w:noProof/>
    </w:rPr>
  </w:style>
  <w:style w:type="character" w:customStyle="1" w:styleId="TOC1Char1">
    <w:name w:val="TOC 1 Char1"/>
    <w:aliases w:val="TOC 1 Char Char"/>
    <w:link w:val="TOC1"/>
    <w:uiPriority w:val="39"/>
    <w:rsid w:val="00ED35A1"/>
    <w:rPr>
      <w:b/>
      <w:caps/>
      <w:noProof/>
      <w:lang w:val="en-SG" w:eastAsia="en-SG"/>
    </w:rPr>
  </w:style>
  <w:style w:type="paragraph" w:styleId="TOC2">
    <w:name w:val="toc 2"/>
    <w:basedOn w:val="Normal"/>
    <w:next w:val="Normal"/>
    <w:autoRedefine/>
    <w:uiPriority w:val="39"/>
    <w:rsid w:val="0020029A"/>
    <w:pPr>
      <w:tabs>
        <w:tab w:val="clear" w:pos="360"/>
        <w:tab w:val="left" w:pos="480"/>
        <w:tab w:val="right" w:leader="dot" w:pos="8640"/>
      </w:tabs>
    </w:pPr>
    <w:rPr>
      <w:smallCaps/>
    </w:rPr>
  </w:style>
  <w:style w:type="paragraph" w:styleId="TOC3">
    <w:name w:val="toc 3"/>
    <w:basedOn w:val="Normal"/>
    <w:next w:val="Normal"/>
    <w:autoRedefine/>
    <w:uiPriority w:val="39"/>
    <w:pPr>
      <w:tabs>
        <w:tab w:val="clear" w:pos="360"/>
      </w:tabs>
      <w:ind w:left="480"/>
    </w:pPr>
  </w:style>
  <w:style w:type="paragraph" w:styleId="TOC4">
    <w:name w:val="toc 4"/>
    <w:basedOn w:val="Normal"/>
    <w:next w:val="Normal"/>
    <w:autoRedefine/>
    <w:uiPriority w:val="39"/>
    <w:pPr>
      <w:tabs>
        <w:tab w:val="clear" w:pos="360"/>
      </w:tabs>
      <w:ind w:left="720"/>
    </w:pPr>
  </w:style>
  <w:style w:type="paragraph" w:styleId="TOC5">
    <w:name w:val="toc 5"/>
    <w:basedOn w:val="Normal"/>
    <w:next w:val="Normal"/>
    <w:autoRedefine/>
    <w:uiPriority w:val="39"/>
    <w:pPr>
      <w:tabs>
        <w:tab w:val="clear" w:pos="360"/>
      </w:tabs>
      <w:ind w:left="960"/>
    </w:pPr>
  </w:style>
  <w:style w:type="paragraph" w:styleId="TOC6">
    <w:name w:val="toc 6"/>
    <w:basedOn w:val="Normal"/>
    <w:next w:val="Normal"/>
    <w:autoRedefine/>
    <w:uiPriority w:val="39"/>
    <w:pPr>
      <w:tabs>
        <w:tab w:val="clear" w:pos="360"/>
      </w:tabs>
      <w:ind w:left="1200"/>
    </w:pPr>
  </w:style>
  <w:style w:type="paragraph" w:styleId="TOC7">
    <w:name w:val="toc 7"/>
    <w:basedOn w:val="Normal"/>
    <w:next w:val="Normal"/>
    <w:autoRedefine/>
    <w:uiPriority w:val="39"/>
    <w:pPr>
      <w:tabs>
        <w:tab w:val="clear" w:pos="360"/>
      </w:tabs>
      <w:ind w:left="1440"/>
    </w:pPr>
  </w:style>
  <w:style w:type="paragraph" w:styleId="TOC8">
    <w:name w:val="toc 8"/>
    <w:basedOn w:val="Normal"/>
    <w:next w:val="Normal"/>
    <w:autoRedefine/>
    <w:uiPriority w:val="39"/>
    <w:pPr>
      <w:tabs>
        <w:tab w:val="clear" w:pos="360"/>
      </w:tabs>
      <w:ind w:left="1680"/>
    </w:pPr>
  </w:style>
  <w:style w:type="paragraph" w:styleId="TOC9">
    <w:name w:val="toc 9"/>
    <w:basedOn w:val="Normal"/>
    <w:next w:val="Normal"/>
    <w:autoRedefine/>
    <w:uiPriority w:val="39"/>
    <w:pPr>
      <w:tabs>
        <w:tab w:val="clear" w:pos="360"/>
      </w:tabs>
      <w:ind w:left="1920"/>
    </w:pPr>
  </w:style>
  <w:style w:type="paragraph" w:customStyle="1" w:styleId="template">
    <w:name w:val="template"/>
    <w:basedOn w:val="Normal"/>
    <w:uiPriority w:val="99"/>
    <w:pPr>
      <w:tabs>
        <w:tab w:val="clear" w:pos="360"/>
      </w:tabs>
      <w:spacing w:line="240" w:lineRule="exact"/>
    </w:pPr>
    <w:rPr>
      <w:rFonts w:ascii="Arial" w:hAnsi="Arial"/>
      <w:i/>
      <w:sz w:val="22"/>
      <w:lang w:eastAsia="zh-CN"/>
    </w:rPr>
  </w:style>
  <w:style w:type="paragraph" w:customStyle="1" w:styleId="level2bullet">
    <w:name w:val="level 2 bullet"/>
    <w:basedOn w:val="Normal"/>
    <w:pPr>
      <w:tabs>
        <w:tab w:val="clear" w:pos="360"/>
        <w:tab w:val="left" w:pos="720"/>
        <w:tab w:val="left" w:pos="5760"/>
      </w:tabs>
      <w:ind w:left="576" w:hanging="288"/>
    </w:pPr>
    <w:rPr>
      <w:color w:val="000000"/>
    </w:rPr>
  </w:style>
  <w:style w:type="paragraph" w:customStyle="1" w:styleId="lev2">
    <w:name w:val="lev2"/>
    <w:basedOn w:val="Normal"/>
    <w:uiPriority w:val="99"/>
    <w:pPr>
      <w:tabs>
        <w:tab w:val="clear" w:pos="360"/>
        <w:tab w:val="left" w:pos="720"/>
        <w:tab w:val="left" w:pos="5760"/>
      </w:tabs>
      <w:spacing w:after="100"/>
      <w:ind w:left="360" w:right="720"/>
    </w:pPr>
    <w:rPr>
      <w:b/>
      <w:color w:val="000000"/>
      <w:u w:val="single"/>
    </w:rPr>
  </w:style>
  <w:style w:type="paragraph" w:customStyle="1" w:styleId="lev3">
    <w:name w:val="lev3"/>
    <w:basedOn w:val="Heading4"/>
    <w:uiPriority w:val="99"/>
    <w:pPr>
      <w:keepNext w:val="0"/>
      <w:numPr>
        <w:ilvl w:val="0"/>
        <w:numId w:val="0"/>
      </w:numPr>
      <w:tabs>
        <w:tab w:val="clear" w:pos="360"/>
        <w:tab w:val="left" w:pos="720"/>
        <w:tab w:val="left" w:pos="5760"/>
      </w:tabs>
      <w:spacing w:before="40" w:after="100"/>
      <w:ind w:left="1440" w:right="720"/>
      <w:outlineLvl w:val="9"/>
    </w:pPr>
    <w:rPr>
      <w:i/>
      <w:color w:val="000000"/>
      <w:u w:val="single"/>
    </w:rPr>
  </w:style>
  <w:style w:type="paragraph" w:customStyle="1" w:styleId="level2bullet2">
    <w:name w:val="level 2 bullet2"/>
    <w:basedOn w:val="Normal"/>
    <w:uiPriority w:val="99"/>
    <w:pPr>
      <w:numPr>
        <w:numId w:val="3"/>
      </w:numPr>
      <w:tabs>
        <w:tab w:val="left" w:pos="720"/>
        <w:tab w:val="left" w:pos="1260"/>
        <w:tab w:val="left" w:pos="5760"/>
        <w:tab w:val="left" w:pos="5940"/>
        <w:tab w:val="left" w:pos="6300"/>
      </w:tabs>
      <w:ind w:right="720"/>
    </w:pPr>
    <w:rPr>
      <w:color w:val="000000"/>
    </w:rPr>
  </w:style>
  <w:style w:type="paragraph" w:customStyle="1" w:styleId="lev1">
    <w:name w:val="lev1"/>
    <w:basedOn w:val="Normal"/>
    <w:uiPriority w:val="99"/>
    <w:pPr>
      <w:tabs>
        <w:tab w:val="clear" w:pos="360"/>
        <w:tab w:val="left" w:pos="720"/>
        <w:tab w:val="left" w:pos="5760"/>
      </w:tabs>
      <w:spacing w:after="300"/>
      <w:ind w:right="720"/>
    </w:pPr>
    <w:rPr>
      <w:b/>
      <w:color w:val="000000"/>
      <w:sz w:val="28"/>
    </w:rPr>
  </w:style>
  <w:style w:type="paragraph" w:styleId="NormalWeb">
    <w:name w:val="Normal (Web)"/>
    <w:basedOn w:val="Normal"/>
    <w:uiPriority w:val="99"/>
    <w:pPr>
      <w:tabs>
        <w:tab w:val="clear" w:pos="360"/>
      </w:tabs>
      <w:spacing w:before="100" w:beforeAutospacing="1" w:after="100" w:afterAutospacing="1"/>
    </w:pPr>
    <w:rPr>
      <w:rFonts w:eastAsia="SimSun"/>
      <w:szCs w:val="24"/>
      <w:lang w:eastAsia="zh-CN"/>
    </w:rPr>
  </w:style>
  <w:style w:type="character" w:styleId="Hyperlink">
    <w:name w:val="Hyperlink"/>
    <w:uiPriority w:val="99"/>
    <w:rPr>
      <w:color w:val="0000FF"/>
      <w:u w:val="single"/>
    </w:rPr>
  </w:style>
  <w:style w:type="character" w:styleId="Emphasis">
    <w:name w:val="Emphasis"/>
    <w:qFormat/>
    <w:rPr>
      <w:i/>
      <w:iCs/>
    </w:rPr>
  </w:style>
  <w:style w:type="paragraph" w:customStyle="1" w:styleId="Style1">
    <w:name w:val="Style1"/>
    <w:basedOn w:val="Normal"/>
    <w:uiPriority w:val="99"/>
    <w:pPr>
      <w:numPr>
        <w:numId w:val="4"/>
      </w:numPr>
    </w:pPr>
  </w:style>
  <w:style w:type="paragraph" w:customStyle="1" w:styleId="level4">
    <w:name w:val="level 4"/>
    <w:basedOn w:val="Normal"/>
    <w:uiPriority w:val="99"/>
    <w:pPr>
      <w:tabs>
        <w:tab w:val="clear" w:pos="360"/>
      </w:tabs>
      <w:spacing w:before="120" w:after="120" w:line="240" w:lineRule="exact"/>
      <w:ind w:left="634"/>
    </w:pPr>
    <w:rPr>
      <w:rFonts w:ascii="Times" w:hAnsi="Times"/>
      <w:lang w:eastAsia="zh-CN"/>
    </w:rPr>
  </w:style>
  <w:style w:type="paragraph" w:customStyle="1" w:styleId="Style2bullet">
    <w:name w:val="Style2 bullet"/>
    <w:basedOn w:val="Header"/>
    <w:uiPriority w:val="99"/>
    <w:pPr>
      <w:numPr>
        <w:numId w:val="5"/>
      </w:numPr>
      <w:tabs>
        <w:tab w:val="clear" w:pos="4320"/>
        <w:tab w:val="clear" w:pos="8640"/>
      </w:tabs>
    </w:pPr>
  </w:style>
  <w:style w:type="paragraph" w:customStyle="1" w:styleId="level3text">
    <w:name w:val="level 3 text"/>
    <w:basedOn w:val="Normal"/>
    <w:uiPriority w:val="99"/>
    <w:pPr>
      <w:tabs>
        <w:tab w:val="clear" w:pos="360"/>
      </w:tabs>
      <w:spacing w:line="220" w:lineRule="exact"/>
      <w:ind w:left="1350" w:hanging="716"/>
    </w:pPr>
    <w:rPr>
      <w:rFonts w:ascii="Arial" w:hAnsi="Arial"/>
      <w:i/>
      <w:sz w:val="22"/>
      <w:lang w:eastAsia="zh-CN"/>
    </w:rPr>
  </w:style>
  <w:style w:type="paragraph" w:customStyle="1" w:styleId="requirement">
    <w:name w:val="requirement"/>
    <w:basedOn w:val="level4"/>
    <w:uiPriority w:val="99"/>
    <w:pPr>
      <w:spacing w:before="0" w:after="0"/>
      <w:ind w:left="2348" w:hanging="994"/>
    </w:pPr>
    <w:rPr>
      <w:rFonts w:ascii="Times New Roman" w:hAnsi="Times New Roman"/>
    </w:rPr>
  </w:style>
  <w:style w:type="paragraph" w:customStyle="1" w:styleId="Main-Heading">
    <w:name w:val="Main-Heading"/>
    <w:basedOn w:val="Normal"/>
    <w:next w:val="Body-TextChar"/>
    <w:uiPriority w:val="99"/>
    <w:pPr>
      <w:numPr>
        <w:numId w:val="6"/>
      </w:numPr>
      <w:tabs>
        <w:tab w:val="clear" w:pos="360"/>
      </w:tabs>
      <w:spacing w:before="240" w:after="240"/>
    </w:pPr>
    <w:rPr>
      <w:b/>
      <w:szCs w:val="24"/>
    </w:rPr>
  </w:style>
  <w:style w:type="paragraph" w:customStyle="1" w:styleId="Body-TextChar">
    <w:name w:val="Body-Text Char"/>
    <w:basedOn w:val="Normal"/>
    <w:link w:val="Body-TextCharChar"/>
    <w:uiPriority w:val="99"/>
    <w:pPr>
      <w:tabs>
        <w:tab w:val="clear" w:pos="360"/>
      </w:tabs>
      <w:ind w:left="720"/>
      <w:jc w:val="both"/>
    </w:pPr>
  </w:style>
  <w:style w:type="character" w:customStyle="1" w:styleId="Body-TextCharChar">
    <w:name w:val="Body-Text Char Char"/>
    <w:link w:val="Body-TextChar"/>
    <w:uiPriority w:val="99"/>
    <w:rsid w:val="006369A6"/>
    <w:rPr>
      <w:rFonts w:ascii="Century Gothic" w:hAnsi="Century Gothic"/>
      <w:lang w:val="en-US" w:eastAsia="en-US" w:bidi="ar-SA"/>
    </w:rPr>
  </w:style>
  <w:style w:type="paragraph" w:customStyle="1" w:styleId="2ndLevel-Heading">
    <w:name w:val="2nd Level-Heading"/>
    <w:basedOn w:val="Normal"/>
    <w:next w:val="Body-TextChar"/>
    <w:uiPriority w:val="99"/>
    <w:pPr>
      <w:numPr>
        <w:ilvl w:val="1"/>
        <w:numId w:val="6"/>
      </w:numPr>
      <w:tabs>
        <w:tab w:val="clear" w:pos="360"/>
      </w:tabs>
      <w:spacing w:before="240" w:after="240"/>
    </w:pPr>
    <w:rPr>
      <w:b/>
      <w:sz w:val="22"/>
      <w:szCs w:val="22"/>
    </w:rPr>
  </w:style>
  <w:style w:type="paragraph" w:customStyle="1" w:styleId="3rdLevel-Heading">
    <w:name w:val="3rd Level-Heading"/>
    <w:basedOn w:val="Normal"/>
    <w:next w:val="Body-TextChar"/>
    <w:uiPriority w:val="99"/>
    <w:pPr>
      <w:tabs>
        <w:tab w:val="clear" w:pos="360"/>
        <w:tab w:val="num" w:pos="720"/>
      </w:tabs>
      <w:spacing w:before="240" w:after="240"/>
      <w:ind w:left="720" w:hanging="720"/>
    </w:pPr>
    <w:rPr>
      <w:b/>
      <w:caps/>
    </w:rPr>
  </w:style>
  <w:style w:type="paragraph" w:styleId="Caption">
    <w:name w:val="caption"/>
    <w:basedOn w:val="Normal"/>
    <w:next w:val="Normal"/>
    <w:uiPriority w:val="99"/>
    <w:qFormat/>
    <w:pPr>
      <w:tabs>
        <w:tab w:val="clear" w:pos="360"/>
      </w:tabs>
      <w:jc w:val="right"/>
    </w:pPr>
    <w:rPr>
      <w:b/>
      <w:caps/>
      <w:sz w:val="40"/>
      <w:lang w:val="en-GB"/>
    </w:rPr>
  </w:style>
  <w:style w:type="paragraph" w:customStyle="1" w:styleId="Heading0">
    <w:name w:val="Heading 0"/>
    <w:uiPriority w:val="99"/>
    <w:pPr>
      <w:spacing w:before="120"/>
    </w:pPr>
    <w:rPr>
      <w:b/>
      <w:bCs/>
      <w:sz w:val="24"/>
    </w:rPr>
  </w:style>
  <w:style w:type="paragraph" w:styleId="DocumentMap">
    <w:name w:val="Document Map"/>
    <w:basedOn w:val="Normal"/>
    <w:link w:val="DocumentMapChar"/>
    <w:uiPriority w:val="99"/>
    <w:semiHidden/>
    <w:pPr>
      <w:shd w:val="clear" w:color="auto" w:fill="000080"/>
    </w:pPr>
    <w:rPr>
      <w:rFonts w:ascii="Tahoma" w:hAnsi="Tahoma"/>
      <w:lang w:val="x-none" w:eastAsia="x-none"/>
    </w:rPr>
  </w:style>
  <w:style w:type="character" w:customStyle="1" w:styleId="DocumentMapChar">
    <w:name w:val="Document Map Char"/>
    <w:link w:val="DocumentMap"/>
    <w:uiPriority w:val="99"/>
    <w:semiHidden/>
    <w:rsid w:val="00B7705C"/>
    <w:rPr>
      <w:rFonts w:ascii="Tahoma" w:hAnsi="Tahoma" w:cs="Tahoma"/>
      <w:sz w:val="24"/>
      <w:shd w:val="clear" w:color="auto" w:fill="000080"/>
    </w:rPr>
  </w:style>
  <w:style w:type="paragraph" w:customStyle="1" w:styleId="Bullet">
    <w:name w:val="Bullet"/>
    <w:basedOn w:val="Normal"/>
    <w:uiPriority w:val="99"/>
    <w:pPr>
      <w:numPr>
        <w:numId w:val="7"/>
      </w:numPr>
      <w:tabs>
        <w:tab w:val="clear" w:pos="360"/>
        <w:tab w:val="clear" w:pos="720"/>
      </w:tabs>
      <w:autoSpaceDE w:val="0"/>
      <w:autoSpaceDN w:val="0"/>
      <w:spacing w:after="240"/>
      <w:ind w:hanging="360"/>
    </w:pPr>
    <w:rPr>
      <w:lang w:val="en-CA"/>
    </w:rPr>
  </w:style>
  <w:style w:type="paragraph" w:styleId="BodyText2">
    <w:name w:val="Body Text 2"/>
    <w:basedOn w:val="Normal"/>
    <w:link w:val="BodyText2Char"/>
    <w:uiPriority w:val="99"/>
    <w:rsid w:val="00C930A3"/>
    <w:pPr>
      <w:spacing w:after="120" w:line="480" w:lineRule="auto"/>
    </w:pPr>
    <w:rPr>
      <w:lang w:val="x-none" w:eastAsia="x-none"/>
    </w:rPr>
  </w:style>
  <w:style w:type="character" w:customStyle="1" w:styleId="BodyText2Char">
    <w:name w:val="Body Text 2 Char"/>
    <w:link w:val="BodyText2"/>
    <w:uiPriority w:val="99"/>
    <w:rsid w:val="00B7705C"/>
    <w:rPr>
      <w:sz w:val="24"/>
    </w:rPr>
  </w:style>
  <w:style w:type="table" w:styleId="TableGrid">
    <w:name w:val="Table Grid"/>
    <w:basedOn w:val="TableNormal"/>
    <w:uiPriority w:val="59"/>
    <w:rsid w:val="00BB56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detexte1">
    <w:name w:val="Corps de texte1"/>
    <w:basedOn w:val="Normal"/>
    <w:next w:val="Normal"/>
    <w:uiPriority w:val="99"/>
    <w:rsid w:val="00DC2A76"/>
    <w:pPr>
      <w:tabs>
        <w:tab w:val="clear" w:pos="360"/>
      </w:tabs>
      <w:autoSpaceDE w:val="0"/>
      <w:autoSpaceDN w:val="0"/>
      <w:adjustRightInd w:val="0"/>
      <w:spacing w:after="120"/>
    </w:pPr>
    <w:rPr>
      <w:rFonts w:eastAsia="SimSun"/>
      <w:szCs w:val="24"/>
      <w:lang w:eastAsia="zh-CN"/>
    </w:rPr>
  </w:style>
  <w:style w:type="paragraph" w:styleId="BodyTextIndent2">
    <w:name w:val="Body Text Indent 2"/>
    <w:basedOn w:val="Normal"/>
    <w:link w:val="BodyTextIndent2Char"/>
    <w:uiPriority w:val="99"/>
    <w:rsid w:val="007D6C7D"/>
    <w:pPr>
      <w:spacing w:after="120" w:line="480" w:lineRule="auto"/>
      <w:ind w:left="360"/>
    </w:pPr>
    <w:rPr>
      <w:lang w:val="x-none" w:eastAsia="x-none"/>
    </w:rPr>
  </w:style>
  <w:style w:type="character" w:customStyle="1" w:styleId="BodyTextIndent2Char">
    <w:name w:val="Body Text Indent 2 Char"/>
    <w:link w:val="BodyTextIndent2"/>
    <w:uiPriority w:val="99"/>
    <w:rsid w:val="00B7705C"/>
    <w:rPr>
      <w:sz w:val="24"/>
    </w:rPr>
  </w:style>
  <w:style w:type="paragraph" w:customStyle="1" w:styleId="StyleHeading3CenturyGothic10pt">
    <w:name w:val="Style Heading 3 + Century Gothic 10 pt"/>
    <w:basedOn w:val="Heading3"/>
    <w:uiPriority w:val="99"/>
    <w:rsid w:val="000443A3"/>
    <w:rPr>
      <w:smallCaps/>
    </w:rPr>
  </w:style>
  <w:style w:type="paragraph" w:customStyle="1" w:styleId="StyleHeading3CenturyGothic10pt1">
    <w:name w:val="Style Heading 3 + Century Gothic 10 pt1"/>
    <w:basedOn w:val="Heading3"/>
    <w:uiPriority w:val="99"/>
    <w:rsid w:val="000443A3"/>
    <w:rPr>
      <w:smallCaps/>
    </w:rPr>
  </w:style>
  <w:style w:type="paragraph" w:styleId="BalloonText">
    <w:name w:val="Balloon Text"/>
    <w:basedOn w:val="Normal"/>
    <w:link w:val="BalloonTextChar"/>
    <w:uiPriority w:val="99"/>
    <w:semiHidden/>
    <w:rsid w:val="0004174D"/>
    <w:rPr>
      <w:rFonts w:ascii="Tahoma" w:hAnsi="Tahoma"/>
      <w:sz w:val="16"/>
      <w:szCs w:val="16"/>
      <w:lang w:val="x-none" w:eastAsia="x-none"/>
    </w:rPr>
  </w:style>
  <w:style w:type="character" w:customStyle="1" w:styleId="BalloonTextChar">
    <w:name w:val="Balloon Text Char"/>
    <w:link w:val="BalloonText"/>
    <w:uiPriority w:val="99"/>
    <w:semiHidden/>
    <w:rsid w:val="00B7705C"/>
    <w:rPr>
      <w:rFonts w:ascii="Tahoma" w:hAnsi="Tahoma" w:cs="Tahoma"/>
      <w:sz w:val="16"/>
      <w:szCs w:val="16"/>
    </w:rPr>
  </w:style>
  <w:style w:type="paragraph" w:customStyle="1" w:styleId="CharChar">
    <w:name w:val="Char Char"/>
    <w:basedOn w:val="Normal"/>
    <w:rsid w:val="002029FA"/>
    <w:pPr>
      <w:tabs>
        <w:tab w:val="clear" w:pos="360"/>
      </w:tabs>
      <w:spacing w:after="160" w:line="240" w:lineRule="exact"/>
    </w:pPr>
    <w:rPr>
      <w:rFonts w:ascii="Verdana" w:hAnsi="Verdana"/>
    </w:rPr>
  </w:style>
  <w:style w:type="paragraph" w:styleId="CommentText">
    <w:name w:val="annotation text"/>
    <w:basedOn w:val="Normal"/>
    <w:link w:val="CommentTextChar"/>
    <w:uiPriority w:val="99"/>
    <w:semiHidden/>
    <w:rsid w:val="009D1F3C"/>
  </w:style>
  <w:style w:type="character" w:customStyle="1" w:styleId="CommentTextChar">
    <w:name w:val="Comment Text Char"/>
    <w:link w:val="CommentText"/>
    <w:uiPriority w:val="99"/>
    <w:semiHidden/>
    <w:rsid w:val="00B7705C"/>
  </w:style>
  <w:style w:type="paragraph" w:customStyle="1" w:styleId="CharCharChar1">
    <w:name w:val="Char Char Char1"/>
    <w:basedOn w:val="Normal"/>
    <w:rsid w:val="00842712"/>
    <w:pPr>
      <w:tabs>
        <w:tab w:val="clear" w:pos="360"/>
      </w:tabs>
      <w:spacing w:after="160" w:line="240" w:lineRule="exact"/>
    </w:pPr>
    <w:rPr>
      <w:rFonts w:ascii="Verdana" w:hAnsi="Verdana"/>
    </w:rPr>
  </w:style>
  <w:style w:type="character" w:styleId="CommentReference">
    <w:name w:val="annotation reference"/>
    <w:uiPriority w:val="99"/>
    <w:semiHidden/>
    <w:rsid w:val="001E2FEA"/>
    <w:rPr>
      <w:sz w:val="16"/>
      <w:szCs w:val="16"/>
    </w:rPr>
  </w:style>
  <w:style w:type="paragraph" w:styleId="CommentSubject">
    <w:name w:val="annotation subject"/>
    <w:basedOn w:val="CommentText"/>
    <w:next w:val="CommentText"/>
    <w:link w:val="CommentSubjectChar"/>
    <w:uiPriority w:val="99"/>
    <w:semiHidden/>
    <w:rsid w:val="001E2FEA"/>
    <w:rPr>
      <w:b/>
      <w:bCs/>
      <w:lang w:val="x-none" w:eastAsia="x-none"/>
    </w:rPr>
  </w:style>
  <w:style w:type="character" w:customStyle="1" w:styleId="CommentSubjectChar">
    <w:name w:val="Comment Subject Char"/>
    <w:link w:val="CommentSubject"/>
    <w:uiPriority w:val="99"/>
    <w:semiHidden/>
    <w:rsid w:val="00B7705C"/>
    <w:rPr>
      <w:b/>
      <w:bCs/>
    </w:rPr>
  </w:style>
  <w:style w:type="paragraph" w:customStyle="1" w:styleId="CenturyGothicCharChar">
    <w:name w:val="Century Gothic Char Char"/>
    <w:basedOn w:val="Normal"/>
    <w:link w:val="CenturyGothicCharCharChar"/>
    <w:uiPriority w:val="99"/>
    <w:rsid w:val="00176F9F"/>
    <w:pPr>
      <w:tabs>
        <w:tab w:val="clear" w:pos="360"/>
      </w:tabs>
    </w:pPr>
    <w:rPr>
      <w:sz w:val="22"/>
      <w:szCs w:val="24"/>
    </w:rPr>
  </w:style>
  <w:style w:type="character" w:customStyle="1" w:styleId="CenturyGothicCharCharChar">
    <w:name w:val="Century Gothic Char Char Char"/>
    <w:link w:val="CenturyGothicCharChar"/>
    <w:uiPriority w:val="99"/>
    <w:rsid w:val="00176F9F"/>
    <w:rPr>
      <w:rFonts w:ascii="Century Gothic" w:hAnsi="Century Gothic"/>
      <w:sz w:val="22"/>
      <w:szCs w:val="24"/>
      <w:lang w:val="en-US" w:eastAsia="en-US" w:bidi="ar-SA"/>
    </w:rPr>
  </w:style>
  <w:style w:type="paragraph" w:customStyle="1" w:styleId="CenturyGothicChar">
    <w:name w:val="Century Gothic Char"/>
    <w:basedOn w:val="Normal"/>
    <w:uiPriority w:val="99"/>
    <w:rsid w:val="001D1147"/>
    <w:pPr>
      <w:tabs>
        <w:tab w:val="clear" w:pos="360"/>
      </w:tabs>
    </w:pPr>
    <w:rPr>
      <w:sz w:val="22"/>
      <w:szCs w:val="24"/>
    </w:rPr>
  </w:style>
  <w:style w:type="paragraph" w:styleId="BodyTextIndent3">
    <w:name w:val="Body Text Indent 3"/>
    <w:basedOn w:val="Normal"/>
    <w:link w:val="BodyTextIndent3Char"/>
    <w:uiPriority w:val="99"/>
    <w:rsid w:val="00BA4AAC"/>
    <w:pPr>
      <w:tabs>
        <w:tab w:val="clear" w:pos="360"/>
      </w:tabs>
      <w:spacing w:after="120"/>
      <w:ind w:left="360"/>
    </w:pPr>
    <w:rPr>
      <w:sz w:val="16"/>
      <w:szCs w:val="16"/>
      <w:lang w:val="x-none" w:eastAsia="x-none"/>
    </w:rPr>
  </w:style>
  <w:style w:type="character" w:customStyle="1" w:styleId="BodyTextIndent3Char">
    <w:name w:val="Body Text Indent 3 Char"/>
    <w:link w:val="BodyTextIndent3"/>
    <w:uiPriority w:val="99"/>
    <w:rsid w:val="00B7705C"/>
    <w:rPr>
      <w:sz w:val="16"/>
      <w:szCs w:val="16"/>
    </w:rPr>
  </w:style>
  <w:style w:type="paragraph" w:styleId="ListBullet">
    <w:name w:val="List Bullet"/>
    <w:basedOn w:val="Normal"/>
    <w:autoRedefine/>
    <w:uiPriority w:val="99"/>
    <w:rsid w:val="007A63BC"/>
    <w:pPr>
      <w:numPr>
        <w:numId w:val="8"/>
      </w:numPr>
      <w:tabs>
        <w:tab w:val="clear" w:pos="360"/>
        <w:tab w:val="num" w:pos="720"/>
      </w:tabs>
      <w:spacing w:before="80" w:after="80"/>
      <w:ind w:left="720"/>
    </w:pPr>
    <w:rPr>
      <w:szCs w:val="24"/>
      <w:lang w:val="en-GB"/>
    </w:rPr>
  </w:style>
  <w:style w:type="paragraph" w:customStyle="1" w:styleId="CharCharChar1CharCharCharCharCharChar1CharCharChar">
    <w:name w:val="Char Char Char1 Char Char Char Char Char Char1 Char Char Char"/>
    <w:basedOn w:val="Normal"/>
    <w:rsid w:val="004750A4"/>
    <w:pPr>
      <w:tabs>
        <w:tab w:val="clear" w:pos="360"/>
      </w:tabs>
      <w:spacing w:after="160" w:line="240" w:lineRule="exact"/>
    </w:pPr>
    <w:rPr>
      <w:rFonts w:ascii="Verdana" w:hAnsi="Verdana"/>
    </w:rPr>
  </w:style>
  <w:style w:type="paragraph" w:customStyle="1" w:styleId="Body-Text">
    <w:name w:val="Body-Text"/>
    <w:basedOn w:val="Normal"/>
    <w:uiPriority w:val="99"/>
    <w:rsid w:val="000B43CA"/>
    <w:pPr>
      <w:tabs>
        <w:tab w:val="clear" w:pos="360"/>
      </w:tabs>
      <w:ind w:left="720"/>
      <w:jc w:val="both"/>
    </w:pPr>
  </w:style>
  <w:style w:type="paragraph" w:customStyle="1" w:styleId="CharCharChar1CharCharCharCharCharCharCharCharCharCharCharCharCharCharChar">
    <w:name w:val="Char Char Char1 Char Char Char Char Char Char Char Char Char Char Char Char Char Char Char"/>
    <w:basedOn w:val="Normal"/>
    <w:rsid w:val="002701EC"/>
    <w:pPr>
      <w:tabs>
        <w:tab w:val="clear" w:pos="360"/>
      </w:tabs>
      <w:spacing w:after="160" w:line="240" w:lineRule="exact"/>
    </w:pPr>
    <w:rPr>
      <w:rFonts w:ascii="Verdana" w:hAnsi="Verdana"/>
    </w:rPr>
  </w:style>
  <w:style w:type="paragraph" w:customStyle="1" w:styleId="CharCharChar1CharCharCharCharCharCharCharCharCharCharCharChar">
    <w:name w:val="Char Char Char1 Char Char Char Char Char Char Char Char Char Char Char Char"/>
    <w:basedOn w:val="Normal"/>
    <w:autoRedefine/>
    <w:uiPriority w:val="99"/>
    <w:rsid w:val="0093055A"/>
    <w:pPr>
      <w:tabs>
        <w:tab w:val="num" w:pos="360"/>
      </w:tabs>
      <w:spacing w:after="160" w:line="240" w:lineRule="exact"/>
      <w:ind w:left="360" w:hanging="360"/>
    </w:pPr>
    <w:rPr>
      <w:rFonts w:ascii="Verdana" w:hAnsi="Verdana"/>
    </w:rPr>
  </w:style>
  <w:style w:type="character" w:customStyle="1" w:styleId="Body-TextCharCharChar">
    <w:name w:val="Body-Text Char Char Char"/>
    <w:rsid w:val="0093055A"/>
    <w:rPr>
      <w:rFonts w:ascii="Century Gothic" w:hAnsi="Century Gothic"/>
      <w:sz w:val="24"/>
      <w:lang w:val="en-US" w:eastAsia="en-US" w:bidi="ar-SA"/>
    </w:rPr>
  </w:style>
  <w:style w:type="character" w:customStyle="1" w:styleId="Body-TextCharCharCharChar">
    <w:name w:val="Body-Text Char Char Char Char"/>
    <w:rsid w:val="00FF1BD2"/>
    <w:rPr>
      <w:rFonts w:ascii="Century Gothic" w:hAnsi="Century Gothic"/>
      <w:lang w:val="en-US" w:eastAsia="en-US" w:bidi="ar-SA"/>
    </w:rPr>
  </w:style>
  <w:style w:type="character" w:customStyle="1" w:styleId="WW8Num88z0">
    <w:name w:val="WW8Num88z0"/>
    <w:rsid w:val="0093055A"/>
    <w:rPr>
      <w:sz w:val="24"/>
      <w:szCs w:val="24"/>
    </w:rPr>
  </w:style>
  <w:style w:type="paragraph" w:styleId="BodyText3">
    <w:name w:val="Body Text 3"/>
    <w:basedOn w:val="Normal"/>
    <w:link w:val="BodyText3Char"/>
    <w:uiPriority w:val="99"/>
    <w:rsid w:val="0093055A"/>
    <w:pPr>
      <w:spacing w:after="120"/>
    </w:pPr>
    <w:rPr>
      <w:sz w:val="16"/>
      <w:szCs w:val="16"/>
      <w:lang w:val="x-none" w:eastAsia="x-none"/>
    </w:rPr>
  </w:style>
  <w:style w:type="character" w:customStyle="1" w:styleId="BodyText3Char">
    <w:name w:val="Body Text 3 Char"/>
    <w:link w:val="BodyText3"/>
    <w:uiPriority w:val="99"/>
    <w:rsid w:val="00B7705C"/>
    <w:rPr>
      <w:sz w:val="16"/>
      <w:szCs w:val="16"/>
    </w:rPr>
  </w:style>
  <w:style w:type="paragraph" w:styleId="PlainText">
    <w:name w:val="Plain Text"/>
    <w:basedOn w:val="Normal"/>
    <w:link w:val="PlainTextChar"/>
    <w:uiPriority w:val="99"/>
    <w:rsid w:val="0093055A"/>
    <w:pPr>
      <w:widowControl w:val="0"/>
      <w:tabs>
        <w:tab w:val="clear" w:pos="360"/>
      </w:tabs>
      <w:suppressAutoHyphens/>
    </w:pPr>
    <w:rPr>
      <w:rFonts w:ascii="Courier New" w:eastAsia="Lucida Sans Unicode" w:hAnsi="Courier New"/>
      <w:lang w:val="x-none" w:eastAsia="ar-SA"/>
    </w:rPr>
  </w:style>
  <w:style w:type="character" w:customStyle="1" w:styleId="PlainTextChar">
    <w:name w:val="Plain Text Char"/>
    <w:link w:val="PlainText"/>
    <w:uiPriority w:val="99"/>
    <w:rsid w:val="00B7705C"/>
    <w:rPr>
      <w:rFonts w:ascii="Courier New" w:eastAsia="Lucida Sans Unicode" w:hAnsi="Courier New" w:cs="Courier New"/>
      <w:lang w:eastAsia="ar-SA"/>
    </w:rPr>
  </w:style>
  <w:style w:type="paragraph" w:customStyle="1" w:styleId="WW-BodyText2">
    <w:name w:val="WW-Body Text 2"/>
    <w:basedOn w:val="Normal"/>
    <w:uiPriority w:val="99"/>
    <w:rsid w:val="0093055A"/>
    <w:pPr>
      <w:widowControl w:val="0"/>
      <w:tabs>
        <w:tab w:val="clear" w:pos="360"/>
      </w:tabs>
      <w:suppressAutoHyphens/>
      <w:spacing w:line="360" w:lineRule="auto"/>
      <w:jc w:val="both"/>
    </w:pPr>
    <w:rPr>
      <w:rFonts w:ascii="Verdana" w:eastAsia="Lucida Sans Unicode" w:hAnsi="Verdana"/>
      <w:b/>
      <w:bCs/>
      <w:lang w:val="en" w:eastAsia="ar-SA"/>
    </w:rPr>
  </w:style>
  <w:style w:type="paragraph" w:styleId="List">
    <w:name w:val="List"/>
    <w:basedOn w:val="BodyText"/>
    <w:uiPriority w:val="99"/>
    <w:rsid w:val="0093055A"/>
    <w:pPr>
      <w:widowControl w:val="0"/>
      <w:suppressAutoHyphens/>
      <w:spacing w:after="120"/>
    </w:pPr>
    <w:rPr>
      <w:rFonts w:ascii="Verdana" w:eastAsia="Lucida Sans Unicode" w:hAnsi="Verdana" w:cs="Tahoma"/>
      <w:i w:val="0"/>
      <w:color w:val="auto"/>
      <w:lang w:eastAsia="ar-SA"/>
    </w:rPr>
  </w:style>
  <w:style w:type="paragraph" w:styleId="BlockText">
    <w:name w:val="Block Text"/>
    <w:basedOn w:val="Normal"/>
    <w:uiPriority w:val="99"/>
    <w:rsid w:val="0093055A"/>
    <w:pPr>
      <w:tabs>
        <w:tab w:val="clear" w:pos="360"/>
      </w:tabs>
      <w:suppressAutoHyphens/>
      <w:spacing w:line="360" w:lineRule="auto"/>
      <w:ind w:left="720" w:right="360"/>
      <w:jc w:val="both"/>
    </w:pPr>
    <w:rPr>
      <w:rFonts w:ascii="Verdana" w:hAnsi="Verdana"/>
      <w:b/>
      <w:szCs w:val="24"/>
      <w:lang w:eastAsia="ar-SA"/>
    </w:rPr>
  </w:style>
  <w:style w:type="paragraph" w:customStyle="1" w:styleId="Normalbody">
    <w:name w:val="Normal+body"/>
    <w:basedOn w:val="Normal"/>
    <w:uiPriority w:val="99"/>
    <w:rsid w:val="0093055A"/>
    <w:pPr>
      <w:numPr>
        <w:numId w:val="9"/>
      </w:numPr>
      <w:tabs>
        <w:tab w:val="clear" w:pos="360"/>
      </w:tabs>
      <w:spacing w:line="360" w:lineRule="auto"/>
      <w:ind w:left="0" w:firstLine="0"/>
      <w:jc w:val="both"/>
    </w:pPr>
  </w:style>
  <w:style w:type="paragraph" w:customStyle="1" w:styleId="StyleHeading1CenturyGothic10ptWhiteBefore0ptAfteChar">
    <w:name w:val="Style Heading 1 + Century Gothic 10 pt White Before:  0 pt Afte... Char"/>
    <w:basedOn w:val="Heading1"/>
    <w:link w:val="StyleHeading1CenturyGothic10ptWhiteBefore0ptAfteCharChar"/>
    <w:rsid w:val="0093055A"/>
    <w:pPr>
      <w:shd w:val="clear" w:color="auto" w:fill="000000"/>
      <w:tabs>
        <w:tab w:val="num" w:pos="720"/>
      </w:tabs>
      <w:spacing w:before="0" w:after="0"/>
      <w:ind w:left="720" w:hanging="360"/>
    </w:pPr>
    <w:rPr>
      <w:rFonts w:cs="Arial"/>
      <w:bCs/>
      <w:smallCaps w:val="0"/>
      <w:kern w:val="32"/>
      <w:sz w:val="24"/>
      <w:szCs w:val="32"/>
    </w:rPr>
  </w:style>
  <w:style w:type="character" w:customStyle="1" w:styleId="StyleHeading1CenturyGothic10ptWhiteBefore0ptAfteCharChar">
    <w:name w:val="Style Heading 1 + Century Gothic 10 pt White Before:  0 pt Afte... Char Char"/>
    <w:link w:val="StyleHeading1CenturyGothic10ptWhiteBefore0ptAfteChar"/>
    <w:rsid w:val="0093055A"/>
    <w:rPr>
      <w:rFonts w:ascii="Century Gothic" w:hAnsi="Century Gothic" w:cs="Arial"/>
      <w:b/>
      <w:bCs/>
      <w:color w:val="FFFFFF"/>
      <w:kern w:val="32"/>
      <w:sz w:val="24"/>
      <w:szCs w:val="32"/>
      <w:lang w:val="en-US" w:eastAsia="en-US" w:bidi="ar-SA"/>
    </w:rPr>
  </w:style>
  <w:style w:type="paragraph" w:customStyle="1" w:styleId="PreformattedText">
    <w:name w:val="Preformatted Text"/>
    <w:basedOn w:val="Normal"/>
    <w:uiPriority w:val="99"/>
    <w:rsid w:val="0093055A"/>
    <w:pPr>
      <w:widowControl w:val="0"/>
      <w:tabs>
        <w:tab w:val="clear" w:pos="360"/>
      </w:tabs>
      <w:suppressAutoHyphens/>
    </w:pPr>
    <w:rPr>
      <w:rFonts w:ascii="Bitstream Vera Sans Mono" w:eastAsia="Bitstream Vera Sans Mono" w:hAnsi="Bitstream Vera Sans Mono" w:cs="Bitstream Vera Sans Mono"/>
    </w:rPr>
  </w:style>
  <w:style w:type="character" w:styleId="FollowedHyperlink">
    <w:name w:val="FollowedHyperlink"/>
    <w:uiPriority w:val="99"/>
    <w:rsid w:val="0093055A"/>
    <w:rPr>
      <w:rFonts w:ascii="Verdana" w:hAnsi="Verdana"/>
      <w:color w:val="800080"/>
      <w:u w:val="single"/>
      <w:lang w:val="en-US" w:eastAsia="en-US" w:bidi="ar-SA"/>
    </w:rPr>
  </w:style>
  <w:style w:type="character" w:customStyle="1" w:styleId="m1">
    <w:name w:val="m1"/>
    <w:rsid w:val="0093055A"/>
    <w:rPr>
      <w:rFonts w:ascii="Verdana" w:hAnsi="Verdana"/>
      <w:color w:val="0000FF"/>
      <w:lang w:val="en-US" w:eastAsia="en-US" w:bidi="ar-SA"/>
    </w:rPr>
  </w:style>
  <w:style w:type="character" w:customStyle="1" w:styleId="t1">
    <w:name w:val="t1"/>
    <w:rsid w:val="0093055A"/>
    <w:rPr>
      <w:rFonts w:ascii="Verdana" w:hAnsi="Verdana"/>
      <w:color w:val="990000"/>
      <w:lang w:val="en-US" w:eastAsia="en-US" w:bidi="ar-SA"/>
    </w:rPr>
  </w:style>
  <w:style w:type="character" w:customStyle="1" w:styleId="b1">
    <w:name w:val="b1"/>
    <w:rsid w:val="0093055A"/>
    <w:rPr>
      <w:rFonts w:ascii="Courier New" w:hAnsi="Courier New" w:hint="default"/>
      <w:b/>
      <w:bCs/>
      <w:strike w:val="0"/>
      <w:dstrike w:val="0"/>
      <w:color w:val="FF0000"/>
      <w:u w:val="none"/>
      <w:effect w:val="none"/>
      <w:lang w:val="en-US" w:eastAsia="en-US" w:bidi="ar-SA"/>
    </w:rPr>
  </w:style>
  <w:style w:type="character" w:customStyle="1" w:styleId="tx1">
    <w:name w:val="tx1"/>
    <w:rsid w:val="0093055A"/>
    <w:rPr>
      <w:rFonts w:ascii="Verdana" w:hAnsi="Verdana"/>
      <w:b/>
      <w:bCs/>
      <w:lang w:val="en-US" w:eastAsia="en-US" w:bidi="ar-SA"/>
    </w:rPr>
  </w:style>
  <w:style w:type="paragraph" w:customStyle="1" w:styleId="Style2-PCSChar">
    <w:name w:val="Style2-PCS Char"/>
    <w:basedOn w:val="TOC1"/>
    <w:link w:val="Style2-PCSCharChar"/>
    <w:rsid w:val="0093055A"/>
    <w:pPr>
      <w:tabs>
        <w:tab w:val="left" w:pos="432"/>
        <w:tab w:val="right" w:pos="8640"/>
      </w:tabs>
      <w:spacing w:before="0" w:after="0"/>
      <w:ind w:left="432"/>
    </w:pPr>
    <w:rPr>
      <w:sz w:val="24"/>
    </w:rPr>
  </w:style>
  <w:style w:type="character" w:customStyle="1" w:styleId="Style2-PCSCharChar">
    <w:name w:val="Style2-PCS Char Char"/>
    <w:link w:val="Style2-PCSChar"/>
    <w:rsid w:val="0093055A"/>
    <w:rPr>
      <w:b/>
      <w:caps/>
      <w:noProof/>
      <w:sz w:val="24"/>
      <w:lang w:val="en-US" w:eastAsia="en-US" w:bidi="ar-SA"/>
    </w:rPr>
  </w:style>
  <w:style w:type="paragraph" w:styleId="HTMLPreformatted">
    <w:name w:val="HTML Preformatted"/>
    <w:basedOn w:val="Normal"/>
    <w:link w:val="HTMLPreformattedChar"/>
    <w:rsid w:val="0093055A"/>
    <w:pPr>
      <w:tabs>
        <w:tab w:val="clear"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val="x-none" w:eastAsia="x-none" w:bidi="bn-IN"/>
    </w:rPr>
  </w:style>
  <w:style w:type="character" w:customStyle="1" w:styleId="HTMLPreformattedChar">
    <w:name w:val="HTML Preformatted Char"/>
    <w:link w:val="HTMLPreformatted"/>
    <w:rsid w:val="00B7705C"/>
    <w:rPr>
      <w:rFonts w:ascii="Courier New" w:hAnsi="Courier New" w:cs="Courier New"/>
      <w:lang w:bidi="bn-IN"/>
    </w:rPr>
  </w:style>
  <w:style w:type="character" w:customStyle="1" w:styleId="pi1">
    <w:name w:val="pi1"/>
    <w:rsid w:val="0093055A"/>
    <w:rPr>
      <w:rFonts w:ascii="Verdana" w:hAnsi="Verdana"/>
      <w:color w:val="0000FF"/>
      <w:lang w:val="en-US" w:eastAsia="en-US" w:bidi="ar-SA"/>
    </w:rPr>
  </w:style>
  <w:style w:type="character" w:customStyle="1" w:styleId="ci1">
    <w:name w:val="ci1"/>
    <w:rsid w:val="0093055A"/>
    <w:rPr>
      <w:rFonts w:ascii="Courier" w:hAnsi="Courier" w:hint="default"/>
      <w:color w:val="888888"/>
      <w:sz w:val="24"/>
      <w:szCs w:val="24"/>
      <w:lang w:val="en-US" w:eastAsia="en-US" w:bidi="ar-SA"/>
    </w:rPr>
  </w:style>
  <w:style w:type="character" w:customStyle="1" w:styleId="ns1">
    <w:name w:val="ns1"/>
    <w:rsid w:val="0093055A"/>
    <w:rPr>
      <w:rFonts w:ascii="Verdana" w:hAnsi="Verdana"/>
      <w:color w:val="FF0000"/>
      <w:lang w:val="en-US" w:eastAsia="en-US" w:bidi="ar-SA"/>
    </w:rPr>
  </w:style>
  <w:style w:type="paragraph" w:customStyle="1" w:styleId="StyleHeading1CenturyGothic10ptWhiteBefore0ptAfte">
    <w:name w:val="Style Heading 1 + Century Gothic 10 pt White Before:  0 pt Afte..."/>
    <w:basedOn w:val="Heading1"/>
    <w:uiPriority w:val="99"/>
    <w:rsid w:val="00637960"/>
    <w:pPr>
      <w:numPr>
        <w:numId w:val="10"/>
      </w:numPr>
      <w:shd w:val="clear" w:color="auto" w:fill="000000"/>
      <w:spacing w:before="0" w:after="0"/>
    </w:pPr>
    <w:rPr>
      <w:bCs/>
      <w:smallCaps w:val="0"/>
      <w:kern w:val="32"/>
      <w:sz w:val="20"/>
    </w:rPr>
  </w:style>
  <w:style w:type="paragraph" w:customStyle="1" w:styleId="Style2-PCS">
    <w:name w:val="Style2-PCS"/>
    <w:basedOn w:val="TOC1"/>
    <w:uiPriority w:val="99"/>
    <w:rsid w:val="00637960"/>
    <w:pPr>
      <w:tabs>
        <w:tab w:val="left" w:pos="432"/>
        <w:tab w:val="right" w:pos="8640"/>
      </w:tabs>
      <w:spacing w:before="0" w:after="0"/>
      <w:ind w:left="432"/>
    </w:pPr>
  </w:style>
  <w:style w:type="paragraph" w:customStyle="1" w:styleId="Style2">
    <w:name w:val="Style2"/>
    <w:basedOn w:val="Heading1"/>
    <w:autoRedefine/>
    <w:uiPriority w:val="99"/>
    <w:rsid w:val="00536FCB"/>
    <w:pPr>
      <w:shd w:val="clear" w:color="auto" w:fill="000000"/>
      <w:tabs>
        <w:tab w:val="clear" w:pos="360"/>
        <w:tab w:val="num" w:pos="0"/>
      </w:tabs>
      <w:spacing w:line="360" w:lineRule="auto"/>
    </w:pPr>
    <w:rPr>
      <w:sz w:val="24"/>
      <w:szCs w:val="24"/>
    </w:rPr>
  </w:style>
  <w:style w:type="paragraph" w:customStyle="1" w:styleId="pStyle2">
    <w:name w:val="pStyle2"/>
    <w:basedOn w:val="Heading2"/>
    <w:autoRedefine/>
    <w:uiPriority w:val="99"/>
    <w:rsid w:val="00536FCB"/>
    <w:pPr>
      <w:numPr>
        <w:ilvl w:val="0"/>
        <w:numId w:val="0"/>
      </w:numPr>
      <w:tabs>
        <w:tab w:val="num" w:pos="540"/>
      </w:tabs>
      <w:spacing w:line="360" w:lineRule="auto"/>
      <w:ind w:left="180"/>
    </w:pPr>
  </w:style>
  <w:style w:type="paragraph" w:customStyle="1" w:styleId="CharCharChar1CharCharCharCharCharCharCharCharCharCharCharCharCharCharChar1">
    <w:name w:val="Char Char Char1 Char Char Char Char Char Char Char Char Char Char Char Char Char Char Char1"/>
    <w:basedOn w:val="Normal"/>
    <w:autoRedefine/>
    <w:uiPriority w:val="99"/>
    <w:rsid w:val="00536FCB"/>
    <w:pPr>
      <w:numPr>
        <w:numId w:val="2"/>
      </w:numPr>
      <w:tabs>
        <w:tab w:val="clear" w:pos="360"/>
      </w:tabs>
      <w:spacing w:after="160" w:line="240" w:lineRule="exact"/>
    </w:pPr>
    <w:rPr>
      <w:rFonts w:ascii="Verdana" w:hAnsi="Verdana"/>
    </w:rPr>
  </w:style>
  <w:style w:type="paragraph" w:customStyle="1" w:styleId="CharCharChar1CharCharCharCharCharCharCharCharCharCharCharCharCharCharCharChar">
    <w:name w:val="Char Char Char1 Char Char Char Char Char Char Char Char Char Char Char Char Char Char Char Char"/>
    <w:basedOn w:val="Normal"/>
    <w:rsid w:val="008E6B92"/>
    <w:pPr>
      <w:tabs>
        <w:tab w:val="clear" w:pos="360"/>
      </w:tabs>
      <w:spacing w:after="160" w:line="240" w:lineRule="exact"/>
    </w:pPr>
    <w:rPr>
      <w:rFonts w:ascii="Verdana" w:hAnsi="Verdana"/>
    </w:rPr>
  </w:style>
  <w:style w:type="paragraph" w:customStyle="1" w:styleId="PStyle1">
    <w:name w:val="PStyle1"/>
    <w:basedOn w:val="Heading1"/>
    <w:uiPriority w:val="99"/>
    <w:rsid w:val="008E6B92"/>
    <w:pPr>
      <w:shd w:val="clear" w:color="auto" w:fill="000000"/>
      <w:spacing w:line="360" w:lineRule="auto"/>
    </w:pPr>
    <w:rPr>
      <w:sz w:val="24"/>
      <w:szCs w:val="24"/>
    </w:rPr>
  </w:style>
  <w:style w:type="paragraph" w:customStyle="1" w:styleId="CharCharChar1CharCharCharCharCharCharCharCharCharCharCharCharCharCharCharCharCharCharChar">
    <w:name w:val="Char Char Char1 Char Char Char Char Char Char Char Char Char Char Char Char Char Char Char Char Char Char Char"/>
    <w:basedOn w:val="Normal"/>
    <w:rsid w:val="00FF1BD2"/>
    <w:pPr>
      <w:tabs>
        <w:tab w:val="clear" w:pos="360"/>
      </w:tabs>
      <w:spacing w:after="160" w:line="240" w:lineRule="exact"/>
    </w:pPr>
    <w:rPr>
      <w:rFonts w:ascii="Verdana" w:hAnsi="Verdana"/>
    </w:rPr>
  </w:style>
  <w:style w:type="character" w:customStyle="1" w:styleId="CenturyGothicCharCharCharChar">
    <w:name w:val="Century Gothic Char Char Char Char"/>
    <w:rsid w:val="00FF1BD2"/>
    <w:rPr>
      <w:rFonts w:ascii="Century Gothic" w:hAnsi="Century Gothic"/>
      <w:sz w:val="22"/>
      <w:szCs w:val="24"/>
      <w:lang w:val="en-US" w:eastAsia="en-US" w:bidi="ar-SA"/>
    </w:rPr>
  </w:style>
  <w:style w:type="paragraph" w:customStyle="1" w:styleId="NormalbodyCharCharChar">
    <w:name w:val="Normal+body Char Char Char"/>
    <w:basedOn w:val="Normal"/>
    <w:uiPriority w:val="99"/>
    <w:rsid w:val="00FF1BD2"/>
    <w:pPr>
      <w:tabs>
        <w:tab w:val="clear" w:pos="360"/>
      </w:tabs>
      <w:spacing w:line="360" w:lineRule="auto"/>
      <w:jc w:val="both"/>
    </w:pPr>
  </w:style>
  <w:style w:type="paragraph" w:styleId="BodyTextIndent">
    <w:name w:val="Body Text Indent"/>
    <w:basedOn w:val="Normal"/>
    <w:link w:val="BodyTextIndentChar"/>
    <w:uiPriority w:val="99"/>
    <w:rsid w:val="00FF1BD2"/>
    <w:pPr>
      <w:spacing w:after="120"/>
      <w:ind w:left="360"/>
    </w:pPr>
    <w:rPr>
      <w:lang w:val="x-none" w:eastAsia="x-none"/>
    </w:rPr>
  </w:style>
  <w:style w:type="character" w:customStyle="1" w:styleId="BodyTextIndentChar">
    <w:name w:val="Body Text Indent Char"/>
    <w:link w:val="BodyTextIndent"/>
    <w:uiPriority w:val="99"/>
    <w:rsid w:val="00B7705C"/>
    <w:rPr>
      <w:sz w:val="24"/>
    </w:rPr>
  </w:style>
  <w:style w:type="paragraph" w:styleId="Title">
    <w:name w:val="Title"/>
    <w:basedOn w:val="Normal"/>
    <w:link w:val="TitleChar"/>
    <w:uiPriority w:val="99"/>
    <w:qFormat/>
    <w:rsid w:val="00FF1BD2"/>
    <w:pPr>
      <w:tabs>
        <w:tab w:val="clear" w:pos="360"/>
      </w:tabs>
      <w:jc w:val="center"/>
    </w:pPr>
    <w:rPr>
      <w:rFonts w:ascii="Arial Black" w:hAnsi="Arial Black"/>
      <w:b/>
      <w:bCs/>
      <w:szCs w:val="24"/>
      <w:lang w:val="x-none" w:eastAsia="x-none"/>
    </w:rPr>
  </w:style>
  <w:style w:type="character" w:customStyle="1" w:styleId="TitleChar">
    <w:name w:val="Title Char"/>
    <w:link w:val="Title"/>
    <w:uiPriority w:val="99"/>
    <w:rsid w:val="00B7705C"/>
    <w:rPr>
      <w:rFonts w:ascii="Arial Black" w:hAnsi="Arial Black"/>
      <w:b/>
      <w:bCs/>
      <w:sz w:val="24"/>
      <w:szCs w:val="24"/>
    </w:rPr>
  </w:style>
  <w:style w:type="paragraph" w:customStyle="1" w:styleId="CLReplyCharCharChar">
    <w:name w:val="CLReply Char Char Char"/>
    <w:basedOn w:val="Normal"/>
    <w:link w:val="CLReplyCharCharCharChar"/>
    <w:rsid w:val="00FF1BD2"/>
    <w:pPr>
      <w:tabs>
        <w:tab w:val="clear" w:pos="360"/>
      </w:tabs>
      <w:ind w:left="360"/>
    </w:pPr>
    <w:rPr>
      <w:color w:val="FF0000"/>
    </w:rPr>
  </w:style>
  <w:style w:type="character" w:customStyle="1" w:styleId="CLReplyCharCharCharChar">
    <w:name w:val="CLReply Char Char Char Char"/>
    <w:link w:val="CLReplyCharCharChar"/>
    <w:rsid w:val="00FF1BD2"/>
    <w:rPr>
      <w:rFonts w:ascii="Century Gothic" w:hAnsi="Century Gothic"/>
      <w:color w:val="FF0000"/>
      <w:sz w:val="24"/>
      <w:lang w:val="en-US" w:eastAsia="en-US" w:bidi="ar-SA"/>
    </w:rPr>
  </w:style>
  <w:style w:type="paragraph" w:customStyle="1" w:styleId="CLReplyChar">
    <w:name w:val="CLReply Char"/>
    <w:basedOn w:val="Normal"/>
    <w:link w:val="CLReplyCharChar"/>
    <w:rsid w:val="00FF1BD2"/>
    <w:pPr>
      <w:tabs>
        <w:tab w:val="clear" w:pos="360"/>
      </w:tabs>
      <w:ind w:left="360"/>
    </w:pPr>
    <w:rPr>
      <w:color w:val="FF0000"/>
    </w:rPr>
  </w:style>
  <w:style w:type="character" w:customStyle="1" w:styleId="CLReplyCharChar">
    <w:name w:val="CLReply Char Char"/>
    <w:link w:val="CLReplyChar"/>
    <w:rsid w:val="00FF1BD2"/>
    <w:rPr>
      <w:rFonts w:ascii="Century Gothic" w:hAnsi="Century Gothic"/>
      <w:color w:val="FF0000"/>
      <w:sz w:val="24"/>
      <w:lang w:val="en-US" w:eastAsia="en-US" w:bidi="ar-SA"/>
    </w:rPr>
  </w:style>
  <w:style w:type="paragraph" w:customStyle="1" w:styleId="CLReply">
    <w:name w:val="CLReply"/>
    <w:basedOn w:val="Normal"/>
    <w:uiPriority w:val="99"/>
    <w:rsid w:val="00FF1BD2"/>
    <w:pPr>
      <w:tabs>
        <w:tab w:val="clear" w:pos="360"/>
      </w:tabs>
      <w:ind w:left="360"/>
    </w:pPr>
    <w:rPr>
      <w:color w:val="FF0000"/>
    </w:rPr>
  </w:style>
  <w:style w:type="paragraph" w:customStyle="1" w:styleId="New">
    <w:name w:val="New"/>
    <w:basedOn w:val="CLReply"/>
    <w:uiPriority w:val="99"/>
    <w:rsid w:val="00FF1BD2"/>
  </w:style>
  <w:style w:type="paragraph" w:customStyle="1" w:styleId="StyleHeading2CenturyGothic10ptBlackLeft0Linespa">
    <w:name w:val="Style Heading 2 + Century Gothic 10 pt Black Left:  0&quot; Line spa..."/>
    <w:basedOn w:val="Heading2"/>
    <w:uiPriority w:val="99"/>
    <w:rsid w:val="00FF1BD2"/>
    <w:pPr>
      <w:numPr>
        <w:ilvl w:val="0"/>
        <w:numId w:val="0"/>
      </w:numPr>
      <w:tabs>
        <w:tab w:val="num" w:pos="360"/>
        <w:tab w:val="num" w:pos="540"/>
      </w:tabs>
      <w:spacing w:line="360" w:lineRule="auto"/>
      <w:ind w:hanging="360"/>
    </w:pPr>
    <w:rPr>
      <w:bCs/>
    </w:rPr>
  </w:style>
  <w:style w:type="paragraph" w:customStyle="1" w:styleId="StyleHeading3CenturyGothic10ptBlackLinespacing15">
    <w:name w:val="Style Heading 3 + Century Gothic 10 pt Black Line spacing:  1.5 ..."/>
    <w:basedOn w:val="Heading3"/>
    <w:autoRedefine/>
    <w:uiPriority w:val="99"/>
    <w:rsid w:val="00FF1BD2"/>
    <w:pPr>
      <w:tabs>
        <w:tab w:val="num" w:pos="360"/>
      </w:tabs>
      <w:spacing w:line="360" w:lineRule="auto"/>
      <w:ind w:hanging="360"/>
    </w:pPr>
    <w:rPr>
      <w:bCs/>
      <w:color w:val="000000"/>
    </w:rPr>
  </w:style>
  <w:style w:type="character" w:customStyle="1" w:styleId="title1">
    <w:name w:val="title1"/>
    <w:rsid w:val="00FF1BD2"/>
    <w:rPr>
      <w:rFonts w:ascii="Verdana" w:hAnsi="Verdana" w:hint="default"/>
      <w:b/>
      <w:bCs/>
      <w:color w:val="000000"/>
      <w:sz w:val="27"/>
      <w:szCs w:val="27"/>
      <w:lang w:val="en-US" w:eastAsia="en-US" w:bidi="ar-SA"/>
    </w:rPr>
  </w:style>
  <w:style w:type="paragraph" w:styleId="NormalIndent">
    <w:name w:val="Normal Indent"/>
    <w:basedOn w:val="Normal"/>
    <w:uiPriority w:val="99"/>
    <w:rsid w:val="00FF1BD2"/>
    <w:pPr>
      <w:tabs>
        <w:tab w:val="clear" w:pos="360"/>
      </w:tabs>
      <w:overflowPunct w:val="0"/>
      <w:autoSpaceDE w:val="0"/>
      <w:autoSpaceDN w:val="0"/>
      <w:adjustRightInd w:val="0"/>
      <w:spacing w:after="240"/>
      <w:ind w:left="851"/>
      <w:jc w:val="both"/>
      <w:textAlignment w:val="baseline"/>
    </w:pPr>
    <w:rPr>
      <w:szCs w:val="24"/>
      <w:lang w:val="en-GB"/>
    </w:rPr>
  </w:style>
  <w:style w:type="character" w:customStyle="1" w:styleId="txt-label">
    <w:name w:val="txt-label"/>
    <w:rsid w:val="00FF1BD2"/>
    <w:rPr>
      <w:rFonts w:ascii="Century Gothic" w:hAnsi="Century Gothic"/>
      <w:lang w:val="en-US" w:eastAsia="en-US" w:bidi="ar-SA"/>
    </w:rPr>
  </w:style>
  <w:style w:type="character" w:customStyle="1" w:styleId="Body-TextCharCharCharCharChar">
    <w:name w:val="Body-Text Char Char Char Char Char"/>
    <w:rsid w:val="00FF1BD2"/>
    <w:rPr>
      <w:rFonts w:ascii="Century Gothic" w:hAnsi="Century Gothic"/>
      <w:lang w:val="en-US" w:eastAsia="en-US" w:bidi="ar-SA"/>
    </w:rPr>
  </w:style>
  <w:style w:type="paragraph" w:customStyle="1" w:styleId="Default">
    <w:name w:val="Default"/>
    <w:rsid w:val="00FF1BD2"/>
    <w:pPr>
      <w:autoSpaceDE w:val="0"/>
      <w:autoSpaceDN w:val="0"/>
      <w:adjustRightInd w:val="0"/>
    </w:pPr>
    <w:rPr>
      <w:rFonts w:cs="Century Gothic"/>
      <w:color w:val="000000"/>
      <w:sz w:val="24"/>
      <w:szCs w:val="24"/>
    </w:rPr>
  </w:style>
  <w:style w:type="table" w:styleId="TableGrid1">
    <w:name w:val="Table Grid 1"/>
    <w:basedOn w:val="TableNormal"/>
    <w:rsid w:val="00691FEF"/>
    <w:pPr>
      <w:tabs>
        <w:tab w:val="left" w:pos="360"/>
      </w:tabs>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styleId="Strong">
    <w:name w:val="Strong"/>
    <w:uiPriority w:val="22"/>
    <w:qFormat/>
    <w:rsid w:val="00914EEB"/>
    <w:rPr>
      <w:b/>
      <w:bCs/>
    </w:rPr>
  </w:style>
  <w:style w:type="table" w:customStyle="1" w:styleId="TableGrid10">
    <w:name w:val="Table Grid1"/>
    <w:basedOn w:val="TableNormal"/>
    <w:next w:val="TableGrid"/>
    <w:rsid w:val="00D11ADA"/>
    <w:rPr>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5C064A"/>
    <w:rPr>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rsid w:val="006F455D"/>
    <w:rPr>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1"/>
    <w:qFormat/>
    <w:rsid w:val="00CE6DA2"/>
    <w:pPr>
      <w:ind w:left="720"/>
    </w:pPr>
  </w:style>
  <w:style w:type="character" w:customStyle="1" w:styleId="ListParagraphChar">
    <w:name w:val="List Paragraph Char"/>
    <w:link w:val="ListParagraph"/>
    <w:uiPriority w:val="1"/>
    <w:rsid w:val="008529CF"/>
  </w:style>
  <w:style w:type="paragraph" w:customStyle="1" w:styleId="font5">
    <w:name w:val="font5"/>
    <w:basedOn w:val="Normal"/>
    <w:uiPriority w:val="99"/>
    <w:rsid w:val="0068080D"/>
    <w:pPr>
      <w:tabs>
        <w:tab w:val="clear" w:pos="360"/>
      </w:tabs>
      <w:spacing w:before="100" w:beforeAutospacing="1" w:after="100" w:afterAutospacing="1"/>
    </w:pPr>
    <w:rPr>
      <w:rFonts w:ascii="Arial" w:hAnsi="Arial" w:cs="Arial"/>
      <w:color w:val="0000FF"/>
    </w:rPr>
  </w:style>
  <w:style w:type="paragraph" w:customStyle="1" w:styleId="xl66">
    <w:name w:val="xl66"/>
    <w:basedOn w:val="Normal"/>
    <w:uiPriority w:val="99"/>
    <w:rsid w:val="0068080D"/>
    <w:pPr>
      <w:pBdr>
        <w:top w:val="single" w:sz="4" w:space="0" w:color="auto"/>
        <w:left w:val="single" w:sz="4" w:space="0" w:color="auto"/>
        <w:bottom w:val="single" w:sz="4" w:space="0" w:color="auto"/>
        <w:right w:val="single" w:sz="4" w:space="0" w:color="auto"/>
      </w:pBdr>
      <w:shd w:val="clear" w:color="000000" w:fill="AEAAAA"/>
      <w:tabs>
        <w:tab w:val="clear" w:pos="360"/>
      </w:tabs>
      <w:spacing w:before="100" w:beforeAutospacing="1" w:after="100" w:afterAutospacing="1"/>
    </w:pPr>
    <w:rPr>
      <w:rFonts w:ascii="Arial" w:hAnsi="Arial" w:cs="Arial"/>
    </w:rPr>
  </w:style>
  <w:style w:type="paragraph" w:customStyle="1" w:styleId="xl67">
    <w:name w:val="xl67"/>
    <w:basedOn w:val="Normal"/>
    <w:uiPriority w:val="99"/>
    <w:rsid w:val="0068080D"/>
    <w:pPr>
      <w:pBdr>
        <w:top w:val="single" w:sz="4" w:space="0" w:color="auto"/>
        <w:left w:val="single" w:sz="4" w:space="0" w:color="auto"/>
        <w:bottom w:val="single" w:sz="4" w:space="0" w:color="auto"/>
        <w:right w:val="single" w:sz="4" w:space="0" w:color="auto"/>
      </w:pBdr>
      <w:tabs>
        <w:tab w:val="clear" w:pos="360"/>
      </w:tabs>
      <w:spacing w:before="100" w:beforeAutospacing="1" w:after="100" w:afterAutospacing="1"/>
    </w:pPr>
    <w:rPr>
      <w:rFonts w:ascii="Arial" w:hAnsi="Arial" w:cs="Arial"/>
    </w:rPr>
  </w:style>
  <w:style w:type="paragraph" w:customStyle="1" w:styleId="xl68">
    <w:name w:val="xl68"/>
    <w:basedOn w:val="Normal"/>
    <w:uiPriority w:val="99"/>
    <w:rsid w:val="0068080D"/>
    <w:pPr>
      <w:pBdr>
        <w:top w:val="single" w:sz="4" w:space="0" w:color="auto"/>
        <w:left w:val="single" w:sz="4" w:space="0" w:color="auto"/>
        <w:bottom w:val="single" w:sz="4" w:space="0" w:color="auto"/>
        <w:right w:val="single" w:sz="4" w:space="0" w:color="auto"/>
      </w:pBdr>
      <w:tabs>
        <w:tab w:val="clear" w:pos="360"/>
      </w:tabs>
      <w:spacing w:before="100" w:beforeAutospacing="1" w:after="100" w:afterAutospacing="1"/>
    </w:pPr>
    <w:rPr>
      <w:rFonts w:ascii="Arial" w:hAnsi="Arial" w:cs="Arial"/>
      <w:color w:val="FF0000"/>
    </w:rPr>
  </w:style>
  <w:style w:type="paragraph" w:customStyle="1" w:styleId="xl69">
    <w:name w:val="xl69"/>
    <w:basedOn w:val="Normal"/>
    <w:uiPriority w:val="99"/>
    <w:rsid w:val="0068080D"/>
    <w:pPr>
      <w:pBdr>
        <w:top w:val="single" w:sz="4" w:space="0" w:color="auto"/>
        <w:left w:val="single" w:sz="4" w:space="0" w:color="auto"/>
        <w:bottom w:val="single" w:sz="4" w:space="0" w:color="auto"/>
        <w:right w:val="single" w:sz="4" w:space="0" w:color="auto"/>
      </w:pBdr>
      <w:shd w:val="clear" w:color="000000" w:fill="FFC000"/>
      <w:tabs>
        <w:tab w:val="clear" w:pos="360"/>
      </w:tabs>
      <w:spacing w:before="100" w:beforeAutospacing="1" w:after="100" w:afterAutospacing="1"/>
    </w:pPr>
    <w:rPr>
      <w:rFonts w:ascii="Arial" w:hAnsi="Arial" w:cs="Arial"/>
    </w:rPr>
  </w:style>
  <w:style w:type="paragraph" w:customStyle="1" w:styleId="xl70">
    <w:name w:val="xl70"/>
    <w:basedOn w:val="Normal"/>
    <w:uiPriority w:val="99"/>
    <w:rsid w:val="0068080D"/>
    <w:pPr>
      <w:pBdr>
        <w:top w:val="single" w:sz="4" w:space="0" w:color="auto"/>
        <w:left w:val="single" w:sz="4" w:space="0" w:color="auto"/>
        <w:bottom w:val="single" w:sz="4" w:space="0" w:color="auto"/>
        <w:right w:val="single" w:sz="4" w:space="0" w:color="auto"/>
      </w:pBdr>
      <w:shd w:val="clear" w:color="000000" w:fill="FFFFFF"/>
      <w:tabs>
        <w:tab w:val="clear" w:pos="360"/>
      </w:tabs>
      <w:spacing w:before="100" w:beforeAutospacing="1" w:after="100" w:afterAutospacing="1"/>
    </w:pPr>
    <w:rPr>
      <w:rFonts w:ascii="Arial" w:hAnsi="Arial" w:cs="Arial"/>
    </w:rPr>
  </w:style>
  <w:style w:type="paragraph" w:customStyle="1" w:styleId="xl71">
    <w:name w:val="xl71"/>
    <w:basedOn w:val="Normal"/>
    <w:uiPriority w:val="99"/>
    <w:rsid w:val="0068080D"/>
    <w:pPr>
      <w:pBdr>
        <w:top w:val="single" w:sz="4" w:space="0" w:color="auto"/>
        <w:left w:val="single" w:sz="4" w:space="0" w:color="auto"/>
        <w:bottom w:val="single" w:sz="4" w:space="0" w:color="auto"/>
        <w:right w:val="single" w:sz="4" w:space="0" w:color="auto"/>
      </w:pBdr>
      <w:shd w:val="clear" w:color="000000" w:fill="92D050"/>
      <w:tabs>
        <w:tab w:val="clear" w:pos="360"/>
      </w:tabs>
      <w:spacing w:before="100" w:beforeAutospacing="1" w:after="100" w:afterAutospacing="1"/>
    </w:pPr>
    <w:rPr>
      <w:rFonts w:ascii="Arial" w:hAnsi="Arial" w:cs="Arial"/>
    </w:rPr>
  </w:style>
  <w:style w:type="paragraph" w:customStyle="1" w:styleId="xl72">
    <w:name w:val="xl72"/>
    <w:basedOn w:val="Normal"/>
    <w:uiPriority w:val="99"/>
    <w:rsid w:val="0068080D"/>
    <w:pPr>
      <w:pBdr>
        <w:top w:val="single" w:sz="4" w:space="0" w:color="auto"/>
        <w:left w:val="single" w:sz="4" w:space="0" w:color="auto"/>
        <w:bottom w:val="single" w:sz="4" w:space="0" w:color="auto"/>
        <w:right w:val="single" w:sz="4" w:space="0" w:color="auto"/>
      </w:pBdr>
      <w:shd w:val="clear" w:color="000000" w:fill="FFFF00"/>
      <w:tabs>
        <w:tab w:val="clear" w:pos="360"/>
      </w:tabs>
      <w:spacing w:before="100" w:beforeAutospacing="1" w:after="100" w:afterAutospacing="1"/>
    </w:pPr>
    <w:rPr>
      <w:rFonts w:ascii="Arial" w:hAnsi="Arial" w:cs="Arial"/>
    </w:rPr>
  </w:style>
  <w:style w:type="paragraph" w:customStyle="1" w:styleId="xl73">
    <w:name w:val="xl73"/>
    <w:basedOn w:val="Normal"/>
    <w:uiPriority w:val="99"/>
    <w:rsid w:val="0068080D"/>
    <w:pPr>
      <w:pBdr>
        <w:top w:val="single" w:sz="4" w:space="0" w:color="auto"/>
        <w:left w:val="single" w:sz="4" w:space="0" w:color="auto"/>
        <w:bottom w:val="single" w:sz="4" w:space="0" w:color="auto"/>
        <w:right w:val="single" w:sz="4" w:space="0" w:color="auto"/>
      </w:pBdr>
      <w:tabs>
        <w:tab w:val="clear" w:pos="360"/>
      </w:tabs>
      <w:spacing w:before="100" w:beforeAutospacing="1" w:after="100" w:afterAutospacing="1"/>
      <w:jc w:val="center"/>
      <w:textAlignment w:val="center"/>
    </w:pPr>
    <w:rPr>
      <w:rFonts w:ascii="Arial" w:hAnsi="Arial" w:cs="Arial"/>
      <w:b/>
      <w:bCs/>
      <w:szCs w:val="24"/>
    </w:rPr>
  </w:style>
  <w:style w:type="paragraph" w:customStyle="1" w:styleId="xl74">
    <w:name w:val="xl74"/>
    <w:basedOn w:val="Normal"/>
    <w:uiPriority w:val="99"/>
    <w:rsid w:val="0068080D"/>
    <w:pPr>
      <w:pBdr>
        <w:top w:val="single" w:sz="4" w:space="0" w:color="auto"/>
        <w:left w:val="single" w:sz="4" w:space="0" w:color="auto"/>
        <w:bottom w:val="single" w:sz="4" w:space="0" w:color="auto"/>
        <w:right w:val="single" w:sz="4" w:space="0" w:color="auto"/>
      </w:pBdr>
      <w:shd w:val="clear" w:color="000000" w:fill="FFFFFF"/>
      <w:tabs>
        <w:tab w:val="clear" w:pos="360"/>
      </w:tabs>
      <w:spacing w:before="100" w:beforeAutospacing="1" w:after="100" w:afterAutospacing="1"/>
      <w:jc w:val="center"/>
      <w:textAlignment w:val="center"/>
    </w:pPr>
    <w:rPr>
      <w:rFonts w:ascii="Arial" w:hAnsi="Arial" w:cs="Arial"/>
      <w:b/>
      <w:bCs/>
      <w:szCs w:val="24"/>
    </w:rPr>
  </w:style>
  <w:style w:type="paragraph" w:customStyle="1" w:styleId="xl75">
    <w:name w:val="xl75"/>
    <w:basedOn w:val="Normal"/>
    <w:uiPriority w:val="99"/>
    <w:rsid w:val="0068080D"/>
    <w:pPr>
      <w:pBdr>
        <w:top w:val="single" w:sz="4" w:space="0" w:color="auto"/>
        <w:left w:val="single" w:sz="4" w:space="0" w:color="auto"/>
        <w:bottom w:val="single" w:sz="4" w:space="0" w:color="auto"/>
        <w:right w:val="single" w:sz="4" w:space="0" w:color="auto"/>
      </w:pBdr>
      <w:shd w:val="clear" w:color="000000" w:fill="FFFFFF"/>
      <w:tabs>
        <w:tab w:val="clear" w:pos="360"/>
      </w:tabs>
      <w:spacing w:before="100" w:beforeAutospacing="1" w:after="100" w:afterAutospacing="1"/>
      <w:jc w:val="center"/>
      <w:textAlignment w:val="center"/>
    </w:pPr>
    <w:rPr>
      <w:rFonts w:ascii="Arial" w:hAnsi="Arial" w:cs="Arial"/>
      <w:b/>
      <w:bCs/>
      <w:color w:val="FF0000"/>
      <w:szCs w:val="24"/>
    </w:rPr>
  </w:style>
  <w:style w:type="table" w:customStyle="1" w:styleId="GridTable1Light-Accent21">
    <w:name w:val="Grid Table 1 Light - Accent 21"/>
    <w:basedOn w:val="TableNormal"/>
    <w:uiPriority w:val="46"/>
    <w:rsid w:val="001E76A5"/>
    <w:rPr>
      <w:lang w:eastAsia="zh-CN"/>
    </w:rPr>
    <w:tblPr>
      <w:tblStyleRowBandSize w:val="1"/>
      <w:tblStyleColBandSize w:val="1"/>
      <w:tblBorders>
        <w:top w:val="single" w:sz="4" w:space="0" w:color="943634"/>
        <w:left w:val="single" w:sz="4" w:space="0" w:color="943634"/>
        <w:bottom w:val="single" w:sz="4" w:space="0" w:color="943634"/>
        <w:right w:val="single" w:sz="4" w:space="0" w:color="943634"/>
        <w:insideH w:val="single" w:sz="4" w:space="0" w:color="943634"/>
        <w:insideV w:val="single" w:sz="4" w:space="0" w:color="943634"/>
      </w:tblBorders>
    </w:tblPr>
    <w:tblStylePr w:type="firstRow">
      <w:rPr>
        <w:b w:val="0"/>
        <w:bCs/>
        <w:color w:val="FFFFFF"/>
      </w:rPr>
      <w:tblPr/>
      <w:tcPr>
        <w:shd w:val="clear" w:color="auto" w:fill="943634"/>
      </w:tcPr>
    </w:tblStylePr>
    <w:tblStylePr w:type="lastRow">
      <w:rPr>
        <w:b w:val="0"/>
        <w:bCs/>
      </w:rPr>
      <w:tblPr/>
      <w:tcPr>
        <w:tcBorders>
          <w:top w:val="double" w:sz="2" w:space="0" w:color="D99594"/>
        </w:tcBorders>
      </w:tcPr>
    </w:tblStylePr>
    <w:tblStylePr w:type="firstCol">
      <w:rPr>
        <w:b w:val="0"/>
        <w:bCs/>
      </w:rPr>
    </w:tblStylePr>
    <w:tblStylePr w:type="lastCol">
      <w:rPr>
        <w:b w:val="0"/>
        <w:bCs/>
      </w:rPr>
    </w:tblStylePr>
  </w:style>
  <w:style w:type="paragraph" w:styleId="Revision">
    <w:name w:val="Revision"/>
    <w:hidden/>
    <w:uiPriority w:val="99"/>
    <w:semiHidden/>
    <w:rsid w:val="00C0161A"/>
    <w:rPr>
      <w:lang w:val="en-SG" w:eastAsia="en-SG"/>
    </w:rPr>
  </w:style>
  <w:style w:type="paragraph" w:customStyle="1" w:styleId="MeetingMinutesHeading">
    <w:name w:val="Meeting Minutes Heading"/>
    <w:basedOn w:val="Normal"/>
    <w:uiPriority w:val="99"/>
    <w:qFormat/>
    <w:rsid w:val="00647AE3"/>
    <w:pPr>
      <w:keepNext/>
      <w:keepLines/>
      <w:tabs>
        <w:tab w:val="clear" w:pos="360"/>
      </w:tabs>
      <w:spacing w:before="40" w:after="280"/>
    </w:pPr>
    <w:rPr>
      <w:rFonts w:ascii="Calibri" w:eastAsia="SimSun" w:hAnsi="Calibri"/>
      <w:color w:val="BDD6EE"/>
      <w:spacing w:val="8"/>
      <w:sz w:val="96"/>
      <w:szCs w:val="22"/>
      <w:lang w:val="en-US" w:eastAsia="en-US"/>
    </w:rPr>
  </w:style>
  <w:style w:type="paragraph" w:customStyle="1" w:styleId="level2bullet1">
    <w:name w:val="level 2 bullet1"/>
    <w:basedOn w:val="Normal"/>
    <w:uiPriority w:val="99"/>
    <w:rsid w:val="00A80A65"/>
    <w:pPr>
      <w:tabs>
        <w:tab w:val="num" w:pos="360"/>
        <w:tab w:val="left" w:pos="720"/>
        <w:tab w:val="left" w:pos="1260"/>
        <w:tab w:val="left" w:pos="5760"/>
        <w:tab w:val="left" w:pos="5940"/>
        <w:tab w:val="left" w:pos="6300"/>
      </w:tabs>
      <w:ind w:left="360" w:right="720" w:hanging="360"/>
      <w:jc w:val="both"/>
    </w:pPr>
    <w:rPr>
      <w:color w:val="000000"/>
      <w:lang w:val="en-US" w:eastAsia="en-US"/>
    </w:rPr>
  </w:style>
  <w:style w:type="table" w:customStyle="1" w:styleId="GridTable6Colorful-Accent21">
    <w:name w:val="Grid Table 6 Colorful - Accent 21"/>
    <w:basedOn w:val="TableNormal"/>
    <w:uiPriority w:val="51"/>
    <w:rsid w:val="000629CF"/>
    <w:rPr>
      <w:rFonts w:ascii="Times New Roman" w:hAnsi="Times New Roman"/>
      <w:color w:val="943634"/>
      <w:lang w:eastAsia="zh-CN"/>
    </w:rPr>
    <w:tblPr>
      <w:tblStyleRowBandSize w:val="1"/>
      <w:tblStyleColBandSize w:val="1"/>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Pr>
    <w:tblStylePr w:type="firstRow">
      <w:rPr>
        <w:b/>
        <w:bCs/>
      </w:rPr>
      <w:tblPr/>
      <w:tcPr>
        <w:tcBorders>
          <w:bottom w:val="single" w:sz="12" w:space="0" w:color="D99594"/>
        </w:tcBorders>
      </w:tcPr>
    </w:tblStylePr>
    <w:tblStylePr w:type="lastRow">
      <w:rPr>
        <w:b/>
        <w:bCs/>
      </w:rPr>
      <w:tblPr/>
      <w:tcPr>
        <w:tcBorders>
          <w:top w:val="double" w:sz="4" w:space="0" w:color="D99594"/>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paragraph" w:customStyle="1" w:styleId="Standard">
    <w:name w:val="Standard"/>
    <w:uiPriority w:val="99"/>
    <w:rsid w:val="00D471C7"/>
    <w:pPr>
      <w:suppressAutoHyphens/>
      <w:autoSpaceDN w:val="0"/>
      <w:spacing w:after="160" w:line="254" w:lineRule="auto"/>
      <w:jc w:val="both"/>
      <w:textAlignment w:val="baseline"/>
    </w:pPr>
    <w:rPr>
      <w:rFonts w:ascii="Calibri" w:eastAsia="SimSun" w:hAnsi="Calibri" w:cs="F"/>
      <w:kern w:val="3"/>
      <w:sz w:val="22"/>
      <w:szCs w:val="22"/>
      <w:lang w:eastAsia="zh-CN"/>
    </w:rPr>
  </w:style>
  <w:style w:type="paragraph" w:customStyle="1" w:styleId="paragraph">
    <w:name w:val="paragraph"/>
    <w:basedOn w:val="Normal"/>
    <w:uiPriority w:val="99"/>
    <w:rsid w:val="0078521F"/>
    <w:pPr>
      <w:tabs>
        <w:tab w:val="clear" w:pos="360"/>
      </w:tabs>
      <w:spacing w:before="100" w:beforeAutospacing="1" w:after="100" w:afterAutospacing="1"/>
    </w:pPr>
    <w:rPr>
      <w:rFonts w:ascii="Times New Roman" w:hAnsi="Times New Roman"/>
      <w:sz w:val="24"/>
      <w:szCs w:val="24"/>
      <w:lang w:val="en-IN" w:eastAsia="en-IN"/>
    </w:rPr>
  </w:style>
  <w:style w:type="character" w:customStyle="1" w:styleId="normaltextrun">
    <w:name w:val="normaltextrun"/>
    <w:rsid w:val="0078521F"/>
  </w:style>
  <w:style w:type="character" w:customStyle="1" w:styleId="eop">
    <w:name w:val="eop"/>
    <w:rsid w:val="0078521F"/>
  </w:style>
  <w:style w:type="character" w:customStyle="1" w:styleId="spellingerror">
    <w:name w:val="spellingerror"/>
    <w:rsid w:val="00163C32"/>
  </w:style>
  <w:style w:type="character" w:customStyle="1" w:styleId="scxw9435223">
    <w:name w:val="scxw9435223"/>
    <w:rsid w:val="00DB709D"/>
  </w:style>
  <w:style w:type="character" w:styleId="UnresolvedMention">
    <w:name w:val="Unresolved Mention"/>
    <w:uiPriority w:val="99"/>
    <w:semiHidden/>
    <w:unhideWhenUsed/>
    <w:rsid w:val="00CB3F95"/>
    <w:rPr>
      <w:color w:val="808080"/>
      <w:shd w:val="clear" w:color="auto" w:fill="E6E6E6"/>
    </w:rPr>
  </w:style>
  <w:style w:type="paragraph" w:customStyle="1" w:styleId="CharCharChar1CharCharCharCharCharCharCharCharCharCharCharCharCharCharChar1Char1">
    <w:name w:val="Char Char Char1 Char Char Char Char Char Char Char Char Char Char Char Char Char Char Char1 Char1"/>
    <w:basedOn w:val="Normal"/>
    <w:uiPriority w:val="99"/>
    <w:rsid w:val="006173C2"/>
    <w:pPr>
      <w:tabs>
        <w:tab w:val="clear" w:pos="360"/>
      </w:tabs>
      <w:spacing w:after="160" w:line="240" w:lineRule="exact"/>
    </w:pPr>
    <w:rPr>
      <w:rFonts w:ascii="Verdana" w:hAnsi="Verdana"/>
    </w:rPr>
  </w:style>
  <w:style w:type="paragraph" w:customStyle="1" w:styleId="CharChar1">
    <w:name w:val="Char Char1"/>
    <w:basedOn w:val="Normal"/>
    <w:uiPriority w:val="99"/>
    <w:rsid w:val="006173C2"/>
    <w:pPr>
      <w:tabs>
        <w:tab w:val="clear" w:pos="360"/>
      </w:tabs>
      <w:spacing w:after="160" w:line="240" w:lineRule="exact"/>
    </w:pPr>
    <w:rPr>
      <w:rFonts w:ascii="Verdana" w:hAnsi="Verdana"/>
    </w:rPr>
  </w:style>
  <w:style w:type="paragraph" w:customStyle="1" w:styleId="CharCharChar11">
    <w:name w:val="Char Char Char11"/>
    <w:basedOn w:val="Normal"/>
    <w:uiPriority w:val="99"/>
    <w:rsid w:val="006173C2"/>
    <w:pPr>
      <w:tabs>
        <w:tab w:val="clear" w:pos="360"/>
      </w:tabs>
      <w:spacing w:after="160" w:line="240" w:lineRule="exact"/>
    </w:pPr>
    <w:rPr>
      <w:rFonts w:ascii="Verdana" w:hAnsi="Verdana"/>
    </w:rPr>
  </w:style>
  <w:style w:type="paragraph" w:customStyle="1" w:styleId="CharCharChar1CharCharCharCharCharChar1CharCharChar1">
    <w:name w:val="Char Char Char1 Char Char Char Char Char Char1 Char Char Char1"/>
    <w:basedOn w:val="Normal"/>
    <w:uiPriority w:val="99"/>
    <w:rsid w:val="006173C2"/>
    <w:pPr>
      <w:tabs>
        <w:tab w:val="clear" w:pos="360"/>
      </w:tabs>
      <w:spacing w:after="160" w:line="240" w:lineRule="exact"/>
    </w:pPr>
    <w:rPr>
      <w:rFonts w:ascii="Verdana" w:hAnsi="Verdana"/>
    </w:rPr>
  </w:style>
  <w:style w:type="paragraph" w:customStyle="1" w:styleId="CharCharChar1CharCharCharCharCharCharCharCharCharCharCharCharCharCharCharChar1">
    <w:name w:val="Char Char Char1 Char Char Char Char Char Char Char Char Char Char Char Char Char Char Char Char1"/>
    <w:basedOn w:val="Normal"/>
    <w:uiPriority w:val="99"/>
    <w:rsid w:val="006173C2"/>
    <w:pPr>
      <w:tabs>
        <w:tab w:val="clear" w:pos="360"/>
      </w:tabs>
      <w:spacing w:after="160" w:line="240" w:lineRule="exact"/>
    </w:pPr>
    <w:rPr>
      <w:rFonts w:ascii="Verdana" w:hAnsi="Verdana"/>
    </w:rPr>
  </w:style>
  <w:style w:type="paragraph" w:customStyle="1" w:styleId="CharCharChar1CharCharCharCharCharCharCharCharCharCharCharCharCharCharCharCharCharCharChar1">
    <w:name w:val="Char Char Char1 Char Char Char Char Char Char Char Char Char Char Char Char Char Char Char Char Char Char Char1"/>
    <w:basedOn w:val="Normal"/>
    <w:uiPriority w:val="99"/>
    <w:rsid w:val="006173C2"/>
    <w:pPr>
      <w:tabs>
        <w:tab w:val="clear" w:pos="360"/>
      </w:tabs>
      <w:spacing w:after="160" w:line="240" w:lineRule="exact"/>
    </w:pPr>
    <w:rPr>
      <w:rFonts w:ascii="Verdana" w:hAnsi="Verdana"/>
    </w:rPr>
  </w:style>
  <w:style w:type="character" w:customStyle="1" w:styleId="CommentTextChar1">
    <w:name w:val="Comment Text Char1"/>
    <w:uiPriority w:val="99"/>
    <w:semiHidden/>
    <w:rsid w:val="006173C2"/>
    <w:rPr>
      <w:rFonts w:ascii="Century Gothic" w:eastAsia="Times New Roman" w:hAnsi="Century Gothic" w:cs="Times New Roman" w:hint="default"/>
      <w:sz w:val="20"/>
      <w:szCs w:val="20"/>
      <w:lang w:val="en-SG" w:eastAsia="en-SG"/>
    </w:rPr>
  </w:style>
  <w:style w:type="table" w:styleId="TableGrid8">
    <w:name w:val="Table Grid 8"/>
    <w:basedOn w:val="TableNormal"/>
    <w:rsid w:val="00C37AD7"/>
    <w:pPr>
      <w:tabs>
        <w:tab w:val="left" w:pos="360"/>
      </w:tabs>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Subtitle">
    <w:name w:val="Subtitle"/>
    <w:basedOn w:val="Normal"/>
    <w:next w:val="Normal"/>
    <w:link w:val="SubtitleChar"/>
    <w:qFormat/>
    <w:rsid w:val="00172325"/>
    <w:pPr>
      <w:spacing w:after="60"/>
      <w:jc w:val="center"/>
      <w:outlineLvl w:val="1"/>
    </w:pPr>
    <w:rPr>
      <w:rFonts w:ascii="Calibri Light" w:hAnsi="Calibri Light"/>
      <w:sz w:val="24"/>
      <w:szCs w:val="24"/>
    </w:rPr>
  </w:style>
  <w:style w:type="character" w:customStyle="1" w:styleId="SubtitleChar">
    <w:name w:val="Subtitle Char"/>
    <w:link w:val="Subtitle"/>
    <w:rsid w:val="00172325"/>
    <w:rPr>
      <w:rFonts w:ascii="Calibri Light" w:eastAsia="Times New Roman" w:hAnsi="Calibri Light" w:cs="Times New Roman"/>
      <w:sz w:val="24"/>
      <w:szCs w:val="24"/>
      <w:lang w:val="en-SG" w:eastAsia="en-SG"/>
    </w:rPr>
  </w:style>
  <w:style w:type="table" w:styleId="ListTable3-Accent3">
    <w:name w:val="List Table 3 Accent 3"/>
    <w:basedOn w:val="TableNormal"/>
    <w:uiPriority w:val="48"/>
    <w:rsid w:val="00A96D48"/>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styleId="ListTable7Colorful-Accent6">
    <w:name w:val="List Table 7 Colorful Accent 6"/>
    <w:basedOn w:val="TableNormal"/>
    <w:uiPriority w:val="52"/>
    <w:rsid w:val="00A96D48"/>
    <w:rPr>
      <w:color w:val="538135"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0AD47"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0AD47"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0AD47"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0AD47" w:themeColor="accent6"/>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
    <w:name w:val="List Table 7 Colorful"/>
    <w:basedOn w:val="TableNormal"/>
    <w:uiPriority w:val="52"/>
    <w:rsid w:val="00A96D48"/>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4-Accent3">
    <w:name w:val="List Table 4 Accent 3"/>
    <w:basedOn w:val="TableNormal"/>
    <w:uiPriority w:val="49"/>
    <w:rsid w:val="00A96D48"/>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7Colorful-Accent5">
    <w:name w:val="Grid Table 7 Colorful Accent 5"/>
    <w:basedOn w:val="TableNormal"/>
    <w:uiPriority w:val="52"/>
    <w:rsid w:val="00A96D48"/>
    <w:rPr>
      <w:color w:val="2E74B5" w:themeColor="accent5" w:themeShade="BF"/>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bottom w:val="single" w:sz="4" w:space="0" w:color="9CC2E5" w:themeColor="accent5" w:themeTint="99"/>
        </w:tcBorders>
      </w:tcPr>
    </w:tblStylePr>
    <w:tblStylePr w:type="nwCell">
      <w:tblPr/>
      <w:tcPr>
        <w:tcBorders>
          <w:bottom w:val="single" w:sz="4" w:space="0" w:color="9CC2E5" w:themeColor="accent5" w:themeTint="99"/>
        </w:tcBorders>
      </w:tcPr>
    </w:tblStylePr>
    <w:tblStylePr w:type="seCell">
      <w:tblPr/>
      <w:tcPr>
        <w:tcBorders>
          <w:top w:val="single" w:sz="4" w:space="0" w:color="9CC2E5" w:themeColor="accent5" w:themeTint="99"/>
        </w:tcBorders>
      </w:tcPr>
    </w:tblStylePr>
    <w:tblStylePr w:type="swCell">
      <w:tblPr/>
      <w:tcPr>
        <w:tcBorders>
          <w:top w:val="single" w:sz="4" w:space="0" w:color="9CC2E5" w:themeColor="accent5" w:themeTint="99"/>
        </w:tcBorders>
      </w:tcPr>
    </w:tblStylePr>
  </w:style>
  <w:style w:type="table" w:styleId="GridTable7Colorful">
    <w:name w:val="Grid Table 7 Colorful"/>
    <w:basedOn w:val="TableNormal"/>
    <w:uiPriority w:val="52"/>
    <w:rsid w:val="00A96D48"/>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5Dark-Accent3">
    <w:name w:val="Grid Table 5 Dark Accent 3"/>
    <w:basedOn w:val="TableNormal"/>
    <w:uiPriority w:val="50"/>
    <w:rsid w:val="00A96D48"/>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styleId="GridTable5Dark">
    <w:name w:val="Grid Table 5 Dark"/>
    <w:basedOn w:val="TableNormal"/>
    <w:uiPriority w:val="50"/>
    <w:rsid w:val="00A96D48"/>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4">
    <w:name w:val="Grid Table 4"/>
    <w:basedOn w:val="TableNormal"/>
    <w:uiPriority w:val="49"/>
    <w:rsid w:val="00A96D48"/>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3">
    <w:name w:val="Grid Table 4 Accent 3"/>
    <w:basedOn w:val="TableNormal"/>
    <w:uiPriority w:val="49"/>
    <w:rsid w:val="00A96D48"/>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4-Accent1">
    <w:name w:val="Grid Table 4 Accent 1"/>
    <w:basedOn w:val="TableNormal"/>
    <w:uiPriority w:val="49"/>
    <w:rsid w:val="00A96D48"/>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591134">
      <w:bodyDiv w:val="1"/>
      <w:marLeft w:val="0"/>
      <w:marRight w:val="0"/>
      <w:marTop w:val="0"/>
      <w:marBottom w:val="0"/>
      <w:divBdr>
        <w:top w:val="none" w:sz="0" w:space="0" w:color="auto"/>
        <w:left w:val="none" w:sz="0" w:space="0" w:color="auto"/>
        <w:bottom w:val="none" w:sz="0" w:space="0" w:color="auto"/>
        <w:right w:val="none" w:sz="0" w:space="0" w:color="auto"/>
      </w:divBdr>
      <w:divsChild>
        <w:div w:id="1874685026">
          <w:marLeft w:val="-960"/>
          <w:marRight w:val="0"/>
          <w:marTop w:val="0"/>
          <w:marBottom w:val="0"/>
          <w:divBdr>
            <w:top w:val="none" w:sz="0" w:space="0" w:color="auto"/>
            <w:left w:val="none" w:sz="0" w:space="0" w:color="auto"/>
            <w:bottom w:val="none" w:sz="0" w:space="0" w:color="auto"/>
            <w:right w:val="none" w:sz="0" w:space="0" w:color="auto"/>
          </w:divBdr>
        </w:div>
      </w:divsChild>
    </w:div>
    <w:div w:id="80761175">
      <w:bodyDiv w:val="1"/>
      <w:marLeft w:val="0"/>
      <w:marRight w:val="0"/>
      <w:marTop w:val="0"/>
      <w:marBottom w:val="0"/>
      <w:divBdr>
        <w:top w:val="none" w:sz="0" w:space="0" w:color="auto"/>
        <w:left w:val="none" w:sz="0" w:space="0" w:color="auto"/>
        <w:bottom w:val="none" w:sz="0" w:space="0" w:color="auto"/>
        <w:right w:val="none" w:sz="0" w:space="0" w:color="auto"/>
      </w:divBdr>
    </w:div>
    <w:div w:id="111172030">
      <w:bodyDiv w:val="1"/>
      <w:marLeft w:val="0"/>
      <w:marRight w:val="0"/>
      <w:marTop w:val="0"/>
      <w:marBottom w:val="0"/>
      <w:divBdr>
        <w:top w:val="none" w:sz="0" w:space="0" w:color="auto"/>
        <w:left w:val="none" w:sz="0" w:space="0" w:color="auto"/>
        <w:bottom w:val="none" w:sz="0" w:space="0" w:color="auto"/>
        <w:right w:val="none" w:sz="0" w:space="0" w:color="auto"/>
      </w:divBdr>
    </w:div>
    <w:div w:id="118453022">
      <w:bodyDiv w:val="1"/>
      <w:marLeft w:val="0"/>
      <w:marRight w:val="0"/>
      <w:marTop w:val="0"/>
      <w:marBottom w:val="0"/>
      <w:divBdr>
        <w:top w:val="none" w:sz="0" w:space="0" w:color="auto"/>
        <w:left w:val="none" w:sz="0" w:space="0" w:color="auto"/>
        <w:bottom w:val="none" w:sz="0" w:space="0" w:color="auto"/>
        <w:right w:val="none" w:sz="0" w:space="0" w:color="auto"/>
      </w:divBdr>
      <w:divsChild>
        <w:div w:id="1898394144">
          <w:marLeft w:val="0"/>
          <w:marRight w:val="0"/>
          <w:marTop w:val="0"/>
          <w:marBottom w:val="0"/>
          <w:divBdr>
            <w:top w:val="none" w:sz="0" w:space="0" w:color="auto"/>
            <w:left w:val="none" w:sz="0" w:space="0" w:color="auto"/>
            <w:bottom w:val="none" w:sz="0" w:space="0" w:color="auto"/>
            <w:right w:val="none" w:sz="0" w:space="0" w:color="auto"/>
          </w:divBdr>
        </w:div>
      </w:divsChild>
    </w:div>
    <w:div w:id="136383870">
      <w:bodyDiv w:val="1"/>
      <w:marLeft w:val="0"/>
      <w:marRight w:val="0"/>
      <w:marTop w:val="0"/>
      <w:marBottom w:val="0"/>
      <w:divBdr>
        <w:top w:val="none" w:sz="0" w:space="0" w:color="auto"/>
        <w:left w:val="none" w:sz="0" w:space="0" w:color="auto"/>
        <w:bottom w:val="none" w:sz="0" w:space="0" w:color="auto"/>
        <w:right w:val="none" w:sz="0" w:space="0" w:color="auto"/>
      </w:divBdr>
    </w:div>
    <w:div w:id="156845032">
      <w:bodyDiv w:val="1"/>
      <w:marLeft w:val="0"/>
      <w:marRight w:val="0"/>
      <w:marTop w:val="0"/>
      <w:marBottom w:val="0"/>
      <w:divBdr>
        <w:top w:val="none" w:sz="0" w:space="0" w:color="auto"/>
        <w:left w:val="none" w:sz="0" w:space="0" w:color="auto"/>
        <w:bottom w:val="none" w:sz="0" w:space="0" w:color="auto"/>
        <w:right w:val="none" w:sz="0" w:space="0" w:color="auto"/>
      </w:divBdr>
    </w:div>
    <w:div w:id="185170346">
      <w:bodyDiv w:val="1"/>
      <w:marLeft w:val="0"/>
      <w:marRight w:val="0"/>
      <w:marTop w:val="0"/>
      <w:marBottom w:val="0"/>
      <w:divBdr>
        <w:top w:val="none" w:sz="0" w:space="0" w:color="auto"/>
        <w:left w:val="none" w:sz="0" w:space="0" w:color="auto"/>
        <w:bottom w:val="none" w:sz="0" w:space="0" w:color="auto"/>
        <w:right w:val="none" w:sz="0" w:space="0" w:color="auto"/>
      </w:divBdr>
    </w:div>
    <w:div w:id="194856432">
      <w:bodyDiv w:val="1"/>
      <w:marLeft w:val="0"/>
      <w:marRight w:val="0"/>
      <w:marTop w:val="0"/>
      <w:marBottom w:val="0"/>
      <w:divBdr>
        <w:top w:val="none" w:sz="0" w:space="0" w:color="auto"/>
        <w:left w:val="none" w:sz="0" w:space="0" w:color="auto"/>
        <w:bottom w:val="none" w:sz="0" w:space="0" w:color="auto"/>
        <w:right w:val="none" w:sz="0" w:space="0" w:color="auto"/>
      </w:divBdr>
      <w:divsChild>
        <w:div w:id="1837721060">
          <w:marLeft w:val="0"/>
          <w:marRight w:val="0"/>
          <w:marTop w:val="0"/>
          <w:marBottom w:val="0"/>
          <w:divBdr>
            <w:top w:val="none" w:sz="0" w:space="0" w:color="auto"/>
            <w:left w:val="none" w:sz="0" w:space="0" w:color="auto"/>
            <w:bottom w:val="none" w:sz="0" w:space="0" w:color="auto"/>
            <w:right w:val="none" w:sz="0" w:space="0" w:color="auto"/>
          </w:divBdr>
        </w:div>
      </w:divsChild>
    </w:div>
    <w:div w:id="275136370">
      <w:bodyDiv w:val="1"/>
      <w:marLeft w:val="0"/>
      <w:marRight w:val="0"/>
      <w:marTop w:val="0"/>
      <w:marBottom w:val="0"/>
      <w:divBdr>
        <w:top w:val="none" w:sz="0" w:space="0" w:color="auto"/>
        <w:left w:val="none" w:sz="0" w:space="0" w:color="auto"/>
        <w:bottom w:val="none" w:sz="0" w:space="0" w:color="auto"/>
        <w:right w:val="none" w:sz="0" w:space="0" w:color="auto"/>
      </w:divBdr>
    </w:div>
    <w:div w:id="278337042">
      <w:bodyDiv w:val="1"/>
      <w:marLeft w:val="0"/>
      <w:marRight w:val="0"/>
      <w:marTop w:val="0"/>
      <w:marBottom w:val="0"/>
      <w:divBdr>
        <w:top w:val="none" w:sz="0" w:space="0" w:color="auto"/>
        <w:left w:val="none" w:sz="0" w:space="0" w:color="auto"/>
        <w:bottom w:val="none" w:sz="0" w:space="0" w:color="auto"/>
        <w:right w:val="none" w:sz="0" w:space="0" w:color="auto"/>
      </w:divBdr>
      <w:divsChild>
        <w:div w:id="135950274">
          <w:marLeft w:val="0"/>
          <w:marRight w:val="0"/>
          <w:marTop w:val="0"/>
          <w:marBottom w:val="0"/>
          <w:divBdr>
            <w:top w:val="none" w:sz="0" w:space="0" w:color="auto"/>
            <w:left w:val="none" w:sz="0" w:space="0" w:color="auto"/>
            <w:bottom w:val="none" w:sz="0" w:space="0" w:color="auto"/>
            <w:right w:val="none" w:sz="0" w:space="0" w:color="auto"/>
          </w:divBdr>
        </w:div>
        <w:div w:id="2035380428">
          <w:marLeft w:val="0"/>
          <w:marRight w:val="0"/>
          <w:marTop w:val="0"/>
          <w:marBottom w:val="0"/>
          <w:divBdr>
            <w:top w:val="none" w:sz="0" w:space="0" w:color="auto"/>
            <w:left w:val="none" w:sz="0" w:space="0" w:color="auto"/>
            <w:bottom w:val="none" w:sz="0" w:space="0" w:color="auto"/>
            <w:right w:val="none" w:sz="0" w:space="0" w:color="auto"/>
          </w:divBdr>
          <w:divsChild>
            <w:div w:id="437213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348744">
      <w:bodyDiv w:val="1"/>
      <w:marLeft w:val="0"/>
      <w:marRight w:val="0"/>
      <w:marTop w:val="0"/>
      <w:marBottom w:val="0"/>
      <w:divBdr>
        <w:top w:val="none" w:sz="0" w:space="0" w:color="auto"/>
        <w:left w:val="none" w:sz="0" w:space="0" w:color="auto"/>
        <w:bottom w:val="none" w:sz="0" w:space="0" w:color="auto"/>
        <w:right w:val="none" w:sz="0" w:space="0" w:color="auto"/>
      </w:divBdr>
    </w:div>
    <w:div w:id="422723773">
      <w:bodyDiv w:val="1"/>
      <w:marLeft w:val="0"/>
      <w:marRight w:val="0"/>
      <w:marTop w:val="0"/>
      <w:marBottom w:val="0"/>
      <w:divBdr>
        <w:top w:val="none" w:sz="0" w:space="0" w:color="auto"/>
        <w:left w:val="none" w:sz="0" w:space="0" w:color="auto"/>
        <w:bottom w:val="none" w:sz="0" w:space="0" w:color="auto"/>
        <w:right w:val="none" w:sz="0" w:space="0" w:color="auto"/>
      </w:divBdr>
    </w:div>
    <w:div w:id="425538958">
      <w:bodyDiv w:val="1"/>
      <w:marLeft w:val="0"/>
      <w:marRight w:val="0"/>
      <w:marTop w:val="0"/>
      <w:marBottom w:val="0"/>
      <w:divBdr>
        <w:top w:val="none" w:sz="0" w:space="0" w:color="auto"/>
        <w:left w:val="none" w:sz="0" w:space="0" w:color="auto"/>
        <w:bottom w:val="none" w:sz="0" w:space="0" w:color="auto"/>
        <w:right w:val="none" w:sz="0" w:space="0" w:color="auto"/>
      </w:divBdr>
    </w:div>
    <w:div w:id="440956730">
      <w:bodyDiv w:val="1"/>
      <w:marLeft w:val="0"/>
      <w:marRight w:val="360"/>
      <w:marTop w:val="0"/>
      <w:marBottom w:val="0"/>
      <w:divBdr>
        <w:top w:val="none" w:sz="0" w:space="0" w:color="auto"/>
        <w:left w:val="none" w:sz="0" w:space="0" w:color="auto"/>
        <w:bottom w:val="none" w:sz="0" w:space="0" w:color="auto"/>
        <w:right w:val="none" w:sz="0" w:space="0" w:color="auto"/>
      </w:divBdr>
      <w:divsChild>
        <w:div w:id="362830950">
          <w:marLeft w:val="240"/>
          <w:marRight w:val="240"/>
          <w:marTop w:val="0"/>
          <w:marBottom w:val="0"/>
          <w:divBdr>
            <w:top w:val="none" w:sz="0" w:space="0" w:color="auto"/>
            <w:left w:val="none" w:sz="0" w:space="0" w:color="auto"/>
            <w:bottom w:val="none" w:sz="0" w:space="0" w:color="auto"/>
            <w:right w:val="none" w:sz="0" w:space="0" w:color="auto"/>
          </w:divBdr>
        </w:div>
        <w:div w:id="1227569076">
          <w:marLeft w:val="240"/>
          <w:marRight w:val="240"/>
          <w:marTop w:val="0"/>
          <w:marBottom w:val="0"/>
          <w:divBdr>
            <w:top w:val="none" w:sz="0" w:space="0" w:color="auto"/>
            <w:left w:val="none" w:sz="0" w:space="0" w:color="auto"/>
            <w:bottom w:val="none" w:sz="0" w:space="0" w:color="auto"/>
            <w:right w:val="none" w:sz="0" w:space="0" w:color="auto"/>
          </w:divBdr>
          <w:divsChild>
            <w:div w:id="1331131522">
              <w:marLeft w:val="0"/>
              <w:marRight w:val="0"/>
              <w:marTop w:val="0"/>
              <w:marBottom w:val="0"/>
              <w:divBdr>
                <w:top w:val="none" w:sz="0" w:space="0" w:color="auto"/>
                <w:left w:val="none" w:sz="0" w:space="0" w:color="auto"/>
                <w:bottom w:val="none" w:sz="0" w:space="0" w:color="auto"/>
                <w:right w:val="none" w:sz="0" w:space="0" w:color="auto"/>
              </w:divBdr>
              <w:divsChild>
                <w:div w:id="862287853">
                  <w:marLeft w:val="240"/>
                  <w:marRight w:val="240"/>
                  <w:marTop w:val="0"/>
                  <w:marBottom w:val="0"/>
                  <w:divBdr>
                    <w:top w:val="none" w:sz="0" w:space="0" w:color="auto"/>
                    <w:left w:val="none" w:sz="0" w:space="0" w:color="auto"/>
                    <w:bottom w:val="none" w:sz="0" w:space="0" w:color="auto"/>
                    <w:right w:val="none" w:sz="0" w:space="0" w:color="auto"/>
                  </w:divBdr>
                  <w:divsChild>
                    <w:div w:id="1224758169">
                      <w:marLeft w:val="0"/>
                      <w:marRight w:val="0"/>
                      <w:marTop w:val="0"/>
                      <w:marBottom w:val="0"/>
                      <w:divBdr>
                        <w:top w:val="none" w:sz="0" w:space="0" w:color="auto"/>
                        <w:left w:val="none" w:sz="0" w:space="0" w:color="auto"/>
                        <w:bottom w:val="none" w:sz="0" w:space="0" w:color="auto"/>
                        <w:right w:val="none" w:sz="0" w:space="0" w:color="auto"/>
                      </w:divBdr>
                      <w:divsChild>
                        <w:div w:id="710810354">
                          <w:marLeft w:val="0"/>
                          <w:marRight w:val="0"/>
                          <w:marTop w:val="0"/>
                          <w:marBottom w:val="0"/>
                          <w:divBdr>
                            <w:top w:val="none" w:sz="0" w:space="0" w:color="auto"/>
                            <w:left w:val="none" w:sz="0" w:space="0" w:color="auto"/>
                            <w:bottom w:val="none" w:sz="0" w:space="0" w:color="auto"/>
                            <w:right w:val="none" w:sz="0" w:space="0" w:color="auto"/>
                          </w:divBdr>
                        </w:div>
                        <w:div w:id="1984503925">
                          <w:marLeft w:val="240"/>
                          <w:marRight w:val="240"/>
                          <w:marTop w:val="0"/>
                          <w:marBottom w:val="0"/>
                          <w:divBdr>
                            <w:top w:val="none" w:sz="0" w:space="0" w:color="auto"/>
                            <w:left w:val="none" w:sz="0" w:space="0" w:color="auto"/>
                            <w:bottom w:val="none" w:sz="0" w:space="0" w:color="auto"/>
                            <w:right w:val="none" w:sz="0" w:space="0" w:color="auto"/>
                          </w:divBdr>
                          <w:divsChild>
                            <w:div w:id="21732969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17186293">
                      <w:marLeft w:val="240"/>
                      <w:marRight w:val="0"/>
                      <w:marTop w:val="0"/>
                      <w:marBottom w:val="0"/>
                      <w:divBdr>
                        <w:top w:val="none" w:sz="0" w:space="0" w:color="auto"/>
                        <w:left w:val="none" w:sz="0" w:space="0" w:color="auto"/>
                        <w:bottom w:val="none" w:sz="0" w:space="0" w:color="auto"/>
                        <w:right w:val="none" w:sz="0" w:space="0" w:color="auto"/>
                      </w:divBdr>
                    </w:div>
                  </w:divsChild>
                </w:div>
                <w:div w:id="1772167072">
                  <w:marLeft w:val="240"/>
                  <w:marRight w:val="240"/>
                  <w:marTop w:val="0"/>
                  <w:marBottom w:val="0"/>
                  <w:divBdr>
                    <w:top w:val="none" w:sz="0" w:space="0" w:color="auto"/>
                    <w:left w:val="none" w:sz="0" w:space="0" w:color="auto"/>
                    <w:bottom w:val="none" w:sz="0" w:space="0" w:color="auto"/>
                    <w:right w:val="none" w:sz="0" w:space="0" w:color="auto"/>
                  </w:divBdr>
                  <w:divsChild>
                    <w:div w:id="866525202">
                      <w:marLeft w:val="0"/>
                      <w:marRight w:val="0"/>
                      <w:marTop w:val="0"/>
                      <w:marBottom w:val="0"/>
                      <w:divBdr>
                        <w:top w:val="none" w:sz="0" w:space="0" w:color="auto"/>
                        <w:left w:val="none" w:sz="0" w:space="0" w:color="auto"/>
                        <w:bottom w:val="none" w:sz="0" w:space="0" w:color="auto"/>
                        <w:right w:val="none" w:sz="0" w:space="0" w:color="auto"/>
                      </w:divBdr>
                      <w:divsChild>
                        <w:div w:id="386758780">
                          <w:marLeft w:val="240"/>
                          <w:marRight w:val="240"/>
                          <w:marTop w:val="0"/>
                          <w:marBottom w:val="0"/>
                          <w:divBdr>
                            <w:top w:val="none" w:sz="0" w:space="0" w:color="auto"/>
                            <w:left w:val="none" w:sz="0" w:space="0" w:color="auto"/>
                            <w:bottom w:val="none" w:sz="0" w:space="0" w:color="auto"/>
                            <w:right w:val="none" w:sz="0" w:space="0" w:color="auto"/>
                          </w:divBdr>
                          <w:divsChild>
                            <w:div w:id="40784906">
                              <w:marLeft w:val="240"/>
                              <w:marRight w:val="0"/>
                              <w:marTop w:val="0"/>
                              <w:marBottom w:val="0"/>
                              <w:divBdr>
                                <w:top w:val="none" w:sz="0" w:space="0" w:color="auto"/>
                                <w:left w:val="none" w:sz="0" w:space="0" w:color="auto"/>
                                <w:bottom w:val="none" w:sz="0" w:space="0" w:color="auto"/>
                                <w:right w:val="none" w:sz="0" w:space="0" w:color="auto"/>
                              </w:divBdr>
                            </w:div>
                            <w:div w:id="1564488488">
                              <w:marLeft w:val="0"/>
                              <w:marRight w:val="0"/>
                              <w:marTop w:val="0"/>
                              <w:marBottom w:val="0"/>
                              <w:divBdr>
                                <w:top w:val="none" w:sz="0" w:space="0" w:color="auto"/>
                                <w:left w:val="none" w:sz="0" w:space="0" w:color="auto"/>
                                <w:bottom w:val="none" w:sz="0" w:space="0" w:color="auto"/>
                                <w:right w:val="none" w:sz="0" w:space="0" w:color="auto"/>
                              </w:divBdr>
                              <w:divsChild>
                                <w:div w:id="238442074">
                                  <w:marLeft w:val="240"/>
                                  <w:marRight w:val="240"/>
                                  <w:marTop w:val="0"/>
                                  <w:marBottom w:val="0"/>
                                  <w:divBdr>
                                    <w:top w:val="none" w:sz="0" w:space="0" w:color="auto"/>
                                    <w:left w:val="none" w:sz="0" w:space="0" w:color="auto"/>
                                    <w:bottom w:val="none" w:sz="0" w:space="0" w:color="auto"/>
                                    <w:right w:val="none" w:sz="0" w:space="0" w:color="auto"/>
                                  </w:divBdr>
                                  <w:divsChild>
                                    <w:div w:id="921764307">
                                      <w:marLeft w:val="240"/>
                                      <w:marRight w:val="0"/>
                                      <w:marTop w:val="0"/>
                                      <w:marBottom w:val="0"/>
                                      <w:divBdr>
                                        <w:top w:val="none" w:sz="0" w:space="0" w:color="auto"/>
                                        <w:left w:val="none" w:sz="0" w:space="0" w:color="auto"/>
                                        <w:bottom w:val="none" w:sz="0" w:space="0" w:color="auto"/>
                                        <w:right w:val="none" w:sz="0" w:space="0" w:color="auto"/>
                                      </w:divBdr>
                                    </w:div>
                                  </w:divsChild>
                                </w:div>
                                <w:div w:id="607153066">
                                  <w:marLeft w:val="240"/>
                                  <w:marRight w:val="240"/>
                                  <w:marTop w:val="0"/>
                                  <w:marBottom w:val="0"/>
                                  <w:divBdr>
                                    <w:top w:val="none" w:sz="0" w:space="0" w:color="auto"/>
                                    <w:left w:val="none" w:sz="0" w:space="0" w:color="auto"/>
                                    <w:bottom w:val="none" w:sz="0" w:space="0" w:color="auto"/>
                                    <w:right w:val="none" w:sz="0" w:space="0" w:color="auto"/>
                                  </w:divBdr>
                                  <w:divsChild>
                                    <w:div w:id="2122525703">
                                      <w:marLeft w:val="240"/>
                                      <w:marRight w:val="0"/>
                                      <w:marTop w:val="0"/>
                                      <w:marBottom w:val="0"/>
                                      <w:divBdr>
                                        <w:top w:val="none" w:sz="0" w:space="0" w:color="auto"/>
                                        <w:left w:val="none" w:sz="0" w:space="0" w:color="auto"/>
                                        <w:bottom w:val="none" w:sz="0" w:space="0" w:color="auto"/>
                                        <w:right w:val="none" w:sz="0" w:space="0" w:color="auto"/>
                                      </w:divBdr>
                                    </w:div>
                                  </w:divsChild>
                                </w:div>
                                <w:div w:id="996768629">
                                  <w:marLeft w:val="240"/>
                                  <w:marRight w:val="240"/>
                                  <w:marTop w:val="0"/>
                                  <w:marBottom w:val="0"/>
                                  <w:divBdr>
                                    <w:top w:val="none" w:sz="0" w:space="0" w:color="auto"/>
                                    <w:left w:val="none" w:sz="0" w:space="0" w:color="auto"/>
                                    <w:bottom w:val="none" w:sz="0" w:space="0" w:color="auto"/>
                                    <w:right w:val="none" w:sz="0" w:space="0" w:color="auto"/>
                                  </w:divBdr>
                                  <w:divsChild>
                                    <w:div w:id="2109421757">
                                      <w:marLeft w:val="240"/>
                                      <w:marRight w:val="0"/>
                                      <w:marTop w:val="0"/>
                                      <w:marBottom w:val="0"/>
                                      <w:divBdr>
                                        <w:top w:val="none" w:sz="0" w:space="0" w:color="auto"/>
                                        <w:left w:val="none" w:sz="0" w:space="0" w:color="auto"/>
                                        <w:bottom w:val="none" w:sz="0" w:space="0" w:color="auto"/>
                                        <w:right w:val="none" w:sz="0" w:space="0" w:color="auto"/>
                                      </w:divBdr>
                                    </w:div>
                                  </w:divsChild>
                                </w:div>
                                <w:div w:id="1016688476">
                                  <w:marLeft w:val="240"/>
                                  <w:marRight w:val="240"/>
                                  <w:marTop w:val="0"/>
                                  <w:marBottom w:val="0"/>
                                  <w:divBdr>
                                    <w:top w:val="none" w:sz="0" w:space="0" w:color="auto"/>
                                    <w:left w:val="none" w:sz="0" w:space="0" w:color="auto"/>
                                    <w:bottom w:val="none" w:sz="0" w:space="0" w:color="auto"/>
                                    <w:right w:val="none" w:sz="0" w:space="0" w:color="auto"/>
                                  </w:divBdr>
                                  <w:divsChild>
                                    <w:div w:id="358941915">
                                      <w:marLeft w:val="240"/>
                                      <w:marRight w:val="0"/>
                                      <w:marTop w:val="0"/>
                                      <w:marBottom w:val="0"/>
                                      <w:divBdr>
                                        <w:top w:val="none" w:sz="0" w:space="0" w:color="auto"/>
                                        <w:left w:val="none" w:sz="0" w:space="0" w:color="auto"/>
                                        <w:bottom w:val="none" w:sz="0" w:space="0" w:color="auto"/>
                                        <w:right w:val="none" w:sz="0" w:space="0" w:color="auto"/>
                                      </w:divBdr>
                                    </w:div>
                                  </w:divsChild>
                                </w:div>
                                <w:div w:id="1344360709">
                                  <w:marLeft w:val="0"/>
                                  <w:marRight w:val="0"/>
                                  <w:marTop w:val="0"/>
                                  <w:marBottom w:val="0"/>
                                  <w:divBdr>
                                    <w:top w:val="none" w:sz="0" w:space="0" w:color="auto"/>
                                    <w:left w:val="none" w:sz="0" w:space="0" w:color="auto"/>
                                    <w:bottom w:val="none" w:sz="0" w:space="0" w:color="auto"/>
                                    <w:right w:val="none" w:sz="0" w:space="0" w:color="auto"/>
                                  </w:divBdr>
                                </w:div>
                                <w:div w:id="1794130931">
                                  <w:marLeft w:val="240"/>
                                  <w:marRight w:val="240"/>
                                  <w:marTop w:val="0"/>
                                  <w:marBottom w:val="0"/>
                                  <w:divBdr>
                                    <w:top w:val="none" w:sz="0" w:space="0" w:color="auto"/>
                                    <w:left w:val="none" w:sz="0" w:space="0" w:color="auto"/>
                                    <w:bottom w:val="none" w:sz="0" w:space="0" w:color="auto"/>
                                    <w:right w:val="none" w:sz="0" w:space="0" w:color="auto"/>
                                  </w:divBdr>
                                  <w:divsChild>
                                    <w:div w:id="1974627729">
                                      <w:marLeft w:val="240"/>
                                      <w:marRight w:val="0"/>
                                      <w:marTop w:val="0"/>
                                      <w:marBottom w:val="0"/>
                                      <w:divBdr>
                                        <w:top w:val="none" w:sz="0" w:space="0" w:color="auto"/>
                                        <w:left w:val="none" w:sz="0" w:space="0" w:color="auto"/>
                                        <w:bottom w:val="none" w:sz="0" w:space="0" w:color="auto"/>
                                        <w:right w:val="none" w:sz="0" w:space="0" w:color="auto"/>
                                      </w:divBdr>
                                    </w:div>
                                  </w:divsChild>
                                </w:div>
                                <w:div w:id="2046328321">
                                  <w:marLeft w:val="240"/>
                                  <w:marRight w:val="240"/>
                                  <w:marTop w:val="0"/>
                                  <w:marBottom w:val="0"/>
                                  <w:divBdr>
                                    <w:top w:val="none" w:sz="0" w:space="0" w:color="auto"/>
                                    <w:left w:val="none" w:sz="0" w:space="0" w:color="auto"/>
                                    <w:bottom w:val="none" w:sz="0" w:space="0" w:color="auto"/>
                                    <w:right w:val="none" w:sz="0" w:space="0" w:color="auto"/>
                                  </w:divBdr>
                                  <w:divsChild>
                                    <w:div w:id="316685973">
                                      <w:marLeft w:val="240"/>
                                      <w:marRight w:val="0"/>
                                      <w:marTop w:val="0"/>
                                      <w:marBottom w:val="0"/>
                                      <w:divBdr>
                                        <w:top w:val="none" w:sz="0" w:space="0" w:color="auto"/>
                                        <w:left w:val="none" w:sz="0" w:space="0" w:color="auto"/>
                                        <w:bottom w:val="none" w:sz="0" w:space="0" w:color="auto"/>
                                        <w:right w:val="none" w:sz="0" w:space="0" w:color="auto"/>
                                      </w:divBdr>
                                    </w:div>
                                  </w:divsChild>
                                </w:div>
                                <w:div w:id="2135437032">
                                  <w:marLeft w:val="240"/>
                                  <w:marRight w:val="240"/>
                                  <w:marTop w:val="0"/>
                                  <w:marBottom w:val="0"/>
                                  <w:divBdr>
                                    <w:top w:val="none" w:sz="0" w:space="0" w:color="auto"/>
                                    <w:left w:val="none" w:sz="0" w:space="0" w:color="auto"/>
                                    <w:bottom w:val="none" w:sz="0" w:space="0" w:color="auto"/>
                                    <w:right w:val="none" w:sz="0" w:space="0" w:color="auto"/>
                                  </w:divBdr>
                                  <w:divsChild>
                                    <w:div w:id="171915993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6608752">
                          <w:marLeft w:val="0"/>
                          <w:marRight w:val="0"/>
                          <w:marTop w:val="0"/>
                          <w:marBottom w:val="0"/>
                          <w:divBdr>
                            <w:top w:val="none" w:sz="0" w:space="0" w:color="auto"/>
                            <w:left w:val="none" w:sz="0" w:space="0" w:color="auto"/>
                            <w:bottom w:val="none" w:sz="0" w:space="0" w:color="auto"/>
                            <w:right w:val="none" w:sz="0" w:space="0" w:color="auto"/>
                          </w:divBdr>
                        </w:div>
                      </w:divsChild>
                    </w:div>
                    <w:div w:id="1408696994">
                      <w:marLeft w:val="240"/>
                      <w:marRight w:val="0"/>
                      <w:marTop w:val="0"/>
                      <w:marBottom w:val="0"/>
                      <w:divBdr>
                        <w:top w:val="none" w:sz="0" w:space="0" w:color="auto"/>
                        <w:left w:val="none" w:sz="0" w:space="0" w:color="auto"/>
                        <w:bottom w:val="none" w:sz="0" w:space="0" w:color="auto"/>
                        <w:right w:val="none" w:sz="0" w:space="0" w:color="auto"/>
                      </w:divBdr>
                    </w:div>
                  </w:divsChild>
                </w:div>
                <w:div w:id="1786920956">
                  <w:marLeft w:val="0"/>
                  <w:marRight w:val="0"/>
                  <w:marTop w:val="0"/>
                  <w:marBottom w:val="0"/>
                  <w:divBdr>
                    <w:top w:val="none" w:sz="0" w:space="0" w:color="auto"/>
                    <w:left w:val="none" w:sz="0" w:space="0" w:color="auto"/>
                    <w:bottom w:val="none" w:sz="0" w:space="0" w:color="auto"/>
                    <w:right w:val="none" w:sz="0" w:space="0" w:color="auto"/>
                  </w:divBdr>
                </w:div>
                <w:div w:id="1974166904">
                  <w:marLeft w:val="240"/>
                  <w:marRight w:val="240"/>
                  <w:marTop w:val="0"/>
                  <w:marBottom w:val="0"/>
                  <w:divBdr>
                    <w:top w:val="none" w:sz="0" w:space="0" w:color="auto"/>
                    <w:left w:val="none" w:sz="0" w:space="0" w:color="auto"/>
                    <w:bottom w:val="none" w:sz="0" w:space="0" w:color="auto"/>
                    <w:right w:val="none" w:sz="0" w:space="0" w:color="auto"/>
                  </w:divBdr>
                  <w:divsChild>
                    <w:div w:id="423765327">
                      <w:marLeft w:val="240"/>
                      <w:marRight w:val="0"/>
                      <w:marTop w:val="0"/>
                      <w:marBottom w:val="0"/>
                      <w:divBdr>
                        <w:top w:val="none" w:sz="0" w:space="0" w:color="auto"/>
                        <w:left w:val="none" w:sz="0" w:space="0" w:color="auto"/>
                        <w:bottom w:val="none" w:sz="0" w:space="0" w:color="auto"/>
                        <w:right w:val="none" w:sz="0" w:space="0" w:color="auto"/>
                      </w:divBdr>
                    </w:div>
                    <w:div w:id="1355767320">
                      <w:marLeft w:val="0"/>
                      <w:marRight w:val="0"/>
                      <w:marTop w:val="0"/>
                      <w:marBottom w:val="0"/>
                      <w:divBdr>
                        <w:top w:val="none" w:sz="0" w:space="0" w:color="auto"/>
                        <w:left w:val="none" w:sz="0" w:space="0" w:color="auto"/>
                        <w:bottom w:val="none" w:sz="0" w:space="0" w:color="auto"/>
                        <w:right w:val="none" w:sz="0" w:space="0" w:color="auto"/>
                      </w:divBdr>
                      <w:divsChild>
                        <w:div w:id="653221263">
                          <w:marLeft w:val="240"/>
                          <w:marRight w:val="240"/>
                          <w:marTop w:val="0"/>
                          <w:marBottom w:val="0"/>
                          <w:divBdr>
                            <w:top w:val="none" w:sz="0" w:space="0" w:color="auto"/>
                            <w:left w:val="none" w:sz="0" w:space="0" w:color="auto"/>
                            <w:bottom w:val="none" w:sz="0" w:space="0" w:color="auto"/>
                            <w:right w:val="none" w:sz="0" w:space="0" w:color="auto"/>
                          </w:divBdr>
                          <w:divsChild>
                            <w:div w:id="414478750">
                              <w:marLeft w:val="240"/>
                              <w:marRight w:val="0"/>
                              <w:marTop w:val="0"/>
                              <w:marBottom w:val="0"/>
                              <w:divBdr>
                                <w:top w:val="none" w:sz="0" w:space="0" w:color="auto"/>
                                <w:left w:val="none" w:sz="0" w:space="0" w:color="auto"/>
                                <w:bottom w:val="none" w:sz="0" w:space="0" w:color="auto"/>
                                <w:right w:val="none" w:sz="0" w:space="0" w:color="auto"/>
                              </w:divBdr>
                            </w:div>
                            <w:div w:id="1722249268">
                              <w:marLeft w:val="0"/>
                              <w:marRight w:val="0"/>
                              <w:marTop w:val="0"/>
                              <w:marBottom w:val="0"/>
                              <w:divBdr>
                                <w:top w:val="none" w:sz="0" w:space="0" w:color="auto"/>
                                <w:left w:val="none" w:sz="0" w:space="0" w:color="auto"/>
                                <w:bottom w:val="none" w:sz="0" w:space="0" w:color="auto"/>
                                <w:right w:val="none" w:sz="0" w:space="0" w:color="auto"/>
                              </w:divBdr>
                              <w:divsChild>
                                <w:div w:id="42411276">
                                  <w:marLeft w:val="240"/>
                                  <w:marRight w:val="240"/>
                                  <w:marTop w:val="0"/>
                                  <w:marBottom w:val="0"/>
                                  <w:divBdr>
                                    <w:top w:val="none" w:sz="0" w:space="0" w:color="auto"/>
                                    <w:left w:val="none" w:sz="0" w:space="0" w:color="auto"/>
                                    <w:bottom w:val="none" w:sz="0" w:space="0" w:color="auto"/>
                                    <w:right w:val="none" w:sz="0" w:space="0" w:color="auto"/>
                                  </w:divBdr>
                                  <w:divsChild>
                                    <w:div w:id="505873325">
                                      <w:marLeft w:val="0"/>
                                      <w:marRight w:val="0"/>
                                      <w:marTop w:val="0"/>
                                      <w:marBottom w:val="0"/>
                                      <w:divBdr>
                                        <w:top w:val="none" w:sz="0" w:space="0" w:color="auto"/>
                                        <w:left w:val="none" w:sz="0" w:space="0" w:color="auto"/>
                                        <w:bottom w:val="none" w:sz="0" w:space="0" w:color="auto"/>
                                        <w:right w:val="none" w:sz="0" w:space="0" w:color="auto"/>
                                      </w:divBdr>
                                      <w:divsChild>
                                        <w:div w:id="1549605809">
                                          <w:marLeft w:val="240"/>
                                          <w:marRight w:val="240"/>
                                          <w:marTop w:val="0"/>
                                          <w:marBottom w:val="0"/>
                                          <w:divBdr>
                                            <w:top w:val="none" w:sz="0" w:space="0" w:color="auto"/>
                                            <w:left w:val="none" w:sz="0" w:space="0" w:color="auto"/>
                                            <w:bottom w:val="none" w:sz="0" w:space="0" w:color="auto"/>
                                            <w:right w:val="none" w:sz="0" w:space="0" w:color="auto"/>
                                          </w:divBdr>
                                          <w:divsChild>
                                            <w:div w:id="1300065673">
                                              <w:marLeft w:val="240"/>
                                              <w:marRight w:val="0"/>
                                              <w:marTop w:val="0"/>
                                              <w:marBottom w:val="0"/>
                                              <w:divBdr>
                                                <w:top w:val="none" w:sz="0" w:space="0" w:color="auto"/>
                                                <w:left w:val="none" w:sz="0" w:space="0" w:color="auto"/>
                                                <w:bottom w:val="none" w:sz="0" w:space="0" w:color="auto"/>
                                                <w:right w:val="none" w:sz="0" w:space="0" w:color="auto"/>
                                              </w:divBdr>
                                            </w:div>
                                          </w:divsChild>
                                        </w:div>
                                        <w:div w:id="1603494629">
                                          <w:marLeft w:val="0"/>
                                          <w:marRight w:val="0"/>
                                          <w:marTop w:val="0"/>
                                          <w:marBottom w:val="0"/>
                                          <w:divBdr>
                                            <w:top w:val="none" w:sz="0" w:space="0" w:color="auto"/>
                                            <w:left w:val="none" w:sz="0" w:space="0" w:color="auto"/>
                                            <w:bottom w:val="none" w:sz="0" w:space="0" w:color="auto"/>
                                            <w:right w:val="none" w:sz="0" w:space="0" w:color="auto"/>
                                          </w:divBdr>
                                        </w:div>
                                        <w:div w:id="1913352362">
                                          <w:marLeft w:val="240"/>
                                          <w:marRight w:val="240"/>
                                          <w:marTop w:val="0"/>
                                          <w:marBottom w:val="0"/>
                                          <w:divBdr>
                                            <w:top w:val="none" w:sz="0" w:space="0" w:color="auto"/>
                                            <w:left w:val="none" w:sz="0" w:space="0" w:color="auto"/>
                                            <w:bottom w:val="none" w:sz="0" w:space="0" w:color="auto"/>
                                            <w:right w:val="none" w:sz="0" w:space="0" w:color="auto"/>
                                          </w:divBdr>
                                          <w:divsChild>
                                            <w:div w:id="79633719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87436643">
                                      <w:marLeft w:val="240"/>
                                      <w:marRight w:val="0"/>
                                      <w:marTop w:val="0"/>
                                      <w:marBottom w:val="0"/>
                                      <w:divBdr>
                                        <w:top w:val="none" w:sz="0" w:space="0" w:color="auto"/>
                                        <w:left w:val="none" w:sz="0" w:space="0" w:color="auto"/>
                                        <w:bottom w:val="none" w:sz="0" w:space="0" w:color="auto"/>
                                        <w:right w:val="none" w:sz="0" w:space="0" w:color="auto"/>
                                      </w:divBdr>
                                    </w:div>
                                  </w:divsChild>
                                </w:div>
                                <w:div w:id="885332236">
                                  <w:marLeft w:val="0"/>
                                  <w:marRight w:val="0"/>
                                  <w:marTop w:val="0"/>
                                  <w:marBottom w:val="0"/>
                                  <w:divBdr>
                                    <w:top w:val="none" w:sz="0" w:space="0" w:color="auto"/>
                                    <w:left w:val="none" w:sz="0" w:space="0" w:color="auto"/>
                                    <w:bottom w:val="none" w:sz="0" w:space="0" w:color="auto"/>
                                    <w:right w:val="none" w:sz="0" w:space="0" w:color="auto"/>
                                  </w:divBdr>
                                </w:div>
                                <w:div w:id="1580794221">
                                  <w:marLeft w:val="240"/>
                                  <w:marRight w:val="240"/>
                                  <w:marTop w:val="0"/>
                                  <w:marBottom w:val="0"/>
                                  <w:divBdr>
                                    <w:top w:val="none" w:sz="0" w:space="0" w:color="auto"/>
                                    <w:left w:val="none" w:sz="0" w:space="0" w:color="auto"/>
                                    <w:bottom w:val="none" w:sz="0" w:space="0" w:color="auto"/>
                                    <w:right w:val="none" w:sz="0" w:space="0" w:color="auto"/>
                                  </w:divBdr>
                                  <w:divsChild>
                                    <w:div w:id="819923738">
                                      <w:marLeft w:val="0"/>
                                      <w:marRight w:val="0"/>
                                      <w:marTop w:val="0"/>
                                      <w:marBottom w:val="0"/>
                                      <w:divBdr>
                                        <w:top w:val="none" w:sz="0" w:space="0" w:color="auto"/>
                                        <w:left w:val="none" w:sz="0" w:space="0" w:color="auto"/>
                                        <w:bottom w:val="none" w:sz="0" w:space="0" w:color="auto"/>
                                        <w:right w:val="none" w:sz="0" w:space="0" w:color="auto"/>
                                      </w:divBdr>
                                      <w:divsChild>
                                        <w:div w:id="540869207">
                                          <w:marLeft w:val="240"/>
                                          <w:marRight w:val="240"/>
                                          <w:marTop w:val="0"/>
                                          <w:marBottom w:val="0"/>
                                          <w:divBdr>
                                            <w:top w:val="none" w:sz="0" w:space="0" w:color="auto"/>
                                            <w:left w:val="none" w:sz="0" w:space="0" w:color="auto"/>
                                            <w:bottom w:val="none" w:sz="0" w:space="0" w:color="auto"/>
                                            <w:right w:val="none" w:sz="0" w:space="0" w:color="auto"/>
                                          </w:divBdr>
                                          <w:divsChild>
                                            <w:div w:id="177816221">
                                              <w:marLeft w:val="240"/>
                                              <w:marRight w:val="0"/>
                                              <w:marTop w:val="0"/>
                                              <w:marBottom w:val="0"/>
                                              <w:divBdr>
                                                <w:top w:val="none" w:sz="0" w:space="0" w:color="auto"/>
                                                <w:left w:val="none" w:sz="0" w:space="0" w:color="auto"/>
                                                <w:bottom w:val="none" w:sz="0" w:space="0" w:color="auto"/>
                                                <w:right w:val="none" w:sz="0" w:space="0" w:color="auto"/>
                                              </w:divBdr>
                                            </w:div>
                                          </w:divsChild>
                                        </w:div>
                                        <w:div w:id="736048335">
                                          <w:marLeft w:val="240"/>
                                          <w:marRight w:val="240"/>
                                          <w:marTop w:val="0"/>
                                          <w:marBottom w:val="0"/>
                                          <w:divBdr>
                                            <w:top w:val="none" w:sz="0" w:space="0" w:color="auto"/>
                                            <w:left w:val="none" w:sz="0" w:space="0" w:color="auto"/>
                                            <w:bottom w:val="none" w:sz="0" w:space="0" w:color="auto"/>
                                            <w:right w:val="none" w:sz="0" w:space="0" w:color="auto"/>
                                          </w:divBdr>
                                          <w:divsChild>
                                            <w:div w:id="1458912872">
                                              <w:marLeft w:val="240"/>
                                              <w:marRight w:val="0"/>
                                              <w:marTop w:val="0"/>
                                              <w:marBottom w:val="0"/>
                                              <w:divBdr>
                                                <w:top w:val="none" w:sz="0" w:space="0" w:color="auto"/>
                                                <w:left w:val="none" w:sz="0" w:space="0" w:color="auto"/>
                                                <w:bottom w:val="none" w:sz="0" w:space="0" w:color="auto"/>
                                                <w:right w:val="none" w:sz="0" w:space="0" w:color="auto"/>
                                              </w:divBdr>
                                            </w:div>
                                          </w:divsChild>
                                        </w:div>
                                        <w:div w:id="2007857712">
                                          <w:marLeft w:val="0"/>
                                          <w:marRight w:val="0"/>
                                          <w:marTop w:val="0"/>
                                          <w:marBottom w:val="0"/>
                                          <w:divBdr>
                                            <w:top w:val="none" w:sz="0" w:space="0" w:color="auto"/>
                                            <w:left w:val="none" w:sz="0" w:space="0" w:color="auto"/>
                                            <w:bottom w:val="none" w:sz="0" w:space="0" w:color="auto"/>
                                            <w:right w:val="none" w:sz="0" w:space="0" w:color="auto"/>
                                          </w:divBdr>
                                        </w:div>
                                      </w:divsChild>
                                    </w:div>
                                    <w:div w:id="128962753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2187373">
                          <w:marLeft w:val="240"/>
                          <w:marRight w:val="240"/>
                          <w:marTop w:val="0"/>
                          <w:marBottom w:val="0"/>
                          <w:divBdr>
                            <w:top w:val="none" w:sz="0" w:space="0" w:color="auto"/>
                            <w:left w:val="none" w:sz="0" w:space="0" w:color="auto"/>
                            <w:bottom w:val="none" w:sz="0" w:space="0" w:color="auto"/>
                            <w:right w:val="none" w:sz="0" w:space="0" w:color="auto"/>
                          </w:divBdr>
                          <w:divsChild>
                            <w:div w:id="693920617">
                              <w:marLeft w:val="0"/>
                              <w:marRight w:val="0"/>
                              <w:marTop w:val="0"/>
                              <w:marBottom w:val="0"/>
                              <w:divBdr>
                                <w:top w:val="none" w:sz="0" w:space="0" w:color="auto"/>
                                <w:left w:val="none" w:sz="0" w:space="0" w:color="auto"/>
                                <w:bottom w:val="none" w:sz="0" w:space="0" w:color="auto"/>
                                <w:right w:val="none" w:sz="0" w:space="0" w:color="auto"/>
                              </w:divBdr>
                              <w:divsChild>
                                <w:div w:id="42795176">
                                  <w:marLeft w:val="240"/>
                                  <w:marRight w:val="240"/>
                                  <w:marTop w:val="0"/>
                                  <w:marBottom w:val="0"/>
                                  <w:divBdr>
                                    <w:top w:val="none" w:sz="0" w:space="0" w:color="auto"/>
                                    <w:left w:val="none" w:sz="0" w:space="0" w:color="auto"/>
                                    <w:bottom w:val="none" w:sz="0" w:space="0" w:color="auto"/>
                                    <w:right w:val="none" w:sz="0" w:space="0" w:color="auto"/>
                                  </w:divBdr>
                                  <w:divsChild>
                                    <w:div w:id="1896816956">
                                      <w:marLeft w:val="240"/>
                                      <w:marRight w:val="0"/>
                                      <w:marTop w:val="0"/>
                                      <w:marBottom w:val="0"/>
                                      <w:divBdr>
                                        <w:top w:val="none" w:sz="0" w:space="0" w:color="auto"/>
                                        <w:left w:val="none" w:sz="0" w:space="0" w:color="auto"/>
                                        <w:bottom w:val="none" w:sz="0" w:space="0" w:color="auto"/>
                                        <w:right w:val="none" w:sz="0" w:space="0" w:color="auto"/>
                                      </w:divBdr>
                                    </w:div>
                                  </w:divsChild>
                                </w:div>
                                <w:div w:id="52849639">
                                  <w:marLeft w:val="240"/>
                                  <w:marRight w:val="240"/>
                                  <w:marTop w:val="0"/>
                                  <w:marBottom w:val="0"/>
                                  <w:divBdr>
                                    <w:top w:val="none" w:sz="0" w:space="0" w:color="auto"/>
                                    <w:left w:val="none" w:sz="0" w:space="0" w:color="auto"/>
                                    <w:bottom w:val="none" w:sz="0" w:space="0" w:color="auto"/>
                                    <w:right w:val="none" w:sz="0" w:space="0" w:color="auto"/>
                                  </w:divBdr>
                                  <w:divsChild>
                                    <w:div w:id="1988585306">
                                      <w:marLeft w:val="240"/>
                                      <w:marRight w:val="0"/>
                                      <w:marTop w:val="0"/>
                                      <w:marBottom w:val="0"/>
                                      <w:divBdr>
                                        <w:top w:val="none" w:sz="0" w:space="0" w:color="auto"/>
                                        <w:left w:val="none" w:sz="0" w:space="0" w:color="auto"/>
                                        <w:bottom w:val="none" w:sz="0" w:space="0" w:color="auto"/>
                                        <w:right w:val="none" w:sz="0" w:space="0" w:color="auto"/>
                                      </w:divBdr>
                                    </w:div>
                                  </w:divsChild>
                                </w:div>
                                <w:div w:id="606082047">
                                  <w:marLeft w:val="0"/>
                                  <w:marRight w:val="0"/>
                                  <w:marTop w:val="0"/>
                                  <w:marBottom w:val="0"/>
                                  <w:divBdr>
                                    <w:top w:val="none" w:sz="0" w:space="0" w:color="auto"/>
                                    <w:left w:val="none" w:sz="0" w:space="0" w:color="auto"/>
                                    <w:bottom w:val="none" w:sz="0" w:space="0" w:color="auto"/>
                                    <w:right w:val="none" w:sz="0" w:space="0" w:color="auto"/>
                                  </w:divBdr>
                                </w:div>
                                <w:div w:id="851647048">
                                  <w:marLeft w:val="240"/>
                                  <w:marRight w:val="240"/>
                                  <w:marTop w:val="0"/>
                                  <w:marBottom w:val="0"/>
                                  <w:divBdr>
                                    <w:top w:val="none" w:sz="0" w:space="0" w:color="auto"/>
                                    <w:left w:val="none" w:sz="0" w:space="0" w:color="auto"/>
                                    <w:bottom w:val="none" w:sz="0" w:space="0" w:color="auto"/>
                                    <w:right w:val="none" w:sz="0" w:space="0" w:color="auto"/>
                                  </w:divBdr>
                                  <w:divsChild>
                                    <w:div w:id="599916642">
                                      <w:marLeft w:val="240"/>
                                      <w:marRight w:val="0"/>
                                      <w:marTop w:val="0"/>
                                      <w:marBottom w:val="0"/>
                                      <w:divBdr>
                                        <w:top w:val="none" w:sz="0" w:space="0" w:color="auto"/>
                                        <w:left w:val="none" w:sz="0" w:space="0" w:color="auto"/>
                                        <w:bottom w:val="none" w:sz="0" w:space="0" w:color="auto"/>
                                        <w:right w:val="none" w:sz="0" w:space="0" w:color="auto"/>
                                      </w:divBdr>
                                    </w:div>
                                  </w:divsChild>
                                </w:div>
                                <w:div w:id="1209760957">
                                  <w:marLeft w:val="240"/>
                                  <w:marRight w:val="240"/>
                                  <w:marTop w:val="0"/>
                                  <w:marBottom w:val="0"/>
                                  <w:divBdr>
                                    <w:top w:val="none" w:sz="0" w:space="0" w:color="auto"/>
                                    <w:left w:val="none" w:sz="0" w:space="0" w:color="auto"/>
                                    <w:bottom w:val="none" w:sz="0" w:space="0" w:color="auto"/>
                                    <w:right w:val="none" w:sz="0" w:space="0" w:color="auto"/>
                                  </w:divBdr>
                                  <w:divsChild>
                                    <w:div w:id="706683831">
                                      <w:marLeft w:val="240"/>
                                      <w:marRight w:val="0"/>
                                      <w:marTop w:val="0"/>
                                      <w:marBottom w:val="0"/>
                                      <w:divBdr>
                                        <w:top w:val="none" w:sz="0" w:space="0" w:color="auto"/>
                                        <w:left w:val="none" w:sz="0" w:space="0" w:color="auto"/>
                                        <w:bottom w:val="none" w:sz="0" w:space="0" w:color="auto"/>
                                        <w:right w:val="none" w:sz="0" w:space="0" w:color="auto"/>
                                      </w:divBdr>
                                    </w:div>
                                  </w:divsChild>
                                </w:div>
                                <w:div w:id="1505704867">
                                  <w:marLeft w:val="240"/>
                                  <w:marRight w:val="240"/>
                                  <w:marTop w:val="0"/>
                                  <w:marBottom w:val="0"/>
                                  <w:divBdr>
                                    <w:top w:val="none" w:sz="0" w:space="0" w:color="auto"/>
                                    <w:left w:val="none" w:sz="0" w:space="0" w:color="auto"/>
                                    <w:bottom w:val="none" w:sz="0" w:space="0" w:color="auto"/>
                                    <w:right w:val="none" w:sz="0" w:space="0" w:color="auto"/>
                                  </w:divBdr>
                                  <w:divsChild>
                                    <w:div w:id="383061389">
                                      <w:marLeft w:val="240"/>
                                      <w:marRight w:val="0"/>
                                      <w:marTop w:val="0"/>
                                      <w:marBottom w:val="0"/>
                                      <w:divBdr>
                                        <w:top w:val="none" w:sz="0" w:space="0" w:color="auto"/>
                                        <w:left w:val="none" w:sz="0" w:space="0" w:color="auto"/>
                                        <w:bottom w:val="none" w:sz="0" w:space="0" w:color="auto"/>
                                        <w:right w:val="none" w:sz="0" w:space="0" w:color="auto"/>
                                      </w:divBdr>
                                    </w:div>
                                  </w:divsChild>
                                </w:div>
                                <w:div w:id="1601331590">
                                  <w:marLeft w:val="240"/>
                                  <w:marRight w:val="240"/>
                                  <w:marTop w:val="0"/>
                                  <w:marBottom w:val="0"/>
                                  <w:divBdr>
                                    <w:top w:val="none" w:sz="0" w:space="0" w:color="auto"/>
                                    <w:left w:val="none" w:sz="0" w:space="0" w:color="auto"/>
                                    <w:bottom w:val="none" w:sz="0" w:space="0" w:color="auto"/>
                                    <w:right w:val="none" w:sz="0" w:space="0" w:color="auto"/>
                                  </w:divBdr>
                                  <w:divsChild>
                                    <w:div w:id="131688258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29677348">
                              <w:marLeft w:val="240"/>
                              <w:marRight w:val="0"/>
                              <w:marTop w:val="0"/>
                              <w:marBottom w:val="0"/>
                              <w:divBdr>
                                <w:top w:val="none" w:sz="0" w:space="0" w:color="auto"/>
                                <w:left w:val="none" w:sz="0" w:space="0" w:color="auto"/>
                                <w:bottom w:val="none" w:sz="0" w:space="0" w:color="auto"/>
                                <w:right w:val="none" w:sz="0" w:space="0" w:color="auto"/>
                              </w:divBdr>
                            </w:div>
                          </w:divsChild>
                        </w:div>
                        <w:div w:id="173180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775386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66511910">
      <w:bodyDiv w:val="1"/>
      <w:marLeft w:val="0"/>
      <w:marRight w:val="0"/>
      <w:marTop w:val="0"/>
      <w:marBottom w:val="0"/>
      <w:divBdr>
        <w:top w:val="none" w:sz="0" w:space="0" w:color="auto"/>
        <w:left w:val="none" w:sz="0" w:space="0" w:color="auto"/>
        <w:bottom w:val="none" w:sz="0" w:space="0" w:color="auto"/>
        <w:right w:val="none" w:sz="0" w:space="0" w:color="auto"/>
      </w:divBdr>
      <w:divsChild>
        <w:div w:id="1181313189">
          <w:marLeft w:val="0"/>
          <w:marRight w:val="0"/>
          <w:marTop w:val="0"/>
          <w:marBottom w:val="0"/>
          <w:divBdr>
            <w:top w:val="none" w:sz="0" w:space="0" w:color="auto"/>
            <w:left w:val="none" w:sz="0" w:space="0" w:color="auto"/>
            <w:bottom w:val="none" w:sz="0" w:space="0" w:color="auto"/>
            <w:right w:val="none" w:sz="0" w:space="0" w:color="auto"/>
          </w:divBdr>
        </w:div>
      </w:divsChild>
    </w:div>
    <w:div w:id="479420672">
      <w:bodyDiv w:val="1"/>
      <w:marLeft w:val="0"/>
      <w:marRight w:val="0"/>
      <w:marTop w:val="0"/>
      <w:marBottom w:val="0"/>
      <w:divBdr>
        <w:top w:val="none" w:sz="0" w:space="0" w:color="auto"/>
        <w:left w:val="none" w:sz="0" w:space="0" w:color="auto"/>
        <w:bottom w:val="none" w:sz="0" w:space="0" w:color="auto"/>
        <w:right w:val="none" w:sz="0" w:space="0" w:color="auto"/>
      </w:divBdr>
      <w:divsChild>
        <w:div w:id="559442041">
          <w:marLeft w:val="0"/>
          <w:marRight w:val="0"/>
          <w:marTop w:val="0"/>
          <w:marBottom w:val="0"/>
          <w:divBdr>
            <w:top w:val="none" w:sz="0" w:space="0" w:color="auto"/>
            <w:left w:val="none" w:sz="0" w:space="0" w:color="auto"/>
            <w:bottom w:val="none" w:sz="0" w:space="0" w:color="auto"/>
            <w:right w:val="none" w:sz="0" w:space="0" w:color="auto"/>
          </w:divBdr>
        </w:div>
      </w:divsChild>
    </w:div>
    <w:div w:id="479613048">
      <w:bodyDiv w:val="1"/>
      <w:marLeft w:val="0"/>
      <w:marRight w:val="0"/>
      <w:marTop w:val="0"/>
      <w:marBottom w:val="0"/>
      <w:divBdr>
        <w:top w:val="none" w:sz="0" w:space="0" w:color="auto"/>
        <w:left w:val="none" w:sz="0" w:space="0" w:color="auto"/>
        <w:bottom w:val="none" w:sz="0" w:space="0" w:color="auto"/>
        <w:right w:val="none" w:sz="0" w:space="0" w:color="auto"/>
      </w:divBdr>
    </w:div>
    <w:div w:id="606543964">
      <w:bodyDiv w:val="1"/>
      <w:marLeft w:val="0"/>
      <w:marRight w:val="0"/>
      <w:marTop w:val="0"/>
      <w:marBottom w:val="0"/>
      <w:divBdr>
        <w:top w:val="none" w:sz="0" w:space="0" w:color="auto"/>
        <w:left w:val="none" w:sz="0" w:space="0" w:color="auto"/>
        <w:bottom w:val="none" w:sz="0" w:space="0" w:color="auto"/>
        <w:right w:val="none" w:sz="0" w:space="0" w:color="auto"/>
      </w:divBdr>
    </w:div>
    <w:div w:id="649406036">
      <w:bodyDiv w:val="1"/>
      <w:marLeft w:val="0"/>
      <w:marRight w:val="0"/>
      <w:marTop w:val="0"/>
      <w:marBottom w:val="0"/>
      <w:divBdr>
        <w:top w:val="none" w:sz="0" w:space="0" w:color="auto"/>
        <w:left w:val="none" w:sz="0" w:space="0" w:color="auto"/>
        <w:bottom w:val="none" w:sz="0" w:space="0" w:color="auto"/>
        <w:right w:val="none" w:sz="0" w:space="0" w:color="auto"/>
      </w:divBdr>
    </w:div>
    <w:div w:id="800342332">
      <w:bodyDiv w:val="1"/>
      <w:marLeft w:val="0"/>
      <w:marRight w:val="0"/>
      <w:marTop w:val="0"/>
      <w:marBottom w:val="0"/>
      <w:divBdr>
        <w:top w:val="none" w:sz="0" w:space="0" w:color="auto"/>
        <w:left w:val="none" w:sz="0" w:space="0" w:color="auto"/>
        <w:bottom w:val="none" w:sz="0" w:space="0" w:color="auto"/>
        <w:right w:val="none" w:sz="0" w:space="0" w:color="auto"/>
      </w:divBdr>
    </w:div>
    <w:div w:id="831874749">
      <w:bodyDiv w:val="1"/>
      <w:marLeft w:val="0"/>
      <w:marRight w:val="0"/>
      <w:marTop w:val="0"/>
      <w:marBottom w:val="0"/>
      <w:divBdr>
        <w:top w:val="none" w:sz="0" w:space="0" w:color="auto"/>
        <w:left w:val="none" w:sz="0" w:space="0" w:color="auto"/>
        <w:bottom w:val="none" w:sz="0" w:space="0" w:color="auto"/>
        <w:right w:val="none" w:sz="0" w:space="0" w:color="auto"/>
      </w:divBdr>
    </w:div>
    <w:div w:id="862133167">
      <w:bodyDiv w:val="1"/>
      <w:marLeft w:val="0"/>
      <w:marRight w:val="0"/>
      <w:marTop w:val="0"/>
      <w:marBottom w:val="0"/>
      <w:divBdr>
        <w:top w:val="none" w:sz="0" w:space="0" w:color="auto"/>
        <w:left w:val="none" w:sz="0" w:space="0" w:color="auto"/>
        <w:bottom w:val="none" w:sz="0" w:space="0" w:color="auto"/>
        <w:right w:val="none" w:sz="0" w:space="0" w:color="auto"/>
      </w:divBdr>
    </w:div>
    <w:div w:id="862673734">
      <w:bodyDiv w:val="1"/>
      <w:marLeft w:val="0"/>
      <w:marRight w:val="360"/>
      <w:marTop w:val="0"/>
      <w:marBottom w:val="0"/>
      <w:divBdr>
        <w:top w:val="none" w:sz="0" w:space="0" w:color="auto"/>
        <w:left w:val="none" w:sz="0" w:space="0" w:color="auto"/>
        <w:bottom w:val="none" w:sz="0" w:space="0" w:color="auto"/>
        <w:right w:val="none" w:sz="0" w:space="0" w:color="auto"/>
      </w:divBdr>
      <w:divsChild>
        <w:div w:id="407731447">
          <w:marLeft w:val="240"/>
          <w:marRight w:val="240"/>
          <w:marTop w:val="0"/>
          <w:marBottom w:val="0"/>
          <w:divBdr>
            <w:top w:val="none" w:sz="0" w:space="0" w:color="auto"/>
            <w:left w:val="none" w:sz="0" w:space="0" w:color="auto"/>
            <w:bottom w:val="none" w:sz="0" w:space="0" w:color="auto"/>
            <w:right w:val="none" w:sz="0" w:space="0" w:color="auto"/>
          </w:divBdr>
          <w:divsChild>
            <w:div w:id="790242010">
              <w:marLeft w:val="0"/>
              <w:marRight w:val="0"/>
              <w:marTop w:val="0"/>
              <w:marBottom w:val="0"/>
              <w:divBdr>
                <w:top w:val="none" w:sz="0" w:space="0" w:color="auto"/>
                <w:left w:val="none" w:sz="0" w:space="0" w:color="auto"/>
                <w:bottom w:val="none" w:sz="0" w:space="0" w:color="auto"/>
                <w:right w:val="none" w:sz="0" w:space="0" w:color="auto"/>
              </w:divBdr>
              <w:divsChild>
                <w:div w:id="227303762">
                  <w:marLeft w:val="240"/>
                  <w:marRight w:val="240"/>
                  <w:marTop w:val="0"/>
                  <w:marBottom w:val="0"/>
                  <w:divBdr>
                    <w:top w:val="none" w:sz="0" w:space="0" w:color="auto"/>
                    <w:left w:val="none" w:sz="0" w:space="0" w:color="auto"/>
                    <w:bottom w:val="none" w:sz="0" w:space="0" w:color="auto"/>
                    <w:right w:val="none" w:sz="0" w:space="0" w:color="auto"/>
                  </w:divBdr>
                  <w:divsChild>
                    <w:div w:id="5059401">
                      <w:marLeft w:val="0"/>
                      <w:marRight w:val="0"/>
                      <w:marTop w:val="0"/>
                      <w:marBottom w:val="0"/>
                      <w:divBdr>
                        <w:top w:val="none" w:sz="0" w:space="0" w:color="auto"/>
                        <w:left w:val="none" w:sz="0" w:space="0" w:color="auto"/>
                        <w:bottom w:val="none" w:sz="0" w:space="0" w:color="auto"/>
                        <w:right w:val="none" w:sz="0" w:space="0" w:color="auto"/>
                      </w:divBdr>
                      <w:divsChild>
                        <w:div w:id="1158963864">
                          <w:marLeft w:val="240"/>
                          <w:marRight w:val="240"/>
                          <w:marTop w:val="0"/>
                          <w:marBottom w:val="0"/>
                          <w:divBdr>
                            <w:top w:val="none" w:sz="0" w:space="0" w:color="auto"/>
                            <w:left w:val="none" w:sz="0" w:space="0" w:color="auto"/>
                            <w:bottom w:val="none" w:sz="0" w:space="0" w:color="auto"/>
                            <w:right w:val="none" w:sz="0" w:space="0" w:color="auto"/>
                          </w:divBdr>
                          <w:divsChild>
                            <w:div w:id="1103918180">
                              <w:marLeft w:val="0"/>
                              <w:marRight w:val="0"/>
                              <w:marTop w:val="0"/>
                              <w:marBottom w:val="0"/>
                              <w:divBdr>
                                <w:top w:val="none" w:sz="0" w:space="0" w:color="auto"/>
                                <w:left w:val="none" w:sz="0" w:space="0" w:color="auto"/>
                                <w:bottom w:val="none" w:sz="0" w:space="0" w:color="auto"/>
                                <w:right w:val="none" w:sz="0" w:space="0" w:color="auto"/>
                              </w:divBdr>
                              <w:divsChild>
                                <w:div w:id="144392190">
                                  <w:marLeft w:val="240"/>
                                  <w:marRight w:val="240"/>
                                  <w:marTop w:val="0"/>
                                  <w:marBottom w:val="0"/>
                                  <w:divBdr>
                                    <w:top w:val="none" w:sz="0" w:space="0" w:color="auto"/>
                                    <w:left w:val="none" w:sz="0" w:space="0" w:color="auto"/>
                                    <w:bottom w:val="none" w:sz="0" w:space="0" w:color="auto"/>
                                    <w:right w:val="none" w:sz="0" w:space="0" w:color="auto"/>
                                  </w:divBdr>
                                  <w:divsChild>
                                    <w:div w:id="252320397">
                                      <w:marLeft w:val="240"/>
                                      <w:marRight w:val="0"/>
                                      <w:marTop w:val="0"/>
                                      <w:marBottom w:val="0"/>
                                      <w:divBdr>
                                        <w:top w:val="none" w:sz="0" w:space="0" w:color="auto"/>
                                        <w:left w:val="none" w:sz="0" w:space="0" w:color="auto"/>
                                        <w:bottom w:val="none" w:sz="0" w:space="0" w:color="auto"/>
                                        <w:right w:val="none" w:sz="0" w:space="0" w:color="auto"/>
                                      </w:divBdr>
                                    </w:div>
                                    <w:div w:id="1261064074">
                                      <w:marLeft w:val="0"/>
                                      <w:marRight w:val="0"/>
                                      <w:marTop w:val="0"/>
                                      <w:marBottom w:val="0"/>
                                      <w:divBdr>
                                        <w:top w:val="none" w:sz="0" w:space="0" w:color="auto"/>
                                        <w:left w:val="none" w:sz="0" w:space="0" w:color="auto"/>
                                        <w:bottom w:val="none" w:sz="0" w:space="0" w:color="auto"/>
                                        <w:right w:val="none" w:sz="0" w:space="0" w:color="auto"/>
                                      </w:divBdr>
                                      <w:divsChild>
                                        <w:div w:id="588464991">
                                          <w:marLeft w:val="240"/>
                                          <w:marRight w:val="240"/>
                                          <w:marTop w:val="0"/>
                                          <w:marBottom w:val="0"/>
                                          <w:divBdr>
                                            <w:top w:val="none" w:sz="0" w:space="0" w:color="auto"/>
                                            <w:left w:val="none" w:sz="0" w:space="0" w:color="auto"/>
                                            <w:bottom w:val="none" w:sz="0" w:space="0" w:color="auto"/>
                                            <w:right w:val="none" w:sz="0" w:space="0" w:color="auto"/>
                                          </w:divBdr>
                                          <w:divsChild>
                                            <w:div w:id="667902780">
                                              <w:marLeft w:val="240"/>
                                              <w:marRight w:val="0"/>
                                              <w:marTop w:val="0"/>
                                              <w:marBottom w:val="0"/>
                                              <w:divBdr>
                                                <w:top w:val="none" w:sz="0" w:space="0" w:color="auto"/>
                                                <w:left w:val="none" w:sz="0" w:space="0" w:color="auto"/>
                                                <w:bottom w:val="none" w:sz="0" w:space="0" w:color="auto"/>
                                                <w:right w:val="none" w:sz="0" w:space="0" w:color="auto"/>
                                              </w:divBdr>
                                            </w:div>
                                          </w:divsChild>
                                        </w:div>
                                        <w:div w:id="967977322">
                                          <w:marLeft w:val="0"/>
                                          <w:marRight w:val="0"/>
                                          <w:marTop w:val="0"/>
                                          <w:marBottom w:val="0"/>
                                          <w:divBdr>
                                            <w:top w:val="none" w:sz="0" w:space="0" w:color="auto"/>
                                            <w:left w:val="none" w:sz="0" w:space="0" w:color="auto"/>
                                            <w:bottom w:val="none" w:sz="0" w:space="0" w:color="auto"/>
                                            <w:right w:val="none" w:sz="0" w:space="0" w:color="auto"/>
                                          </w:divBdr>
                                        </w:div>
                                        <w:div w:id="1175415530">
                                          <w:marLeft w:val="240"/>
                                          <w:marRight w:val="240"/>
                                          <w:marTop w:val="0"/>
                                          <w:marBottom w:val="0"/>
                                          <w:divBdr>
                                            <w:top w:val="none" w:sz="0" w:space="0" w:color="auto"/>
                                            <w:left w:val="none" w:sz="0" w:space="0" w:color="auto"/>
                                            <w:bottom w:val="none" w:sz="0" w:space="0" w:color="auto"/>
                                            <w:right w:val="none" w:sz="0" w:space="0" w:color="auto"/>
                                          </w:divBdr>
                                          <w:divsChild>
                                            <w:div w:id="30312283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1805902">
                                  <w:marLeft w:val="0"/>
                                  <w:marRight w:val="0"/>
                                  <w:marTop w:val="0"/>
                                  <w:marBottom w:val="0"/>
                                  <w:divBdr>
                                    <w:top w:val="none" w:sz="0" w:space="0" w:color="auto"/>
                                    <w:left w:val="none" w:sz="0" w:space="0" w:color="auto"/>
                                    <w:bottom w:val="none" w:sz="0" w:space="0" w:color="auto"/>
                                    <w:right w:val="none" w:sz="0" w:space="0" w:color="auto"/>
                                  </w:divBdr>
                                </w:div>
                                <w:div w:id="430243910">
                                  <w:marLeft w:val="240"/>
                                  <w:marRight w:val="240"/>
                                  <w:marTop w:val="0"/>
                                  <w:marBottom w:val="0"/>
                                  <w:divBdr>
                                    <w:top w:val="none" w:sz="0" w:space="0" w:color="auto"/>
                                    <w:left w:val="none" w:sz="0" w:space="0" w:color="auto"/>
                                    <w:bottom w:val="none" w:sz="0" w:space="0" w:color="auto"/>
                                    <w:right w:val="none" w:sz="0" w:space="0" w:color="auto"/>
                                  </w:divBdr>
                                  <w:divsChild>
                                    <w:div w:id="944581332">
                                      <w:marLeft w:val="240"/>
                                      <w:marRight w:val="0"/>
                                      <w:marTop w:val="0"/>
                                      <w:marBottom w:val="0"/>
                                      <w:divBdr>
                                        <w:top w:val="none" w:sz="0" w:space="0" w:color="auto"/>
                                        <w:left w:val="none" w:sz="0" w:space="0" w:color="auto"/>
                                        <w:bottom w:val="none" w:sz="0" w:space="0" w:color="auto"/>
                                        <w:right w:val="none" w:sz="0" w:space="0" w:color="auto"/>
                                      </w:divBdr>
                                    </w:div>
                                    <w:div w:id="1023748143">
                                      <w:marLeft w:val="0"/>
                                      <w:marRight w:val="0"/>
                                      <w:marTop w:val="0"/>
                                      <w:marBottom w:val="0"/>
                                      <w:divBdr>
                                        <w:top w:val="none" w:sz="0" w:space="0" w:color="auto"/>
                                        <w:left w:val="none" w:sz="0" w:space="0" w:color="auto"/>
                                        <w:bottom w:val="none" w:sz="0" w:space="0" w:color="auto"/>
                                        <w:right w:val="none" w:sz="0" w:space="0" w:color="auto"/>
                                      </w:divBdr>
                                      <w:divsChild>
                                        <w:div w:id="768237190">
                                          <w:marLeft w:val="240"/>
                                          <w:marRight w:val="240"/>
                                          <w:marTop w:val="0"/>
                                          <w:marBottom w:val="0"/>
                                          <w:divBdr>
                                            <w:top w:val="none" w:sz="0" w:space="0" w:color="auto"/>
                                            <w:left w:val="none" w:sz="0" w:space="0" w:color="auto"/>
                                            <w:bottom w:val="none" w:sz="0" w:space="0" w:color="auto"/>
                                            <w:right w:val="none" w:sz="0" w:space="0" w:color="auto"/>
                                          </w:divBdr>
                                          <w:divsChild>
                                            <w:div w:id="566186838">
                                              <w:marLeft w:val="240"/>
                                              <w:marRight w:val="0"/>
                                              <w:marTop w:val="0"/>
                                              <w:marBottom w:val="0"/>
                                              <w:divBdr>
                                                <w:top w:val="none" w:sz="0" w:space="0" w:color="auto"/>
                                                <w:left w:val="none" w:sz="0" w:space="0" w:color="auto"/>
                                                <w:bottom w:val="none" w:sz="0" w:space="0" w:color="auto"/>
                                                <w:right w:val="none" w:sz="0" w:space="0" w:color="auto"/>
                                              </w:divBdr>
                                            </w:div>
                                          </w:divsChild>
                                        </w:div>
                                        <w:div w:id="1685324054">
                                          <w:marLeft w:val="240"/>
                                          <w:marRight w:val="240"/>
                                          <w:marTop w:val="0"/>
                                          <w:marBottom w:val="0"/>
                                          <w:divBdr>
                                            <w:top w:val="none" w:sz="0" w:space="0" w:color="auto"/>
                                            <w:left w:val="none" w:sz="0" w:space="0" w:color="auto"/>
                                            <w:bottom w:val="none" w:sz="0" w:space="0" w:color="auto"/>
                                            <w:right w:val="none" w:sz="0" w:space="0" w:color="auto"/>
                                          </w:divBdr>
                                          <w:divsChild>
                                            <w:div w:id="557714912">
                                              <w:marLeft w:val="240"/>
                                              <w:marRight w:val="0"/>
                                              <w:marTop w:val="0"/>
                                              <w:marBottom w:val="0"/>
                                              <w:divBdr>
                                                <w:top w:val="none" w:sz="0" w:space="0" w:color="auto"/>
                                                <w:left w:val="none" w:sz="0" w:space="0" w:color="auto"/>
                                                <w:bottom w:val="none" w:sz="0" w:space="0" w:color="auto"/>
                                                <w:right w:val="none" w:sz="0" w:space="0" w:color="auto"/>
                                              </w:divBdr>
                                            </w:div>
                                          </w:divsChild>
                                        </w:div>
                                        <w:div w:id="1819032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3069423">
                              <w:marLeft w:val="240"/>
                              <w:marRight w:val="0"/>
                              <w:marTop w:val="0"/>
                              <w:marBottom w:val="0"/>
                              <w:divBdr>
                                <w:top w:val="none" w:sz="0" w:space="0" w:color="auto"/>
                                <w:left w:val="none" w:sz="0" w:space="0" w:color="auto"/>
                                <w:bottom w:val="none" w:sz="0" w:space="0" w:color="auto"/>
                                <w:right w:val="none" w:sz="0" w:space="0" w:color="auto"/>
                              </w:divBdr>
                            </w:div>
                          </w:divsChild>
                        </w:div>
                        <w:div w:id="1634017584">
                          <w:marLeft w:val="240"/>
                          <w:marRight w:val="240"/>
                          <w:marTop w:val="0"/>
                          <w:marBottom w:val="0"/>
                          <w:divBdr>
                            <w:top w:val="none" w:sz="0" w:space="0" w:color="auto"/>
                            <w:left w:val="none" w:sz="0" w:space="0" w:color="auto"/>
                            <w:bottom w:val="none" w:sz="0" w:space="0" w:color="auto"/>
                            <w:right w:val="none" w:sz="0" w:space="0" w:color="auto"/>
                          </w:divBdr>
                          <w:divsChild>
                            <w:div w:id="520125925">
                              <w:marLeft w:val="0"/>
                              <w:marRight w:val="0"/>
                              <w:marTop w:val="0"/>
                              <w:marBottom w:val="0"/>
                              <w:divBdr>
                                <w:top w:val="none" w:sz="0" w:space="0" w:color="auto"/>
                                <w:left w:val="none" w:sz="0" w:space="0" w:color="auto"/>
                                <w:bottom w:val="none" w:sz="0" w:space="0" w:color="auto"/>
                                <w:right w:val="none" w:sz="0" w:space="0" w:color="auto"/>
                              </w:divBdr>
                              <w:divsChild>
                                <w:div w:id="789933955">
                                  <w:marLeft w:val="0"/>
                                  <w:marRight w:val="0"/>
                                  <w:marTop w:val="0"/>
                                  <w:marBottom w:val="0"/>
                                  <w:divBdr>
                                    <w:top w:val="none" w:sz="0" w:space="0" w:color="auto"/>
                                    <w:left w:val="none" w:sz="0" w:space="0" w:color="auto"/>
                                    <w:bottom w:val="none" w:sz="0" w:space="0" w:color="auto"/>
                                    <w:right w:val="none" w:sz="0" w:space="0" w:color="auto"/>
                                  </w:divBdr>
                                </w:div>
                                <w:div w:id="1156603331">
                                  <w:marLeft w:val="240"/>
                                  <w:marRight w:val="240"/>
                                  <w:marTop w:val="0"/>
                                  <w:marBottom w:val="0"/>
                                  <w:divBdr>
                                    <w:top w:val="none" w:sz="0" w:space="0" w:color="auto"/>
                                    <w:left w:val="none" w:sz="0" w:space="0" w:color="auto"/>
                                    <w:bottom w:val="none" w:sz="0" w:space="0" w:color="auto"/>
                                    <w:right w:val="none" w:sz="0" w:space="0" w:color="auto"/>
                                  </w:divBdr>
                                  <w:divsChild>
                                    <w:div w:id="528563670">
                                      <w:marLeft w:val="0"/>
                                      <w:marRight w:val="0"/>
                                      <w:marTop w:val="0"/>
                                      <w:marBottom w:val="0"/>
                                      <w:divBdr>
                                        <w:top w:val="none" w:sz="0" w:space="0" w:color="auto"/>
                                        <w:left w:val="none" w:sz="0" w:space="0" w:color="auto"/>
                                        <w:bottom w:val="none" w:sz="0" w:space="0" w:color="auto"/>
                                        <w:right w:val="none" w:sz="0" w:space="0" w:color="auto"/>
                                      </w:divBdr>
                                      <w:divsChild>
                                        <w:div w:id="222255704">
                                          <w:marLeft w:val="240"/>
                                          <w:marRight w:val="240"/>
                                          <w:marTop w:val="0"/>
                                          <w:marBottom w:val="0"/>
                                          <w:divBdr>
                                            <w:top w:val="none" w:sz="0" w:space="0" w:color="auto"/>
                                            <w:left w:val="none" w:sz="0" w:space="0" w:color="auto"/>
                                            <w:bottom w:val="none" w:sz="0" w:space="0" w:color="auto"/>
                                            <w:right w:val="none" w:sz="0" w:space="0" w:color="auto"/>
                                          </w:divBdr>
                                          <w:divsChild>
                                            <w:div w:id="1570767239">
                                              <w:marLeft w:val="240"/>
                                              <w:marRight w:val="0"/>
                                              <w:marTop w:val="0"/>
                                              <w:marBottom w:val="0"/>
                                              <w:divBdr>
                                                <w:top w:val="none" w:sz="0" w:space="0" w:color="auto"/>
                                                <w:left w:val="none" w:sz="0" w:space="0" w:color="auto"/>
                                                <w:bottom w:val="none" w:sz="0" w:space="0" w:color="auto"/>
                                                <w:right w:val="none" w:sz="0" w:space="0" w:color="auto"/>
                                              </w:divBdr>
                                            </w:div>
                                          </w:divsChild>
                                        </w:div>
                                        <w:div w:id="422072086">
                                          <w:marLeft w:val="240"/>
                                          <w:marRight w:val="240"/>
                                          <w:marTop w:val="0"/>
                                          <w:marBottom w:val="0"/>
                                          <w:divBdr>
                                            <w:top w:val="none" w:sz="0" w:space="0" w:color="auto"/>
                                            <w:left w:val="none" w:sz="0" w:space="0" w:color="auto"/>
                                            <w:bottom w:val="none" w:sz="0" w:space="0" w:color="auto"/>
                                            <w:right w:val="none" w:sz="0" w:space="0" w:color="auto"/>
                                          </w:divBdr>
                                          <w:divsChild>
                                            <w:div w:id="784275215">
                                              <w:marLeft w:val="240"/>
                                              <w:marRight w:val="0"/>
                                              <w:marTop w:val="0"/>
                                              <w:marBottom w:val="0"/>
                                              <w:divBdr>
                                                <w:top w:val="none" w:sz="0" w:space="0" w:color="auto"/>
                                                <w:left w:val="none" w:sz="0" w:space="0" w:color="auto"/>
                                                <w:bottom w:val="none" w:sz="0" w:space="0" w:color="auto"/>
                                                <w:right w:val="none" w:sz="0" w:space="0" w:color="auto"/>
                                              </w:divBdr>
                                            </w:div>
                                          </w:divsChild>
                                        </w:div>
                                        <w:div w:id="524368439">
                                          <w:marLeft w:val="240"/>
                                          <w:marRight w:val="240"/>
                                          <w:marTop w:val="0"/>
                                          <w:marBottom w:val="0"/>
                                          <w:divBdr>
                                            <w:top w:val="none" w:sz="0" w:space="0" w:color="auto"/>
                                            <w:left w:val="none" w:sz="0" w:space="0" w:color="auto"/>
                                            <w:bottom w:val="none" w:sz="0" w:space="0" w:color="auto"/>
                                            <w:right w:val="none" w:sz="0" w:space="0" w:color="auto"/>
                                          </w:divBdr>
                                          <w:divsChild>
                                            <w:div w:id="834339464">
                                              <w:marLeft w:val="240"/>
                                              <w:marRight w:val="0"/>
                                              <w:marTop w:val="0"/>
                                              <w:marBottom w:val="0"/>
                                              <w:divBdr>
                                                <w:top w:val="none" w:sz="0" w:space="0" w:color="auto"/>
                                                <w:left w:val="none" w:sz="0" w:space="0" w:color="auto"/>
                                                <w:bottom w:val="none" w:sz="0" w:space="0" w:color="auto"/>
                                                <w:right w:val="none" w:sz="0" w:space="0" w:color="auto"/>
                                              </w:divBdr>
                                            </w:div>
                                          </w:divsChild>
                                        </w:div>
                                        <w:div w:id="1333411132">
                                          <w:marLeft w:val="240"/>
                                          <w:marRight w:val="240"/>
                                          <w:marTop w:val="0"/>
                                          <w:marBottom w:val="0"/>
                                          <w:divBdr>
                                            <w:top w:val="none" w:sz="0" w:space="0" w:color="auto"/>
                                            <w:left w:val="none" w:sz="0" w:space="0" w:color="auto"/>
                                            <w:bottom w:val="none" w:sz="0" w:space="0" w:color="auto"/>
                                            <w:right w:val="none" w:sz="0" w:space="0" w:color="auto"/>
                                          </w:divBdr>
                                          <w:divsChild>
                                            <w:div w:id="419252131">
                                              <w:marLeft w:val="240"/>
                                              <w:marRight w:val="0"/>
                                              <w:marTop w:val="0"/>
                                              <w:marBottom w:val="0"/>
                                              <w:divBdr>
                                                <w:top w:val="none" w:sz="0" w:space="0" w:color="auto"/>
                                                <w:left w:val="none" w:sz="0" w:space="0" w:color="auto"/>
                                                <w:bottom w:val="none" w:sz="0" w:space="0" w:color="auto"/>
                                                <w:right w:val="none" w:sz="0" w:space="0" w:color="auto"/>
                                              </w:divBdr>
                                            </w:div>
                                          </w:divsChild>
                                        </w:div>
                                        <w:div w:id="2060977927">
                                          <w:marLeft w:val="0"/>
                                          <w:marRight w:val="0"/>
                                          <w:marTop w:val="0"/>
                                          <w:marBottom w:val="0"/>
                                          <w:divBdr>
                                            <w:top w:val="none" w:sz="0" w:space="0" w:color="auto"/>
                                            <w:left w:val="none" w:sz="0" w:space="0" w:color="auto"/>
                                            <w:bottom w:val="none" w:sz="0" w:space="0" w:color="auto"/>
                                            <w:right w:val="none" w:sz="0" w:space="0" w:color="auto"/>
                                          </w:divBdr>
                                        </w:div>
                                      </w:divsChild>
                                    </w:div>
                                    <w:div w:id="1033920707">
                                      <w:marLeft w:val="240"/>
                                      <w:marRight w:val="0"/>
                                      <w:marTop w:val="0"/>
                                      <w:marBottom w:val="0"/>
                                      <w:divBdr>
                                        <w:top w:val="none" w:sz="0" w:space="0" w:color="auto"/>
                                        <w:left w:val="none" w:sz="0" w:space="0" w:color="auto"/>
                                        <w:bottom w:val="none" w:sz="0" w:space="0" w:color="auto"/>
                                        <w:right w:val="none" w:sz="0" w:space="0" w:color="auto"/>
                                      </w:divBdr>
                                    </w:div>
                                  </w:divsChild>
                                </w:div>
                                <w:div w:id="1646160204">
                                  <w:marLeft w:val="240"/>
                                  <w:marRight w:val="240"/>
                                  <w:marTop w:val="0"/>
                                  <w:marBottom w:val="0"/>
                                  <w:divBdr>
                                    <w:top w:val="none" w:sz="0" w:space="0" w:color="auto"/>
                                    <w:left w:val="none" w:sz="0" w:space="0" w:color="auto"/>
                                    <w:bottom w:val="none" w:sz="0" w:space="0" w:color="auto"/>
                                    <w:right w:val="none" w:sz="0" w:space="0" w:color="auto"/>
                                  </w:divBdr>
                                  <w:divsChild>
                                    <w:div w:id="323170683">
                                      <w:marLeft w:val="240"/>
                                      <w:marRight w:val="0"/>
                                      <w:marTop w:val="0"/>
                                      <w:marBottom w:val="0"/>
                                      <w:divBdr>
                                        <w:top w:val="none" w:sz="0" w:space="0" w:color="auto"/>
                                        <w:left w:val="none" w:sz="0" w:space="0" w:color="auto"/>
                                        <w:bottom w:val="none" w:sz="0" w:space="0" w:color="auto"/>
                                        <w:right w:val="none" w:sz="0" w:space="0" w:color="auto"/>
                                      </w:divBdr>
                                    </w:div>
                                    <w:div w:id="1488084374">
                                      <w:marLeft w:val="0"/>
                                      <w:marRight w:val="0"/>
                                      <w:marTop w:val="0"/>
                                      <w:marBottom w:val="0"/>
                                      <w:divBdr>
                                        <w:top w:val="none" w:sz="0" w:space="0" w:color="auto"/>
                                        <w:left w:val="none" w:sz="0" w:space="0" w:color="auto"/>
                                        <w:bottom w:val="none" w:sz="0" w:space="0" w:color="auto"/>
                                        <w:right w:val="none" w:sz="0" w:space="0" w:color="auto"/>
                                      </w:divBdr>
                                      <w:divsChild>
                                        <w:div w:id="131948886">
                                          <w:marLeft w:val="240"/>
                                          <w:marRight w:val="240"/>
                                          <w:marTop w:val="0"/>
                                          <w:marBottom w:val="0"/>
                                          <w:divBdr>
                                            <w:top w:val="none" w:sz="0" w:space="0" w:color="auto"/>
                                            <w:left w:val="none" w:sz="0" w:space="0" w:color="auto"/>
                                            <w:bottom w:val="none" w:sz="0" w:space="0" w:color="auto"/>
                                            <w:right w:val="none" w:sz="0" w:space="0" w:color="auto"/>
                                          </w:divBdr>
                                          <w:divsChild>
                                            <w:div w:id="1671634733">
                                              <w:marLeft w:val="240"/>
                                              <w:marRight w:val="0"/>
                                              <w:marTop w:val="0"/>
                                              <w:marBottom w:val="0"/>
                                              <w:divBdr>
                                                <w:top w:val="none" w:sz="0" w:space="0" w:color="auto"/>
                                                <w:left w:val="none" w:sz="0" w:space="0" w:color="auto"/>
                                                <w:bottom w:val="none" w:sz="0" w:space="0" w:color="auto"/>
                                                <w:right w:val="none" w:sz="0" w:space="0" w:color="auto"/>
                                              </w:divBdr>
                                            </w:div>
                                          </w:divsChild>
                                        </w:div>
                                        <w:div w:id="969936575">
                                          <w:marLeft w:val="240"/>
                                          <w:marRight w:val="240"/>
                                          <w:marTop w:val="0"/>
                                          <w:marBottom w:val="0"/>
                                          <w:divBdr>
                                            <w:top w:val="none" w:sz="0" w:space="0" w:color="auto"/>
                                            <w:left w:val="none" w:sz="0" w:space="0" w:color="auto"/>
                                            <w:bottom w:val="none" w:sz="0" w:space="0" w:color="auto"/>
                                            <w:right w:val="none" w:sz="0" w:space="0" w:color="auto"/>
                                          </w:divBdr>
                                          <w:divsChild>
                                            <w:div w:id="1728332869">
                                              <w:marLeft w:val="240"/>
                                              <w:marRight w:val="0"/>
                                              <w:marTop w:val="0"/>
                                              <w:marBottom w:val="0"/>
                                              <w:divBdr>
                                                <w:top w:val="none" w:sz="0" w:space="0" w:color="auto"/>
                                                <w:left w:val="none" w:sz="0" w:space="0" w:color="auto"/>
                                                <w:bottom w:val="none" w:sz="0" w:space="0" w:color="auto"/>
                                                <w:right w:val="none" w:sz="0" w:space="0" w:color="auto"/>
                                              </w:divBdr>
                                            </w:div>
                                          </w:divsChild>
                                        </w:div>
                                        <w:div w:id="1253900851">
                                          <w:marLeft w:val="240"/>
                                          <w:marRight w:val="240"/>
                                          <w:marTop w:val="0"/>
                                          <w:marBottom w:val="0"/>
                                          <w:divBdr>
                                            <w:top w:val="none" w:sz="0" w:space="0" w:color="auto"/>
                                            <w:left w:val="none" w:sz="0" w:space="0" w:color="auto"/>
                                            <w:bottom w:val="none" w:sz="0" w:space="0" w:color="auto"/>
                                            <w:right w:val="none" w:sz="0" w:space="0" w:color="auto"/>
                                          </w:divBdr>
                                          <w:divsChild>
                                            <w:div w:id="908225412">
                                              <w:marLeft w:val="240"/>
                                              <w:marRight w:val="0"/>
                                              <w:marTop w:val="0"/>
                                              <w:marBottom w:val="0"/>
                                              <w:divBdr>
                                                <w:top w:val="none" w:sz="0" w:space="0" w:color="auto"/>
                                                <w:left w:val="none" w:sz="0" w:space="0" w:color="auto"/>
                                                <w:bottom w:val="none" w:sz="0" w:space="0" w:color="auto"/>
                                                <w:right w:val="none" w:sz="0" w:space="0" w:color="auto"/>
                                              </w:divBdr>
                                            </w:div>
                                          </w:divsChild>
                                        </w:div>
                                        <w:div w:id="1928029191">
                                          <w:marLeft w:val="240"/>
                                          <w:marRight w:val="240"/>
                                          <w:marTop w:val="0"/>
                                          <w:marBottom w:val="0"/>
                                          <w:divBdr>
                                            <w:top w:val="none" w:sz="0" w:space="0" w:color="auto"/>
                                            <w:left w:val="none" w:sz="0" w:space="0" w:color="auto"/>
                                            <w:bottom w:val="none" w:sz="0" w:space="0" w:color="auto"/>
                                            <w:right w:val="none" w:sz="0" w:space="0" w:color="auto"/>
                                          </w:divBdr>
                                          <w:divsChild>
                                            <w:div w:id="888566138">
                                              <w:marLeft w:val="240"/>
                                              <w:marRight w:val="0"/>
                                              <w:marTop w:val="0"/>
                                              <w:marBottom w:val="0"/>
                                              <w:divBdr>
                                                <w:top w:val="none" w:sz="0" w:space="0" w:color="auto"/>
                                                <w:left w:val="none" w:sz="0" w:space="0" w:color="auto"/>
                                                <w:bottom w:val="none" w:sz="0" w:space="0" w:color="auto"/>
                                                <w:right w:val="none" w:sz="0" w:space="0" w:color="auto"/>
                                              </w:divBdr>
                                            </w:div>
                                          </w:divsChild>
                                        </w:div>
                                        <w:div w:id="2062097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480235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36414666">
      <w:bodyDiv w:val="1"/>
      <w:marLeft w:val="0"/>
      <w:marRight w:val="360"/>
      <w:marTop w:val="0"/>
      <w:marBottom w:val="0"/>
      <w:divBdr>
        <w:top w:val="none" w:sz="0" w:space="0" w:color="auto"/>
        <w:left w:val="none" w:sz="0" w:space="0" w:color="auto"/>
        <w:bottom w:val="none" w:sz="0" w:space="0" w:color="auto"/>
        <w:right w:val="none" w:sz="0" w:space="0" w:color="auto"/>
      </w:divBdr>
      <w:divsChild>
        <w:div w:id="136921547">
          <w:marLeft w:val="240"/>
          <w:marRight w:val="240"/>
          <w:marTop w:val="0"/>
          <w:marBottom w:val="0"/>
          <w:divBdr>
            <w:top w:val="none" w:sz="0" w:space="0" w:color="auto"/>
            <w:left w:val="none" w:sz="0" w:space="0" w:color="auto"/>
            <w:bottom w:val="none" w:sz="0" w:space="0" w:color="auto"/>
            <w:right w:val="none" w:sz="0" w:space="0" w:color="auto"/>
          </w:divBdr>
        </w:div>
        <w:div w:id="695236988">
          <w:marLeft w:val="240"/>
          <w:marRight w:val="240"/>
          <w:marTop w:val="0"/>
          <w:marBottom w:val="0"/>
          <w:divBdr>
            <w:top w:val="none" w:sz="0" w:space="0" w:color="auto"/>
            <w:left w:val="none" w:sz="0" w:space="0" w:color="auto"/>
            <w:bottom w:val="none" w:sz="0" w:space="0" w:color="auto"/>
            <w:right w:val="none" w:sz="0" w:space="0" w:color="auto"/>
          </w:divBdr>
          <w:divsChild>
            <w:div w:id="344943167">
              <w:marLeft w:val="240"/>
              <w:marRight w:val="0"/>
              <w:marTop w:val="0"/>
              <w:marBottom w:val="0"/>
              <w:divBdr>
                <w:top w:val="none" w:sz="0" w:space="0" w:color="auto"/>
                <w:left w:val="none" w:sz="0" w:space="0" w:color="auto"/>
                <w:bottom w:val="none" w:sz="0" w:space="0" w:color="auto"/>
                <w:right w:val="none" w:sz="0" w:space="0" w:color="auto"/>
              </w:divBdr>
            </w:div>
            <w:div w:id="812407328">
              <w:marLeft w:val="0"/>
              <w:marRight w:val="0"/>
              <w:marTop w:val="0"/>
              <w:marBottom w:val="0"/>
              <w:divBdr>
                <w:top w:val="none" w:sz="0" w:space="0" w:color="auto"/>
                <w:left w:val="none" w:sz="0" w:space="0" w:color="auto"/>
                <w:bottom w:val="none" w:sz="0" w:space="0" w:color="auto"/>
                <w:right w:val="none" w:sz="0" w:space="0" w:color="auto"/>
              </w:divBdr>
              <w:divsChild>
                <w:div w:id="45028605">
                  <w:marLeft w:val="240"/>
                  <w:marRight w:val="240"/>
                  <w:marTop w:val="0"/>
                  <w:marBottom w:val="0"/>
                  <w:divBdr>
                    <w:top w:val="none" w:sz="0" w:space="0" w:color="auto"/>
                    <w:left w:val="none" w:sz="0" w:space="0" w:color="auto"/>
                    <w:bottom w:val="none" w:sz="0" w:space="0" w:color="auto"/>
                    <w:right w:val="none" w:sz="0" w:space="0" w:color="auto"/>
                  </w:divBdr>
                  <w:divsChild>
                    <w:div w:id="2008898730">
                      <w:marLeft w:val="240"/>
                      <w:marRight w:val="0"/>
                      <w:marTop w:val="0"/>
                      <w:marBottom w:val="0"/>
                      <w:divBdr>
                        <w:top w:val="none" w:sz="0" w:space="0" w:color="auto"/>
                        <w:left w:val="none" w:sz="0" w:space="0" w:color="auto"/>
                        <w:bottom w:val="none" w:sz="0" w:space="0" w:color="auto"/>
                        <w:right w:val="none" w:sz="0" w:space="0" w:color="auto"/>
                      </w:divBdr>
                    </w:div>
                  </w:divsChild>
                </w:div>
                <w:div w:id="183791714">
                  <w:marLeft w:val="240"/>
                  <w:marRight w:val="240"/>
                  <w:marTop w:val="0"/>
                  <w:marBottom w:val="0"/>
                  <w:divBdr>
                    <w:top w:val="none" w:sz="0" w:space="0" w:color="auto"/>
                    <w:left w:val="none" w:sz="0" w:space="0" w:color="auto"/>
                    <w:bottom w:val="none" w:sz="0" w:space="0" w:color="auto"/>
                    <w:right w:val="none" w:sz="0" w:space="0" w:color="auto"/>
                  </w:divBdr>
                  <w:divsChild>
                    <w:div w:id="925114495">
                      <w:marLeft w:val="240"/>
                      <w:marRight w:val="0"/>
                      <w:marTop w:val="0"/>
                      <w:marBottom w:val="0"/>
                      <w:divBdr>
                        <w:top w:val="none" w:sz="0" w:space="0" w:color="auto"/>
                        <w:left w:val="none" w:sz="0" w:space="0" w:color="auto"/>
                        <w:bottom w:val="none" w:sz="0" w:space="0" w:color="auto"/>
                        <w:right w:val="none" w:sz="0" w:space="0" w:color="auto"/>
                      </w:divBdr>
                    </w:div>
                    <w:div w:id="988511841">
                      <w:marLeft w:val="0"/>
                      <w:marRight w:val="0"/>
                      <w:marTop w:val="0"/>
                      <w:marBottom w:val="0"/>
                      <w:divBdr>
                        <w:top w:val="none" w:sz="0" w:space="0" w:color="auto"/>
                        <w:left w:val="none" w:sz="0" w:space="0" w:color="auto"/>
                        <w:bottom w:val="none" w:sz="0" w:space="0" w:color="auto"/>
                        <w:right w:val="none" w:sz="0" w:space="0" w:color="auto"/>
                      </w:divBdr>
                      <w:divsChild>
                        <w:div w:id="55670459">
                          <w:marLeft w:val="240"/>
                          <w:marRight w:val="240"/>
                          <w:marTop w:val="0"/>
                          <w:marBottom w:val="0"/>
                          <w:divBdr>
                            <w:top w:val="none" w:sz="0" w:space="0" w:color="auto"/>
                            <w:left w:val="none" w:sz="0" w:space="0" w:color="auto"/>
                            <w:bottom w:val="none" w:sz="0" w:space="0" w:color="auto"/>
                            <w:right w:val="none" w:sz="0" w:space="0" w:color="auto"/>
                          </w:divBdr>
                          <w:divsChild>
                            <w:div w:id="1178734021">
                              <w:marLeft w:val="240"/>
                              <w:marRight w:val="0"/>
                              <w:marTop w:val="0"/>
                              <w:marBottom w:val="0"/>
                              <w:divBdr>
                                <w:top w:val="none" w:sz="0" w:space="0" w:color="auto"/>
                                <w:left w:val="none" w:sz="0" w:space="0" w:color="auto"/>
                                <w:bottom w:val="none" w:sz="0" w:space="0" w:color="auto"/>
                                <w:right w:val="none" w:sz="0" w:space="0" w:color="auto"/>
                              </w:divBdr>
                            </w:div>
                            <w:div w:id="1782339960">
                              <w:marLeft w:val="0"/>
                              <w:marRight w:val="0"/>
                              <w:marTop w:val="0"/>
                              <w:marBottom w:val="0"/>
                              <w:divBdr>
                                <w:top w:val="none" w:sz="0" w:space="0" w:color="auto"/>
                                <w:left w:val="none" w:sz="0" w:space="0" w:color="auto"/>
                                <w:bottom w:val="none" w:sz="0" w:space="0" w:color="auto"/>
                                <w:right w:val="none" w:sz="0" w:space="0" w:color="auto"/>
                              </w:divBdr>
                              <w:divsChild>
                                <w:div w:id="179852697">
                                  <w:marLeft w:val="0"/>
                                  <w:marRight w:val="0"/>
                                  <w:marTop w:val="0"/>
                                  <w:marBottom w:val="0"/>
                                  <w:divBdr>
                                    <w:top w:val="none" w:sz="0" w:space="0" w:color="auto"/>
                                    <w:left w:val="none" w:sz="0" w:space="0" w:color="auto"/>
                                    <w:bottom w:val="none" w:sz="0" w:space="0" w:color="auto"/>
                                    <w:right w:val="none" w:sz="0" w:space="0" w:color="auto"/>
                                  </w:divBdr>
                                </w:div>
                                <w:div w:id="627511477">
                                  <w:marLeft w:val="240"/>
                                  <w:marRight w:val="240"/>
                                  <w:marTop w:val="0"/>
                                  <w:marBottom w:val="0"/>
                                  <w:divBdr>
                                    <w:top w:val="none" w:sz="0" w:space="0" w:color="auto"/>
                                    <w:left w:val="none" w:sz="0" w:space="0" w:color="auto"/>
                                    <w:bottom w:val="none" w:sz="0" w:space="0" w:color="auto"/>
                                    <w:right w:val="none" w:sz="0" w:space="0" w:color="auto"/>
                                  </w:divBdr>
                                  <w:divsChild>
                                    <w:div w:id="1106080080">
                                      <w:marLeft w:val="240"/>
                                      <w:marRight w:val="0"/>
                                      <w:marTop w:val="0"/>
                                      <w:marBottom w:val="0"/>
                                      <w:divBdr>
                                        <w:top w:val="none" w:sz="0" w:space="0" w:color="auto"/>
                                        <w:left w:val="none" w:sz="0" w:space="0" w:color="auto"/>
                                        <w:bottom w:val="none" w:sz="0" w:space="0" w:color="auto"/>
                                        <w:right w:val="none" w:sz="0" w:space="0" w:color="auto"/>
                                      </w:divBdr>
                                    </w:div>
                                  </w:divsChild>
                                </w:div>
                                <w:div w:id="700938639">
                                  <w:marLeft w:val="240"/>
                                  <w:marRight w:val="240"/>
                                  <w:marTop w:val="0"/>
                                  <w:marBottom w:val="0"/>
                                  <w:divBdr>
                                    <w:top w:val="none" w:sz="0" w:space="0" w:color="auto"/>
                                    <w:left w:val="none" w:sz="0" w:space="0" w:color="auto"/>
                                    <w:bottom w:val="none" w:sz="0" w:space="0" w:color="auto"/>
                                    <w:right w:val="none" w:sz="0" w:space="0" w:color="auto"/>
                                  </w:divBdr>
                                  <w:divsChild>
                                    <w:div w:id="188385807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9631354">
                          <w:marLeft w:val="0"/>
                          <w:marRight w:val="0"/>
                          <w:marTop w:val="0"/>
                          <w:marBottom w:val="0"/>
                          <w:divBdr>
                            <w:top w:val="none" w:sz="0" w:space="0" w:color="auto"/>
                            <w:left w:val="none" w:sz="0" w:space="0" w:color="auto"/>
                            <w:bottom w:val="none" w:sz="0" w:space="0" w:color="auto"/>
                            <w:right w:val="none" w:sz="0" w:space="0" w:color="auto"/>
                          </w:divBdr>
                        </w:div>
                        <w:div w:id="628168222">
                          <w:marLeft w:val="240"/>
                          <w:marRight w:val="240"/>
                          <w:marTop w:val="0"/>
                          <w:marBottom w:val="0"/>
                          <w:divBdr>
                            <w:top w:val="none" w:sz="0" w:space="0" w:color="auto"/>
                            <w:left w:val="none" w:sz="0" w:space="0" w:color="auto"/>
                            <w:bottom w:val="none" w:sz="0" w:space="0" w:color="auto"/>
                            <w:right w:val="none" w:sz="0" w:space="0" w:color="auto"/>
                          </w:divBdr>
                          <w:divsChild>
                            <w:div w:id="1030958915">
                              <w:marLeft w:val="0"/>
                              <w:marRight w:val="0"/>
                              <w:marTop w:val="0"/>
                              <w:marBottom w:val="0"/>
                              <w:divBdr>
                                <w:top w:val="none" w:sz="0" w:space="0" w:color="auto"/>
                                <w:left w:val="none" w:sz="0" w:space="0" w:color="auto"/>
                                <w:bottom w:val="none" w:sz="0" w:space="0" w:color="auto"/>
                                <w:right w:val="none" w:sz="0" w:space="0" w:color="auto"/>
                              </w:divBdr>
                              <w:divsChild>
                                <w:div w:id="191461946">
                                  <w:marLeft w:val="240"/>
                                  <w:marRight w:val="240"/>
                                  <w:marTop w:val="0"/>
                                  <w:marBottom w:val="0"/>
                                  <w:divBdr>
                                    <w:top w:val="none" w:sz="0" w:space="0" w:color="auto"/>
                                    <w:left w:val="none" w:sz="0" w:space="0" w:color="auto"/>
                                    <w:bottom w:val="none" w:sz="0" w:space="0" w:color="auto"/>
                                    <w:right w:val="none" w:sz="0" w:space="0" w:color="auto"/>
                                  </w:divBdr>
                                  <w:divsChild>
                                    <w:div w:id="1690332124">
                                      <w:marLeft w:val="240"/>
                                      <w:marRight w:val="0"/>
                                      <w:marTop w:val="0"/>
                                      <w:marBottom w:val="0"/>
                                      <w:divBdr>
                                        <w:top w:val="none" w:sz="0" w:space="0" w:color="auto"/>
                                        <w:left w:val="none" w:sz="0" w:space="0" w:color="auto"/>
                                        <w:bottom w:val="none" w:sz="0" w:space="0" w:color="auto"/>
                                        <w:right w:val="none" w:sz="0" w:space="0" w:color="auto"/>
                                      </w:divBdr>
                                    </w:div>
                                  </w:divsChild>
                                </w:div>
                                <w:div w:id="1026978806">
                                  <w:marLeft w:val="0"/>
                                  <w:marRight w:val="0"/>
                                  <w:marTop w:val="0"/>
                                  <w:marBottom w:val="0"/>
                                  <w:divBdr>
                                    <w:top w:val="none" w:sz="0" w:space="0" w:color="auto"/>
                                    <w:left w:val="none" w:sz="0" w:space="0" w:color="auto"/>
                                    <w:bottom w:val="none" w:sz="0" w:space="0" w:color="auto"/>
                                    <w:right w:val="none" w:sz="0" w:space="0" w:color="auto"/>
                                  </w:divBdr>
                                </w:div>
                                <w:div w:id="1418862507">
                                  <w:marLeft w:val="240"/>
                                  <w:marRight w:val="240"/>
                                  <w:marTop w:val="0"/>
                                  <w:marBottom w:val="0"/>
                                  <w:divBdr>
                                    <w:top w:val="none" w:sz="0" w:space="0" w:color="auto"/>
                                    <w:left w:val="none" w:sz="0" w:space="0" w:color="auto"/>
                                    <w:bottom w:val="none" w:sz="0" w:space="0" w:color="auto"/>
                                    <w:right w:val="none" w:sz="0" w:space="0" w:color="auto"/>
                                  </w:divBdr>
                                  <w:divsChild>
                                    <w:div w:id="68494058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10468972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806876">
                  <w:marLeft w:val="240"/>
                  <w:marRight w:val="240"/>
                  <w:marTop w:val="0"/>
                  <w:marBottom w:val="0"/>
                  <w:divBdr>
                    <w:top w:val="none" w:sz="0" w:space="0" w:color="auto"/>
                    <w:left w:val="none" w:sz="0" w:space="0" w:color="auto"/>
                    <w:bottom w:val="none" w:sz="0" w:space="0" w:color="auto"/>
                    <w:right w:val="none" w:sz="0" w:space="0" w:color="auto"/>
                  </w:divBdr>
                  <w:divsChild>
                    <w:div w:id="743143713">
                      <w:marLeft w:val="0"/>
                      <w:marRight w:val="0"/>
                      <w:marTop w:val="0"/>
                      <w:marBottom w:val="0"/>
                      <w:divBdr>
                        <w:top w:val="none" w:sz="0" w:space="0" w:color="auto"/>
                        <w:left w:val="none" w:sz="0" w:space="0" w:color="auto"/>
                        <w:bottom w:val="none" w:sz="0" w:space="0" w:color="auto"/>
                        <w:right w:val="none" w:sz="0" w:space="0" w:color="auto"/>
                      </w:divBdr>
                      <w:divsChild>
                        <w:div w:id="96993654">
                          <w:marLeft w:val="240"/>
                          <w:marRight w:val="240"/>
                          <w:marTop w:val="0"/>
                          <w:marBottom w:val="0"/>
                          <w:divBdr>
                            <w:top w:val="none" w:sz="0" w:space="0" w:color="auto"/>
                            <w:left w:val="none" w:sz="0" w:space="0" w:color="auto"/>
                            <w:bottom w:val="none" w:sz="0" w:space="0" w:color="auto"/>
                            <w:right w:val="none" w:sz="0" w:space="0" w:color="auto"/>
                          </w:divBdr>
                          <w:divsChild>
                            <w:div w:id="1392465813">
                              <w:marLeft w:val="240"/>
                              <w:marRight w:val="0"/>
                              <w:marTop w:val="0"/>
                              <w:marBottom w:val="0"/>
                              <w:divBdr>
                                <w:top w:val="none" w:sz="0" w:space="0" w:color="auto"/>
                                <w:left w:val="none" w:sz="0" w:space="0" w:color="auto"/>
                                <w:bottom w:val="none" w:sz="0" w:space="0" w:color="auto"/>
                                <w:right w:val="none" w:sz="0" w:space="0" w:color="auto"/>
                              </w:divBdr>
                            </w:div>
                          </w:divsChild>
                        </w:div>
                        <w:div w:id="260141002">
                          <w:marLeft w:val="240"/>
                          <w:marRight w:val="240"/>
                          <w:marTop w:val="0"/>
                          <w:marBottom w:val="0"/>
                          <w:divBdr>
                            <w:top w:val="none" w:sz="0" w:space="0" w:color="auto"/>
                            <w:left w:val="none" w:sz="0" w:space="0" w:color="auto"/>
                            <w:bottom w:val="none" w:sz="0" w:space="0" w:color="auto"/>
                            <w:right w:val="none" w:sz="0" w:space="0" w:color="auto"/>
                          </w:divBdr>
                          <w:divsChild>
                            <w:div w:id="2015766064">
                              <w:marLeft w:val="240"/>
                              <w:marRight w:val="0"/>
                              <w:marTop w:val="0"/>
                              <w:marBottom w:val="0"/>
                              <w:divBdr>
                                <w:top w:val="none" w:sz="0" w:space="0" w:color="auto"/>
                                <w:left w:val="none" w:sz="0" w:space="0" w:color="auto"/>
                                <w:bottom w:val="none" w:sz="0" w:space="0" w:color="auto"/>
                                <w:right w:val="none" w:sz="0" w:space="0" w:color="auto"/>
                              </w:divBdr>
                            </w:div>
                          </w:divsChild>
                        </w:div>
                        <w:div w:id="1116293048">
                          <w:marLeft w:val="240"/>
                          <w:marRight w:val="240"/>
                          <w:marTop w:val="0"/>
                          <w:marBottom w:val="0"/>
                          <w:divBdr>
                            <w:top w:val="none" w:sz="0" w:space="0" w:color="auto"/>
                            <w:left w:val="none" w:sz="0" w:space="0" w:color="auto"/>
                            <w:bottom w:val="none" w:sz="0" w:space="0" w:color="auto"/>
                            <w:right w:val="none" w:sz="0" w:space="0" w:color="auto"/>
                          </w:divBdr>
                          <w:divsChild>
                            <w:div w:id="356855586">
                              <w:marLeft w:val="240"/>
                              <w:marRight w:val="0"/>
                              <w:marTop w:val="0"/>
                              <w:marBottom w:val="0"/>
                              <w:divBdr>
                                <w:top w:val="none" w:sz="0" w:space="0" w:color="auto"/>
                                <w:left w:val="none" w:sz="0" w:space="0" w:color="auto"/>
                                <w:bottom w:val="none" w:sz="0" w:space="0" w:color="auto"/>
                                <w:right w:val="none" w:sz="0" w:space="0" w:color="auto"/>
                              </w:divBdr>
                            </w:div>
                          </w:divsChild>
                        </w:div>
                        <w:div w:id="1123377442">
                          <w:marLeft w:val="240"/>
                          <w:marRight w:val="240"/>
                          <w:marTop w:val="0"/>
                          <w:marBottom w:val="0"/>
                          <w:divBdr>
                            <w:top w:val="none" w:sz="0" w:space="0" w:color="auto"/>
                            <w:left w:val="none" w:sz="0" w:space="0" w:color="auto"/>
                            <w:bottom w:val="none" w:sz="0" w:space="0" w:color="auto"/>
                            <w:right w:val="none" w:sz="0" w:space="0" w:color="auto"/>
                          </w:divBdr>
                          <w:divsChild>
                            <w:div w:id="1205487726">
                              <w:marLeft w:val="240"/>
                              <w:marRight w:val="0"/>
                              <w:marTop w:val="0"/>
                              <w:marBottom w:val="0"/>
                              <w:divBdr>
                                <w:top w:val="none" w:sz="0" w:space="0" w:color="auto"/>
                                <w:left w:val="none" w:sz="0" w:space="0" w:color="auto"/>
                                <w:bottom w:val="none" w:sz="0" w:space="0" w:color="auto"/>
                                <w:right w:val="none" w:sz="0" w:space="0" w:color="auto"/>
                              </w:divBdr>
                            </w:div>
                          </w:divsChild>
                        </w:div>
                        <w:div w:id="2068648802">
                          <w:marLeft w:val="0"/>
                          <w:marRight w:val="0"/>
                          <w:marTop w:val="0"/>
                          <w:marBottom w:val="0"/>
                          <w:divBdr>
                            <w:top w:val="none" w:sz="0" w:space="0" w:color="auto"/>
                            <w:left w:val="none" w:sz="0" w:space="0" w:color="auto"/>
                            <w:bottom w:val="none" w:sz="0" w:space="0" w:color="auto"/>
                            <w:right w:val="none" w:sz="0" w:space="0" w:color="auto"/>
                          </w:divBdr>
                        </w:div>
                      </w:divsChild>
                    </w:div>
                    <w:div w:id="2061319878">
                      <w:marLeft w:val="240"/>
                      <w:marRight w:val="0"/>
                      <w:marTop w:val="0"/>
                      <w:marBottom w:val="0"/>
                      <w:divBdr>
                        <w:top w:val="none" w:sz="0" w:space="0" w:color="auto"/>
                        <w:left w:val="none" w:sz="0" w:space="0" w:color="auto"/>
                        <w:bottom w:val="none" w:sz="0" w:space="0" w:color="auto"/>
                        <w:right w:val="none" w:sz="0" w:space="0" w:color="auto"/>
                      </w:divBdr>
                    </w:div>
                  </w:divsChild>
                </w:div>
                <w:div w:id="244648777">
                  <w:marLeft w:val="240"/>
                  <w:marRight w:val="240"/>
                  <w:marTop w:val="0"/>
                  <w:marBottom w:val="0"/>
                  <w:divBdr>
                    <w:top w:val="none" w:sz="0" w:space="0" w:color="auto"/>
                    <w:left w:val="none" w:sz="0" w:space="0" w:color="auto"/>
                    <w:bottom w:val="none" w:sz="0" w:space="0" w:color="auto"/>
                    <w:right w:val="none" w:sz="0" w:space="0" w:color="auto"/>
                  </w:divBdr>
                  <w:divsChild>
                    <w:div w:id="172571639">
                      <w:marLeft w:val="240"/>
                      <w:marRight w:val="0"/>
                      <w:marTop w:val="0"/>
                      <w:marBottom w:val="0"/>
                      <w:divBdr>
                        <w:top w:val="none" w:sz="0" w:space="0" w:color="auto"/>
                        <w:left w:val="none" w:sz="0" w:space="0" w:color="auto"/>
                        <w:bottom w:val="none" w:sz="0" w:space="0" w:color="auto"/>
                        <w:right w:val="none" w:sz="0" w:space="0" w:color="auto"/>
                      </w:divBdr>
                    </w:div>
                  </w:divsChild>
                </w:div>
                <w:div w:id="642808341">
                  <w:marLeft w:val="240"/>
                  <w:marRight w:val="240"/>
                  <w:marTop w:val="0"/>
                  <w:marBottom w:val="0"/>
                  <w:divBdr>
                    <w:top w:val="none" w:sz="0" w:space="0" w:color="auto"/>
                    <w:left w:val="none" w:sz="0" w:space="0" w:color="auto"/>
                    <w:bottom w:val="none" w:sz="0" w:space="0" w:color="auto"/>
                    <w:right w:val="none" w:sz="0" w:space="0" w:color="auto"/>
                  </w:divBdr>
                  <w:divsChild>
                    <w:div w:id="1013844747">
                      <w:marLeft w:val="240"/>
                      <w:marRight w:val="0"/>
                      <w:marTop w:val="0"/>
                      <w:marBottom w:val="0"/>
                      <w:divBdr>
                        <w:top w:val="none" w:sz="0" w:space="0" w:color="auto"/>
                        <w:left w:val="none" w:sz="0" w:space="0" w:color="auto"/>
                        <w:bottom w:val="none" w:sz="0" w:space="0" w:color="auto"/>
                        <w:right w:val="none" w:sz="0" w:space="0" w:color="auto"/>
                      </w:divBdr>
                    </w:div>
                  </w:divsChild>
                </w:div>
                <w:div w:id="1377121085">
                  <w:marLeft w:val="240"/>
                  <w:marRight w:val="240"/>
                  <w:marTop w:val="0"/>
                  <w:marBottom w:val="0"/>
                  <w:divBdr>
                    <w:top w:val="none" w:sz="0" w:space="0" w:color="auto"/>
                    <w:left w:val="none" w:sz="0" w:space="0" w:color="auto"/>
                    <w:bottom w:val="none" w:sz="0" w:space="0" w:color="auto"/>
                    <w:right w:val="none" w:sz="0" w:space="0" w:color="auto"/>
                  </w:divBdr>
                  <w:divsChild>
                    <w:div w:id="805009882">
                      <w:marLeft w:val="240"/>
                      <w:marRight w:val="0"/>
                      <w:marTop w:val="0"/>
                      <w:marBottom w:val="0"/>
                      <w:divBdr>
                        <w:top w:val="none" w:sz="0" w:space="0" w:color="auto"/>
                        <w:left w:val="none" w:sz="0" w:space="0" w:color="auto"/>
                        <w:bottom w:val="none" w:sz="0" w:space="0" w:color="auto"/>
                        <w:right w:val="none" w:sz="0" w:space="0" w:color="auto"/>
                      </w:divBdr>
                    </w:div>
                  </w:divsChild>
                </w:div>
                <w:div w:id="1487475669">
                  <w:marLeft w:val="240"/>
                  <w:marRight w:val="240"/>
                  <w:marTop w:val="0"/>
                  <w:marBottom w:val="0"/>
                  <w:divBdr>
                    <w:top w:val="none" w:sz="0" w:space="0" w:color="auto"/>
                    <w:left w:val="none" w:sz="0" w:space="0" w:color="auto"/>
                    <w:bottom w:val="none" w:sz="0" w:space="0" w:color="auto"/>
                    <w:right w:val="none" w:sz="0" w:space="0" w:color="auto"/>
                  </w:divBdr>
                  <w:divsChild>
                    <w:div w:id="922495564">
                      <w:marLeft w:val="240"/>
                      <w:marRight w:val="0"/>
                      <w:marTop w:val="0"/>
                      <w:marBottom w:val="0"/>
                      <w:divBdr>
                        <w:top w:val="none" w:sz="0" w:space="0" w:color="auto"/>
                        <w:left w:val="none" w:sz="0" w:space="0" w:color="auto"/>
                        <w:bottom w:val="none" w:sz="0" w:space="0" w:color="auto"/>
                        <w:right w:val="none" w:sz="0" w:space="0" w:color="auto"/>
                      </w:divBdr>
                    </w:div>
                    <w:div w:id="1710185918">
                      <w:marLeft w:val="0"/>
                      <w:marRight w:val="0"/>
                      <w:marTop w:val="0"/>
                      <w:marBottom w:val="0"/>
                      <w:divBdr>
                        <w:top w:val="none" w:sz="0" w:space="0" w:color="auto"/>
                        <w:left w:val="none" w:sz="0" w:space="0" w:color="auto"/>
                        <w:bottom w:val="none" w:sz="0" w:space="0" w:color="auto"/>
                        <w:right w:val="none" w:sz="0" w:space="0" w:color="auto"/>
                      </w:divBdr>
                      <w:divsChild>
                        <w:div w:id="87970341">
                          <w:marLeft w:val="240"/>
                          <w:marRight w:val="240"/>
                          <w:marTop w:val="0"/>
                          <w:marBottom w:val="0"/>
                          <w:divBdr>
                            <w:top w:val="none" w:sz="0" w:space="0" w:color="auto"/>
                            <w:left w:val="none" w:sz="0" w:space="0" w:color="auto"/>
                            <w:bottom w:val="none" w:sz="0" w:space="0" w:color="auto"/>
                            <w:right w:val="none" w:sz="0" w:space="0" w:color="auto"/>
                          </w:divBdr>
                          <w:divsChild>
                            <w:div w:id="11078940">
                              <w:marLeft w:val="240"/>
                              <w:marRight w:val="0"/>
                              <w:marTop w:val="0"/>
                              <w:marBottom w:val="0"/>
                              <w:divBdr>
                                <w:top w:val="none" w:sz="0" w:space="0" w:color="auto"/>
                                <w:left w:val="none" w:sz="0" w:space="0" w:color="auto"/>
                                <w:bottom w:val="none" w:sz="0" w:space="0" w:color="auto"/>
                                <w:right w:val="none" w:sz="0" w:space="0" w:color="auto"/>
                              </w:divBdr>
                            </w:div>
                          </w:divsChild>
                        </w:div>
                        <w:div w:id="413866415">
                          <w:marLeft w:val="0"/>
                          <w:marRight w:val="0"/>
                          <w:marTop w:val="0"/>
                          <w:marBottom w:val="0"/>
                          <w:divBdr>
                            <w:top w:val="none" w:sz="0" w:space="0" w:color="auto"/>
                            <w:left w:val="none" w:sz="0" w:space="0" w:color="auto"/>
                            <w:bottom w:val="none" w:sz="0" w:space="0" w:color="auto"/>
                            <w:right w:val="none" w:sz="0" w:space="0" w:color="auto"/>
                          </w:divBdr>
                        </w:div>
                        <w:div w:id="539240921">
                          <w:marLeft w:val="240"/>
                          <w:marRight w:val="240"/>
                          <w:marTop w:val="0"/>
                          <w:marBottom w:val="0"/>
                          <w:divBdr>
                            <w:top w:val="none" w:sz="0" w:space="0" w:color="auto"/>
                            <w:left w:val="none" w:sz="0" w:space="0" w:color="auto"/>
                            <w:bottom w:val="none" w:sz="0" w:space="0" w:color="auto"/>
                            <w:right w:val="none" w:sz="0" w:space="0" w:color="auto"/>
                          </w:divBdr>
                          <w:divsChild>
                            <w:div w:id="1266226979">
                              <w:marLeft w:val="240"/>
                              <w:marRight w:val="0"/>
                              <w:marTop w:val="0"/>
                              <w:marBottom w:val="0"/>
                              <w:divBdr>
                                <w:top w:val="none" w:sz="0" w:space="0" w:color="auto"/>
                                <w:left w:val="none" w:sz="0" w:space="0" w:color="auto"/>
                                <w:bottom w:val="none" w:sz="0" w:space="0" w:color="auto"/>
                                <w:right w:val="none" w:sz="0" w:space="0" w:color="auto"/>
                              </w:divBdr>
                            </w:div>
                          </w:divsChild>
                        </w:div>
                        <w:div w:id="698898820">
                          <w:marLeft w:val="240"/>
                          <w:marRight w:val="240"/>
                          <w:marTop w:val="0"/>
                          <w:marBottom w:val="0"/>
                          <w:divBdr>
                            <w:top w:val="none" w:sz="0" w:space="0" w:color="auto"/>
                            <w:left w:val="none" w:sz="0" w:space="0" w:color="auto"/>
                            <w:bottom w:val="none" w:sz="0" w:space="0" w:color="auto"/>
                            <w:right w:val="none" w:sz="0" w:space="0" w:color="auto"/>
                          </w:divBdr>
                          <w:divsChild>
                            <w:div w:id="497116171">
                              <w:marLeft w:val="240"/>
                              <w:marRight w:val="0"/>
                              <w:marTop w:val="0"/>
                              <w:marBottom w:val="0"/>
                              <w:divBdr>
                                <w:top w:val="none" w:sz="0" w:space="0" w:color="auto"/>
                                <w:left w:val="none" w:sz="0" w:space="0" w:color="auto"/>
                                <w:bottom w:val="none" w:sz="0" w:space="0" w:color="auto"/>
                                <w:right w:val="none" w:sz="0" w:space="0" w:color="auto"/>
                              </w:divBdr>
                            </w:div>
                          </w:divsChild>
                        </w:div>
                        <w:div w:id="707998554">
                          <w:marLeft w:val="240"/>
                          <w:marRight w:val="240"/>
                          <w:marTop w:val="0"/>
                          <w:marBottom w:val="0"/>
                          <w:divBdr>
                            <w:top w:val="none" w:sz="0" w:space="0" w:color="auto"/>
                            <w:left w:val="none" w:sz="0" w:space="0" w:color="auto"/>
                            <w:bottom w:val="none" w:sz="0" w:space="0" w:color="auto"/>
                            <w:right w:val="none" w:sz="0" w:space="0" w:color="auto"/>
                          </w:divBdr>
                          <w:divsChild>
                            <w:div w:id="947617602">
                              <w:marLeft w:val="240"/>
                              <w:marRight w:val="0"/>
                              <w:marTop w:val="0"/>
                              <w:marBottom w:val="0"/>
                              <w:divBdr>
                                <w:top w:val="none" w:sz="0" w:space="0" w:color="auto"/>
                                <w:left w:val="none" w:sz="0" w:space="0" w:color="auto"/>
                                <w:bottom w:val="none" w:sz="0" w:space="0" w:color="auto"/>
                                <w:right w:val="none" w:sz="0" w:space="0" w:color="auto"/>
                              </w:divBdr>
                            </w:div>
                          </w:divsChild>
                        </w:div>
                        <w:div w:id="1824077087">
                          <w:marLeft w:val="240"/>
                          <w:marRight w:val="240"/>
                          <w:marTop w:val="0"/>
                          <w:marBottom w:val="0"/>
                          <w:divBdr>
                            <w:top w:val="none" w:sz="0" w:space="0" w:color="auto"/>
                            <w:left w:val="none" w:sz="0" w:space="0" w:color="auto"/>
                            <w:bottom w:val="none" w:sz="0" w:space="0" w:color="auto"/>
                            <w:right w:val="none" w:sz="0" w:space="0" w:color="auto"/>
                          </w:divBdr>
                          <w:divsChild>
                            <w:div w:id="2104447825">
                              <w:marLeft w:val="240"/>
                              <w:marRight w:val="0"/>
                              <w:marTop w:val="0"/>
                              <w:marBottom w:val="0"/>
                              <w:divBdr>
                                <w:top w:val="none" w:sz="0" w:space="0" w:color="auto"/>
                                <w:left w:val="none" w:sz="0" w:space="0" w:color="auto"/>
                                <w:bottom w:val="none" w:sz="0" w:space="0" w:color="auto"/>
                                <w:right w:val="none" w:sz="0" w:space="0" w:color="auto"/>
                              </w:divBdr>
                            </w:div>
                          </w:divsChild>
                        </w:div>
                        <w:div w:id="2052220345">
                          <w:marLeft w:val="240"/>
                          <w:marRight w:val="240"/>
                          <w:marTop w:val="0"/>
                          <w:marBottom w:val="0"/>
                          <w:divBdr>
                            <w:top w:val="none" w:sz="0" w:space="0" w:color="auto"/>
                            <w:left w:val="none" w:sz="0" w:space="0" w:color="auto"/>
                            <w:bottom w:val="none" w:sz="0" w:space="0" w:color="auto"/>
                            <w:right w:val="none" w:sz="0" w:space="0" w:color="auto"/>
                          </w:divBdr>
                          <w:divsChild>
                            <w:div w:id="1817910547">
                              <w:marLeft w:val="240"/>
                              <w:marRight w:val="0"/>
                              <w:marTop w:val="0"/>
                              <w:marBottom w:val="0"/>
                              <w:divBdr>
                                <w:top w:val="none" w:sz="0" w:space="0" w:color="auto"/>
                                <w:left w:val="none" w:sz="0" w:space="0" w:color="auto"/>
                                <w:bottom w:val="none" w:sz="0" w:space="0" w:color="auto"/>
                                <w:right w:val="none" w:sz="0" w:space="0" w:color="auto"/>
                              </w:divBdr>
                            </w:div>
                          </w:divsChild>
                        </w:div>
                        <w:div w:id="2143887326">
                          <w:marLeft w:val="240"/>
                          <w:marRight w:val="240"/>
                          <w:marTop w:val="0"/>
                          <w:marBottom w:val="0"/>
                          <w:divBdr>
                            <w:top w:val="none" w:sz="0" w:space="0" w:color="auto"/>
                            <w:left w:val="none" w:sz="0" w:space="0" w:color="auto"/>
                            <w:bottom w:val="none" w:sz="0" w:space="0" w:color="auto"/>
                            <w:right w:val="none" w:sz="0" w:space="0" w:color="auto"/>
                          </w:divBdr>
                          <w:divsChild>
                            <w:div w:id="212267707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0729173">
                  <w:marLeft w:val="240"/>
                  <w:marRight w:val="240"/>
                  <w:marTop w:val="0"/>
                  <w:marBottom w:val="0"/>
                  <w:divBdr>
                    <w:top w:val="none" w:sz="0" w:space="0" w:color="auto"/>
                    <w:left w:val="none" w:sz="0" w:space="0" w:color="auto"/>
                    <w:bottom w:val="none" w:sz="0" w:space="0" w:color="auto"/>
                    <w:right w:val="none" w:sz="0" w:space="0" w:color="auto"/>
                  </w:divBdr>
                  <w:divsChild>
                    <w:div w:id="84306447">
                      <w:marLeft w:val="0"/>
                      <w:marRight w:val="0"/>
                      <w:marTop w:val="0"/>
                      <w:marBottom w:val="0"/>
                      <w:divBdr>
                        <w:top w:val="none" w:sz="0" w:space="0" w:color="auto"/>
                        <w:left w:val="none" w:sz="0" w:space="0" w:color="auto"/>
                        <w:bottom w:val="none" w:sz="0" w:space="0" w:color="auto"/>
                        <w:right w:val="none" w:sz="0" w:space="0" w:color="auto"/>
                      </w:divBdr>
                      <w:divsChild>
                        <w:div w:id="226496652">
                          <w:marLeft w:val="240"/>
                          <w:marRight w:val="240"/>
                          <w:marTop w:val="0"/>
                          <w:marBottom w:val="0"/>
                          <w:divBdr>
                            <w:top w:val="none" w:sz="0" w:space="0" w:color="auto"/>
                            <w:left w:val="none" w:sz="0" w:space="0" w:color="auto"/>
                            <w:bottom w:val="none" w:sz="0" w:space="0" w:color="auto"/>
                            <w:right w:val="none" w:sz="0" w:space="0" w:color="auto"/>
                          </w:divBdr>
                          <w:divsChild>
                            <w:div w:id="24529255">
                              <w:marLeft w:val="240"/>
                              <w:marRight w:val="0"/>
                              <w:marTop w:val="0"/>
                              <w:marBottom w:val="0"/>
                              <w:divBdr>
                                <w:top w:val="none" w:sz="0" w:space="0" w:color="auto"/>
                                <w:left w:val="none" w:sz="0" w:space="0" w:color="auto"/>
                                <w:bottom w:val="none" w:sz="0" w:space="0" w:color="auto"/>
                                <w:right w:val="none" w:sz="0" w:space="0" w:color="auto"/>
                              </w:divBdr>
                            </w:div>
                          </w:divsChild>
                        </w:div>
                        <w:div w:id="332997486">
                          <w:marLeft w:val="240"/>
                          <w:marRight w:val="240"/>
                          <w:marTop w:val="0"/>
                          <w:marBottom w:val="0"/>
                          <w:divBdr>
                            <w:top w:val="none" w:sz="0" w:space="0" w:color="auto"/>
                            <w:left w:val="none" w:sz="0" w:space="0" w:color="auto"/>
                            <w:bottom w:val="none" w:sz="0" w:space="0" w:color="auto"/>
                            <w:right w:val="none" w:sz="0" w:space="0" w:color="auto"/>
                          </w:divBdr>
                          <w:divsChild>
                            <w:div w:id="159543558">
                              <w:marLeft w:val="240"/>
                              <w:marRight w:val="0"/>
                              <w:marTop w:val="0"/>
                              <w:marBottom w:val="0"/>
                              <w:divBdr>
                                <w:top w:val="none" w:sz="0" w:space="0" w:color="auto"/>
                                <w:left w:val="none" w:sz="0" w:space="0" w:color="auto"/>
                                <w:bottom w:val="none" w:sz="0" w:space="0" w:color="auto"/>
                                <w:right w:val="none" w:sz="0" w:space="0" w:color="auto"/>
                              </w:divBdr>
                            </w:div>
                          </w:divsChild>
                        </w:div>
                        <w:div w:id="580724379">
                          <w:marLeft w:val="240"/>
                          <w:marRight w:val="240"/>
                          <w:marTop w:val="0"/>
                          <w:marBottom w:val="0"/>
                          <w:divBdr>
                            <w:top w:val="none" w:sz="0" w:space="0" w:color="auto"/>
                            <w:left w:val="none" w:sz="0" w:space="0" w:color="auto"/>
                            <w:bottom w:val="none" w:sz="0" w:space="0" w:color="auto"/>
                            <w:right w:val="none" w:sz="0" w:space="0" w:color="auto"/>
                          </w:divBdr>
                          <w:divsChild>
                            <w:div w:id="349381785">
                              <w:marLeft w:val="240"/>
                              <w:marRight w:val="0"/>
                              <w:marTop w:val="0"/>
                              <w:marBottom w:val="0"/>
                              <w:divBdr>
                                <w:top w:val="none" w:sz="0" w:space="0" w:color="auto"/>
                                <w:left w:val="none" w:sz="0" w:space="0" w:color="auto"/>
                                <w:bottom w:val="none" w:sz="0" w:space="0" w:color="auto"/>
                                <w:right w:val="none" w:sz="0" w:space="0" w:color="auto"/>
                              </w:divBdr>
                            </w:div>
                          </w:divsChild>
                        </w:div>
                        <w:div w:id="709109766">
                          <w:marLeft w:val="240"/>
                          <w:marRight w:val="240"/>
                          <w:marTop w:val="0"/>
                          <w:marBottom w:val="0"/>
                          <w:divBdr>
                            <w:top w:val="none" w:sz="0" w:space="0" w:color="auto"/>
                            <w:left w:val="none" w:sz="0" w:space="0" w:color="auto"/>
                            <w:bottom w:val="none" w:sz="0" w:space="0" w:color="auto"/>
                            <w:right w:val="none" w:sz="0" w:space="0" w:color="auto"/>
                          </w:divBdr>
                          <w:divsChild>
                            <w:div w:id="153185696">
                              <w:marLeft w:val="240"/>
                              <w:marRight w:val="0"/>
                              <w:marTop w:val="0"/>
                              <w:marBottom w:val="0"/>
                              <w:divBdr>
                                <w:top w:val="none" w:sz="0" w:space="0" w:color="auto"/>
                                <w:left w:val="none" w:sz="0" w:space="0" w:color="auto"/>
                                <w:bottom w:val="none" w:sz="0" w:space="0" w:color="auto"/>
                                <w:right w:val="none" w:sz="0" w:space="0" w:color="auto"/>
                              </w:divBdr>
                            </w:div>
                          </w:divsChild>
                        </w:div>
                        <w:div w:id="1066604772">
                          <w:marLeft w:val="240"/>
                          <w:marRight w:val="240"/>
                          <w:marTop w:val="0"/>
                          <w:marBottom w:val="0"/>
                          <w:divBdr>
                            <w:top w:val="none" w:sz="0" w:space="0" w:color="auto"/>
                            <w:left w:val="none" w:sz="0" w:space="0" w:color="auto"/>
                            <w:bottom w:val="none" w:sz="0" w:space="0" w:color="auto"/>
                            <w:right w:val="none" w:sz="0" w:space="0" w:color="auto"/>
                          </w:divBdr>
                          <w:divsChild>
                            <w:div w:id="1291286431">
                              <w:marLeft w:val="240"/>
                              <w:marRight w:val="0"/>
                              <w:marTop w:val="0"/>
                              <w:marBottom w:val="0"/>
                              <w:divBdr>
                                <w:top w:val="none" w:sz="0" w:space="0" w:color="auto"/>
                                <w:left w:val="none" w:sz="0" w:space="0" w:color="auto"/>
                                <w:bottom w:val="none" w:sz="0" w:space="0" w:color="auto"/>
                                <w:right w:val="none" w:sz="0" w:space="0" w:color="auto"/>
                              </w:divBdr>
                            </w:div>
                          </w:divsChild>
                        </w:div>
                        <w:div w:id="1082532383">
                          <w:marLeft w:val="240"/>
                          <w:marRight w:val="240"/>
                          <w:marTop w:val="0"/>
                          <w:marBottom w:val="0"/>
                          <w:divBdr>
                            <w:top w:val="none" w:sz="0" w:space="0" w:color="auto"/>
                            <w:left w:val="none" w:sz="0" w:space="0" w:color="auto"/>
                            <w:bottom w:val="none" w:sz="0" w:space="0" w:color="auto"/>
                            <w:right w:val="none" w:sz="0" w:space="0" w:color="auto"/>
                          </w:divBdr>
                          <w:divsChild>
                            <w:div w:id="253052941">
                              <w:marLeft w:val="240"/>
                              <w:marRight w:val="0"/>
                              <w:marTop w:val="0"/>
                              <w:marBottom w:val="0"/>
                              <w:divBdr>
                                <w:top w:val="none" w:sz="0" w:space="0" w:color="auto"/>
                                <w:left w:val="none" w:sz="0" w:space="0" w:color="auto"/>
                                <w:bottom w:val="none" w:sz="0" w:space="0" w:color="auto"/>
                                <w:right w:val="none" w:sz="0" w:space="0" w:color="auto"/>
                              </w:divBdr>
                            </w:div>
                          </w:divsChild>
                        </w:div>
                        <w:div w:id="2111391692">
                          <w:marLeft w:val="240"/>
                          <w:marRight w:val="240"/>
                          <w:marTop w:val="0"/>
                          <w:marBottom w:val="0"/>
                          <w:divBdr>
                            <w:top w:val="none" w:sz="0" w:space="0" w:color="auto"/>
                            <w:left w:val="none" w:sz="0" w:space="0" w:color="auto"/>
                            <w:bottom w:val="none" w:sz="0" w:space="0" w:color="auto"/>
                            <w:right w:val="none" w:sz="0" w:space="0" w:color="auto"/>
                          </w:divBdr>
                          <w:divsChild>
                            <w:div w:id="1262255146">
                              <w:marLeft w:val="240"/>
                              <w:marRight w:val="0"/>
                              <w:marTop w:val="0"/>
                              <w:marBottom w:val="0"/>
                              <w:divBdr>
                                <w:top w:val="none" w:sz="0" w:space="0" w:color="auto"/>
                                <w:left w:val="none" w:sz="0" w:space="0" w:color="auto"/>
                                <w:bottom w:val="none" w:sz="0" w:space="0" w:color="auto"/>
                                <w:right w:val="none" w:sz="0" w:space="0" w:color="auto"/>
                              </w:divBdr>
                            </w:div>
                          </w:divsChild>
                        </w:div>
                        <w:div w:id="2126579509">
                          <w:marLeft w:val="0"/>
                          <w:marRight w:val="0"/>
                          <w:marTop w:val="0"/>
                          <w:marBottom w:val="0"/>
                          <w:divBdr>
                            <w:top w:val="none" w:sz="0" w:space="0" w:color="auto"/>
                            <w:left w:val="none" w:sz="0" w:space="0" w:color="auto"/>
                            <w:bottom w:val="none" w:sz="0" w:space="0" w:color="auto"/>
                            <w:right w:val="none" w:sz="0" w:space="0" w:color="auto"/>
                          </w:divBdr>
                        </w:div>
                      </w:divsChild>
                    </w:div>
                    <w:div w:id="1720400453">
                      <w:marLeft w:val="240"/>
                      <w:marRight w:val="0"/>
                      <w:marTop w:val="0"/>
                      <w:marBottom w:val="0"/>
                      <w:divBdr>
                        <w:top w:val="none" w:sz="0" w:space="0" w:color="auto"/>
                        <w:left w:val="none" w:sz="0" w:space="0" w:color="auto"/>
                        <w:bottom w:val="none" w:sz="0" w:space="0" w:color="auto"/>
                        <w:right w:val="none" w:sz="0" w:space="0" w:color="auto"/>
                      </w:divBdr>
                    </w:div>
                  </w:divsChild>
                </w:div>
                <w:div w:id="1996452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1893519">
      <w:bodyDiv w:val="1"/>
      <w:marLeft w:val="0"/>
      <w:marRight w:val="0"/>
      <w:marTop w:val="0"/>
      <w:marBottom w:val="0"/>
      <w:divBdr>
        <w:top w:val="none" w:sz="0" w:space="0" w:color="auto"/>
        <w:left w:val="none" w:sz="0" w:space="0" w:color="auto"/>
        <w:bottom w:val="none" w:sz="0" w:space="0" w:color="auto"/>
        <w:right w:val="none" w:sz="0" w:space="0" w:color="auto"/>
      </w:divBdr>
      <w:divsChild>
        <w:div w:id="875578051">
          <w:marLeft w:val="0"/>
          <w:marRight w:val="0"/>
          <w:marTop w:val="0"/>
          <w:marBottom w:val="0"/>
          <w:divBdr>
            <w:top w:val="none" w:sz="0" w:space="0" w:color="auto"/>
            <w:left w:val="none" w:sz="0" w:space="0" w:color="auto"/>
            <w:bottom w:val="none" w:sz="0" w:space="0" w:color="auto"/>
            <w:right w:val="none" w:sz="0" w:space="0" w:color="auto"/>
          </w:divBdr>
        </w:div>
        <w:div w:id="1139148525">
          <w:marLeft w:val="0"/>
          <w:marRight w:val="0"/>
          <w:marTop w:val="0"/>
          <w:marBottom w:val="0"/>
          <w:divBdr>
            <w:top w:val="none" w:sz="0" w:space="0" w:color="auto"/>
            <w:left w:val="none" w:sz="0" w:space="0" w:color="auto"/>
            <w:bottom w:val="none" w:sz="0" w:space="0" w:color="auto"/>
            <w:right w:val="none" w:sz="0" w:space="0" w:color="auto"/>
          </w:divBdr>
        </w:div>
      </w:divsChild>
    </w:div>
    <w:div w:id="1290165628">
      <w:bodyDiv w:val="1"/>
      <w:marLeft w:val="0"/>
      <w:marRight w:val="360"/>
      <w:marTop w:val="0"/>
      <w:marBottom w:val="0"/>
      <w:divBdr>
        <w:top w:val="none" w:sz="0" w:space="0" w:color="auto"/>
        <w:left w:val="none" w:sz="0" w:space="0" w:color="auto"/>
        <w:bottom w:val="none" w:sz="0" w:space="0" w:color="auto"/>
        <w:right w:val="none" w:sz="0" w:space="0" w:color="auto"/>
      </w:divBdr>
      <w:divsChild>
        <w:div w:id="276987851">
          <w:marLeft w:val="240"/>
          <w:marRight w:val="240"/>
          <w:marTop w:val="0"/>
          <w:marBottom w:val="0"/>
          <w:divBdr>
            <w:top w:val="none" w:sz="0" w:space="0" w:color="auto"/>
            <w:left w:val="none" w:sz="0" w:space="0" w:color="auto"/>
            <w:bottom w:val="none" w:sz="0" w:space="0" w:color="auto"/>
            <w:right w:val="none" w:sz="0" w:space="0" w:color="auto"/>
          </w:divBdr>
        </w:div>
        <w:div w:id="958492867">
          <w:marLeft w:val="240"/>
          <w:marRight w:val="240"/>
          <w:marTop w:val="0"/>
          <w:marBottom w:val="0"/>
          <w:divBdr>
            <w:top w:val="none" w:sz="0" w:space="0" w:color="auto"/>
            <w:left w:val="none" w:sz="0" w:space="0" w:color="auto"/>
            <w:bottom w:val="none" w:sz="0" w:space="0" w:color="auto"/>
            <w:right w:val="none" w:sz="0" w:space="0" w:color="auto"/>
          </w:divBdr>
        </w:div>
        <w:div w:id="1565020268">
          <w:marLeft w:val="240"/>
          <w:marRight w:val="240"/>
          <w:marTop w:val="0"/>
          <w:marBottom w:val="0"/>
          <w:divBdr>
            <w:top w:val="none" w:sz="0" w:space="0" w:color="auto"/>
            <w:left w:val="none" w:sz="0" w:space="0" w:color="auto"/>
            <w:bottom w:val="none" w:sz="0" w:space="0" w:color="auto"/>
            <w:right w:val="none" w:sz="0" w:space="0" w:color="auto"/>
          </w:divBdr>
          <w:divsChild>
            <w:div w:id="645361544">
              <w:marLeft w:val="0"/>
              <w:marRight w:val="0"/>
              <w:marTop w:val="0"/>
              <w:marBottom w:val="0"/>
              <w:divBdr>
                <w:top w:val="none" w:sz="0" w:space="0" w:color="auto"/>
                <w:left w:val="none" w:sz="0" w:space="0" w:color="auto"/>
                <w:bottom w:val="none" w:sz="0" w:space="0" w:color="auto"/>
                <w:right w:val="none" w:sz="0" w:space="0" w:color="auto"/>
              </w:divBdr>
              <w:divsChild>
                <w:div w:id="415173457">
                  <w:marLeft w:val="0"/>
                  <w:marRight w:val="0"/>
                  <w:marTop w:val="0"/>
                  <w:marBottom w:val="0"/>
                  <w:divBdr>
                    <w:top w:val="none" w:sz="0" w:space="0" w:color="auto"/>
                    <w:left w:val="none" w:sz="0" w:space="0" w:color="auto"/>
                    <w:bottom w:val="none" w:sz="0" w:space="0" w:color="auto"/>
                    <w:right w:val="none" w:sz="0" w:space="0" w:color="auto"/>
                  </w:divBdr>
                </w:div>
                <w:div w:id="854077240">
                  <w:marLeft w:val="240"/>
                  <w:marRight w:val="240"/>
                  <w:marTop w:val="0"/>
                  <w:marBottom w:val="0"/>
                  <w:divBdr>
                    <w:top w:val="none" w:sz="0" w:space="0" w:color="auto"/>
                    <w:left w:val="none" w:sz="0" w:space="0" w:color="auto"/>
                    <w:bottom w:val="none" w:sz="0" w:space="0" w:color="auto"/>
                    <w:right w:val="none" w:sz="0" w:space="0" w:color="auto"/>
                  </w:divBdr>
                  <w:divsChild>
                    <w:div w:id="311905567">
                      <w:marLeft w:val="0"/>
                      <w:marRight w:val="0"/>
                      <w:marTop w:val="0"/>
                      <w:marBottom w:val="0"/>
                      <w:divBdr>
                        <w:top w:val="none" w:sz="0" w:space="0" w:color="auto"/>
                        <w:left w:val="none" w:sz="0" w:space="0" w:color="auto"/>
                        <w:bottom w:val="none" w:sz="0" w:space="0" w:color="auto"/>
                        <w:right w:val="none" w:sz="0" w:space="0" w:color="auto"/>
                      </w:divBdr>
                      <w:divsChild>
                        <w:div w:id="123012671">
                          <w:marLeft w:val="240"/>
                          <w:marRight w:val="240"/>
                          <w:marTop w:val="0"/>
                          <w:marBottom w:val="0"/>
                          <w:divBdr>
                            <w:top w:val="none" w:sz="0" w:space="0" w:color="auto"/>
                            <w:left w:val="none" w:sz="0" w:space="0" w:color="auto"/>
                            <w:bottom w:val="none" w:sz="0" w:space="0" w:color="auto"/>
                            <w:right w:val="none" w:sz="0" w:space="0" w:color="auto"/>
                          </w:divBdr>
                          <w:divsChild>
                            <w:div w:id="613289525">
                              <w:marLeft w:val="240"/>
                              <w:marRight w:val="0"/>
                              <w:marTop w:val="0"/>
                              <w:marBottom w:val="0"/>
                              <w:divBdr>
                                <w:top w:val="none" w:sz="0" w:space="0" w:color="auto"/>
                                <w:left w:val="none" w:sz="0" w:space="0" w:color="auto"/>
                                <w:bottom w:val="none" w:sz="0" w:space="0" w:color="auto"/>
                                <w:right w:val="none" w:sz="0" w:space="0" w:color="auto"/>
                              </w:divBdr>
                            </w:div>
                          </w:divsChild>
                        </w:div>
                        <w:div w:id="583758159">
                          <w:marLeft w:val="0"/>
                          <w:marRight w:val="0"/>
                          <w:marTop w:val="0"/>
                          <w:marBottom w:val="0"/>
                          <w:divBdr>
                            <w:top w:val="none" w:sz="0" w:space="0" w:color="auto"/>
                            <w:left w:val="none" w:sz="0" w:space="0" w:color="auto"/>
                            <w:bottom w:val="none" w:sz="0" w:space="0" w:color="auto"/>
                            <w:right w:val="none" w:sz="0" w:space="0" w:color="auto"/>
                          </w:divBdr>
                        </w:div>
                      </w:divsChild>
                    </w:div>
                    <w:div w:id="1018315541">
                      <w:marLeft w:val="240"/>
                      <w:marRight w:val="0"/>
                      <w:marTop w:val="0"/>
                      <w:marBottom w:val="0"/>
                      <w:divBdr>
                        <w:top w:val="none" w:sz="0" w:space="0" w:color="auto"/>
                        <w:left w:val="none" w:sz="0" w:space="0" w:color="auto"/>
                        <w:bottom w:val="none" w:sz="0" w:space="0" w:color="auto"/>
                        <w:right w:val="none" w:sz="0" w:space="0" w:color="auto"/>
                      </w:divBdr>
                    </w:div>
                  </w:divsChild>
                </w:div>
                <w:div w:id="878932438">
                  <w:marLeft w:val="240"/>
                  <w:marRight w:val="240"/>
                  <w:marTop w:val="0"/>
                  <w:marBottom w:val="0"/>
                  <w:divBdr>
                    <w:top w:val="none" w:sz="0" w:space="0" w:color="auto"/>
                    <w:left w:val="none" w:sz="0" w:space="0" w:color="auto"/>
                    <w:bottom w:val="none" w:sz="0" w:space="0" w:color="auto"/>
                    <w:right w:val="none" w:sz="0" w:space="0" w:color="auto"/>
                  </w:divBdr>
                  <w:divsChild>
                    <w:div w:id="972100417">
                      <w:marLeft w:val="0"/>
                      <w:marRight w:val="0"/>
                      <w:marTop w:val="0"/>
                      <w:marBottom w:val="0"/>
                      <w:divBdr>
                        <w:top w:val="none" w:sz="0" w:space="0" w:color="auto"/>
                        <w:left w:val="none" w:sz="0" w:space="0" w:color="auto"/>
                        <w:bottom w:val="none" w:sz="0" w:space="0" w:color="auto"/>
                        <w:right w:val="none" w:sz="0" w:space="0" w:color="auto"/>
                      </w:divBdr>
                      <w:divsChild>
                        <w:div w:id="812480993">
                          <w:marLeft w:val="240"/>
                          <w:marRight w:val="240"/>
                          <w:marTop w:val="0"/>
                          <w:marBottom w:val="0"/>
                          <w:divBdr>
                            <w:top w:val="none" w:sz="0" w:space="0" w:color="auto"/>
                            <w:left w:val="none" w:sz="0" w:space="0" w:color="auto"/>
                            <w:bottom w:val="none" w:sz="0" w:space="0" w:color="auto"/>
                            <w:right w:val="none" w:sz="0" w:space="0" w:color="auto"/>
                          </w:divBdr>
                          <w:divsChild>
                            <w:div w:id="76287581">
                              <w:marLeft w:val="240"/>
                              <w:marRight w:val="0"/>
                              <w:marTop w:val="0"/>
                              <w:marBottom w:val="0"/>
                              <w:divBdr>
                                <w:top w:val="none" w:sz="0" w:space="0" w:color="auto"/>
                                <w:left w:val="none" w:sz="0" w:space="0" w:color="auto"/>
                                <w:bottom w:val="none" w:sz="0" w:space="0" w:color="auto"/>
                                <w:right w:val="none" w:sz="0" w:space="0" w:color="auto"/>
                              </w:divBdr>
                            </w:div>
                            <w:div w:id="1263875310">
                              <w:marLeft w:val="0"/>
                              <w:marRight w:val="0"/>
                              <w:marTop w:val="0"/>
                              <w:marBottom w:val="0"/>
                              <w:divBdr>
                                <w:top w:val="none" w:sz="0" w:space="0" w:color="auto"/>
                                <w:left w:val="none" w:sz="0" w:space="0" w:color="auto"/>
                                <w:bottom w:val="none" w:sz="0" w:space="0" w:color="auto"/>
                                <w:right w:val="none" w:sz="0" w:space="0" w:color="auto"/>
                              </w:divBdr>
                              <w:divsChild>
                                <w:div w:id="164634588">
                                  <w:marLeft w:val="240"/>
                                  <w:marRight w:val="240"/>
                                  <w:marTop w:val="0"/>
                                  <w:marBottom w:val="0"/>
                                  <w:divBdr>
                                    <w:top w:val="none" w:sz="0" w:space="0" w:color="auto"/>
                                    <w:left w:val="none" w:sz="0" w:space="0" w:color="auto"/>
                                    <w:bottom w:val="none" w:sz="0" w:space="0" w:color="auto"/>
                                    <w:right w:val="none" w:sz="0" w:space="0" w:color="auto"/>
                                  </w:divBdr>
                                  <w:divsChild>
                                    <w:div w:id="544879119">
                                      <w:marLeft w:val="240"/>
                                      <w:marRight w:val="0"/>
                                      <w:marTop w:val="0"/>
                                      <w:marBottom w:val="0"/>
                                      <w:divBdr>
                                        <w:top w:val="none" w:sz="0" w:space="0" w:color="auto"/>
                                        <w:left w:val="none" w:sz="0" w:space="0" w:color="auto"/>
                                        <w:bottom w:val="none" w:sz="0" w:space="0" w:color="auto"/>
                                        <w:right w:val="none" w:sz="0" w:space="0" w:color="auto"/>
                                      </w:divBdr>
                                    </w:div>
                                  </w:divsChild>
                                </w:div>
                                <w:div w:id="310603108">
                                  <w:marLeft w:val="240"/>
                                  <w:marRight w:val="240"/>
                                  <w:marTop w:val="0"/>
                                  <w:marBottom w:val="0"/>
                                  <w:divBdr>
                                    <w:top w:val="none" w:sz="0" w:space="0" w:color="auto"/>
                                    <w:left w:val="none" w:sz="0" w:space="0" w:color="auto"/>
                                    <w:bottom w:val="none" w:sz="0" w:space="0" w:color="auto"/>
                                    <w:right w:val="none" w:sz="0" w:space="0" w:color="auto"/>
                                  </w:divBdr>
                                  <w:divsChild>
                                    <w:div w:id="1513304201">
                                      <w:marLeft w:val="240"/>
                                      <w:marRight w:val="0"/>
                                      <w:marTop w:val="0"/>
                                      <w:marBottom w:val="0"/>
                                      <w:divBdr>
                                        <w:top w:val="none" w:sz="0" w:space="0" w:color="auto"/>
                                        <w:left w:val="none" w:sz="0" w:space="0" w:color="auto"/>
                                        <w:bottom w:val="none" w:sz="0" w:space="0" w:color="auto"/>
                                        <w:right w:val="none" w:sz="0" w:space="0" w:color="auto"/>
                                      </w:divBdr>
                                    </w:div>
                                  </w:divsChild>
                                </w:div>
                                <w:div w:id="396831194">
                                  <w:marLeft w:val="240"/>
                                  <w:marRight w:val="240"/>
                                  <w:marTop w:val="0"/>
                                  <w:marBottom w:val="0"/>
                                  <w:divBdr>
                                    <w:top w:val="none" w:sz="0" w:space="0" w:color="auto"/>
                                    <w:left w:val="none" w:sz="0" w:space="0" w:color="auto"/>
                                    <w:bottom w:val="none" w:sz="0" w:space="0" w:color="auto"/>
                                    <w:right w:val="none" w:sz="0" w:space="0" w:color="auto"/>
                                  </w:divBdr>
                                  <w:divsChild>
                                    <w:div w:id="939069548">
                                      <w:marLeft w:val="240"/>
                                      <w:marRight w:val="0"/>
                                      <w:marTop w:val="0"/>
                                      <w:marBottom w:val="0"/>
                                      <w:divBdr>
                                        <w:top w:val="none" w:sz="0" w:space="0" w:color="auto"/>
                                        <w:left w:val="none" w:sz="0" w:space="0" w:color="auto"/>
                                        <w:bottom w:val="none" w:sz="0" w:space="0" w:color="auto"/>
                                        <w:right w:val="none" w:sz="0" w:space="0" w:color="auto"/>
                                      </w:divBdr>
                                    </w:div>
                                  </w:divsChild>
                                </w:div>
                                <w:div w:id="874805759">
                                  <w:marLeft w:val="0"/>
                                  <w:marRight w:val="0"/>
                                  <w:marTop w:val="0"/>
                                  <w:marBottom w:val="0"/>
                                  <w:divBdr>
                                    <w:top w:val="none" w:sz="0" w:space="0" w:color="auto"/>
                                    <w:left w:val="none" w:sz="0" w:space="0" w:color="auto"/>
                                    <w:bottom w:val="none" w:sz="0" w:space="0" w:color="auto"/>
                                    <w:right w:val="none" w:sz="0" w:space="0" w:color="auto"/>
                                  </w:divBdr>
                                </w:div>
                                <w:div w:id="1050611360">
                                  <w:marLeft w:val="240"/>
                                  <w:marRight w:val="240"/>
                                  <w:marTop w:val="0"/>
                                  <w:marBottom w:val="0"/>
                                  <w:divBdr>
                                    <w:top w:val="none" w:sz="0" w:space="0" w:color="auto"/>
                                    <w:left w:val="none" w:sz="0" w:space="0" w:color="auto"/>
                                    <w:bottom w:val="none" w:sz="0" w:space="0" w:color="auto"/>
                                    <w:right w:val="none" w:sz="0" w:space="0" w:color="auto"/>
                                  </w:divBdr>
                                  <w:divsChild>
                                    <w:div w:id="341472115">
                                      <w:marLeft w:val="240"/>
                                      <w:marRight w:val="0"/>
                                      <w:marTop w:val="0"/>
                                      <w:marBottom w:val="0"/>
                                      <w:divBdr>
                                        <w:top w:val="none" w:sz="0" w:space="0" w:color="auto"/>
                                        <w:left w:val="none" w:sz="0" w:space="0" w:color="auto"/>
                                        <w:bottom w:val="none" w:sz="0" w:space="0" w:color="auto"/>
                                        <w:right w:val="none" w:sz="0" w:space="0" w:color="auto"/>
                                      </w:divBdr>
                                    </w:div>
                                  </w:divsChild>
                                </w:div>
                                <w:div w:id="1658529957">
                                  <w:marLeft w:val="240"/>
                                  <w:marRight w:val="240"/>
                                  <w:marTop w:val="0"/>
                                  <w:marBottom w:val="0"/>
                                  <w:divBdr>
                                    <w:top w:val="none" w:sz="0" w:space="0" w:color="auto"/>
                                    <w:left w:val="none" w:sz="0" w:space="0" w:color="auto"/>
                                    <w:bottom w:val="none" w:sz="0" w:space="0" w:color="auto"/>
                                    <w:right w:val="none" w:sz="0" w:space="0" w:color="auto"/>
                                  </w:divBdr>
                                  <w:divsChild>
                                    <w:div w:id="1586069065">
                                      <w:marLeft w:val="240"/>
                                      <w:marRight w:val="0"/>
                                      <w:marTop w:val="0"/>
                                      <w:marBottom w:val="0"/>
                                      <w:divBdr>
                                        <w:top w:val="none" w:sz="0" w:space="0" w:color="auto"/>
                                        <w:left w:val="none" w:sz="0" w:space="0" w:color="auto"/>
                                        <w:bottom w:val="none" w:sz="0" w:space="0" w:color="auto"/>
                                        <w:right w:val="none" w:sz="0" w:space="0" w:color="auto"/>
                                      </w:divBdr>
                                    </w:div>
                                  </w:divsChild>
                                </w:div>
                                <w:div w:id="1936594977">
                                  <w:marLeft w:val="240"/>
                                  <w:marRight w:val="240"/>
                                  <w:marTop w:val="0"/>
                                  <w:marBottom w:val="0"/>
                                  <w:divBdr>
                                    <w:top w:val="none" w:sz="0" w:space="0" w:color="auto"/>
                                    <w:left w:val="none" w:sz="0" w:space="0" w:color="auto"/>
                                    <w:bottom w:val="none" w:sz="0" w:space="0" w:color="auto"/>
                                    <w:right w:val="none" w:sz="0" w:space="0" w:color="auto"/>
                                  </w:divBdr>
                                  <w:divsChild>
                                    <w:div w:id="32035022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772682">
                          <w:marLeft w:val="240"/>
                          <w:marRight w:val="240"/>
                          <w:marTop w:val="0"/>
                          <w:marBottom w:val="0"/>
                          <w:divBdr>
                            <w:top w:val="none" w:sz="0" w:space="0" w:color="auto"/>
                            <w:left w:val="none" w:sz="0" w:space="0" w:color="auto"/>
                            <w:bottom w:val="none" w:sz="0" w:space="0" w:color="auto"/>
                            <w:right w:val="none" w:sz="0" w:space="0" w:color="auto"/>
                          </w:divBdr>
                          <w:divsChild>
                            <w:div w:id="1260602201">
                              <w:marLeft w:val="0"/>
                              <w:marRight w:val="0"/>
                              <w:marTop w:val="0"/>
                              <w:marBottom w:val="0"/>
                              <w:divBdr>
                                <w:top w:val="none" w:sz="0" w:space="0" w:color="auto"/>
                                <w:left w:val="none" w:sz="0" w:space="0" w:color="auto"/>
                                <w:bottom w:val="none" w:sz="0" w:space="0" w:color="auto"/>
                                <w:right w:val="none" w:sz="0" w:space="0" w:color="auto"/>
                              </w:divBdr>
                              <w:divsChild>
                                <w:div w:id="140925430">
                                  <w:marLeft w:val="0"/>
                                  <w:marRight w:val="0"/>
                                  <w:marTop w:val="0"/>
                                  <w:marBottom w:val="0"/>
                                  <w:divBdr>
                                    <w:top w:val="none" w:sz="0" w:space="0" w:color="auto"/>
                                    <w:left w:val="none" w:sz="0" w:space="0" w:color="auto"/>
                                    <w:bottom w:val="none" w:sz="0" w:space="0" w:color="auto"/>
                                    <w:right w:val="none" w:sz="0" w:space="0" w:color="auto"/>
                                  </w:divBdr>
                                </w:div>
                                <w:div w:id="965234003">
                                  <w:marLeft w:val="240"/>
                                  <w:marRight w:val="240"/>
                                  <w:marTop w:val="0"/>
                                  <w:marBottom w:val="0"/>
                                  <w:divBdr>
                                    <w:top w:val="none" w:sz="0" w:space="0" w:color="auto"/>
                                    <w:left w:val="none" w:sz="0" w:space="0" w:color="auto"/>
                                    <w:bottom w:val="none" w:sz="0" w:space="0" w:color="auto"/>
                                    <w:right w:val="none" w:sz="0" w:space="0" w:color="auto"/>
                                  </w:divBdr>
                                  <w:divsChild>
                                    <w:div w:id="493956485">
                                      <w:marLeft w:val="240"/>
                                      <w:marRight w:val="0"/>
                                      <w:marTop w:val="0"/>
                                      <w:marBottom w:val="0"/>
                                      <w:divBdr>
                                        <w:top w:val="none" w:sz="0" w:space="0" w:color="auto"/>
                                        <w:left w:val="none" w:sz="0" w:space="0" w:color="auto"/>
                                        <w:bottom w:val="none" w:sz="0" w:space="0" w:color="auto"/>
                                        <w:right w:val="none" w:sz="0" w:space="0" w:color="auto"/>
                                      </w:divBdr>
                                    </w:div>
                                    <w:div w:id="1610698852">
                                      <w:marLeft w:val="0"/>
                                      <w:marRight w:val="0"/>
                                      <w:marTop w:val="0"/>
                                      <w:marBottom w:val="0"/>
                                      <w:divBdr>
                                        <w:top w:val="none" w:sz="0" w:space="0" w:color="auto"/>
                                        <w:left w:val="none" w:sz="0" w:space="0" w:color="auto"/>
                                        <w:bottom w:val="none" w:sz="0" w:space="0" w:color="auto"/>
                                        <w:right w:val="none" w:sz="0" w:space="0" w:color="auto"/>
                                      </w:divBdr>
                                      <w:divsChild>
                                        <w:div w:id="496461760">
                                          <w:marLeft w:val="240"/>
                                          <w:marRight w:val="240"/>
                                          <w:marTop w:val="0"/>
                                          <w:marBottom w:val="0"/>
                                          <w:divBdr>
                                            <w:top w:val="none" w:sz="0" w:space="0" w:color="auto"/>
                                            <w:left w:val="none" w:sz="0" w:space="0" w:color="auto"/>
                                            <w:bottom w:val="none" w:sz="0" w:space="0" w:color="auto"/>
                                            <w:right w:val="none" w:sz="0" w:space="0" w:color="auto"/>
                                          </w:divBdr>
                                          <w:divsChild>
                                            <w:div w:id="1270284382">
                                              <w:marLeft w:val="240"/>
                                              <w:marRight w:val="0"/>
                                              <w:marTop w:val="0"/>
                                              <w:marBottom w:val="0"/>
                                              <w:divBdr>
                                                <w:top w:val="none" w:sz="0" w:space="0" w:color="auto"/>
                                                <w:left w:val="none" w:sz="0" w:space="0" w:color="auto"/>
                                                <w:bottom w:val="none" w:sz="0" w:space="0" w:color="auto"/>
                                                <w:right w:val="none" w:sz="0" w:space="0" w:color="auto"/>
                                              </w:divBdr>
                                            </w:div>
                                          </w:divsChild>
                                        </w:div>
                                        <w:div w:id="1493370729">
                                          <w:marLeft w:val="240"/>
                                          <w:marRight w:val="240"/>
                                          <w:marTop w:val="0"/>
                                          <w:marBottom w:val="0"/>
                                          <w:divBdr>
                                            <w:top w:val="none" w:sz="0" w:space="0" w:color="auto"/>
                                            <w:left w:val="none" w:sz="0" w:space="0" w:color="auto"/>
                                            <w:bottom w:val="none" w:sz="0" w:space="0" w:color="auto"/>
                                            <w:right w:val="none" w:sz="0" w:space="0" w:color="auto"/>
                                          </w:divBdr>
                                          <w:divsChild>
                                            <w:div w:id="1789740700">
                                              <w:marLeft w:val="240"/>
                                              <w:marRight w:val="0"/>
                                              <w:marTop w:val="0"/>
                                              <w:marBottom w:val="0"/>
                                              <w:divBdr>
                                                <w:top w:val="none" w:sz="0" w:space="0" w:color="auto"/>
                                                <w:left w:val="none" w:sz="0" w:space="0" w:color="auto"/>
                                                <w:bottom w:val="none" w:sz="0" w:space="0" w:color="auto"/>
                                                <w:right w:val="none" w:sz="0" w:space="0" w:color="auto"/>
                                              </w:divBdr>
                                            </w:div>
                                          </w:divsChild>
                                        </w:div>
                                        <w:div w:id="1700735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762841">
                                  <w:marLeft w:val="240"/>
                                  <w:marRight w:val="240"/>
                                  <w:marTop w:val="0"/>
                                  <w:marBottom w:val="0"/>
                                  <w:divBdr>
                                    <w:top w:val="none" w:sz="0" w:space="0" w:color="auto"/>
                                    <w:left w:val="none" w:sz="0" w:space="0" w:color="auto"/>
                                    <w:bottom w:val="none" w:sz="0" w:space="0" w:color="auto"/>
                                    <w:right w:val="none" w:sz="0" w:space="0" w:color="auto"/>
                                  </w:divBdr>
                                  <w:divsChild>
                                    <w:div w:id="92289379">
                                      <w:marLeft w:val="240"/>
                                      <w:marRight w:val="0"/>
                                      <w:marTop w:val="0"/>
                                      <w:marBottom w:val="0"/>
                                      <w:divBdr>
                                        <w:top w:val="none" w:sz="0" w:space="0" w:color="auto"/>
                                        <w:left w:val="none" w:sz="0" w:space="0" w:color="auto"/>
                                        <w:bottom w:val="none" w:sz="0" w:space="0" w:color="auto"/>
                                        <w:right w:val="none" w:sz="0" w:space="0" w:color="auto"/>
                                      </w:divBdr>
                                    </w:div>
                                    <w:div w:id="1093402897">
                                      <w:marLeft w:val="0"/>
                                      <w:marRight w:val="0"/>
                                      <w:marTop w:val="0"/>
                                      <w:marBottom w:val="0"/>
                                      <w:divBdr>
                                        <w:top w:val="none" w:sz="0" w:space="0" w:color="auto"/>
                                        <w:left w:val="none" w:sz="0" w:space="0" w:color="auto"/>
                                        <w:bottom w:val="none" w:sz="0" w:space="0" w:color="auto"/>
                                        <w:right w:val="none" w:sz="0" w:space="0" w:color="auto"/>
                                      </w:divBdr>
                                      <w:divsChild>
                                        <w:div w:id="19209357">
                                          <w:marLeft w:val="240"/>
                                          <w:marRight w:val="240"/>
                                          <w:marTop w:val="0"/>
                                          <w:marBottom w:val="0"/>
                                          <w:divBdr>
                                            <w:top w:val="none" w:sz="0" w:space="0" w:color="auto"/>
                                            <w:left w:val="none" w:sz="0" w:space="0" w:color="auto"/>
                                            <w:bottom w:val="none" w:sz="0" w:space="0" w:color="auto"/>
                                            <w:right w:val="none" w:sz="0" w:space="0" w:color="auto"/>
                                          </w:divBdr>
                                          <w:divsChild>
                                            <w:div w:id="1264990672">
                                              <w:marLeft w:val="240"/>
                                              <w:marRight w:val="0"/>
                                              <w:marTop w:val="0"/>
                                              <w:marBottom w:val="0"/>
                                              <w:divBdr>
                                                <w:top w:val="none" w:sz="0" w:space="0" w:color="auto"/>
                                                <w:left w:val="none" w:sz="0" w:space="0" w:color="auto"/>
                                                <w:bottom w:val="none" w:sz="0" w:space="0" w:color="auto"/>
                                                <w:right w:val="none" w:sz="0" w:space="0" w:color="auto"/>
                                              </w:divBdr>
                                            </w:div>
                                          </w:divsChild>
                                        </w:div>
                                        <w:div w:id="1365786413">
                                          <w:marLeft w:val="240"/>
                                          <w:marRight w:val="240"/>
                                          <w:marTop w:val="0"/>
                                          <w:marBottom w:val="0"/>
                                          <w:divBdr>
                                            <w:top w:val="none" w:sz="0" w:space="0" w:color="auto"/>
                                            <w:left w:val="none" w:sz="0" w:space="0" w:color="auto"/>
                                            <w:bottom w:val="none" w:sz="0" w:space="0" w:color="auto"/>
                                            <w:right w:val="none" w:sz="0" w:space="0" w:color="auto"/>
                                          </w:divBdr>
                                          <w:divsChild>
                                            <w:div w:id="843714033">
                                              <w:marLeft w:val="240"/>
                                              <w:marRight w:val="0"/>
                                              <w:marTop w:val="0"/>
                                              <w:marBottom w:val="0"/>
                                              <w:divBdr>
                                                <w:top w:val="none" w:sz="0" w:space="0" w:color="auto"/>
                                                <w:left w:val="none" w:sz="0" w:space="0" w:color="auto"/>
                                                <w:bottom w:val="none" w:sz="0" w:space="0" w:color="auto"/>
                                                <w:right w:val="none" w:sz="0" w:space="0" w:color="auto"/>
                                              </w:divBdr>
                                            </w:div>
                                          </w:divsChild>
                                        </w:div>
                                        <w:div w:id="1492676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953545">
                              <w:marLeft w:val="240"/>
                              <w:marRight w:val="0"/>
                              <w:marTop w:val="0"/>
                              <w:marBottom w:val="0"/>
                              <w:divBdr>
                                <w:top w:val="none" w:sz="0" w:space="0" w:color="auto"/>
                                <w:left w:val="none" w:sz="0" w:space="0" w:color="auto"/>
                                <w:bottom w:val="none" w:sz="0" w:space="0" w:color="auto"/>
                                <w:right w:val="none" w:sz="0" w:space="0" w:color="auto"/>
                              </w:divBdr>
                            </w:div>
                          </w:divsChild>
                        </w:div>
                        <w:div w:id="1493444989">
                          <w:marLeft w:val="0"/>
                          <w:marRight w:val="0"/>
                          <w:marTop w:val="0"/>
                          <w:marBottom w:val="0"/>
                          <w:divBdr>
                            <w:top w:val="none" w:sz="0" w:space="0" w:color="auto"/>
                            <w:left w:val="none" w:sz="0" w:space="0" w:color="auto"/>
                            <w:bottom w:val="none" w:sz="0" w:space="0" w:color="auto"/>
                            <w:right w:val="none" w:sz="0" w:space="0" w:color="auto"/>
                          </w:divBdr>
                        </w:div>
                      </w:divsChild>
                    </w:div>
                    <w:div w:id="976108822">
                      <w:marLeft w:val="240"/>
                      <w:marRight w:val="0"/>
                      <w:marTop w:val="0"/>
                      <w:marBottom w:val="0"/>
                      <w:divBdr>
                        <w:top w:val="none" w:sz="0" w:space="0" w:color="auto"/>
                        <w:left w:val="none" w:sz="0" w:space="0" w:color="auto"/>
                        <w:bottom w:val="none" w:sz="0" w:space="0" w:color="auto"/>
                        <w:right w:val="none" w:sz="0" w:space="0" w:color="auto"/>
                      </w:divBdr>
                    </w:div>
                  </w:divsChild>
                </w:div>
                <w:div w:id="974330153">
                  <w:marLeft w:val="240"/>
                  <w:marRight w:val="240"/>
                  <w:marTop w:val="0"/>
                  <w:marBottom w:val="0"/>
                  <w:divBdr>
                    <w:top w:val="none" w:sz="0" w:space="0" w:color="auto"/>
                    <w:left w:val="none" w:sz="0" w:space="0" w:color="auto"/>
                    <w:bottom w:val="none" w:sz="0" w:space="0" w:color="auto"/>
                    <w:right w:val="none" w:sz="0" w:space="0" w:color="auto"/>
                  </w:divBdr>
                  <w:divsChild>
                    <w:div w:id="1220359241">
                      <w:marLeft w:val="240"/>
                      <w:marRight w:val="0"/>
                      <w:marTop w:val="0"/>
                      <w:marBottom w:val="0"/>
                      <w:divBdr>
                        <w:top w:val="none" w:sz="0" w:space="0" w:color="auto"/>
                        <w:left w:val="none" w:sz="0" w:space="0" w:color="auto"/>
                        <w:bottom w:val="none" w:sz="0" w:space="0" w:color="auto"/>
                        <w:right w:val="none" w:sz="0" w:space="0" w:color="auto"/>
                      </w:divBdr>
                    </w:div>
                    <w:div w:id="1240600261">
                      <w:marLeft w:val="0"/>
                      <w:marRight w:val="0"/>
                      <w:marTop w:val="0"/>
                      <w:marBottom w:val="0"/>
                      <w:divBdr>
                        <w:top w:val="none" w:sz="0" w:space="0" w:color="auto"/>
                        <w:left w:val="none" w:sz="0" w:space="0" w:color="auto"/>
                        <w:bottom w:val="none" w:sz="0" w:space="0" w:color="auto"/>
                        <w:right w:val="none" w:sz="0" w:space="0" w:color="auto"/>
                      </w:divBdr>
                      <w:divsChild>
                        <w:div w:id="1430155827">
                          <w:marLeft w:val="0"/>
                          <w:marRight w:val="0"/>
                          <w:marTop w:val="0"/>
                          <w:marBottom w:val="0"/>
                          <w:divBdr>
                            <w:top w:val="none" w:sz="0" w:space="0" w:color="auto"/>
                            <w:left w:val="none" w:sz="0" w:space="0" w:color="auto"/>
                            <w:bottom w:val="none" w:sz="0" w:space="0" w:color="auto"/>
                            <w:right w:val="none" w:sz="0" w:space="0" w:color="auto"/>
                          </w:divBdr>
                        </w:div>
                        <w:div w:id="1542203794">
                          <w:marLeft w:val="240"/>
                          <w:marRight w:val="240"/>
                          <w:marTop w:val="0"/>
                          <w:marBottom w:val="0"/>
                          <w:divBdr>
                            <w:top w:val="none" w:sz="0" w:space="0" w:color="auto"/>
                            <w:left w:val="none" w:sz="0" w:space="0" w:color="auto"/>
                            <w:bottom w:val="none" w:sz="0" w:space="0" w:color="auto"/>
                            <w:right w:val="none" w:sz="0" w:space="0" w:color="auto"/>
                          </w:divBdr>
                          <w:divsChild>
                            <w:div w:id="688917857">
                              <w:marLeft w:val="0"/>
                              <w:marRight w:val="0"/>
                              <w:marTop w:val="0"/>
                              <w:marBottom w:val="0"/>
                              <w:divBdr>
                                <w:top w:val="none" w:sz="0" w:space="0" w:color="auto"/>
                                <w:left w:val="none" w:sz="0" w:space="0" w:color="auto"/>
                                <w:bottom w:val="none" w:sz="0" w:space="0" w:color="auto"/>
                                <w:right w:val="none" w:sz="0" w:space="0" w:color="auto"/>
                              </w:divBdr>
                              <w:divsChild>
                                <w:div w:id="49962615">
                                  <w:marLeft w:val="0"/>
                                  <w:marRight w:val="0"/>
                                  <w:marTop w:val="0"/>
                                  <w:marBottom w:val="0"/>
                                  <w:divBdr>
                                    <w:top w:val="none" w:sz="0" w:space="0" w:color="auto"/>
                                    <w:left w:val="none" w:sz="0" w:space="0" w:color="auto"/>
                                    <w:bottom w:val="none" w:sz="0" w:space="0" w:color="auto"/>
                                    <w:right w:val="none" w:sz="0" w:space="0" w:color="auto"/>
                                  </w:divBdr>
                                </w:div>
                                <w:div w:id="261644035">
                                  <w:marLeft w:val="240"/>
                                  <w:marRight w:val="240"/>
                                  <w:marTop w:val="0"/>
                                  <w:marBottom w:val="0"/>
                                  <w:divBdr>
                                    <w:top w:val="none" w:sz="0" w:space="0" w:color="auto"/>
                                    <w:left w:val="none" w:sz="0" w:space="0" w:color="auto"/>
                                    <w:bottom w:val="none" w:sz="0" w:space="0" w:color="auto"/>
                                    <w:right w:val="none" w:sz="0" w:space="0" w:color="auto"/>
                                  </w:divBdr>
                                  <w:divsChild>
                                    <w:div w:id="1622567380">
                                      <w:marLeft w:val="240"/>
                                      <w:marRight w:val="0"/>
                                      <w:marTop w:val="0"/>
                                      <w:marBottom w:val="0"/>
                                      <w:divBdr>
                                        <w:top w:val="none" w:sz="0" w:space="0" w:color="auto"/>
                                        <w:left w:val="none" w:sz="0" w:space="0" w:color="auto"/>
                                        <w:bottom w:val="none" w:sz="0" w:space="0" w:color="auto"/>
                                        <w:right w:val="none" w:sz="0" w:space="0" w:color="auto"/>
                                      </w:divBdr>
                                    </w:div>
                                  </w:divsChild>
                                </w:div>
                                <w:div w:id="454103334">
                                  <w:marLeft w:val="240"/>
                                  <w:marRight w:val="240"/>
                                  <w:marTop w:val="0"/>
                                  <w:marBottom w:val="0"/>
                                  <w:divBdr>
                                    <w:top w:val="none" w:sz="0" w:space="0" w:color="auto"/>
                                    <w:left w:val="none" w:sz="0" w:space="0" w:color="auto"/>
                                    <w:bottom w:val="none" w:sz="0" w:space="0" w:color="auto"/>
                                    <w:right w:val="none" w:sz="0" w:space="0" w:color="auto"/>
                                  </w:divBdr>
                                  <w:divsChild>
                                    <w:div w:id="885945029">
                                      <w:marLeft w:val="240"/>
                                      <w:marRight w:val="0"/>
                                      <w:marTop w:val="0"/>
                                      <w:marBottom w:val="0"/>
                                      <w:divBdr>
                                        <w:top w:val="none" w:sz="0" w:space="0" w:color="auto"/>
                                        <w:left w:val="none" w:sz="0" w:space="0" w:color="auto"/>
                                        <w:bottom w:val="none" w:sz="0" w:space="0" w:color="auto"/>
                                        <w:right w:val="none" w:sz="0" w:space="0" w:color="auto"/>
                                      </w:divBdr>
                                    </w:div>
                                  </w:divsChild>
                                </w:div>
                                <w:div w:id="770661407">
                                  <w:marLeft w:val="240"/>
                                  <w:marRight w:val="240"/>
                                  <w:marTop w:val="0"/>
                                  <w:marBottom w:val="0"/>
                                  <w:divBdr>
                                    <w:top w:val="none" w:sz="0" w:space="0" w:color="auto"/>
                                    <w:left w:val="none" w:sz="0" w:space="0" w:color="auto"/>
                                    <w:bottom w:val="none" w:sz="0" w:space="0" w:color="auto"/>
                                    <w:right w:val="none" w:sz="0" w:space="0" w:color="auto"/>
                                  </w:divBdr>
                                  <w:divsChild>
                                    <w:div w:id="118113770">
                                      <w:marLeft w:val="240"/>
                                      <w:marRight w:val="0"/>
                                      <w:marTop w:val="0"/>
                                      <w:marBottom w:val="0"/>
                                      <w:divBdr>
                                        <w:top w:val="none" w:sz="0" w:space="0" w:color="auto"/>
                                        <w:left w:val="none" w:sz="0" w:space="0" w:color="auto"/>
                                        <w:bottom w:val="none" w:sz="0" w:space="0" w:color="auto"/>
                                        <w:right w:val="none" w:sz="0" w:space="0" w:color="auto"/>
                                      </w:divBdr>
                                    </w:div>
                                  </w:divsChild>
                                </w:div>
                                <w:div w:id="822165437">
                                  <w:marLeft w:val="240"/>
                                  <w:marRight w:val="240"/>
                                  <w:marTop w:val="0"/>
                                  <w:marBottom w:val="0"/>
                                  <w:divBdr>
                                    <w:top w:val="none" w:sz="0" w:space="0" w:color="auto"/>
                                    <w:left w:val="none" w:sz="0" w:space="0" w:color="auto"/>
                                    <w:bottom w:val="none" w:sz="0" w:space="0" w:color="auto"/>
                                    <w:right w:val="none" w:sz="0" w:space="0" w:color="auto"/>
                                  </w:divBdr>
                                  <w:divsChild>
                                    <w:div w:id="579873796">
                                      <w:marLeft w:val="240"/>
                                      <w:marRight w:val="0"/>
                                      <w:marTop w:val="0"/>
                                      <w:marBottom w:val="0"/>
                                      <w:divBdr>
                                        <w:top w:val="none" w:sz="0" w:space="0" w:color="auto"/>
                                        <w:left w:val="none" w:sz="0" w:space="0" w:color="auto"/>
                                        <w:bottom w:val="none" w:sz="0" w:space="0" w:color="auto"/>
                                        <w:right w:val="none" w:sz="0" w:space="0" w:color="auto"/>
                                      </w:divBdr>
                                    </w:div>
                                  </w:divsChild>
                                </w:div>
                                <w:div w:id="1221553330">
                                  <w:marLeft w:val="240"/>
                                  <w:marRight w:val="240"/>
                                  <w:marTop w:val="0"/>
                                  <w:marBottom w:val="0"/>
                                  <w:divBdr>
                                    <w:top w:val="none" w:sz="0" w:space="0" w:color="auto"/>
                                    <w:left w:val="none" w:sz="0" w:space="0" w:color="auto"/>
                                    <w:bottom w:val="none" w:sz="0" w:space="0" w:color="auto"/>
                                    <w:right w:val="none" w:sz="0" w:space="0" w:color="auto"/>
                                  </w:divBdr>
                                  <w:divsChild>
                                    <w:div w:id="1954827211">
                                      <w:marLeft w:val="240"/>
                                      <w:marRight w:val="0"/>
                                      <w:marTop w:val="0"/>
                                      <w:marBottom w:val="0"/>
                                      <w:divBdr>
                                        <w:top w:val="none" w:sz="0" w:space="0" w:color="auto"/>
                                        <w:left w:val="none" w:sz="0" w:space="0" w:color="auto"/>
                                        <w:bottom w:val="none" w:sz="0" w:space="0" w:color="auto"/>
                                        <w:right w:val="none" w:sz="0" w:space="0" w:color="auto"/>
                                      </w:divBdr>
                                    </w:div>
                                  </w:divsChild>
                                </w:div>
                                <w:div w:id="1671327620">
                                  <w:marLeft w:val="240"/>
                                  <w:marRight w:val="240"/>
                                  <w:marTop w:val="0"/>
                                  <w:marBottom w:val="0"/>
                                  <w:divBdr>
                                    <w:top w:val="none" w:sz="0" w:space="0" w:color="auto"/>
                                    <w:left w:val="none" w:sz="0" w:space="0" w:color="auto"/>
                                    <w:bottom w:val="none" w:sz="0" w:space="0" w:color="auto"/>
                                    <w:right w:val="none" w:sz="0" w:space="0" w:color="auto"/>
                                  </w:divBdr>
                                  <w:divsChild>
                                    <w:div w:id="443421953">
                                      <w:marLeft w:val="240"/>
                                      <w:marRight w:val="0"/>
                                      <w:marTop w:val="0"/>
                                      <w:marBottom w:val="0"/>
                                      <w:divBdr>
                                        <w:top w:val="none" w:sz="0" w:space="0" w:color="auto"/>
                                        <w:left w:val="none" w:sz="0" w:space="0" w:color="auto"/>
                                        <w:bottom w:val="none" w:sz="0" w:space="0" w:color="auto"/>
                                        <w:right w:val="none" w:sz="0" w:space="0" w:color="auto"/>
                                      </w:divBdr>
                                    </w:div>
                                  </w:divsChild>
                                </w:div>
                                <w:div w:id="1722904333">
                                  <w:marLeft w:val="240"/>
                                  <w:marRight w:val="240"/>
                                  <w:marTop w:val="0"/>
                                  <w:marBottom w:val="0"/>
                                  <w:divBdr>
                                    <w:top w:val="none" w:sz="0" w:space="0" w:color="auto"/>
                                    <w:left w:val="none" w:sz="0" w:space="0" w:color="auto"/>
                                    <w:bottom w:val="none" w:sz="0" w:space="0" w:color="auto"/>
                                    <w:right w:val="none" w:sz="0" w:space="0" w:color="auto"/>
                                  </w:divBdr>
                                  <w:divsChild>
                                    <w:div w:id="141284951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2058304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256872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316496328">
      <w:bodyDiv w:val="1"/>
      <w:marLeft w:val="0"/>
      <w:marRight w:val="0"/>
      <w:marTop w:val="0"/>
      <w:marBottom w:val="0"/>
      <w:divBdr>
        <w:top w:val="none" w:sz="0" w:space="0" w:color="auto"/>
        <w:left w:val="none" w:sz="0" w:space="0" w:color="auto"/>
        <w:bottom w:val="none" w:sz="0" w:space="0" w:color="auto"/>
        <w:right w:val="none" w:sz="0" w:space="0" w:color="auto"/>
      </w:divBdr>
    </w:div>
    <w:div w:id="1385135501">
      <w:bodyDiv w:val="1"/>
      <w:marLeft w:val="0"/>
      <w:marRight w:val="0"/>
      <w:marTop w:val="0"/>
      <w:marBottom w:val="0"/>
      <w:divBdr>
        <w:top w:val="none" w:sz="0" w:space="0" w:color="auto"/>
        <w:left w:val="none" w:sz="0" w:space="0" w:color="auto"/>
        <w:bottom w:val="none" w:sz="0" w:space="0" w:color="auto"/>
        <w:right w:val="none" w:sz="0" w:space="0" w:color="auto"/>
      </w:divBdr>
    </w:div>
    <w:div w:id="1500654727">
      <w:bodyDiv w:val="1"/>
      <w:marLeft w:val="0"/>
      <w:marRight w:val="360"/>
      <w:marTop w:val="0"/>
      <w:marBottom w:val="0"/>
      <w:divBdr>
        <w:top w:val="none" w:sz="0" w:space="0" w:color="auto"/>
        <w:left w:val="none" w:sz="0" w:space="0" w:color="auto"/>
        <w:bottom w:val="none" w:sz="0" w:space="0" w:color="auto"/>
        <w:right w:val="none" w:sz="0" w:space="0" w:color="auto"/>
      </w:divBdr>
      <w:divsChild>
        <w:div w:id="293755599">
          <w:marLeft w:val="240"/>
          <w:marRight w:val="240"/>
          <w:marTop w:val="0"/>
          <w:marBottom w:val="0"/>
          <w:divBdr>
            <w:top w:val="none" w:sz="0" w:space="0" w:color="auto"/>
            <w:left w:val="none" w:sz="0" w:space="0" w:color="auto"/>
            <w:bottom w:val="none" w:sz="0" w:space="0" w:color="auto"/>
            <w:right w:val="none" w:sz="0" w:space="0" w:color="auto"/>
          </w:divBdr>
          <w:divsChild>
            <w:div w:id="486484131">
              <w:marLeft w:val="0"/>
              <w:marRight w:val="0"/>
              <w:marTop w:val="0"/>
              <w:marBottom w:val="0"/>
              <w:divBdr>
                <w:top w:val="none" w:sz="0" w:space="0" w:color="auto"/>
                <w:left w:val="none" w:sz="0" w:space="0" w:color="auto"/>
                <w:bottom w:val="none" w:sz="0" w:space="0" w:color="auto"/>
                <w:right w:val="none" w:sz="0" w:space="0" w:color="auto"/>
              </w:divBdr>
              <w:divsChild>
                <w:div w:id="1035160388">
                  <w:marLeft w:val="0"/>
                  <w:marRight w:val="0"/>
                  <w:marTop w:val="0"/>
                  <w:marBottom w:val="0"/>
                  <w:divBdr>
                    <w:top w:val="none" w:sz="0" w:space="0" w:color="auto"/>
                    <w:left w:val="none" w:sz="0" w:space="0" w:color="auto"/>
                    <w:bottom w:val="none" w:sz="0" w:space="0" w:color="auto"/>
                    <w:right w:val="none" w:sz="0" w:space="0" w:color="auto"/>
                  </w:divBdr>
                </w:div>
                <w:div w:id="1512065343">
                  <w:marLeft w:val="240"/>
                  <w:marRight w:val="240"/>
                  <w:marTop w:val="0"/>
                  <w:marBottom w:val="0"/>
                  <w:divBdr>
                    <w:top w:val="none" w:sz="0" w:space="0" w:color="auto"/>
                    <w:left w:val="none" w:sz="0" w:space="0" w:color="auto"/>
                    <w:bottom w:val="none" w:sz="0" w:space="0" w:color="auto"/>
                    <w:right w:val="none" w:sz="0" w:space="0" w:color="auto"/>
                  </w:divBdr>
                  <w:divsChild>
                    <w:div w:id="498616434">
                      <w:marLeft w:val="0"/>
                      <w:marRight w:val="0"/>
                      <w:marTop w:val="0"/>
                      <w:marBottom w:val="0"/>
                      <w:divBdr>
                        <w:top w:val="none" w:sz="0" w:space="0" w:color="auto"/>
                        <w:left w:val="none" w:sz="0" w:space="0" w:color="auto"/>
                        <w:bottom w:val="none" w:sz="0" w:space="0" w:color="auto"/>
                        <w:right w:val="none" w:sz="0" w:space="0" w:color="auto"/>
                      </w:divBdr>
                      <w:divsChild>
                        <w:div w:id="1178538985">
                          <w:marLeft w:val="240"/>
                          <w:marRight w:val="240"/>
                          <w:marTop w:val="0"/>
                          <w:marBottom w:val="0"/>
                          <w:divBdr>
                            <w:top w:val="none" w:sz="0" w:space="0" w:color="auto"/>
                            <w:left w:val="none" w:sz="0" w:space="0" w:color="auto"/>
                            <w:bottom w:val="none" w:sz="0" w:space="0" w:color="auto"/>
                            <w:right w:val="none" w:sz="0" w:space="0" w:color="auto"/>
                          </w:divBdr>
                          <w:divsChild>
                            <w:div w:id="1644238542">
                              <w:marLeft w:val="240"/>
                              <w:marRight w:val="0"/>
                              <w:marTop w:val="0"/>
                              <w:marBottom w:val="0"/>
                              <w:divBdr>
                                <w:top w:val="none" w:sz="0" w:space="0" w:color="auto"/>
                                <w:left w:val="none" w:sz="0" w:space="0" w:color="auto"/>
                                <w:bottom w:val="none" w:sz="0" w:space="0" w:color="auto"/>
                                <w:right w:val="none" w:sz="0" w:space="0" w:color="auto"/>
                              </w:divBdr>
                            </w:div>
                            <w:div w:id="2142964048">
                              <w:marLeft w:val="0"/>
                              <w:marRight w:val="0"/>
                              <w:marTop w:val="0"/>
                              <w:marBottom w:val="0"/>
                              <w:divBdr>
                                <w:top w:val="none" w:sz="0" w:space="0" w:color="auto"/>
                                <w:left w:val="none" w:sz="0" w:space="0" w:color="auto"/>
                                <w:bottom w:val="none" w:sz="0" w:space="0" w:color="auto"/>
                                <w:right w:val="none" w:sz="0" w:space="0" w:color="auto"/>
                              </w:divBdr>
                              <w:divsChild>
                                <w:div w:id="912737145">
                                  <w:marLeft w:val="240"/>
                                  <w:marRight w:val="240"/>
                                  <w:marTop w:val="0"/>
                                  <w:marBottom w:val="0"/>
                                  <w:divBdr>
                                    <w:top w:val="none" w:sz="0" w:space="0" w:color="auto"/>
                                    <w:left w:val="none" w:sz="0" w:space="0" w:color="auto"/>
                                    <w:bottom w:val="none" w:sz="0" w:space="0" w:color="auto"/>
                                    <w:right w:val="none" w:sz="0" w:space="0" w:color="auto"/>
                                  </w:divBdr>
                                  <w:divsChild>
                                    <w:div w:id="675112028">
                                      <w:marLeft w:val="240"/>
                                      <w:marRight w:val="0"/>
                                      <w:marTop w:val="0"/>
                                      <w:marBottom w:val="0"/>
                                      <w:divBdr>
                                        <w:top w:val="none" w:sz="0" w:space="0" w:color="auto"/>
                                        <w:left w:val="none" w:sz="0" w:space="0" w:color="auto"/>
                                        <w:bottom w:val="none" w:sz="0" w:space="0" w:color="auto"/>
                                        <w:right w:val="none" w:sz="0" w:space="0" w:color="auto"/>
                                      </w:divBdr>
                                    </w:div>
                                  </w:divsChild>
                                </w:div>
                                <w:div w:id="1145515175">
                                  <w:marLeft w:val="240"/>
                                  <w:marRight w:val="240"/>
                                  <w:marTop w:val="0"/>
                                  <w:marBottom w:val="0"/>
                                  <w:divBdr>
                                    <w:top w:val="none" w:sz="0" w:space="0" w:color="auto"/>
                                    <w:left w:val="none" w:sz="0" w:space="0" w:color="auto"/>
                                    <w:bottom w:val="none" w:sz="0" w:space="0" w:color="auto"/>
                                    <w:right w:val="none" w:sz="0" w:space="0" w:color="auto"/>
                                  </w:divBdr>
                                  <w:divsChild>
                                    <w:div w:id="1974939536">
                                      <w:marLeft w:val="240"/>
                                      <w:marRight w:val="0"/>
                                      <w:marTop w:val="0"/>
                                      <w:marBottom w:val="0"/>
                                      <w:divBdr>
                                        <w:top w:val="none" w:sz="0" w:space="0" w:color="auto"/>
                                        <w:left w:val="none" w:sz="0" w:space="0" w:color="auto"/>
                                        <w:bottom w:val="none" w:sz="0" w:space="0" w:color="auto"/>
                                        <w:right w:val="none" w:sz="0" w:space="0" w:color="auto"/>
                                      </w:divBdr>
                                    </w:div>
                                  </w:divsChild>
                                </w:div>
                                <w:div w:id="1456099456">
                                  <w:marLeft w:val="240"/>
                                  <w:marRight w:val="240"/>
                                  <w:marTop w:val="0"/>
                                  <w:marBottom w:val="0"/>
                                  <w:divBdr>
                                    <w:top w:val="none" w:sz="0" w:space="0" w:color="auto"/>
                                    <w:left w:val="none" w:sz="0" w:space="0" w:color="auto"/>
                                    <w:bottom w:val="none" w:sz="0" w:space="0" w:color="auto"/>
                                    <w:right w:val="none" w:sz="0" w:space="0" w:color="auto"/>
                                  </w:divBdr>
                                  <w:divsChild>
                                    <w:div w:id="2110928972">
                                      <w:marLeft w:val="240"/>
                                      <w:marRight w:val="0"/>
                                      <w:marTop w:val="0"/>
                                      <w:marBottom w:val="0"/>
                                      <w:divBdr>
                                        <w:top w:val="none" w:sz="0" w:space="0" w:color="auto"/>
                                        <w:left w:val="none" w:sz="0" w:space="0" w:color="auto"/>
                                        <w:bottom w:val="none" w:sz="0" w:space="0" w:color="auto"/>
                                        <w:right w:val="none" w:sz="0" w:space="0" w:color="auto"/>
                                      </w:divBdr>
                                    </w:div>
                                  </w:divsChild>
                                </w:div>
                                <w:div w:id="1591499775">
                                  <w:marLeft w:val="240"/>
                                  <w:marRight w:val="240"/>
                                  <w:marTop w:val="0"/>
                                  <w:marBottom w:val="0"/>
                                  <w:divBdr>
                                    <w:top w:val="none" w:sz="0" w:space="0" w:color="auto"/>
                                    <w:left w:val="none" w:sz="0" w:space="0" w:color="auto"/>
                                    <w:bottom w:val="none" w:sz="0" w:space="0" w:color="auto"/>
                                    <w:right w:val="none" w:sz="0" w:space="0" w:color="auto"/>
                                  </w:divBdr>
                                  <w:divsChild>
                                    <w:div w:id="1978217445">
                                      <w:marLeft w:val="240"/>
                                      <w:marRight w:val="0"/>
                                      <w:marTop w:val="0"/>
                                      <w:marBottom w:val="0"/>
                                      <w:divBdr>
                                        <w:top w:val="none" w:sz="0" w:space="0" w:color="auto"/>
                                        <w:left w:val="none" w:sz="0" w:space="0" w:color="auto"/>
                                        <w:bottom w:val="none" w:sz="0" w:space="0" w:color="auto"/>
                                        <w:right w:val="none" w:sz="0" w:space="0" w:color="auto"/>
                                      </w:divBdr>
                                    </w:div>
                                  </w:divsChild>
                                </w:div>
                                <w:div w:id="1594627587">
                                  <w:marLeft w:val="240"/>
                                  <w:marRight w:val="240"/>
                                  <w:marTop w:val="0"/>
                                  <w:marBottom w:val="0"/>
                                  <w:divBdr>
                                    <w:top w:val="none" w:sz="0" w:space="0" w:color="auto"/>
                                    <w:left w:val="none" w:sz="0" w:space="0" w:color="auto"/>
                                    <w:bottom w:val="none" w:sz="0" w:space="0" w:color="auto"/>
                                    <w:right w:val="none" w:sz="0" w:space="0" w:color="auto"/>
                                  </w:divBdr>
                                  <w:divsChild>
                                    <w:div w:id="798306456">
                                      <w:marLeft w:val="240"/>
                                      <w:marRight w:val="0"/>
                                      <w:marTop w:val="0"/>
                                      <w:marBottom w:val="0"/>
                                      <w:divBdr>
                                        <w:top w:val="none" w:sz="0" w:space="0" w:color="auto"/>
                                        <w:left w:val="none" w:sz="0" w:space="0" w:color="auto"/>
                                        <w:bottom w:val="none" w:sz="0" w:space="0" w:color="auto"/>
                                        <w:right w:val="none" w:sz="0" w:space="0" w:color="auto"/>
                                      </w:divBdr>
                                    </w:div>
                                  </w:divsChild>
                                </w:div>
                                <w:div w:id="1682976225">
                                  <w:marLeft w:val="240"/>
                                  <w:marRight w:val="240"/>
                                  <w:marTop w:val="0"/>
                                  <w:marBottom w:val="0"/>
                                  <w:divBdr>
                                    <w:top w:val="none" w:sz="0" w:space="0" w:color="auto"/>
                                    <w:left w:val="none" w:sz="0" w:space="0" w:color="auto"/>
                                    <w:bottom w:val="none" w:sz="0" w:space="0" w:color="auto"/>
                                    <w:right w:val="none" w:sz="0" w:space="0" w:color="auto"/>
                                  </w:divBdr>
                                  <w:divsChild>
                                    <w:div w:id="126822115">
                                      <w:marLeft w:val="240"/>
                                      <w:marRight w:val="0"/>
                                      <w:marTop w:val="0"/>
                                      <w:marBottom w:val="0"/>
                                      <w:divBdr>
                                        <w:top w:val="none" w:sz="0" w:space="0" w:color="auto"/>
                                        <w:left w:val="none" w:sz="0" w:space="0" w:color="auto"/>
                                        <w:bottom w:val="none" w:sz="0" w:space="0" w:color="auto"/>
                                        <w:right w:val="none" w:sz="0" w:space="0" w:color="auto"/>
                                      </w:divBdr>
                                    </w:div>
                                  </w:divsChild>
                                </w:div>
                                <w:div w:id="1802727061">
                                  <w:marLeft w:val="0"/>
                                  <w:marRight w:val="0"/>
                                  <w:marTop w:val="0"/>
                                  <w:marBottom w:val="0"/>
                                  <w:divBdr>
                                    <w:top w:val="none" w:sz="0" w:space="0" w:color="auto"/>
                                    <w:left w:val="none" w:sz="0" w:space="0" w:color="auto"/>
                                    <w:bottom w:val="none" w:sz="0" w:space="0" w:color="auto"/>
                                    <w:right w:val="none" w:sz="0" w:space="0" w:color="auto"/>
                                  </w:divBdr>
                                </w:div>
                                <w:div w:id="2106264943">
                                  <w:marLeft w:val="240"/>
                                  <w:marRight w:val="240"/>
                                  <w:marTop w:val="0"/>
                                  <w:marBottom w:val="0"/>
                                  <w:divBdr>
                                    <w:top w:val="none" w:sz="0" w:space="0" w:color="auto"/>
                                    <w:left w:val="none" w:sz="0" w:space="0" w:color="auto"/>
                                    <w:bottom w:val="none" w:sz="0" w:space="0" w:color="auto"/>
                                    <w:right w:val="none" w:sz="0" w:space="0" w:color="auto"/>
                                  </w:divBdr>
                                  <w:divsChild>
                                    <w:div w:id="143963772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629890">
                          <w:marLeft w:val="0"/>
                          <w:marRight w:val="0"/>
                          <w:marTop w:val="0"/>
                          <w:marBottom w:val="0"/>
                          <w:divBdr>
                            <w:top w:val="none" w:sz="0" w:space="0" w:color="auto"/>
                            <w:left w:val="none" w:sz="0" w:space="0" w:color="auto"/>
                            <w:bottom w:val="none" w:sz="0" w:space="0" w:color="auto"/>
                            <w:right w:val="none" w:sz="0" w:space="0" w:color="auto"/>
                          </w:divBdr>
                        </w:div>
                      </w:divsChild>
                    </w:div>
                    <w:div w:id="1146778241">
                      <w:marLeft w:val="240"/>
                      <w:marRight w:val="0"/>
                      <w:marTop w:val="0"/>
                      <w:marBottom w:val="0"/>
                      <w:divBdr>
                        <w:top w:val="none" w:sz="0" w:space="0" w:color="auto"/>
                        <w:left w:val="none" w:sz="0" w:space="0" w:color="auto"/>
                        <w:bottom w:val="none" w:sz="0" w:space="0" w:color="auto"/>
                        <w:right w:val="none" w:sz="0" w:space="0" w:color="auto"/>
                      </w:divBdr>
                    </w:div>
                  </w:divsChild>
                </w:div>
                <w:div w:id="1545672193">
                  <w:marLeft w:val="240"/>
                  <w:marRight w:val="240"/>
                  <w:marTop w:val="0"/>
                  <w:marBottom w:val="0"/>
                  <w:divBdr>
                    <w:top w:val="none" w:sz="0" w:space="0" w:color="auto"/>
                    <w:left w:val="none" w:sz="0" w:space="0" w:color="auto"/>
                    <w:bottom w:val="none" w:sz="0" w:space="0" w:color="auto"/>
                    <w:right w:val="none" w:sz="0" w:space="0" w:color="auto"/>
                  </w:divBdr>
                  <w:divsChild>
                    <w:div w:id="533352409">
                      <w:marLeft w:val="0"/>
                      <w:marRight w:val="0"/>
                      <w:marTop w:val="0"/>
                      <w:marBottom w:val="0"/>
                      <w:divBdr>
                        <w:top w:val="none" w:sz="0" w:space="0" w:color="auto"/>
                        <w:left w:val="none" w:sz="0" w:space="0" w:color="auto"/>
                        <w:bottom w:val="none" w:sz="0" w:space="0" w:color="auto"/>
                        <w:right w:val="none" w:sz="0" w:space="0" w:color="auto"/>
                      </w:divBdr>
                      <w:divsChild>
                        <w:div w:id="943264713">
                          <w:marLeft w:val="0"/>
                          <w:marRight w:val="0"/>
                          <w:marTop w:val="0"/>
                          <w:marBottom w:val="0"/>
                          <w:divBdr>
                            <w:top w:val="none" w:sz="0" w:space="0" w:color="auto"/>
                            <w:left w:val="none" w:sz="0" w:space="0" w:color="auto"/>
                            <w:bottom w:val="none" w:sz="0" w:space="0" w:color="auto"/>
                            <w:right w:val="none" w:sz="0" w:space="0" w:color="auto"/>
                          </w:divBdr>
                        </w:div>
                        <w:div w:id="1159494317">
                          <w:marLeft w:val="240"/>
                          <w:marRight w:val="240"/>
                          <w:marTop w:val="0"/>
                          <w:marBottom w:val="0"/>
                          <w:divBdr>
                            <w:top w:val="none" w:sz="0" w:space="0" w:color="auto"/>
                            <w:left w:val="none" w:sz="0" w:space="0" w:color="auto"/>
                            <w:bottom w:val="none" w:sz="0" w:space="0" w:color="auto"/>
                            <w:right w:val="none" w:sz="0" w:space="0" w:color="auto"/>
                          </w:divBdr>
                          <w:divsChild>
                            <w:div w:id="934411">
                              <w:marLeft w:val="0"/>
                              <w:marRight w:val="0"/>
                              <w:marTop w:val="0"/>
                              <w:marBottom w:val="0"/>
                              <w:divBdr>
                                <w:top w:val="none" w:sz="0" w:space="0" w:color="auto"/>
                                <w:left w:val="none" w:sz="0" w:space="0" w:color="auto"/>
                                <w:bottom w:val="none" w:sz="0" w:space="0" w:color="auto"/>
                                <w:right w:val="none" w:sz="0" w:space="0" w:color="auto"/>
                              </w:divBdr>
                              <w:divsChild>
                                <w:div w:id="255022715">
                                  <w:marLeft w:val="240"/>
                                  <w:marRight w:val="240"/>
                                  <w:marTop w:val="0"/>
                                  <w:marBottom w:val="0"/>
                                  <w:divBdr>
                                    <w:top w:val="none" w:sz="0" w:space="0" w:color="auto"/>
                                    <w:left w:val="none" w:sz="0" w:space="0" w:color="auto"/>
                                    <w:bottom w:val="none" w:sz="0" w:space="0" w:color="auto"/>
                                    <w:right w:val="none" w:sz="0" w:space="0" w:color="auto"/>
                                  </w:divBdr>
                                  <w:divsChild>
                                    <w:div w:id="598299214">
                                      <w:marLeft w:val="240"/>
                                      <w:marRight w:val="0"/>
                                      <w:marTop w:val="0"/>
                                      <w:marBottom w:val="0"/>
                                      <w:divBdr>
                                        <w:top w:val="none" w:sz="0" w:space="0" w:color="auto"/>
                                        <w:left w:val="none" w:sz="0" w:space="0" w:color="auto"/>
                                        <w:bottom w:val="none" w:sz="0" w:space="0" w:color="auto"/>
                                        <w:right w:val="none" w:sz="0" w:space="0" w:color="auto"/>
                                      </w:divBdr>
                                    </w:div>
                                  </w:divsChild>
                                </w:div>
                                <w:div w:id="1070083788">
                                  <w:marLeft w:val="240"/>
                                  <w:marRight w:val="240"/>
                                  <w:marTop w:val="0"/>
                                  <w:marBottom w:val="0"/>
                                  <w:divBdr>
                                    <w:top w:val="none" w:sz="0" w:space="0" w:color="auto"/>
                                    <w:left w:val="none" w:sz="0" w:space="0" w:color="auto"/>
                                    <w:bottom w:val="none" w:sz="0" w:space="0" w:color="auto"/>
                                    <w:right w:val="none" w:sz="0" w:space="0" w:color="auto"/>
                                  </w:divBdr>
                                  <w:divsChild>
                                    <w:div w:id="1508596010">
                                      <w:marLeft w:val="240"/>
                                      <w:marRight w:val="0"/>
                                      <w:marTop w:val="0"/>
                                      <w:marBottom w:val="0"/>
                                      <w:divBdr>
                                        <w:top w:val="none" w:sz="0" w:space="0" w:color="auto"/>
                                        <w:left w:val="none" w:sz="0" w:space="0" w:color="auto"/>
                                        <w:bottom w:val="none" w:sz="0" w:space="0" w:color="auto"/>
                                        <w:right w:val="none" w:sz="0" w:space="0" w:color="auto"/>
                                      </w:divBdr>
                                    </w:div>
                                  </w:divsChild>
                                </w:div>
                                <w:div w:id="1122381718">
                                  <w:marLeft w:val="240"/>
                                  <w:marRight w:val="240"/>
                                  <w:marTop w:val="0"/>
                                  <w:marBottom w:val="0"/>
                                  <w:divBdr>
                                    <w:top w:val="none" w:sz="0" w:space="0" w:color="auto"/>
                                    <w:left w:val="none" w:sz="0" w:space="0" w:color="auto"/>
                                    <w:bottom w:val="none" w:sz="0" w:space="0" w:color="auto"/>
                                    <w:right w:val="none" w:sz="0" w:space="0" w:color="auto"/>
                                  </w:divBdr>
                                  <w:divsChild>
                                    <w:div w:id="2070766060">
                                      <w:marLeft w:val="240"/>
                                      <w:marRight w:val="0"/>
                                      <w:marTop w:val="0"/>
                                      <w:marBottom w:val="0"/>
                                      <w:divBdr>
                                        <w:top w:val="none" w:sz="0" w:space="0" w:color="auto"/>
                                        <w:left w:val="none" w:sz="0" w:space="0" w:color="auto"/>
                                        <w:bottom w:val="none" w:sz="0" w:space="0" w:color="auto"/>
                                        <w:right w:val="none" w:sz="0" w:space="0" w:color="auto"/>
                                      </w:divBdr>
                                    </w:div>
                                  </w:divsChild>
                                </w:div>
                                <w:div w:id="1174227503">
                                  <w:marLeft w:val="240"/>
                                  <w:marRight w:val="240"/>
                                  <w:marTop w:val="0"/>
                                  <w:marBottom w:val="0"/>
                                  <w:divBdr>
                                    <w:top w:val="none" w:sz="0" w:space="0" w:color="auto"/>
                                    <w:left w:val="none" w:sz="0" w:space="0" w:color="auto"/>
                                    <w:bottom w:val="none" w:sz="0" w:space="0" w:color="auto"/>
                                    <w:right w:val="none" w:sz="0" w:space="0" w:color="auto"/>
                                  </w:divBdr>
                                  <w:divsChild>
                                    <w:div w:id="777332931">
                                      <w:marLeft w:val="240"/>
                                      <w:marRight w:val="0"/>
                                      <w:marTop w:val="0"/>
                                      <w:marBottom w:val="0"/>
                                      <w:divBdr>
                                        <w:top w:val="none" w:sz="0" w:space="0" w:color="auto"/>
                                        <w:left w:val="none" w:sz="0" w:space="0" w:color="auto"/>
                                        <w:bottom w:val="none" w:sz="0" w:space="0" w:color="auto"/>
                                        <w:right w:val="none" w:sz="0" w:space="0" w:color="auto"/>
                                      </w:divBdr>
                                    </w:div>
                                  </w:divsChild>
                                </w:div>
                                <w:div w:id="1253664662">
                                  <w:marLeft w:val="240"/>
                                  <w:marRight w:val="240"/>
                                  <w:marTop w:val="0"/>
                                  <w:marBottom w:val="0"/>
                                  <w:divBdr>
                                    <w:top w:val="none" w:sz="0" w:space="0" w:color="auto"/>
                                    <w:left w:val="none" w:sz="0" w:space="0" w:color="auto"/>
                                    <w:bottom w:val="none" w:sz="0" w:space="0" w:color="auto"/>
                                    <w:right w:val="none" w:sz="0" w:space="0" w:color="auto"/>
                                  </w:divBdr>
                                  <w:divsChild>
                                    <w:div w:id="1550798522">
                                      <w:marLeft w:val="240"/>
                                      <w:marRight w:val="0"/>
                                      <w:marTop w:val="0"/>
                                      <w:marBottom w:val="0"/>
                                      <w:divBdr>
                                        <w:top w:val="none" w:sz="0" w:space="0" w:color="auto"/>
                                        <w:left w:val="none" w:sz="0" w:space="0" w:color="auto"/>
                                        <w:bottom w:val="none" w:sz="0" w:space="0" w:color="auto"/>
                                        <w:right w:val="none" w:sz="0" w:space="0" w:color="auto"/>
                                      </w:divBdr>
                                    </w:div>
                                  </w:divsChild>
                                </w:div>
                                <w:div w:id="1603220830">
                                  <w:marLeft w:val="240"/>
                                  <w:marRight w:val="240"/>
                                  <w:marTop w:val="0"/>
                                  <w:marBottom w:val="0"/>
                                  <w:divBdr>
                                    <w:top w:val="none" w:sz="0" w:space="0" w:color="auto"/>
                                    <w:left w:val="none" w:sz="0" w:space="0" w:color="auto"/>
                                    <w:bottom w:val="none" w:sz="0" w:space="0" w:color="auto"/>
                                    <w:right w:val="none" w:sz="0" w:space="0" w:color="auto"/>
                                  </w:divBdr>
                                  <w:divsChild>
                                    <w:div w:id="103351702">
                                      <w:marLeft w:val="240"/>
                                      <w:marRight w:val="0"/>
                                      <w:marTop w:val="0"/>
                                      <w:marBottom w:val="0"/>
                                      <w:divBdr>
                                        <w:top w:val="none" w:sz="0" w:space="0" w:color="auto"/>
                                        <w:left w:val="none" w:sz="0" w:space="0" w:color="auto"/>
                                        <w:bottom w:val="none" w:sz="0" w:space="0" w:color="auto"/>
                                        <w:right w:val="none" w:sz="0" w:space="0" w:color="auto"/>
                                      </w:divBdr>
                                    </w:div>
                                  </w:divsChild>
                                </w:div>
                                <w:div w:id="1807354147">
                                  <w:marLeft w:val="0"/>
                                  <w:marRight w:val="0"/>
                                  <w:marTop w:val="0"/>
                                  <w:marBottom w:val="0"/>
                                  <w:divBdr>
                                    <w:top w:val="none" w:sz="0" w:space="0" w:color="auto"/>
                                    <w:left w:val="none" w:sz="0" w:space="0" w:color="auto"/>
                                    <w:bottom w:val="none" w:sz="0" w:space="0" w:color="auto"/>
                                    <w:right w:val="none" w:sz="0" w:space="0" w:color="auto"/>
                                  </w:divBdr>
                                </w:div>
                              </w:divsChild>
                            </w:div>
                            <w:div w:id="1012880955">
                              <w:marLeft w:val="240"/>
                              <w:marRight w:val="0"/>
                              <w:marTop w:val="0"/>
                              <w:marBottom w:val="0"/>
                              <w:divBdr>
                                <w:top w:val="none" w:sz="0" w:space="0" w:color="auto"/>
                                <w:left w:val="none" w:sz="0" w:space="0" w:color="auto"/>
                                <w:bottom w:val="none" w:sz="0" w:space="0" w:color="auto"/>
                                <w:right w:val="none" w:sz="0" w:space="0" w:color="auto"/>
                              </w:divBdr>
                            </w:div>
                          </w:divsChild>
                        </w:div>
                        <w:div w:id="2131431206">
                          <w:marLeft w:val="240"/>
                          <w:marRight w:val="240"/>
                          <w:marTop w:val="0"/>
                          <w:marBottom w:val="0"/>
                          <w:divBdr>
                            <w:top w:val="none" w:sz="0" w:space="0" w:color="auto"/>
                            <w:left w:val="none" w:sz="0" w:space="0" w:color="auto"/>
                            <w:bottom w:val="none" w:sz="0" w:space="0" w:color="auto"/>
                            <w:right w:val="none" w:sz="0" w:space="0" w:color="auto"/>
                          </w:divBdr>
                          <w:divsChild>
                            <w:div w:id="853810311">
                              <w:marLeft w:val="0"/>
                              <w:marRight w:val="0"/>
                              <w:marTop w:val="0"/>
                              <w:marBottom w:val="0"/>
                              <w:divBdr>
                                <w:top w:val="none" w:sz="0" w:space="0" w:color="auto"/>
                                <w:left w:val="none" w:sz="0" w:space="0" w:color="auto"/>
                                <w:bottom w:val="none" w:sz="0" w:space="0" w:color="auto"/>
                                <w:right w:val="none" w:sz="0" w:space="0" w:color="auto"/>
                              </w:divBdr>
                              <w:divsChild>
                                <w:div w:id="303509118">
                                  <w:marLeft w:val="240"/>
                                  <w:marRight w:val="240"/>
                                  <w:marTop w:val="0"/>
                                  <w:marBottom w:val="0"/>
                                  <w:divBdr>
                                    <w:top w:val="none" w:sz="0" w:space="0" w:color="auto"/>
                                    <w:left w:val="none" w:sz="0" w:space="0" w:color="auto"/>
                                    <w:bottom w:val="none" w:sz="0" w:space="0" w:color="auto"/>
                                    <w:right w:val="none" w:sz="0" w:space="0" w:color="auto"/>
                                  </w:divBdr>
                                  <w:divsChild>
                                    <w:div w:id="140075722">
                                      <w:marLeft w:val="0"/>
                                      <w:marRight w:val="0"/>
                                      <w:marTop w:val="0"/>
                                      <w:marBottom w:val="0"/>
                                      <w:divBdr>
                                        <w:top w:val="none" w:sz="0" w:space="0" w:color="auto"/>
                                        <w:left w:val="none" w:sz="0" w:space="0" w:color="auto"/>
                                        <w:bottom w:val="none" w:sz="0" w:space="0" w:color="auto"/>
                                        <w:right w:val="none" w:sz="0" w:space="0" w:color="auto"/>
                                      </w:divBdr>
                                      <w:divsChild>
                                        <w:div w:id="447353507">
                                          <w:marLeft w:val="0"/>
                                          <w:marRight w:val="0"/>
                                          <w:marTop w:val="0"/>
                                          <w:marBottom w:val="0"/>
                                          <w:divBdr>
                                            <w:top w:val="none" w:sz="0" w:space="0" w:color="auto"/>
                                            <w:left w:val="none" w:sz="0" w:space="0" w:color="auto"/>
                                            <w:bottom w:val="none" w:sz="0" w:space="0" w:color="auto"/>
                                            <w:right w:val="none" w:sz="0" w:space="0" w:color="auto"/>
                                          </w:divBdr>
                                        </w:div>
                                        <w:div w:id="1071199383">
                                          <w:marLeft w:val="240"/>
                                          <w:marRight w:val="240"/>
                                          <w:marTop w:val="0"/>
                                          <w:marBottom w:val="0"/>
                                          <w:divBdr>
                                            <w:top w:val="none" w:sz="0" w:space="0" w:color="auto"/>
                                            <w:left w:val="none" w:sz="0" w:space="0" w:color="auto"/>
                                            <w:bottom w:val="none" w:sz="0" w:space="0" w:color="auto"/>
                                            <w:right w:val="none" w:sz="0" w:space="0" w:color="auto"/>
                                          </w:divBdr>
                                          <w:divsChild>
                                            <w:div w:id="911622320">
                                              <w:marLeft w:val="240"/>
                                              <w:marRight w:val="0"/>
                                              <w:marTop w:val="0"/>
                                              <w:marBottom w:val="0"/>
                                              <w:divBdr>
                                                <w:top w:val="none" w:sz="0" w:space="0" w:color="auto"/>
                                                <w:left w:val="none" w:sz="0" w:space="0" w:color="auto"/>
                                                <w:bottom w:val="none" w:sz="0" w:space="0" w:color="auto"/>
                                                <w:right w:val="none" w:sz="0" w:space="0" w:color="auto"/>
                                              </w:divBdr>
                                            </w:div>
                                          </w:divsChild>
                                        </w:div>
                                        <w:div w:id="1647003381">
                                          <w:marLeft w:val="240"/>
                                          <w:marRight w:val="240"/>
                                          <w:marTop w:val="0"/>
                                          <w:marBottom w:val="0"/>
                                          <w:divBdr>
                                            <w:top w:val="none" w:sz="0" w:space="0" w:color="auto"/>
                                            <w:left w:val="none" w:sz="0" w:space="0" w:color="auto"/>
                                            <w:bottom w:val="none" w:sz="0" w:space="0" w:color="auto"/>
                                            <w:right w:val="none" w:sz="0" w:space="0" w:color="auto"/>
                                          </w:divBdr>
                                          <w:divsChild>
                                            <w:div w:id="76253146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604604127">
                                      <w:marLeft w:val="240"/>
                                      <w:marRight w:val="0"/>
                                      <w:marTop w:val="0"/>
                                      <w:marBottom w:val="0"/>
                                      <w:divBdr>
                                        <w:top w:val="none" w:sz="0" w:space="0" w:color="auto"/>
                                        <w:left w:val="none" w:sz="0" w:space="0" w:color="auto"/>
                                        <w:bottom w:val="none" w:sz="0" w:space="0" w:color="auto"/>
                                        <w:right w:val="none" w:sz="0" w:space="0" w:color="auto"/>
                                      </w:divBdr>
                                    </w:div>
                                  </w:divsChild>
                                </w:div>
                                <w:div w:id="737829452">
                                  <w:marLeft w:val="0"/>
                                  <w:marRight w:val="0"/>
                                  <w:marTop w:val="0"/>
                                  <w:marBottom w:val="0"/>
                                  <w:divBdr>
                                    <w:top w:val="none" w:sz="0" w:space="0" w:color="auto"/>
                                    <w:left w:val="none" w:sz="0" w:space="0" w:color="auto"/>
                                    <w:bottom w:val="none" w:sz="0" w:space="0" w:color="auto"/>
                                    <w:right w:val="none" w:sz="0" w:space="0" w:color="auto"/>
                                  </w:divBdr>
                                </w:div>
                                <w:div w:id="1740521973">
                                  <w:marLeft w:val="240"/>
                                  <w:marRight w:val="240"/>
                                  <w:marTop w:val="0"/>
                                  <w:marBottom w:val="0"/>
                                  <w:divBdr>
                                    <w:top w:val="none" w:sz="0" w:space="0" w:color="auto"/>
                                    <w:left w:val="none" w:sz="0" w:space="0" w:color="auto"/>
                                    <w:bottom w:val="none" w:sz="0" w:space="0" w:color="auto"/>
                                    <w:right w:val="none" w:sz="0" w:space="0" w:color="auto"/>
                                  </w:divBdr>
                                  <w:divsChild>
                                    <w:div w:id="64498827">
                                      <w:marLeft w:val="0"/>
                                      <w:marRight w:val="0"/>
                                      <w:marTop w:val="0"/>
                                      <w:marBottom w:val="0"/>
                                      <w:divBdr>
                                        <w:top w:val="none" w:sz="0" w:space="0" w:color="auto"/>
                                        <w:left w:val="none" w:sz="0" w:space="0" w:color="auto"/>
                                        <w:bottom w:val="none" w:sz="0" w:space="0" w:color="auto"/>
                                        <w:right w:val="none" w:sz="0" w:space="0" w:color="auto"/>
                                      </w:divBdr>
                                      <w:divsChild>
                                        <w:div w:id="489366493">
                                          <w:marLeft w:val="240"/>
                                          <w:marRight w:val="240"/>
                                          <w:marTop w:val="0"/>
                                          <w:marBottom w:val="0"/>
                                          <w:divBdr>
                                            <w:top w:val="none" w:sz="0" w:space="0" w:color="auto"/>
                                            <w:left w:val="none" w:sz="0" w:space="0" w:color="auto"/>
                                            <w:bottom w:val="none" w:sz="0" w:space="0" w:color="auto"/>
                                            <w:right w:val="none" w:sz="0" w:space="0" w:color="auto"/>
                                          </w:divBdr>
                                          <w:divsChild>
                                            <w:div w:id="87047003">
                                              <w:marLeft w:val="240"/>
                                              <w:marRight w:val="0"/>
                                              <w:marTop w:val="0"/>
                                              <w:marBottom w:val="0"/>
                                              <w:divBdr>
                                                <w:top w:val="none" w:sz="0" w:space="0" w:color="auto"/>
                                                <w:left w:val="none" w:sz="0" w:space="0" w:color="auto"/>
                                                <w:bottom w:val="none" w:sz="0" w:space="0" w:color="auto"/>
                                                <w:right w:val="none" w:sz="0" w:space="0" w:color="auto"/>
                                              </w:divBdr>
                                            </w:div>
                                          </w:divsChild>
                                        </w:div>
                                        <w:div w:id="1411539174">
                                          <w:marLeft w:val="240"/>
                                          <w:marRight w:val="240"/>
                                          <w:marTop w:val="0"/>
                                          <w:marBottom w:val="0"/>
                                          <w:divBdr>
                                            <w:top w:val="none" w:sz="0" w:space="0" w:color="auto"/>
                                            <w:left w:val="none" w:sz="0" w:space="0" w:color="auto"/>
                                            <w:bottom w:val="none" w:sz="0" w:space="0" w:color="auto"/>
                                            <w:right w:val="none" w:sz="0" w:space="0" w:color="auto"/>
                                          </w:divBdr>
                                          <w:divsChild>
                                            <w:div w:id="14505859">
                                              <w:marLeft w:val="240"/>
                                              <w:marRight w:val="0"/>
                                              <w:marTop w:val="0"/>
                                              <w:marBottom w:val="0"/>
                                              <w:divBdr>
                                                <w:top w:val="none" w:sz="0" w:space="0" w:color="auto"/>
                                                <w:left w:val="none" w:sz="0" w:space="0" w:color="auto"/>
                                                <w:bottom w:val="none" w:sz="0" w:space="0" w:color="auto"/>
                                                <w:right w:val="none" w:sz="0" w:space="0" w:color="auto"/>
                                              </w:divBdr>
                                            </w:div>
                                          </w:divsChild>
                                        </w:div>
                                        <w:div w:id="1489707160">
                                          <w:marLeft w:val="0"/>
                                          <w:marRight w:val="0"/>
                                          <w:marTop w:val="0"/>
                                          <w:marBottom w:val="0"/>
                                          <w:divBdr>
                                            <w:top w:val="none" w:sz="0" w:space="0" w:color="auto"/>
                                            <w:left w:val="none" w:sz="0" w:space="0" w:color="auto"/>
                                            <w:bottom w:val="none" w:sz="0" w:space="0" w:color="auto"/>
                                            <w:right w:val="none" w:sz="0" w:space="0" w:color="auto"/>
                                          </w:divBdr>
                                        </w:div>
                                      </w:divsChild>
                                    </w:div>
                                    <w:div w:id="211454597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81194626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74202795">
                      <w:marLeft w:val="240"/>
                      <w:marRight w:val="0"/>
                      <w:marTop w:val="0"/>
                      <w:marBottom w:val="0"/>
                      <w:divBdr>
                        <w:top w:val="none" w:sz="0" w:space="0" w:color="auto"/>
                        <w:left w:val="none" w:sz="0" w:space="0" w:color="auto"/>
                        <w:bottom w:val="none" w:sz="0" w:space="0" w:color="auto"/>
                        <w:right w:val="none" w:sz="0" w:space="0" w:color="auto"/>
                      </w:divBdr>
                    </w:div>
                  </w:divsChild>
                </w:div>
                <w:div w:id="1911889820">
                  <w:marLeft w:val="240"/>
                  <w:marRight w:val="240"/>
                  <w:marTop w:val="0"/>
                  <w:marBottom w:val="0"/>
                  <w:divBdr>
                    <w:top w:val="none" w:sz="0" w:space="0" w:color="auto"/>
                    <w:left w:val="none" w:sz="0" w:space="0" w:color="auto"/>
                    <w:bottom w:val="none" w:sz="0" w:space="0" w:color="auto"/>
                    <w:right w:val="none" w:sz="0" w:space="0" w:color="auto"/>
                  </w:divBdr>
                  <w:divsChild>
                    <w:div w:id="45838860">
                      <w:marLeft w:val="240"/>
                      <w:marRight w:val="0"/>
                      <w:marTop w:val="0"/>
                      <w:marBottom w:val="0"/>
                      <w:divBdr>
                        <w:top w:val="none" w:sz="0" w:space="0" w:color="auto"/>
                        <w:left w:val="none" w:sz="0" w:space="0" w:color="auto"/>
                        <w:bottom w:val="none" w:sz="0" w:space="0" w:color="auto"/>
                        <w:right w:val="none" w:sz="0" w:space="0" w:color="auto"/>
                      </w:divBdr>
                    </w:div>
                    <w:div w:id="1642416349">
                      <w:marLeft w:val="0"/>
                      <w:marRight w:val="0"/>
                      <w:marTop w:val="0"/>
                      <w:marBottom w:val="0"/>
                      <w:divBdr>
                        <w:top w:val="none" w:sz="0" w:space="0" w:color="auto"/>
                        <w:left w:val="none" w:sz="0" w:space="0" w:color="auto"/>
                        <w:bottom w:val="none" w:sz="0" w:space="0" w:color="auto"/>
                        <w:right w:val="none" w:sz="0" w:space="0" w:color="auto"/>
                      </w:divBdr>
                      <w:divsChild>
                        <w:div w:id="674260044">
                          <w:marLeft w:val="0"/>
                          <w:marRight w:val="0"/>
                          <w:marTop w:val="0"/>
                          <w:marBottom w:val="0"/>
                          <w:divBdr>
                            <w:top w:val="none" w:sz="0" w:space="0" w:color="auto"/>
                            <w:left w:val="none" w:sz="0" w:space="0" w:color="auto"/>
                            <w:bottom w:val="none" w:sz="0" w:space="0" w:color="auto"/>
                            <w:right w:val="none" w:sz="0" w:space="0" w:color="auto"/>
                          </w:divBdr>
                        </w:div>
                        <w:div w:id="1304696998">
                          <w:marLeft w:val="240"/>
                          <w:marRight w:val="240"/>
                          <w:marTop w:val="0"/>
                          <w:marBottom w:val="0"/>
                          <w:divBdr>
                            <w:top w:val="none" w:sz="0" w:space="0" w:color="auto"/>
                            <w:left w:val="none" w:sz="0" w:space="0" w:color="auto"/>
                            <w:bottom w:val="none" w:sz="0" w:space="0" w:color="auto"/>
                            <w:right w:val="none" w:sz="0" w:space="0" w:color="auto"/>
                          </w:divBdr>
                          <w:divsChild>
                            <w:div w:id="170054898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3695428">
              <w:marLeft w:val="240"/>
              <w:marRight w:val="0"/>
              <w:marTop w:val="0"/>
              <w:marBottom w:val="0"/>
              <w:divBdr>
                <w:top w:val="none" w:sz="0" w:space="0" w:color="auto"/>
                <w:left w:val="none" w:sz="0" w:space="0" w:color="auto"/>
                <w:bottom w:val="none" w:sz="0" w:space="0" w:color="auto"/>
                <w:right w:val="none" w:sz="0" w:space="0" w:color="auto"/>
              </w:divBdr>
            </w:div>
          </w:divsChild>
        </w:div>
        <w:div w:id="475226442">
          <w:marLeft w:val="240"/>
          <w:marRight w:val="240"/>
          <w:marTop w:val="0"/>
          <w:marBottom w:val="0"/>
          <w:divBdr>
            <w:top w:val="none" w:sz="0" w:space="0" w:color="auto"/>
            <w:left w:val="none" w:sz="0" w:space="0" w:color="auto"/>
            <w:bottom w:val="none" w:sz="0" w:space="0" w:color="auto"/>
            <w:right w:val="none" w:sz="0" w:space="0" w:color="auto"/>
          </w:divBdr>
        </w:div>
      </w:divsChild>
    </w:div>
    <w:div w:id="1571576575">
      <w:bodyDiv w:val="1"/>
      <w:marLeft w:val="0"/>
      <w:marRight w:val="0"/>
      <w:marTop w:val="0"/>
      <w:marBottom w:val="0"/>
      <w:divBdr>
        <w:top w:val="none" w:sz="0" w:space="0" w:color="auto"/>
        <w:left w:val="none" w:sz="0" w:space="0" w:color="auto"/>
        <w:bottom w:val="none" w:sz="0" w:space="0" w:color="auto"/>
        <w:right w:val="none" w:sz="0" w:space="0" w:color="auto"/>
      </w:divBdr>
      <w:divsChild>
        <w:div w:id="506091555">
          <w:marLeft w:val="-960"/>
          <w:marRight w:val="0"/>
          <w:marTop w:val="0"/>
          <w:marBottom w:val="0"/>
          <w:divBdr>
            <w:top w:val="none" w:sz="0" w:space="0" w:color="auto"/>
            <w:left w:val="none" w:sz="0" w:space="0" w:color="auto"/>
            <w:bottom w:val="none" w:sz="0" w:space="0" w:color="auto"/>
            <w:right w:val="none" w:sz="0" w:space="0" w:color="auto"/>
          </w:divBdr>
        </w:div>
      </w:divsChild>
    </w:div>
    <w:div w:id="1607615982">
      <w:bodyDiv w:val="1"/>
      <w:marLeft w:val="0"/>
      <w:marRight w:val="0"/>
      <w:marTop w:val="0"/>
      <w:marBottom w:val="0"/>
      <w:divBdr>
        <w:top w:val="none" w:sz="0" w:space="0" w:color="auto"/>
        <w:left w:val="none" w:sz="0" w:space="0" w:color="auto"/>
        <w:bottom w:val="none" w:sz="0" w:space="0" w:color="auto"/>
        <w:right w:val="none" w:sz="0" w:space="0" w:color="auto"/>
      </w:divBdr>
    </w:div>
    <w:div w:id="1740205653">
      <w:bodyDiv w:val="1"/>
      <w:marLeft w:val="0"/>
      <w:marRight w:val="0"/>
      <w:marTop w:val="0"/>
      <w:marBottom w:val="0"/>
      <w:divBdr>
        <w:top w:val="none" w:sz="0" w:space="0" w:color="auto"/>
        <w:left w:val="none" w:sz="0" w:space="0" w:color="auto"/>
        <w:bottom w:val="none" w:sz="0" w:space="0" w:color="auto"/>
        <w:right w:val="none" w:sz="0" w:space="0" w:color="auto"/>
      </w:divBdr>
    </w:div>
    <w:div w:id="1774279220">
      <w:bodyDiv w:val="1"/>
      <w:marLeft w:val="0"/>
      <w:marRight w:val="0"/>
      <w:marTop w:val="0"/>
      <w:marBottom w:val="0"/>
      <w:divBdr>
        <w:top w:val="none" w:sz="0" w:space="0" w:color="auto"/>
        <w:left w:val="none" w:sz="0" w:space="0" w:color="auto"/>
        <w:bottom w:val="none" w:sz="0" w:space="0" w:color="auto"/>
        <w:right w:val="none" w:sz="0" w:space="0" w:color="auto"/>
      </w:divBdr>
    </w:div>
    <w:div w:id="1805810310">
      <w:bodyDiv w:val="1"/>
      <w:marLeft w:val="0"/>
      <w:marRight w:val="0"/>
      <w:marTop w:val="0"/>
      <w:marBottom w:val="0"/>
      <w:divBdr>
        <w:top w:val="none" w:sz="0" w:space="0" w:color="auto"/>
        <w:left w:val="none" w:sz="0" w:space="0" w:color="auto"/>
        <w:bottom w:val="none" w:sz="0" w:space="0" w:color="auto"/>
        <w:right w:val="none" w:sz="0" w:space="0" w:color="auto"/>
      </w:divBdr>
    </w:div>
    <w:div w:id="1893809886">
      <w:bodyDiv w:val="1"/>
      <w:marLeft w:val="0"/>
      <w:marRight w:val="0"/>
      <w:marTop w:val="0"/>
      <w:marBottom w:val="0"/>
      <w:divBdr>
        <w:top w:val="none" w:sz="0" w:space="0" w:color="auto"/>
        <w:left w:val="none" w:sz="0" w:space="0" w:color="auto"/>
        <w:bottom w:val="none" w:sz="0" w:space="0" w:color="auto"/>
        <w:right w:val="none" w:sz="0" w:space="0" w:color="auto"/>
      </w:divBdr>
    </w:div>
    <w:div w:id="1920868027">
      <w:bodyDiv w:val="1"/>
      <w:marLeft w:val="0"/>
      <w:marRight w:val="0"/>
      <w:marTop w:val="0"/>
      <w:marBottom w:val="0"/>
      <w:divBdr>
        <w:top w:val="none" w:sz="0" w:space="0" w:color="auto"/>
        <w:left w:val="none" w:sz="0" w:space="0" w:color="auto"/>
        <w:bottom w:val="none" w:sz="0" w:space="0" w:color="auto"/>
        <w:right w:val="none" w:sz="0" w:space="0" w:color="auto"/>
      </w:divBdr>
    </w:div>
    <w:div w:id="2060351532">
      <w:bodyDiv w:val="1"/>
      <w:marLeft w:val="0"/>
      <w:marRight w:val="0"/>
      <w:marTop w:val="0"/>
      <w:marBottom w:val="0"/>
      <w:divBdr>
        <w:top w:val="none" w:sz="0" w:space="0" w:color="auto"/>
        <w:left w:val="none" w:sz="0" w:space="0" w:color="auto"/>
        <w:bottom w:val="none" w:sz="0" w:space="0" w:color="auto"/>
        <w:right w:val="none" w:sz="0" w:space="0" w:color="auto"/>
      </w:divBdr>
    </w:div>
    <w:div w:id="2070691444">
      <w:bodyDiv w:val="1"/>
      <w:marLeft w:val="0"/>
      <w:marRight w:val="0"/>
      <w:marTop w:val="0"/>
      <w:marBottom w:val="0"/>
      <w:divBdr>
        <w:top w:val="none" w:sz="0" w:space="0" w:color="auto"/>
        <w:left w:val="none" w:sz="0" w:space="0" w:color="auto"/>
        <w:bottom w:val="none" w:sz="0" w:space="0" w:color="auto"/>
        <w:right w:val="none" w:sz="0" w:space="0" w:color="auto"/>
      </w:divBdr>
    </w:div>
    <w:div w:id="2095854671">
      <w:bodyDiv w:val="1"/>
      <w:marLeft w:val="0"/>
      <w:marRight w:val="0"/>
      <w:marTop w:val="0"/>
      <w:marBottom w:val="0"/>
      <w:divBdr>
        <w:top w:val="none" w:sz="0" w:space="0" w:color="auto"/>
        <w:left w:val="none" w:sz="0" w:space="0" w:color="auto"/>
        <w:bottom w:val="none" w:sz="0" w:space="0" w:color="auto"/>
        <w:right w:val="none" w:sz="0" w:space="0" w:color="auto"/>
      </w:divBdr>
      <w:divsChild>
        <w:div w:id="33359695">
          <w:marLeft w:val="0"/>
          <w:marRight w:val="0"/>
          <w:marTop w:val="0"/>
          <w:marBottom w:val="0"/>
          <w:divBdr>
            <w:top w:val="none" w:sz="0" w:space="0" w:color="auto"/>
            <w:left w:val="none" w:sz="0" w:space="0" w:color="auto"/>
            <w:bottom w:val="none" w:sz="0" w:space="0" w:color="auto"/>
            <w:right w:val="none" w:sz="0" w:space="0" w:color="auto"/>
          </w:divBdr>
        </w:div>
      </w:divsChild>
    </w:div>
    <w:div w:id="2103213020">
      <w:bodyDiv w:val="1"/>
      <w:marLeft w:val="0"/>
      <w:marRight w:val="0"/>
      <w:marTop w:val="0"/>
      <w:marBottom w:val="0"/>
      <w:divBdr>
        <w:top w:val="none" w:sz="0" w:space="0" w:color="auto"/>
        <w:left w:val="none" w:sz="0" w:space="0" w:color="auto"/>
        <w:bottom w:val="none" w:sz="0" w:space="0" w:color="auto"/>
        <w:right w:val="none" w:sz="0" w:space="0" w:color="auto"/>
      </w:divBdr>
    </w:div>
    <w:div w:id="2110930379">
      <w:bodyDiv w:val="1"/>
      <w:marLeft w:val="0"/>
      <w:marRight w:val="0"/>
      <w:marTop w:val="0"/>
      <w:marBottom w:val="0"/>
      <w:divBdr>
        <w:top w:val="none" w:sz="0" w:space="0" w:color="auto"/>
        <w:left w:val="none" w:sz="0" w:space="0" w:color="auto"/>
        <w:bottom w:val="none" w:sz="0" w:space="0" w:color="auto"/>
        <w:right w:val="none" w:sz="0" w:space="0" w:color="auto"/>
      </w:divBdr>
    </w:div>
    <w:div w:id="2116559646">
      <w:bodyDiv w:val="1"/>
      <w:marLeft w:val="0"/>
      <w:marRight w:val="0"/>
      <w:marTop w:val="0"/>
      <w:marBottom w:val="0"/>
      <w:divBdr>
        <w:top w:val="none" w:sz="0" w:space="0" w:color="auto"/>
        <w:left w:val="none" w:sz="0" w:space="0" w:color="auto"/>
        <w:bottom w:val="none" w:sz="0" w:space="0" w:color="auto"/>
        <w:right w:val="none" w:sz="0" w:space="0" w:color="auto"/>
      </w:divBdr>
    </w:div>
    <w:div w:id="2133353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9.png"/><Relationship Id="rId42" Type="http://schemas.openxmlformats.org/officeDocument/2006/relationships/image" Target="media/image23.emf"/><Relationship Id="rId47" Type="http://schemas.openxmlformats.org/officeDocument/2006/relationships/image" Target="media/image26.png"/><Relationship Id="rId63" Type="http://schemas.openxmlformats.org/officeDocument/2006/relationships/oleObject" Target="embeddings/oleObject6.bin"/><Relationship Id="rId68" Type="http://schemas.openxmlformats.org/officeDocument/2006/relationships/image" Target="media/image37.emf"/><Relationship Id="rId84" Type="http://schemas.openxmlformats.org/officeDocument/2006/relationships/image" Target="media/image45.emf"/><Relationship Id="rId89" Type="http://schemas.openxmlformats.org/officeDocument/2006/relationships/image" Target="media/image49.png"/><Relationship Id="rId112" Type="http://schemas.openxmlformats.org/officeDocument/2006/relationships/header" Target="header3.xml"/><Relationship Id="rId16" Type="http://schemas.openxmlformats.org/officeDocument/2006/relationships/image" Target="media/image4.png"/><Relationship Id="rId107" Type="http://schemas.openxmlformats.org/officeDocument/2006/relationships/image" Target="media/image62.png"/><Relationship Id="rId11" Type="http://schemas.openxmlformats.org/officeDocument/2006/relationships/endnotes" Target="endnotes.xml"/><Relationship Id="rId32" Type="http://schemas.openxmlformats.org/officeDocument/2006/relationships/image" Target="media/image18.emf"/><Relationship Id="rId37" Type="http://schemas.openxmlformats.org/officeDocument/2006/relationships/oleObject" Target="embeddings/Microsoft_Word_97_-_2003_Document2.doc"/><Relationship Id="rId53" Type="http://schemas.openxmlformats.org/officeDocument/2006/relationships/oleObject" Target="embeddings/oleObject1.bin"/><Relationship Id="rId58" Type="http://schemas.openxmlformats.org/officeDocument/2006/relationships/image" Target="media/image32.emf"/><Relationship Id="rId74" Type="http://schemas.openxmlformats.org/officeDocument/2006/relationships/image" Target="media/image40.emf"/><Relationship Id="rId79" Type="http://schemas.openxmlformats.org/officeDocument/2006/relationships/oleObject" Target="embeddings/oleObject14.bin"/><Relationship Id="rId102" Type="http://schemas.openxmlformats.org/officeDocument/2006/relationships/image" Target="media/image57.png"/><Relationship Id="rId5" Type="http://schemas.openxmlformats.org/officeDocument/2006/relationships/customXml" Target="../customXml/item5.xml"/><Relationship Id="rId90" Type="http://schemas.openxmlformats.org/officeDocument/2006/relationships/image" Target="media/image50.png"/><Relationship Id="rId95" Type="http://schemas.openxmlformats.org/officeDocument/2006/relationships/image" Target="media/image53.emf"/><Relationship Id="rId22" Type="http://schemas.openxmlformats.org/officeDocument/2006/relationships/image" Target="media/image10.png"/><Relationship Id="rId27" Type="http://schemas.openxmlformats.org/officeDocument/2006/relationships/image" Target="media/image14.png"/><Relationship Id="rId43" Type="http://schemas.openxmlformats.org/officeDocument/2006/relationships/oleObject" Target="embeddings/Microsoft_Word_97_-_2003_Document5.doc"/><Relationship Id="rId48" Type="http://schemas.openxmlformats.org/officeDocument/2006/relationships/image" Target="media/image27.emf"/><Relationship Id="rId64" Type="http://schemas.openxmlformats.org/officeDocument/2006/relationships/image" Target="media/image35.emf"/><Relationship Id="rId69" Type="http://schemas.openxmlformats.org/officeDocument/2006/relationships/oleObject" Target="embeddings/oleObject9.bin"/><Relationship Id="rId113" Type="http://schemas.openxmlformats.org/officeDocument/2006/relationships/footer" Target="footer4.xml"/><Relationship Id="rId80" Type="http://schemas.openxmlformats.org/officeDocument/2006/relationships/image" Target="media/image43.emf"/><Relationship Id="rId85" Type="http://schemas.openxmlformats.org/officeDocument/2006/relationships/oleObject" Target="embeddings/oleObject17.bin"/><Relationship Id="rId12" Type="http://schemas.openxmlformats.org/officeDocument/2006/relationships/image" Target="media/image1.jpeg"/><Relationship Id="rId17" Type="http://schemas.openxmlformats.org/officeDocument/2006/relationships/image" Target="media/image5.png"/><Relationship Id="rId33" Type="http://schemas.openxmlformats.org/officeDocument/2006/relationships/oleObject" Target="embeddings/Microsoft_Word_97_-_2003_Document.doc"/><Relationship Id="rId38" Type="http://schemas.openxmlformats.org/officeDocument/2006/relationships/image" Target="media/image21.emf"/><Relationship Id="rId59" Type="http://schemas.openxmlformats.org/officeDocument/2006/relationships/oleObject" Target="embeddings/oleObject4.bin"/><Relationship Id="rId103" Type="http://schemas.openxmlformats.org/officeDocument/2006/relationships/image" Target="media/image58.png"/><Relationship Id="rId108" Type="http://schemas.openxmlformats.org/officeDocument/2006/relationships/image" Target="media/image63.png"/><Relationship Id="rId54" Type="http://schemas.openxmlformats.org/officeDocument/2006/relationships/image" Target="media/image30.emf"/><Relationship Id="rId70" Type="http://schemas.openxmlformats.org/officeDocument/2006/relationships/image" Target="media/image38.emf"/><Relationship Id="rId75" Type="http://schemas.openxmlformats.org/officeDocument/2006/relationships/oleObject" Target="embeddings/oleObject12.bin"/><Relationship Id="rId91" Type="http://schemas.openxmlformats.org/officeDocument/2006/relationships/image" Target="media/image51.png"/><Relationship Id="rId96" Type="http://schemas.openxmlformats.org/officeDocument/2006/relationships/oleObject" Target="embeddings/oleObject20.bin"/><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image" Target="media/image20.emf"/><Relationship Id="rId49" Type="http://schemas.openxmlformats.org/officeDocument/2006/relationships/oleObject" Target="embeddings/Microsoft_Word_97_-_2003_Document7.doc"/><Relationship Id="rId57" Type="http://schemas.openxmlformats.org/officeDocument/2006/relationships/oleObject" Target="embeddings/oleObject3.bin"/><Relationship Id="rId106" Type="http://schemas.openxmlformats.org/officeDocument/2006/relationships/image" Target="media/image61.png"/><Relationship Id="rId114" Type="http://schemas.openxmlformats.org/officeDocument/2006/relationships/fontTable" Target="fontTable.xml"/><Relationship Id="rId10" Type="http://schemas.openxmlformats.org/officeDocument/2006/relationships/footnotes" Target="footnotes.xml"/><Relationship Id="rId31" Type="http://schemas.openxmlformats.org/officeDocument/2006/relationships/image" Target="media/image17.png"/><Relationship Id="rId44" Type="http://schemas.openxmlformats.org/officeDocument/2006/relationships/image" Target="media/image24.png"/><Relationship Id="rId52" Type="http://schemas.openxmlformats.org/officeDocument/2006/relationships/image" Target="media/image29.emf"/><Relationship Id="rId60" Type="http://schemas.openxmlformats.org/officeDocument/2006/relationships/image" Target="media/image33.emf"/><Relationship Id="rId65" Type="http://schemas.openxmlformats.org/officeDocument/2006/relationships/oleObject" Target="embeddings/oleObject7.bin"/><Relationship Id="rId73" Type="http://schemas.openxmlformats.org/officeDocument/2006/relationships/oleObject" Target="embeddings/oleObject11.bin"/><Relationship Id="rId78" Type="http://schemas.openxmlformats.org/officeDocument/2006/relationships/image" Target="media/image42.emf"/><Relationship Id="rId81" Type="http://schemas.openxmlformats.org/officeDocument/2006/relationships/oleObject" Target="embeddings/oleObject15.bin"/><Relationship Id="rId86" Type="http://schemas.openxmlformats.org/officeDocument/2006/relationships/image" Target="media/image46.png"/><Relationship Id="rId94" Type="http://schemas.openxmlformats.org/officeDocument/2006/relationships/image" Target="media/image52.png"/><Relationship Id="rId99" Type="http://schemas.openxmlformats.org/officeDocument/2006/relationships/image" Target="media/image55.emf"/><Relationship Id="rId101" Type="http://schemas.openxmlformats.org/officeDocument/2006/relationships/image" Target="media/image56.png"/><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6.png"/><Relationship Id="rId39" Type="http://schemas.openxmlformats.org/officeDocument/2006/relationships/oleObject" Target="embeddings/Microsoft_Word_97_-_2003_Document3.doc"/><Relationship Id="rId109" Type="http://schemas.openxmlformats.org/officeDocument/2006/relationships/header" Target="header2.xml"/><Relationship Id="rId34" Type="http://schemas.openxmlformats.org/officeDocument/2006/relationships/image" Target="media/image19.emf"/><Relationship Id="rId50" Type="http://schemas.openxmlformats.org/officeDocument/2006/relationships/image" Target="media/image28.emf"/><Relationship Id="rId55" Type="http://schemas.openxmlformats.org/officeDocument/2006/relationships/oleObject" Target="embeddings/oleObject2.bin"/><Relationship Id="rId76" Type="http://schemas.openxmlformats.org/officeDocument/2006/relationships/image" Target="media/image41.emf"/><Relationship Id="rId97" Type="http://schemas.openxmlformats.org/officeDocument/2006/relationships/image" Target="media/image54.emf"/><Relationship Id="rId104" Type="http://schemas.openxmlformats.org/officeDocument/2006/relationships/image" Target="media/image59.png"/><Relationship Id="rId7" Type="http://schemas.openxmlformats.org/officeDocument/2006/relationships/styles" Target="styles.xml"/><Relationship Id="rId71" Type="http://schemas.openxmlformats.org/officeDocument/2006/relationships/oleObject" Target="embeddings/oleObject10.bin"/><Relationship Id="rId92" Type="http://schemas.openxmlformats.org/officeDocument/2006/relationships/oleObject" Target="embeddings/oleObject18.bin"/><Relationship Id="rId2" Type="http://schemas.openxmlformats.org/officeDocument/2006/relationships/customXml" Target="../customXml/item2.xml"/><Relationship Id="rId29" Type="http://schemas.openxmlformats.org/officeDocument/2006/relationships/image" Target="media/image16.png"/><Relationship Id="rId24" Type="http://schemas.openxmlformats.org/officeDocument/2006/relationships/image" Target="media/image12.png"/><Relationship Id="rId40" Type="http://schemas.openxmlformats.org/officeDocument/2006/relationships/image" Target="media/image22.emf"/><Relationship Id="rId45" Type="http://schemas.openxmlformats.org/officeDocument/2006/relationships/image" Target="media/image25.emf"/><Relationship Id="rId66" Type="http://schemas.openxmlformats.org/officeDocument/2006/relationships/image" Target="media/image36.emf"/><Relationship Id="rId87" Type="http://schemas.openxmlformats.org/officeDocument/2006/relationships/header" Target="header1.xml"/><Relationship Id="rId110" Type="http://schemas.openxmlformats.org/officeDocument/2006/relationships/footer" Target="footer2.xml"/><Relationship Id="rId115" Type="http://schemas.openxmlformats.org/officeDocument/2006/relationships/theme" Target="theme/theme1.xml"/><Relationship Id="rId61" Type="http://schemas.openxmlformats.org/officeDocument/2006/relationships/oleObject" Target="embeddings/oleObject5.bin"/><Relationship Id="rId82" Type="http://schemas.openxmlformats.org/officeDocument/2006/relationships/image" Target="media/image44.emf"/><Relationship Id="rId19" Type="http://schemas.openxmlformats.org/officeDocument/2006/relationships/image" Target="media/image7.png"/><Relationship Id="rId14" Type="http://schemas.openxmlformats.org/officeDocument/2006/relationships/hyperlink" Target="https://www.java.com/es/download/" TargetMode="External"/><Relationship Id="rId30" Type="http://schemas.openxmlformats.org/officeDocument/2006/relationships/hyperlink" Target="http://dmceuat.crimsonlogic-la.com/TFBFTZ/fileUploadService?wsdl" TargetMode="External"/><Relationship Id="rId35" Type="http://schemas.openxmlformats.org/officeDocument/2006/relationships/oleObject" Target="embeddings/Microsoft_Word_97_-_2003_Document1.doc"/><Relationship Id="rId56" Type="http://schemas.openxmlformats.org/officeDocument/2006/relationships/image" Target="media/image31.emf"/><Relationship Id="rId77" Type="http://schemas.openxmlformats.org/officeDocument/2006/relationships/oleObject" Target="embeddings/oleObject13.bin"/><Relationship Id="rId100" Type="http://schemas.openxmlformats.org/officeDocument/2006/relationships/oleObject" Target="embeddings/oleObject21.bin"/><Relationship Id="rId105" Type="http://schemas.openxmlformats.org/officeDocument/2006/relationships/image" Target="media/image60.png"/><Relationship Id="rId8" Type="http://schemas.openxmlformats.org/officeDocument/2006/relationships/settings" Target="settings.xml"/><Relationship Id="rId51" Type="http://schemas.openxmlformats.org/officeDocument/2006/relationships/package" Target="embeddings/Microsoft_Word_Document.docx"/><Relationship Id="rId72" Type="http://schemas.openxmlformats.org/officeDocument/2006/relationships/image" Target="media/image39.emf"/><Relationship Id="rId93" Type="http://schemas.openxmlformats.org/officeDocument/2006/relationships/oleObject" Target="embeddings/oleObject19.bin"/><Relationship Id="rId98" Type="http://schemas.openxmlformats.org/officeDocument/2006/relationships/oleObject" Target="embeddings/Microsoft_Word_97_-_2003_Document8.doc"/><Relationship Id="rId3" Type="http://schemas.openxmlformats.org/officeDocument/2006/relationships/customXml" Target="../customXml/item3.xml"/><Relationship Id="rId25" Type="http://schemas.openxmlformats.org/officeDocument/2006/relationships/hyperlink" Target="https://dmceuat.crimsonlogic-la.com/TFBFTZ/cusLogin/login.cl" TargetMode="External"/><Relationship Id="rId46" Type="http://schemas.openxmlformats.org/officeDocument/2006/relationships/oleObject" Target="embeddings/Microsoft_Word_97_-_2003_Document6.doc"/><Relationship Id="rId67" Type="http://schemas.openxmlformats.org/officeDocument/2006/relationships/oleObject" Target="embeddings/oleObject8.bin"/><Relationship Id="rId20" Type="http://schemas.openxmlformats.org/officeDocument/2006/relationships/image" Target="media/image8.png"/><Relationship Id="rId41" Type="http://schemas.openxmlformats.org/officeDocument/2006/relationships/oleObject" Target="embeddings/Microsoft_Word_97_-_2003_Document4.doc"/><Relationship Id="rId62" Type="http://schemas.openxmlformats.org/officeDocument/2006/relationships/image" Target="media/image34.emf"/><Relationship Id="rId83" Type="http://schemas.openxmlformats.org/officeDocument/2006/relationships/oleObject" Target="embeddings/oleObject16.bin"/><Relationship Id="rId88" Type="http://schemas.openxmlformats.org/officeDocument/2006/relationships/footer" Target="footer1.xml"/><Relationship Id="rId111" Type="http://schemas.openxmlformats.org/officeDocument/2006/relationships/footer" Target="footer3.xml"/></Relationships>
</file>

<file path=word/_rels/header1.xml.rels><?xml version="1.0" encoding="UTF-8" standalone="yes"?>
<Relationships xmlns="http://schemas.openxmlformats.org/package/2006/relationships"><Relationship Id="rId2" Type="http://schemas.openxmlformats.org/officeDocument/2006/relationships/image" Target="media/image48.png"/><Relationship Id="rId1" Type="http://schemas.openxmlformats.org/officeDocument/2006/relationships/image" Target="media/image47.jpeg"/></Relationships>
</file>

<file path=word/_rels/header2.xml.rels><?xml version="1.0" encoding="UTF-8" standalone="yes"?>
<Relationships xmlns="http://schemas.openxmlformats.org/package/2006/relationships"><Relationship Id="rId2" Type="http://schemas.openxmlformats.org/officeDocument/2006/relationships/image" Target="media/image48.png"/><Relationship Id="rId1" Type="http://schemas.openxmlformats.org/officeDocument/2006/relationships/image" Target="media/image47.jpeg"/></Relationships>
</file>

<file path=word/_rels/header3.xml.rels><?xml version="1.0" encoding="UTF-8" standalone="yes"?>
<Relationships xmlns="http://schemas.openxmlformats.org/package/2006/relationships"><Relationship Id="rId1" Type="http://schemas.openxmlformats.org/officeDocument/2006/relationships/image" Target="media/image47.jpeg"/></Relationships>
</file>

<file path=word/_rels/settings.xml.rels><?xml version="1.0" encoding="UTF-8" standalone="yes"?>
<Relationships xmlns="http://schemas.openxmlformats.org/package/2006/relationships"><Relationship Id="rId1" Type="http://schemas.openxmlformats.org/officeDocument/2006/relationships/attachedTemplate" Target="file:///O:\TEAMS\AUDIT\QMSAUDIT\QMS%20TEAM-%20OTHER%20ACTIVITIES\NEW%20QMS%20DRAFT\SDP\SDP%20-%20Draft\Software%20Requirement%20Specification%20Template.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LongProperties xmlns="http://schemas.microsoft.com/office/2006/metadata/long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g07008fb81e64e988b5dabf76314384e xmlns="324eb8bf-4ef6-46a7-a7d5-735dd111f0f9">
      <Terms xmlns="http://schemas.microsoft.com/office/infopath/2007/PartnerControls"/>
    </g07008fb81e64e988b5dabf76314384e>
    <TaxCatchAll xmlns="324eb8bf-4ef6-46a7-a7d5-735dd111f0f9"/>
    <aa7603ecc847470bb89366fd71d15026 xmlns="324eb8bf-4ef6-46a7-a7d5-735dd111f0f9">
      <Terms xmlns="http://schemas.microsoft.com/office/infopath/2007/PartnerControls"/>
    </aa7603ecc847470bb89366fd71d15026>
    <j141f9e230b4469aa514dd2c2f48dc21 xmlns="324eb8bf-4ef6-46a7-a7d5-735dd111f0f9">
      <Terms xmlns="http://schemas.microsoft.com/office/infopath/2007/PartnerControls"/>
    </j141f9e230b4469aa514dd2c2f48dc21>
    <a80c2c625db54212b0565c5437cd96b9 xmlns="324eb8bf-4ef6-46a7-a7d5-735dd111f0f9">
      <Terms xmlns="http://schemas.microsoft.com/office/infopath/2007/PartnerControls"/>
    </a80c2c625db54212b0565c5437cd96b9>
    <occ5192e6bf8423dbcd3703ce42cebec xmlns="324eb8bf-4ef6-46a7-a7d5-735dd111f0f9">
      <Terms xmlns="http://schemas.microsoft.com/office/infopath/2007/PartnerControls"/>
    </occ5192e6bf8423dbcd3703ce42cebec>
    <mfc994b8be284a1c9af5208785da3587 xmlns="324eb8bf-4ef6-46a7-a7d5-735dd111f0f9">
      <Terms xmlns="http://schemas.microsoft.com/office/infopath/2007/PartnerControls"/>
    </mfc994b8be284a1c9af5208785da3587>
    <caac891439a14298bf49ba46e81faaf6 xmlns="324eb8bf-4ef6-46a7-a7d5-735dd111f0f9">
      <Terms xmlns="http://schemas.microsoft.com/office/infopath/2007/PartnerControls"/>
    </caac891439a14298bf49ba46e81faaf6>
    <Searchable_x0020_in_x0020_KM xmlns="324eb8bf-4ef6-46a7-a7d5-735dd111f0f9">Yes</Searchable_x0020_in_x0020_KM>
    <Reason_x0020_for_x0020_Exclusion xmlns="324eb8bf-4ef6-46a7-a7d5-735dd111f0f9" xsi:nil="true"/>
    <TaxKeywordTaxHTField xmlns="324eb8bf-4ef6-46a7-a7d5-735dd111f0f9">
      <Terms xmlns="http://schemas.microsoft.com/office/infopath/2007/PartnerControls"/>
    </TaxKeywordTaxHTField>
  </documentManagement>
</p:properties>
</file>

<file path=customXml/item4.xml><?xml version="1.0" encoding="utf-8"?>
<ct:contentTypeSchema xmlns:ct="http://schemas.microsoft.com/office/2006/metadata/contentType" xmlns:ma="http://schemas.microsoft.com/office/2006/metadata/properties/metaAttributes" ct:_="" ma:_="" ma:contentTypeName="Presentation" ma:contentTypeID="0x0101002C7C28E98A29A24C8ACA1CC3140D8EC8" ma:contentTypeVersion="9" ma:contentTypeDescription="" ma:contentTypeScope="" ma:versionID="6cbe1e1e415a70705f09ea6ffb54d79e">
  <xsd:schema xmlns:xsd="http://www.w3.org/2001/XMLSchema" xmlns:xs="http://www.w3.org/2001/XMLSchema" xmlns:p="http://schemas.microsoft.com/office/2006/metadata/properties" xmlns:ns2="324eb8bf-4ef6-46a7-a7d5-735dd111f0f9" targetNamespace="http://schemas.microsoft.com/office/2006/metadata/properties" ma:root="true" ma:fieldsID="7f5682864b996280d53374f4f808fc24" ns2:_="">
    <xsd:import namespace="324eb8bf-4ef6-46a7-a7d5-735dd111f0f9"/>
    <xsd:element name="properties">
      <xsd:complexType>
        <xsd:sequence>
          <xsd:element name="documentManagement">
            <xsd:complexType>
              <xsd:all>
                <xsd:element ref="ns2:occ5192e6bf8423dbcd3703ce42cebec" minOccurs="0"/>
                <xsd:element ref="ns2:TaxCatchAll" minOccurs="0"/>
                <xsd:element ref="ns2:TaxCatchAllLabel" minOccurs="0"/>
                <xsd:element ref="ns2:mfc994b8be284a1c9af5208785da3587" minOccurs="0"/>
                <xsd:element ref="ns2:j141f9e230b4469aa514dd2c2f48dc21" minOccurs="0"/>
                <xsd:element ref="ns2:aa7603ecc847470bb89366fd71d15026" minOccurs="0"/>
                <xsd:element ref="ns2:a80c2c625db54212b0565c5437cd96b9" minOccurs="0"/>
                <xsd:element ref="ns2:caac891439a14298bf49ba46e81faaf6" minOccurs="0"/>
                <xsd:element ref="ns2:g07008fb81e64e988b5dabf76314384e" minOccurs="0"/>
                <xsd:element ref="ns2:TaxKeywordTaxHTField" minOccurs="0"/>
                <xsd:element ref="ns2:Searchable_x0020_in_x0020_KM" minOccurs="0"/>
                <xsd:element ref="ns2:Reason_x0020_for_x0020_Exclus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4eb8bf-4ef6-46a7-a7d5-735dd111f0f9" elementFormDefault="qualified">
    <xsd:import namespace="http://schemas.microsoft.com/office/2006/documentManagement/types"/>
    <xsd:import namespace="http://schemas.microsoft.com/office/infopath/2007/PartnerControls"/>
    <xsd:element name="occ5192e6bf8423dbcd3703ce42cebec" ma:index="8" nillable="true" ma:taxonomy="true" ma:internalName="occ5192e6bf8423dbcd3703ce42cebec" ma:taxonomyFieldName="Document" ma:displayName="Document" ma:readOnly="false" ma:default="" ma:fieldId="{8cc5192e-6bf8-423d-bcd3-703ce42cebec}" ma:sspId="e91d8f84-a1dd-4d96-a9dc-84569aa4db97" ma:termSetId="98ab01c6-ed44-4f53-8099-9b2e951735a0" ma:anchorId="00000000-0000-0000-0000-000000000000" ma:open="false" ma:isKeyword="false">
      <xsd:complexType>
        <xsd:sequence>
          <xsd:element ref="pc:Terms" minOccurs="0" maxOccurs="1"/>
        </xsd:sequence>
      </xsd:complexType>
    </xsd:element>
    <xsd:element name="TaxCatchAll" ma:index="9" nillable="true" ma:displayName="Taxonomy Catch All Column" ma:hidden="true" ma:list="{69da98f8-b64d-47f7-bab1-e921737382c9}" ma:internalName="TaxCatchAll" ma:showField="CatchAllData" ma:web="324eb8bf-4ef6-46a7-a7d5-735dd111f0f9">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69da98f8-b64d-47f7-bab1-e921737382c9}" ma:internalName="TaxCatchAllLabel" ma:readOnly="true" ma:showField="CatchAllDataLabel" ma:web="324eb8bf-4ef6-46a7-a7d5-735dd111f0f9">
      <xsd:complexType>
        <xsd:complexContent>
          <xsd:extension base="dms:MultiChoiceLookup">
            <xsd:sequence>
              <xsd:element name="Value" type="dms:Lookup" maxOccurs="unbounded" minOccurs="0" nillable="true"/>
            </xsd:sequence>
          </xsd:extension>
        </xsd:complexContent>
      </xsd:complexType>
    </xsd:element>
    <xsd:element name="mfc994b8be284a1c9af5208785da3587" ma:index="12" nillable="true" ma:taxonomy="true" ma:internalName="mfc994b8be284a1c9af5208785da3587" ma:taxonomyFieldName="Sensitivity" ma:displayName="Sensitivity" ma:readOnly="false" ma:default="" ma:fieldId="{6fc994b8-be28-4a1c-9af5-208785da3587}" ma:sspId="e91d8f84-a1dd-4d96-a9dc-84569aa4db97" ma:termSetId="4de9c23f-a986-4cf2-bbb6-226388b46f13" ma:anchorId="00000000-0000-0000-0000-000000000000" ma:open="false" ma:isKeyword="false">
      <xsd:complexType>
        <xsd:sequence>
          <xsd:element ref="pc:Terms" minOccurs="0" maxOccurs="1"/>
        </xsd:sequence>
      </xsd:complexType>
    </xsd:element>
    <xsd:element name="j141f9e230b4469aa514dd2c2f48dc21" ma:index="14" nillable="true" ma:taxonomy="true" ma:internalName="j141f9e230b4469aa514dd2c2f48dc21" ma:taxonomyFieldName="Project_x0020_Name" ma:displayName="Project Name" ma:readOnly="false" ma:default="" ma:fieldId="{3141f9e2-30b4-469a-a514-dd2c2f48dc21}" ma:sspId="e91d8f84-a1dd-4d96-a9dc-84569aa4db97" ma:termSetId="7551a11c-727b-4130-96ff-ef51009571e1" ma:anchorId="00000000-0000-0000-0000-000000000000" ma:open="false" ma:isKeyword="false">
      <xsd:complexType>
        <xsd:sequence>
          <xsd:element ref="pc:Terms" minOccurs="0" maxOccurs="1"/>
        </xsd:sequence>
      </xsd:complexType>
    </xsd:element>
    <xsd:element name="aa7603ecc847470bb89366fd71d15026" ma:index="16" nillable="true" ma:taxonomy="true" ma:internalName="aa7603ecc847470bb89366fd71d15026" ma:taxonomyFieldName="Project_x0020_Type" ma:displayName="Project Type" ma:readOnly="false" ma:default="" ma:fieldId="{aa7603ec-c847-470b-b893-66fd71d15026}" ma:sspId="e91d8f84-a1dd-4d96-a9dc-84569aa4db97" ma:termSetId="17b92bea-c374-409c-84c8-807499c622b5" ma:anchorId="00000000-0000-0000-0000-000000000000" ma:open="false" ma:isKeyword="false">
      <xsd:complexType>
        <xsd:sequence>
          <xsd:element ref="pc:Terms" minOccurs="0" maxOccurs="1"/>
        </xsd:sequence>
      </xsd:complexType>
    </xsd:element>
    <xsd:element name="a80c2c625db54212b0565c5437cd96b9" ma:index="18" nillable="true" ma:taxonomy="true" ma:internalName="a80c2c625db54212b0565c5437cd96b9" ma:taxonomyFieldName="Domain" ma:displayName="Domain" ma:readOnly="false" ma:default="" ma:fieldId="{a80c2c62-5db5-4212-b056-5c5437cd96b9}" ma:sspId="e91d8f84-a1dd-4d96-a9dc-84569aa4db97" ma:termSetId="d7843b3a-c839-4e12-a854-f049c850e3f7" ma:anchorId="00000000-0000-0000-0000-000000000000" ma:open="false" ma:isKeyword="false">
      <xsd:complexType>
        <xsd:sequence>
          <xsd:element ref="pc:Terms" minOccurs="0" maxOccurs="1"/>
        </xsd:sequence>
      </xsd:complexType>
    </xsd:element>
    <xsd:element name="caac891439a14298bf49ba46e81faaf6" ma:index="20" nillable="true" ma:taxonomy="true" ma:internalName="caac891439a14298bf49ba46e81faaf6" ma:taxonomyFieldName="Technology" ma:displayName="Technology" ma:readOnly="false" ma:default="" ma:fieldId="{caac8914-39a1-4298-bf49-ba46e81faaf6}" ma:taxonomyMulti="true" ma:sspId="e91d8f84-a1dd-4d96-a9dc-84569aa4db97" ma:termSetId="66f394c3-5cad-411f-bcf2-82ad5bd6787b" ma:anchorId="00000000-0000-0000-0000-000000000000" ma:open="false" ma:isKeyword="false">
      <xsd:complexType>
        <xsd:sequence>
          <xsd:element ref="pc:Terms" minOccurs="0" maxOccurs="1"/>
        </xsd:sequence>
      </xsd:complexType>
    </xsd:element>
    <xsd:element name="g07008fb81e64e988b5dabf76314384e" ma:index="22" nillable="true" ma:taxonomy="true" ma:internalName="g07008fb81e64e988b5dabf76314384e" ma:taxonomyFieldName="Region" ma:displayName="Region" ma:readOnly="false" ma:default="" ma:fieldId="{007008fb-81e6-4e98-8b5d-abf76314384e}" ma:sspId="e91d8f84-a1dd-4d96-a9dc-84569aa4db97" ma:termSetId="b8b037b2-47de-458a-91e7-f2162df3c83b" ma:anchorId="00000000-0000-0000-0000-000000000000" ma:open="false" ma:isKeyword="false">
      <xsd:complexType>
        <xsd:sequence>
          <xsd:element ref="pc:Terms" minOccurs="0" maxOccurs="1"/>
        </xsd:sequence>
      </xsd:complexType>
    </xsd:element>
    <xsd:element name="TaxKeywordTaxHTField" ma:index="24" nillable="true" ma:taxonomy="true" ma:internalName="TaxKeywordTaxHTField" ma:taxonomyFieldName="TaxKeyword" ma:displayName="KM Keywords" ma:fieldId="{23f27201-bee3-471e-b2e7-b64fd8b7ca38}" ma:taxonomyMulti="true" ma:sspId="e91d8f84-a1dd-4d96-a9dc-84569aa4db97" ma:termSetId="00000000-0000-0000-0000-000000000000" ma:anchorId="00000000-0000-0000-0000-000000000000" ma:open="true" ma:isKeyword="true">
      <xsd:complexType>
        <xsd:sequence>
          <xsd:element ref="pc:Terms" minOccurs="0" maxOccurs="1"/>
        </xsd:sequence>
      </xsd:complexType>
    </xsd:element>
    <xsd:element name="Searchable_x0020_in_x0020_KM" ma:index="26" nillable="true" ma:displayName="Searchable in KM" ma:default="Yes" ma:format="Dropdown" ma:internalName="Searchable_x0020_in_x0020_KM" ma:readOnly="false">
      <xsd:simpleType>
        <xsd:restriction base="dms:Choice">
          <xsd:enumeration value="Yes"/>
          <xsd:enumeration value="No"/>
        </xsd:restriction>
      </xsd:simpleType>
    </xsd:element>
    <xsd:element name="Reason_x0020_for_x0020_Exclusion" ma:index="27" nillable="true" ma:displayName="Reason for Exclusion" ma:internalName="Reason_x0020_for_x0020_Exclusion">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458EE0-D5F2-4595-BDCE-3A14ED28945D}">
  <ds:schemaRefs>
    <ds:schemaRef ds:uri="http://schemas.microsoft.com/office/2006/metadata/longProperties"/>
  </ds:schemaRefs>
</ds:datastoreItem>
</file>

<file path=customXml/itemProps2.xml><?xml version="1.0" encoding="utf-8"?>
<ds:datastoreItem xmlns:ds="http://schemas.openxmlformats.org/officeDocument/2006/customXml" ds:itemID="{51701EC3-A0F1-4D8B-827E-193F1F997CC7}">
  <ds:schemaRefs>
    <ds:schemaRef ds:uri="http://schemas.microsoft.com/sharepoint/v3/contenttype/forms"/>
  </ds:schemaRefs>
</ds:datastoreItem>
</file>

<file path=customXml/itemProps3.xml><?xml version="1.0" encoding="utf-8"?>
<ds:datastoreItem xmlns:ds="http://schemas.openxmlformats.org/officeDocument/2006/customXml" ds:itemID="{9EC62333-5D2F-47E4-BB0C-6F5DBEF67150}">
  <ds:schemaRefs>
    <ds:schemaRef ds:uri="http://schemas.microsoft.com/office/2006/metadata/properties"/>
    <ds:schemaRef ds:uri="http://schemas.microsoft.com/office/infopath/2007/PartnerControls"/>
    <ds:schemaRef ds:uri="324eb8bf-4ef6-46a7-a7d5-735dd111f0f9"/>
  </ds:schemaRefs>
</ds:datastoreItem>
</file>

<file path=customXml/itemProps4.xml><?xml version="1.0" encoding="utf-8"?>
<ds:datastoreItem xmlns:ds="http://schemas.openxmlformats.org/officeDocument/2006/customXml" ds:itemID="{E0A98F47-FB03-4A71-B3EA-5460614883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24eb8bf-4ef6-46a7-a7d5-735dd111f0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DDB4A1C-F18D-4F50-9162-BF26969621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Software Requirement Specification Template</Template>
  <TotalTime>4970</TotalTime>
  <Pages>75</Pages>
  <Words>9683</Words>
  <Characters>55194</Characters>
  <Application>Microsoft Office Word</Application>
  <DocSecurity>0</DocSecurity>
  <Lines>459</Lines>
  <Paragraphs>129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Software Requirements Specification</vt:lpstr>
      <vt:lpstr>Software Requirements Specification</vt:lpstr>
    </vt:vector>
  </TitlesOfParts>
  <Company/>
  <LinksUpToDate>false</LinksUpToDate>
  <CharactersWithSpaces>64748</CharactersWithSpaces>
  <SharedDoc>false</SharedDoc>
  <HLinks>
    <vt:vector size="168" baseType="variant">
      <vt:variant>
        <vt:i4>1310786</vt:i4>
      </vt:variant>
      <vt:variant>
        <vt:i4>168</vt:i4>
      </vt:variant>
      <vt:variant>
        <vt:i4>0</vt:i4>
      </vt:variant>
      <vt:variant>
        <vt:i4>5</vt:i4>
      </vt:variant>
      <vt:variant>
        <vt:lpwstr>http://dmceuat.crimsonlogic-la.com/TFBFTZ/fileUploadService?wsdl</vt:lpwstr>
      </vt:variant>
      <vt:variant>
        <vt:lpwstr/>
      </vt:variant>
      <vt:variant>
        <vt:i4>393311</vt:i4>
      </vt:variant>
      <vt:variant>
        <vt:i4>165</vt:i4>
      </vt:variant>
      <vt:variant>
        <vt:i4>0</vt:i4>
      </vt:variant>
      <vt:variant>
        <vt:i4>5</vt:i4>
      </vt:variant>
      <vt:variant>
        <vt:lpwstr>https://www.java.com/es/download/</vt:lpwstr>
      </vt:variant>
      <vt:variant>
        <vt:lpwstr/>
      </vt:variant>
      <vt:variant>
        <vt:i4>1441848</vt:i4>
      </vt:variant>
      <vt:variant>
        <vt:i4>152</vt:i4>
      </vt:variant>
      <vt:variant>
        <vt:i4>0</vt:i4>
      </vt:variant>
      <vt:variant>
        <vt:i4>5</vt:i4>
      </vt:variant>
      <vt:variant>
        <vt:lpwstr/>
      </vt:variant>
      <vt:variant>
        <vt:lpwstr>_Toc24975664</vt:lpwstr>
      </vt:variant>
      <vt:variant>
        <vt:i4>1114168</vt:i4>
      </vt:variant>
      <vt:variant>
        <vt:i4>146</vt:i4>
      </vt:variant>
      <vt:variant>
        <vt:i4>0</vt:i4>
      </vt:variant>
      <vt:variant>
        <vt:i4>5</vt:i4>
      </vt:variant>
      <vt:variant>
        <vt:lpwstr/>
      </vt:variant>
      <vt:variant>
        <vt:lpwstr>_Toc24975663</vt:lpwstr>
      </vt:variant>
      <vt:variant>
        <vt:i4>1048632</vt:i4>
      </vt:variant>
      <vt:variant>
        <vt:i4>140</vt:i4>
      </vt:variant>
      <vt:variant>
        <vt:i4>0</vt:i4>
      </vt:variant>
      <vt:variant>
        <vt:i4>5</vt:i4>
      </vt:variant>
      <vt:variant>
        <vt:lpwstr/>
      </vt:variant>
      <vt:variant>
        <vt:lpwstr>_Toc24975662</vt:lpwstr>
      </vt:variant>
      <vt:variant>
        <vt:i4>1245240</vt:i4>
      </vt:variant>
      <vt:variant>
        <vt:i4>134</vt:i4>
      </vt:variant>
      <vt:variant>
        <vt:i4>0</vt:i4>
      </vt:variant>
      <vt:variant>
        <vt:i4>5</vt:i4>
      </vt:variant>
      <vt:variant>
        <vt:lpwstr/>
      </vt:variant>
      <vt:variant>
        <vt:lpwstr>_Toc24975661</vt:lpwstr>
      </vt:variant>
      <vt:variant>
        <vt:i4>1179704</vt:i4>
      </vt:variant>
      <vt:variant>
        <vt:i4>128</vt:i4>
      </vt:variant>
      <vt:variant>
        <vt:i4>0</vt:i4>
      </vt:variant>
      <vt:variant>
        <vt:i4>5</vt:i4>
      </vt:variant>
      <vt:variant>
        <vt:lpwstr/>
      </vt:variant>
      <vt:variant>
        <vt:lpwstr>_Toc24975660</vt:lpwstr>
      </vt:variant>
      <vt:variant>
        <vt:i4>1769531</vt:i4>
      </vt:variant>
      <vt:variant>
        <vt:i4>122</vt:i4>
      </vt:variant>
      <vt:variant>
        <vt:i4>0</vt:i4>
      </vt:variant>
      <vt:variant>
        <vt:i4>5</vt:i4>
      </vt:variant>
      <vt:variant>
        <vt:lpwstr/>
      </vt:variant>
      <vt:variant>
        <vt:lpwstr>_Toc24975659</vt:lpwstr>
      </vt:variant>
      <vt:variant>
        <vt:i4>1703995</vt:i4>
      </vt:variant>
      <vt:variant>
        <vt:i4>116</vt:i4>
      </vt:variant>
      <vt:variant>
        <vt:i4>0</vt:i4>
      </vt:variant>
      <vt:variant>
        <vt:i4>5</vt:i4>
      </vt:variant>
      <vt:variant>
        <vt:lpwstr/>
      </vt:variant>
      <vt:variant>
        <vt:lpwstr>_Toc24975658</vt:lpwstr>
      </vt:variant>
      <vt:variant>
        <vt:i4>1376315</vt:i4>
      </vt:variant>
      <vt:variant>
        <vt:i4>110</vt:i4>
      </vt:variant>
      <vt:variant>
        <vt:i4>0</vt:i4>
      </vt:variant>
      <vt:variant>
        <vt:i4>5</vt:i4>
      </vt:variant>
      <vt:variant>
        <vt:lpwstr/>
      </vt:variant>
      <vt:variant>
        <vt:lpwstr>_Toc24975657</vt:lpwstr>
      </vt:variant>
      <vt:variant>
        <vt:i4>1310779</vt:i4>
      </vt:variant>
      <vt:variant>
        <vt:i4>104</vt:i4>
      </vt:variant>
      <vt:variant>
        <vt:i4>0</vt:i4>
      </vt:variant>
      <vt:variant>
        <vt:i4>5</vt:i4>
      </vt:variant>
      <vt:variant>
        <vt:lpwstr/>
      </vt:variant>
      <vt:variant>
        <vt:lpwstr>_Toc24975656</vt:lpwstr>
      </vt:variant>
      <vt:variant>
        <vt:i4>1507387</vt:i4>
      </vt:variant>
      <vt:variant>
        <vt:i4>98</vt:i4>
      </vt:variant>
      <vt:variant>
        <vt:i4>0</vt:i4>
      </vt:variant>
      <vt:variant>
        <vt:i4>5</vt:i4>
      </vt:variant>
      <vt:variant>
        <vt:lpwstr/>
      </vt:variant>
      <vt:variant>
        <vt:lpwstr>_Toc24975655</vt:lpwstr>
      </vt:variant>
      <vt:variant>
        <vt:i4>1441851</vt:i4>
      </vt:variant>
      <vt:variant>
        <vt:i4>92</vt:i4>
      </vt:variant>
      <vt:variant>
        <vt:i4>0</vt:i4>
      </vt:variant>
      <vt:variant>
        <vt:i4>5</vt:i4>
      </vt:variant>
      <vt:variant>
        <vt:lpwstr/>
      </vt:variant>
      <vt:variant>
        <vt:lpwstr>_Toc24975654</vt:lpwstr>
      </vt:variant>
      <vt:variant>
        <vt:i4>1114171</vt:i4>
      </vt:variant>
      <vt:variant>
        <vt:i4>86</vt:i4>
      </vt:variant>
      <vt:variant>
        <vt:i4>0</vt:i4>
      </vt:variant>
      <vt:variant>
        <vt:i4>5</vt:i4>
      </vt:variant>
      <vt:variant>
        <vt:lpwstr/>
      </vt:variant>
      <vt:variant>
        <vt:lpwstr>_Toc24975653</vt:lpwstr>
      </vt:variant>
      <vt:variant>
        <vt:i4>1048635</vt:i4>
      </vt:variant>
      <vt:variant>
        <vt:i4>80</vt:i4>
      </vt:variant>
      <vt:variant>
        <vt:i4>0</vt:i4>
      </vt:variant>
      <vt:variant>
        <vt:i4>5</vt:i4>
      </vt:variant>
      <vt:variant>
        <vt:lpwstr/>
      </vt:variant>
      <vt:variant>
        <vt:lpwstr>_Toc24975652</vt:lpwstr>
      </vt:variant>
      <vt:variant>
        <vt:i4>1245243</vt:i4>
      </vt:variant>
      <vt:variant>
        <vt:i4>74</vt:i4>
      </vt:variant>
      <vt:variant>
        <vt:i4>0</vt:i4>
      </vt:variant>
      <vt:variant>
        <vt:i4>5</vt:i4>
      </vt:variant>
      <vt:variant>
        <vt:lpwstr/>
      </vt:variant>
      <vt:variant>
        <vt:lpwstr>_Toc24975651</vt:lpwstr>
      </vt:variant>
      <vt:variant>
        <vt:i4>1179707</vt:i4>
      </vt:variant>
      <vt:variant>
        <vt:i4>68</vt:i4>
      </vt:variant>
      <vt:variant>
        <vt:i4>0</vt:i4>
      </vt:variant>
      <vt:variant>
        <vt:i4>5</vt:i4>
      </vt:variant>
      <vt:variant>
        <vt:lpwstr/>
      </vt:variant>
      <vt:variant>
        <vt:lpwstr>_Toc24975650</vt:lpwstr>
      </vt:variant>
      <vt:variant>
        <vt:i4>1769530</vt:i4>
      </vt:variant>
      <vt:variant>
        <vt:i4>62</vt:i4>
      </vt:variant>
      <vt:variant>
        <vt:i4>0</vt:i4>
      </vt:variant>
      <vt:variant>
        <vt:i4>5</vt:i4>
      </vt:variant>
      <vt:variant>
        <vt:lpwstr/>
      </vt:variant>
      <vt:variant>
        <vt:lpwstr>_Toc24975649</vt:lpwstr>
      </vt:variant>
      <vt:variant>
        <vt:i4>1703994</vt:i4>
      </vt:variant>
      <vt:variant>
        <vt:i4>56</vt:i4>
      </vt:variant>
      <vt:variant>
        <vt:i4>0</vt:i4>
      </vt:variant>
      <vt:variant>
        <vt:i4>5</vt:i4>
      </vt:variant>
      <vt:variant>
        <vt:lpwstr/>
      </vt:variant>
      <vt:variant>
        <vt:lpwstr>_Toc24975648</vt:lpwstr>
      </vt:variant>
      <vt:variant>
        <vt:i4>1376314</vt:i4>
      </vt:variant>
      <vt:variant>
        <vt:i4>50</vt:i4>
      </vt:variant>
      <vt:variant>
        <vt:i4>0</vt:i4>
      </vt:variant>
      <vt:variant>
        <vt:i4>5</vt:i4>
      </vt:variant>
      <vt:variant>
        <vt:lpwstr/>
      </vt:variant>
      <vt:variant>
        <vt:lpwstr>_Toc24975647</vt:lpwstr>
      </vt:variant>
      <vt:variant>
        <vt:i4>1310778</vt:i4>
      </vt:variant>
      <vt:variant>
        <vt:i4>44</vt:i4>
      </vt:variant>
      <vt:variant>
        <vt:i4>0</vt:i4>
      </vt:variant>
      <vt:variant>
        <vt:i4>5</vt:i4>
      </vt:variant>
      <vt:variant>
        <vt:lpwstr/>
      </vt:variant>
      <vt:variant>
        <vt:lpwstr>_Toc24975646</vt:lpwstr>
      </vt:variant>
      <vt:variant>
        <vt:i4>1507386</vt:i4>
      </vt:variant>
      <vt:variant>
        <vt:i4>38</vt:i4>
      </vt:variant>
      <vt:variant>
        <vt:i4>0</vt:i4>
      </vt:variant>
      <vt:variant>
        <vt:i4>5</vt:i4>
      </vt:variant>
      <vt:variant>
        <vt:lpwstr/>
      </vt:variant>
      <vt:variant>
        <vt:lpwstr>_Toc24975645</vt:lpwstr>
      </vt:variant>
      <vt:variant>
        <vt:i4>1441850</vt:i4>
      </vt:variant>
      <vt:variant>
        <vt:i4>32</vt:i4>
      </vt:variant>
      <vt:variant>
        <vt:i4>0</vt:i4>
      </vt:variant>
      <vt:variant>
        <vt:i4>5</vt:i4>
      </vt:variant>
      <vt:variant>
        <vt:lpwstr/>
      </vt:variant>
      <vt:variant>
        <vt:lpwstr>_Toc24975644</vt:lpwstr>
      </vt:variant>
      <vt:variant>
        <vt:i4>1114170</vt:i4>
      </vt:variant>
      <vt:variant>
        <vt:i4>26</vt:i4>
      </vt:variant>
      <vt:variant>
        <vt:i4>0</vt:i4>
      </vt:variant>
      <vt:variant>
        <vt:i4>5</vt:i4>
      </vt:variant>
      <vt:variant>
        <vt:lpwstr/>
      </vt:variant>
      <vt:variant>
        <vt:lpwstr>_Toc24975643</vt:lpwstr>
      </vt:variant>
      <vt:variant>
        <vt:i4>1048634</vt:i4>
      </vt:variant>
      <vt:variant>
        <vt:i4>20</vt:i4>
      </vt:variant>
      <vt:variant>
        <vt:i4>0</vt:i4>
      </vt:variant>
      <vt:variant>
        <vt:i4>5</vt:i4>
      </vt:variant>
      <vt:variant>
        <vt:lpwstr/>
      </vt:variant>
      <vt:variant>
        <vt:lpwstr>_Toc24975642</vt:lpwstr>
      </vt:variant>
      <vt:variant>
        <vt:i4>1245242</vt:i4>
      </vt:variant>
      <vt:variant>
        <vt:i4>14</vt:i4>
      </vt:variant>
      <vt:variant>
        <vt:i4>0</vt:i4>
      </vt:variant>
      <vt:variant>
        <vt:i4>5</vt:i4>
      </vt:variant>
      <vt:variant>
        <vt:lpwstr/>
      </vt:variant>
      <vt:variant>
        <vt:lpwstr>_Toc24975641</vt:lpwstr>
      </vt:variant>
      <vt:variant>
        <vt:i4>1179706</vt:i4>
      </vt:variant>
      <vt:variant>
        <vt:i4>8</vt:i4>
      </vt:variant>
      <vt:variant>
        <vt:i4>0</vt:i4>
      </vt:variant>
      <vt:variant>
        <vt:i4>5</vt:i4>
      </vt:variant>
      <vt:variant>
        <vt:lpwstr/>
      </vt:variant>
      <vt:variant>
        <vt:lpwstr>_Toc24975640</vt:lpwstr>
      </vt:variant>
      <vt:variant>
        <vt:i4>1769533</vt:i4>
      </vt:variant>
      <vt:variant>
        <vt:i4>2</vt:i4>
      </vt:variant>
      <vt:variant>
        <vt:i4>0</vt:i4>
      </vt:variant>
      <vt:variant>
        <vt:i4>5</vt:i4>
      </vt:variant>
      <vt:variant>
        <vt:lpwstr/>
      </vt:variant>
      <vt:variant>
        <vt:lpwstr>_Toc24975639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Software Requirements Specification</dc:title>
  <dc:subject>Template</dc:subject>
  <dc:creator>chandra</dc:creator>
  <cp:keywords/>
  <dc:description/>
  <cp:lastModifiedBy>Nirmalya Basu</cp:lastModifiedBy>
  <cp:revision>424</cp:revision>
  <cp:lastPrinted>2020-04-15T01:56:00Z</cp:lastPrinted>
  <dcterms:created xsi:type="dcterms:W3CDTF">2020-04-06T17:58:00Z</dcterms:created>
  <dcterms:modified xsi:type="dcterms:W3CDTF">2020-04-20T17:36:00Z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ient">
    <vt:lpwstr>&lt;Organization&gt;</vt:lpwstr>
  </property>
  <property fmtid="{D5CDD505-2E9C-101B-9397-08002B2CF9AE}" pid="3" name="Date completed">
    <vt:lpwstr>&lt;mm dd yyyy&gt;</vt:lpwstr>
  </property>
  <property fmtid="{D5CDD505-2E9C-101B-9397-08002B2CF9AE}" pid="4" name="Document number">
    <vt:lpwstr>&lt;Version n.n&gt;</vt:lpwstr>
  </property>
  <property fmtid="{D5CDD505-2E9C-101B-9397-08002B2CF9AE}" pid="5" name="Disposition">
    <vt:lpwstr>&lt;Security Notice&gt;</vt:lpwstr>
  </property>
  <property fmtid="{D5CDD505-2E9C-101B-9397-08002B2CF9AE}" pid="6" name="Department">
    <vt:lpwstr>&lt;Project Name&gt;</vt:lpwstr>
  </property>
  <property fmtid="{D5CDD505-2E9C-101B-9397-08002B2CF9AE}" pid="7" name="display_urn:schemas-microsoft-com:office:office#Editor">
    <vt:lpwstr>Wilfredo, Jr Guarin Ahida</vt:lpwstr>
  </property>
  <property fmtid="{D5CDD505-2E9C-101B-9397-08002B2CF9AE}" pid="8" name="TemplateUrl">
    <vt:lpwstr/>
  </property>
  <property fmtid="{D5CDD505-2E9C-101B-9397-08002B2CF9AE}" pid="9" name="display_urn:schemas-microsoft-com:office:office#Author">
    <vt:lpwstr>Wilfredo, Jr Guarin Ahida</vt:lpwstr>
  </property>
  <property fmtid="{D5CDD505-2E9C-101B-9397-08002B2CF9AE}" pid="10" name="xd_ProgID">
    <vt:lpwstr/>
  </property>
  <property fmtid="{D5CDD505-2E9C-101B-9397-08002B2CF9AE}" pid="11" name="ContentTypeId">
    <vt:lpwstr>0x0101002600F6333D552D43B79010FEE754A23A</vt:lpwstr>
  </property>
</Properties>
</file>